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15411F4" w14:textId="77777777" w:rsidR="00FC7927" w:rsidRPr="006A207D" w:rsidRDefault="00FC7927" w:rsidP="00FC7927">
      <w:pPr>
        <w:tabs>
          <w:tab w:val="center" w:pos="6290"/>
          <w:tab w:val="right" w:pos="9521"/>
        </w:tabs>
        <w:ind w:left="3060"/>
        <w:jc w:val="right"/>
        <w:rPr>
          <w:b/>
          <w:sz w:val="28"/>
          <w:szCs w:val="28"/>
          <w:lang w:eastAsia="ru-RU"/>
        </w:rPr>
      </w:pPr>
      <w:bookmarkStart w:id="0" w:name="_Toc163038974"/>
      <w:bookmarkStart w:id="1" w:name="_Toc190514455"/>
      <w:r w:rsidRPr="00513A9E">
        <w:rPr>
          <w:caps/>
          <w:noProof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 wp14:anchorId="0A64AA34" wp14:editId="52E252DF">
            <wp:simplePos x="0" y="0"/>
            <wp:positionH relativeFrom="column">
              <wp:posOffset>-106325</wp:posOffset>
            </wp:positionH>
            <wp:positionV relativeFrom="paragraph">
              <wp:posOffset>177</wp:posOffset>
            </wp:positionV>
            <wp:extent cx="6504305" cy="1071245"/>
            <wp:effectExtent l="0" t="0" r="0" b="0"/>
            <wp:wrapThrough wrapText="bothSides">
              <wp:wrapPolygon edited="0">
                <wp:start x="0" y="0"/>
                <wp:lineTo x="0" y="768"/>
                <wp:lineTo x="1455" y="6146"/>
                <wp:lineTo x="1392" y="7682"/>
                <wp:lineTo x="1392" y="12292"/>
                <wp:lineTo x="0" y="20742"/>
                <wp:lineTo x="0" y="21126"/>
                <wp:lineTo x="21509" y="21126"/>
                <wp:lineTo x="21509" y="20358"/>
                <wp:lineTo x="5377" y="18437"/>
                <wp:lineTo x="11198" y="18437"/>
                <wp:lineTo x="16195" y="15749"/>
                <wp:lineTo x="16069" y="12292"/>
                <wp:lineTo x="20560" y="9603"/>
                <wp:lineTo x="20371" y="6530"/>
                <wp:lineTo x="4555" y="6146"/>
                <wp:lineTo x="21509" y="768"/>
                <wp:lineTo x="2150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4305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0BF8">
        <w:rPr>
          <w:b/>
          <w:sz w:val="28"/>
          <w:szCs w:val="28"/>
          <w:lang w:eastAsia="ru-RU"/>
        </w:rPr>
        <w:t xml:space="preserve"> </w:t>
      </w:r>
    </w:p>
    <w:p w14:paraId="114175EA" w14:textId="77777777" w:rsidR="00E82CD6" w:rsidRDefault="00E82CD6" w:rsidP="00E82CD6">
      <w:pPr>
        <w:spacing w:line="360" w:lineRule="auto"/>
        <w:ind w:left="3060"/>
        <w:jc w:val="right"/>
        <w:rPr>
          <w:caps/>
          <w:szCs w:val="24"/>
          <w:lang w:eastAsia="ru-RU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9227E0" wp14:editId="3510A7AC">
                <wp:simplePos x="0" y="0"/>
                <wp:positionH relativeFrom="column">
                  <wp:posOffset>-124667</wp:posOffset>
                </wp:positionH>
                <wp:positionV relativeFrom="paragraph">
                  <wp:posOffset>394644</wp:posOffset>
                </wp:positionV>
                <wp:extent cx="2280285" cy="8899451"/>
                <wp:effectExtent l="0" t="0" r="43815" b="5461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0285" cy="8899451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1B416F"/>
                            </a:gs>
                            <a:gs pos="50000">
                              <a:srgbClr val="6F87FD"/>
                            </a:gs>
                            <a:gs pos="100000">
                              <a:schemeClr val="accent1">
                                <a:lumMod val="75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18EECE92" id="Прямоугольник 15" o:spid="_x0000_s1026" style="position:absolute;margin-left:-9.8pt;margin-top:31.05pt;width:179.55pt;height:700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" fillcolor="#1b416f" strokecolor="#666" strokeweight="1pt">
                <v:fill color2="#365f91 [2404]" angle="135" colors="0 #1b416f;.5 #6f87fd;1 #376092" focus="100%" type="gradient"/>
                <v:shadow on="t" color="#7f7f7f" opacity=".5" offset="1pt"/>
              </v:rect>
            </w:pict>
          </mc:Fallback>
        </mc:AlternateContent>
      </w:r>
    </w:p>
    <w:p w14:paraId="3A3916FB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3B336C42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3ECCE7FC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55EC7760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6BAC8CFE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55A9D46C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6F471FA7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16964381" w14:textId="77777777" w:rsidR="00FC7927" w:rsidRPr="00F86EB8" w:rsidRDefault="00FC7927" w:rsidP="00FC7927">
      <w:pPr>
        <w:ind w:left="3060"/>
        <w:jc w:val="right"/>
        <w:rPr>
          <w:szCs w:val="24"/>
          <w:lang w:eastAsia="ru-RU"/>
        </w:rPr>
      </w:pPr>
    </w:p>
    <w:p w14:paraId="1DA86CD4" w14:textId="77777777" w:rsidR="00FC7927" w:rsidRPr="00F86EB8" w:rsidRDefault="00FC7927" w:rsidP="00FC7927">
      <w:pPr>
        <w:ind w:left="3060"/>
        <w:jc w:val="right"/>
        <w:rPr>
          <w:b/>
          <w:szCs w:val="24"/>
          <w:lang w:eastAsia="ru-RU"/>
        </w:rPr>
      </w:pPr>
    </w:p>
    <w:p w14:paraId="6163C6FF" w14:textId="37AD984A" w:rsidR="00FC7927" w:rsidRPr="00F86EB8" w:rsidRDefault="00E82CD6" w:rsidP="003E0DA6">
      <w:pPr>
        <w:ind w:left="2793" w:firstLine="18"/>
        <w:jc w:val="right"/>
        <w:rPr>
          <w:b/>
          <w:szCs w:val="24"/>
          <w:lang w:eastAsia="ru-RU"/>
        </w:rPr>
      </w:pPr>
      <w:r>
        <w:rPr>
          <w:b/>
          <w:caps/>
          <w:sz w:val="32"/>
          <w:szCs w:val="32"/>
          <w:lang w:eastAsia="ru-RU"/>
        </w:rPr>
        <w:t xml:space="preserve">            </w:t>
      </w:r>
      <w:r w:rsidR="003E0DA6">
        <w:rPr>
          <w:b/>
          <w:caps/>
          <w:sz w:val="32"/>
          <w:szCs w:val="32"/>
          <w:lang w:eastAsia="ru-RU"/>
        </w:rPr>
        <w:t>ПРОЕКТ ПЛАНИРОВКИ И МЕЖЕВАНИЯ ЛИНЕЙНОГО ОБЪЕКТА</w:t>
      </w:r>
    </w:p>
    <w:p w14:paraId="4BD61780" w14:textId="77777777" w:rsidR="00FC7927" w:rsidRPr="00F86EB8" w:rsidRDefault="00FC7927" w:rsidP="00FC7927">
      <w:pPr>
        <w:ind w:left="3060"/>
        <w:jc w:val="right"/>
        <w:rPr>
          <w:b/>
          <w:szCs w:val="24"/>
          <w:lang w:eastAsia="ru-RU"/>
        </w:rPr>
      </w:pPr>
    </w:p>
    <w:p w14:paraId="6F5074CB" w14:textId="77777777" w:rsidR="00FC7927" w:rsidRPr="00F86EB8" w:rsidRDefault="00FC7927" w:rsidP="00FC7927">
      <w:pPr>
        <w:ind w:left="3060"/>
        <w:jc w:val="right"/>
        <w:rPr>
          <w:b/>
          <w:szCs w:val="24"/>
          <w:lang w:eastAsia="ru-RU"/>
        </w:rPr>
      </w:pPr>
    </w:p>
    <w:p w14:paraId="7C9D9424" w14:textId="77777777" w:rsidR="00FC7927" w:rsidRPr="00F86EB8" w:rsidRDefault="00FC7927" w:rsidP="00FC7927">
      <w:pPr>
        <w:ind w:left="3060"/>
        <w:jc w:val="right"/>
        <w:rPr>
          <w:b/>
          <w:szCs w:val="24"/>
          <w:lang w:eastAsia="ru-RU"/>
        </w:rPr>
      </w:pPr>
    </w:p>
    <w:p w14:paraId="444927C8" w14:textId="77777777" w:rsidR="00E82CD6" w:rsidRDefault="00E82CD6" w:rsidP="00FC7927">
      <w:pPr>
        <w:ind w:left="3060"/>
        <w:jc w:val="center"/>
        <w:rPr>
          <w:b/>
          <w:szCs w:val="24"/>
          <w:lang w:eastAsia="ru-RU"/>
        </w:rPr>
      </w:pPr>
    </w:p>
    <w:p w14:paraId="4588037D" w14:textId="77777777" w:rsidR="00E82CD6" w:rsidRDefault="00E82CD6" w:rsidP="00FC7927">
      <w:pPr>
        <w:ind w:left="3060"/>
        <w:jc w:val="center"/>
        <w:rPr>
          <w:b/>
          <w:szCs w:val="24"/>
          <w:lang w:eastAsia="ru-RU"/>
        </w:rPr>
      </w:pPr>
    </w:p>
    <w:p w14:paraId="45B1D018" w14:textId="77777777" w:rsidR="00FC7927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19B82D85" w14:textId="77777777" w:rsidR="003E0DA6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49B70A9A" w14:textId="77777777" w:rsidR="003E0DA6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0E1E9422" w14:textId="77777777" w:rsidR="003E0DA6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46259C31" w14:textId="77777777" w:rsidR="003E0DA6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2BE5D45A" w14:textId="77777777" w:rsidR="003E0DA6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2B103E4A" w14:textId="77777777" w:rsidR="003E0DA6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29325C33" w14:textId="77777777" w:rsidR="003E0DA6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0C07D6AA" w14:textId="77777777" w:rsidR="003E0DA6" w:rsidRPr="00F86EB8" w:rsidRDefault="003E0DA6" w:rsidP="00FC7927">
      <w:pPr>
        <w:ind w:left="3060"/>
        <w:jc w:val="center"/>
        <w:rPr>
          <w:sz w:val="28"/>
          <w:szCs w:val="28"/>
          <w:lang w:eastAsia="ru-RU"/>
        </w:rPr>
      </w:pPr>
    </w:p>
    <w:p w14:paraId="51890601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10B833AD" w14:textId="77777777" w:rsidR="00FC7927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05A32920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5F6D69B8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037DA16C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05A65D17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5A4DFF50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7D489698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64C6530E" w14:textId="77777777" w:rsidR="00FC7927" w:rsidRPr="00F86EB8" w:rsidRDefault="00FC7927" w:rsidP="00FC7927">
      <w:pPr>
        <w:ind w:left="3060"/>
        <w:jc w:val="center"/>
        <w:rPr>
          <w:sz w:val="28"/>
          <w:szCs w:val="28"/>
          <w:lang w:eastAsia="ru-RU"/>
        </w:rPr>
      </w:pPr>
    </w:p>
    <w:p w14:paraId="276D3A72" w14:textId="77777777" w:rsidR="00FC7927" w:rsidRPr="00F86EB8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2467F2A5" w14:textId="77777777" w:rsidR="00FC7927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42D46581" w14:textId="77777777" w:rsidR="00FC7927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6946DD3A" w14:textId="77777777" w:rsidR="00FC7927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5EA1F254" w14:textId="77777777" w:rsidR="00FC7927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05DA6ED0" w14:textId="77777777" w:rsidR="00FC7927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27D9E36D" w14:textId="77777777" w:rsidR="00E82CD6" w:rsidRDefault="00E82CD6" w:rsidP="00FC7927">
      <w:pPr>
        <w:ind w:left="3060"/>
        <w:jc w:val="center"/>
        <w:rPr>
          <w:b/>
          <w:szCs w:val="24"/>
          <w:lang w:eastAsia="ru-RU"/>
        </w:rPr>
      </w:pPr>
    </w:p>
    <w:p w14:paraId="6CF69979" w14:textId="77777777" w:rsidR="00E82CD6" w:rsidRDefault="00E82CD6" w:rsidP="00FC7927">
      <w:pPr>
        <w:ind w:left="3060"/>
        <w:jc w:val="center"/>
        <w:rPr>
          <w:b/>
          <w:szCs w:val="24"/>
          <w:lang w:eastAsia="ru-RU"/>
        </w:rPr>
      </w:pPr>
    </w:p>
    <w:p w14:paraId="4B6A9EBB" w14:textId="77777777" w:rsidR="00FC7927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54585BCD" w14:textId="77777777" w:rsidR="00FC7927" w:rsidRPr="00F86EB8" w:rsidRDefault="00FC7927" w:rsidP="00FC7927">
      <w:pPr>
        <w:ind w:left="3060"/>
        <w:jc w:val="center"/>
        <w:rPr>
          <w:b/>
          <w:szCs w:val="24"/>
          <w:lang w:eastAsia="ru-RU"/>
        </w:rPr>
      </w:pPr>
    </w:p>
    <w:p w14:paraId="5CC6A894" w14:textId="727DD44B" w:rsidR="00FC7927" w:rsidRPr="00F86EB8" w:rsidRDefault="00FC7927" w:rsidP="00FC7927">
      <w:pPr>
        <w:ind w:left="3060"/>
        <w:jc w:val="center"/>
        <w:rPr>
          <w:b/>
          <w:szCs w:val="24"/>
          <w:lang w:eastAsia="ru-RU"/>
        </w:rPr>
      </w:pPr>
      <w:r w:rsidRPr="00F86EB8">
        <w:rPr>
          <w:b/>
          <w:szCs w:val="24"/>
          <w:lang w:eastAsia="ru-RU"/>
        </w:rPr>
        <w:t>БАРНАУЛ 201</w:t>
      </w:r>
      <w:r w:rsidR="00AA68D9">
        <w:rPr>
          <w:b/>
          <w:szCs w:val="24"/>
          <w:lang w:eastAsia="ru-RU"/>
        </w:rPr>
        <w:t>7</w:t>
      </w:r>
      <w:r w:rsidRPr="00F86EB8">
        <w:rPr>
          <w:b/>
          <w:szCs w:val="24"/>
          <w:lang w:eastAsia="ru-RU"/>
        </w:rPr>
        <w:t xml:space="preserve"> г.</w:t>
      </w:r>
    </w:p>
    <w:p w14:paraId="4C3E1F30" w14:textId="77777777" w:rsidR="00FC7927" w:rsidRDefault="00FC7927" w:rsidP="00FC7927"/>
    <w:p w14:paraId="063F6416" w14:textId="38ADCB5F" w:rsidR="00A0759A" w:rsidRDefault="000325D9" w:rsidP="004E579D">
      <w:pPr>
        <w:jc w:val="center"/>
        <w:rPr>
          <w:b/>
          <w:kern w:val="1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5AFD4F85" wp14:editId="49536E54">
                <wp:simplePos x="0" y="0"/>
                <wp:positionH relativeFrom="column">
                  <wp:posOffset>16348</wp:posOffset>
                </wp:positionH>
                <wp:positionV relativeFrom="paragraph">
                  <wp:posOffset>174625</wp:posOffset>
                </wp:positionV>
                <wp:extent cx="6124575" cy="9023985"/>
                <wp:effectExtent l="25400" t="25400" r="22225" b="18415"/>
                <wp:wrapNone/>
                <wp:docPr id="289" name="Прямоугольник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90239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368D2ADD" id="Прямоугольник 289" o:spid="_x0000_s1026" style="position:absolute;margin-left:1.3pt;margin-top:13.75pt;width:482.25pt;height:710.55pt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" filled="f" strokeweight="3pt">
                <v:stroke linestyle="thinThin"/>
              </v:rect>
            </w:pict>
          </mc:Fallback>
        </mc:AlternateContent>
      </w:r>
    </w:p>
    <w:p w14:paraId="48EF45D5" w14:textId="77777777" w:rsidR="008117C2" w:rsidRDefault="008117C2" w:rsidP="004E579D">
      <w:pPr>
        <w:jc w:val="center"/>
        <w:rPr>
          <w:b/>
          <w:kern w:val="1"/>
          <w:sz w:val="28"/>
          <w:szCs w:val="28"/>
        </w:rPr>
      </w:pPr>
    </w:p>
    <w:p w14:paraId="243BD732" w14:textId="77777777" w:rsidR="003A4FE1" w:rsidRDefault="003A4FE1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1E56CBCE" w14:textId="54895BD5" w:rsidR="008117C2" w:rsidRPr="008117C2" w:rsidRDefault="000E33ED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>
        <w:rPr>
          <w:rFonts w:eastAsia="Calibri"/>
          <w:b/>
          <w:color w:val="auto"/>
          <w:sz w:val="28"/>
          <w:szCs w:val="28"/>
          <w:lang w:eastAsia="en-US"/>
        </w:rPr>
        <w:t xml:space="preserve"> ПРОЕКТ ПЛАНИРОВКИ И МЕЖЕВАНИЯ</w:t>
      </w:r>
    </w:p>
    <w:p w14:paraId="3F0D8B27" w14:textId="5E95F53F" w:rsidR="008117C2" w:rsidRPr="003A4FE1" w:rsidRDefault="003A4FE1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Р</w:t>
      </w:r>
      <w:r w:rsidRPr="003A4FE1">
        <w:rPr>
          <w:bCs/>
          <w:sz w:val="28"/>
          <w:szCs w:val="28"/>
        </w:rPr>
        <w:t xml:space="preserve">азмещение линейного </w:t>
      </w:r>
      <w:proofErr w:type="gramStart"/>
      <w:r w:rsidRPr="003A4FE1">
        <w:rPr>
          <w:bCs/>
          <w:sz w:val="28"/>
          <w:szCs w:val="28"/>
        </w:rPr>
        <w:t>объекта  -</w:t>
      </w:r>
      <w:proofErr w:type="gramEnd"/>
      <w:r w:rsidRPr="003A4FE1">
        <w:rPr>
          <w:bCs/>
          <w:sz w:val="28"/>
          <w:szCs w:val="28"/>
        </w:rPr>
        <w:t xml:space="preserve"> железной дороги общей протяженностью </w:t>
      </w:r>
      <w:r w:rsidR="000E33ED">
        <w:rPr>
          <w:bCs/>
          <w:sz w:val="28"/>
          <w:szCs w:val="28"/>
        </w:rPr>
        <w:t xml:space="preserve">  </w:t>
      </w:r>
      <w:r w:rsidRPr="003A4FE1">
        <w:rPr>
          <w:bCs/>
          <w:sz w:val="28"/>
          <w:szCs w:val="28"/>
        </w:rPr>
        <w:t>38 км, проходящей по территории Беловского муниципального района и Беловского городского округа</w:t>
      </w:r>
    </w:p>
    <w:p w14:paraId="26BB4F57" w14:textId="77777777" w:rsidR="003A4FE1" w:rsidRDefault="003A4FE1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7ADF7C97" w14:textId="77777777" w:rsidR="003A4FE1" w:rsidRDefault="003A4FE1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05A01AAF" w14:textId="77777777" w:rsidR="008117C2" w:rsidRPr="008117C2" w:rsidRDefault="008117C2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8117C2">
        <w:rPr>
          <w:rFonts w:eastAsia="Calibri"/>
          <w:b/>
          <w:color w:val="auto"/>
          <w:sz w:val="28"/>
          <w:szCs w:val="28"/>
          <w:lang w:eastAsia="en-US"/>
        </w:rPr>
        <w:t>ПОЯСНИТЕЛЬНАЯ ЗАПИСКА</w:t>
      </w:r>
    </w:p>
    <w:p w14:paraId="6A2C51EF" w14:textId="77777777" w:rsidR="008117C2" w:rsidRPr="008117C2" w:rsidRDefault="008117C2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3E686437" w14:textId="241D246C" w:rsidR="008117C2" w:rsidRPr="008117C2" w:rsidRDefault="000E33ED" w:rsidP="000E33ED">
      <w:pPr>
        <w:widowControl/>
        <w:suppressAutoHyphens w:val="0"/>
        <w:autoSpaceDE/>
        <w:spacing w:line="360" w:lineRule="auto"/>
        <w:rPr>
          <w:rFonts w:eastAsia="Calibri"/>
          <w:b/>
          <w:color w:val="auto"/>
          <w:sz w:val="28"/>
          <w:szCs w:val="28"/>
          <w:lang w:eastAsia="en-US"/>
        </w:rPr>
      </w:pPr>
      <w:r>
        <w:rPr>
          <w:rFonts w:eastAsia="Calibri"/>
          <w:b/>
          <w:color w:val="auto"/>
          <w:sz w:val="28"/>
          <w:szCs w:val="28"/>
          <w:lang w:eastAsia="en-US"/>
        </w:rPr>
        <w:t xml:space="preserve">         </w:t>
      </w:r>
      <w:r>
        <w:rPr>
          <w:rFonts w:eastAsia="Calibri"/>
          <w:b/>
          <w:color w:val="auto"/>
          <w:sz w:val="28"/>
          <w:szCs w:val="28"/>
          <w:lang w:eastAsia="en-US"/>
        </w:rPr>
        <w:tab/>
      </w:r>
      <w:r>
        <w:rPr>
          <w:rFonts w:eastAsia="Calibri"/>
          <w:b/>
          <w:color w:val="auto"/>
          <w:sz w:val="28"/>
          <w:szCs w:val="28"/>
          <w:lang w:eastAsia="en-US"/>
        </w:rPr>
        <w:tab/>
      </w:r>
      <w:r>
        <w:rPr>
          <w:rFonts w:eastAsia="Calibri"/>
          <w:b/>
          <w:color w:val="auto"/>
          <w:sz w:val="28"/>
          <w:szCs w:val="28"/>
          <w:lang w:eastAsia="en-US"/>
        </w:rPr>
        <w:tab/>
        <w:t xml:space="preserve">   ШИФР: ППИМ-ЛО2017/1</w:t>
      </w:r>
    </w:p>
    <w:p w14:paraId="45D96B5F" w14:textId="77777777" w:rsidR="008117C2" w:rsidRPr="008117C2" w:rsidRDefault="008117C2" w:rsidP="008117C2">
      <w:pPr>
        <w:widowControl/>
        <w:suppressAutoHyphens w:val="0"/>
        <w:autoSpaceDE/>
        <w:spacing w:line="360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31F4857C" w14:textId="00839A63" w:rsidR="00F603EB" w:rsidRPr="00F603EB" w:rsidRDefault="007D6819" w:rsidP="00F603EB">
      <w:pPr>
        <w:ind w:firstLine="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E46CC0">
        <w:rPr>
          <w:rFonts w:eastAsia="Calibri"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color w:val="auto"/>
          <w:sz w:val="28"/>
          <w:szCs w:val="28"/>
          <w:lang w:eastAsia="en-US"/>
        </w:rPr>
        <w:t xml:space="preserve">Заказчик: </w:t>
      </w:r>
      <w:r w:rsidR="000E33ED">
        <w:rPr>
          <w:rFonts w:eastAsia="Calibri"/>
          <w:color w:val="auto"/>
          <w:sz w:val="28"/>
          <w:szCs w:val="28"/>
          <w:lang w:eastAsia="en-US"/>
        </w:rPr>
        <w:t xml:space="preserve">ЗАО «Шахта </w:t>
      </w:r>
      <w:proofErr w:type="spellStart"/>
      <w:r w:rsidR="000E33ED">
        <w:rPr>
          <w:rFonts w:eastAsia="Calibri"/>
          <w:color w:val="auto"/>
          <w:sz w:val="28"/>
          <w:szCs w:val="28"/>
          <w:lang w:eastAsia="en-US"/>
        </w:rPr>
        <w:t>Беловская</w:t>
      </w:r>
      <w:proofErr w:type="spellEnd"/>
      <w:r w:rsidR="000E33ED">
        <w:rPr>
          <w:rFonts w:eastAsia="Calibri"/>
          <w:color w:val="auto"/>
          <w:sz w:val="28"/>
          <w:szCs w:val="28"/>
          <w:lang w:eastAsia="en-US"/>
        </w:rPr>
        <w:t>»</w:t>
      </w:r>
    </w:p>
    <w:p w14:paraId="0CB1C6EF" w14:textId="77777777" w:rsidR="008117C2" w:rsidRPr="008117C2" w:rsidRDefault="008117C2" w:rsidP="00F603EB">
      <w:pPr>
        <w:ind w:left="284" w:firstLine="61"/>
        <w:rPr>
          <w:rFonts w:eastAsia="Calibri"/>
          <w:color w:val="auto"/>
          <w:sz w:val="28"/>
          <w:szCs w:val="28"/>
          <w:lang w:eastAsia="en-US"/>
        </w:rPr>
      </w:pPr>
    </w:p>
    <w:p w14:paraId="1B296CFC" w14:textId="77777777" w:rsidR="008117C2" w:rsidRPr="008117C2" w:rsidRDefault="008117C2" w:rsidP="008117C2">
      <w:pPr>
        <w:widowControl/>
        <w:suppressAutoHyphens w:val="0"/>
        <w:autoSpaceDE/>
        <w:spacing w:after="160"/>
        <w:ind w:firstLine="284"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1F46AED4" w14:textId="77777777" w:rsidR="000F56D0" w:rsidRDefault="008117C2" w:rsidP="007D6819">
      <w:pPr>
        <w:ind w:firstLine="142"/>
        <w:rPr>
          <w:sz w:val="28"/>
        </w:rPr>
      </w:pPr>
      <w:r w:rsidRPr="008117C2">
        <w:rPr>
          <w:rFonts w:eastAsia="Calibri"/>
          <w:color w:val="auto"/>
          <w:sz w:val="28"/>
          <w:szCs w:val="28"/>
          <w:lang w:eastAsia="en-US"/>
        </w:rPr>
        <w:t xml:space="preserve">Исполнитель: </w:t>
      </w:r>
      <w:r w:rsidR="000F56D0" w:rsidRPr="000F56D0">
        <w:rPr>
          <w:sz w:val="28"/>
        </w:rPr>
        <w:t xml:space="preserve">Центр </w:t>
      </w:r>
      <w:proofErr w:type="spellStart"/>
      <w:r w:rsidR="000F56D0" w:rsidRPr="000F56D0">
        <w:rPr>
          <w:sz w:val="28"/>
        </w:rPr>
        <w:t>градпроектирования</w:t>
      </w:r>
      <w:proofErr w:type="spellEnd"/>
      <w:r w:rsidR="000F56D0" w:rsidRPr="000F56D0">
        <w:rPr>
          <w:sz w:val="28"/>
        </w:rPr>
        <w:t xml:space="preserve"> и кадастра «РКЦ «Земля» </w:t>
      </w:r>
    </w:p>
    <w:p w14:paraId="75ADC617" w14:textId="77777777" w:rsidR="008117C2" w:rsidRPr="000F56D0" w:rsidRDefault="000F56D0" w:rsidP="000F56D0">
      <w:pPr>
        <w:ind w:left="2127" w:firstLine="0"/>
        <w:rPr>
          <w:rFonts w:eastAsia="Calibri"/>
          <w:color w:val="auto"/>
          <w:sz w:val="32"/>
          <w:szCs w:val="28"/>
          <w:lang w:eastAsia="en-US"/>
        </w:rPr>
      </w:pPr>
      <w:r>
        <w:rPr>
          <w:sz w:val="28"/>
        </w:rPr>
        <w:t xml:space="preserve">     </w:t>
      </w:r>
      <w:r w:rsidRPr="000F56D0">
        <w:rPr>
          <w:sz w:val="28"/>
        </w:rPr>
        <w:t>(ИП Фомичев И.Н.)</w:t>
      </w:r>
    </w:p>
    <w:p w14:paraId="269560B6" w14:textId="77777777" w:rsidR="008117C2" w:rsidRPr="008117C2" w:rsidRDefault="008117C2" w:rsidP="008117C2">
      <w:pPr>
        <w:widowControl/>
        <w:suppressAutoHyphens w:val="0"/>
        <w:autoSpaceDE/>
        <w:spacing w:after="160"/>
        <w:ind w:firstLine="284"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4BABDF70" w14:textId="77777777" w:rsidR="008117C2" w:rsidRPr="008117C2" w:rsidRDefault="008117C2" w:rsidP="008117C2">
      <w:pPr>
        <w:widowControl/>
        <w:suppressAutoHyphens w:val="0"/>
        <w:autoSpaceDE/>
        <w:spacing w:after="160"/>
        <w:ind w:firstLine="284"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1BA7A3CE" w14:textId="77777777" w:rsidR="000F56D0" w:rsidRPr="000F56D0" w:rsidRDefault="000F56D0" w:rsidP="000F56D0">
      <w:pPr>
        <w:ind w:left="360" w:firstLine="349"/>
        <w:rPr>
          <w:bCs/>
          <w:sz w:val="28"/>
        </w:rPr>
      </w:pPr>
      <w:r w:rsidRPr="000F56D0">
        <w:rPr>
          <w:bCs/>
          <w:sz w:val="28"/>
        </w:rPr>
        <w:t>Руководитель проек</w:t>
      </w:r>
      <w:r w:rsidR="00E46CC0">
        <w:rPr>
          <w:bCs/>
          <w:sz w:val="28"/>
        </w:rPr>
        <w:t>та ___________________________</w:t>
      </w:r>
      <w:r w:rsidRPr="000F56D0">
        <w:rPr>
          <w:bCs/>
          <w:sz w:val="28"/>
        </w:rPr>
        <w:t>И.Н. Фомичев</w:t>
      </w:r>
    </w:p>
    <w:p w14:paraId="0943E0B1" w14:textId="77777777" w:rsidR="000F56D0" w:rsidRPr="000F56D0" w:rsidRDefault="000F56D0" w:rsidP="000F56D0">
      <w:pPr>
        <w:ind w:firstLine="349"/>
        <w:rPr>
          <w:bCs/>
          <w:sz w:val="28"/>
          <w:highlight w:val="yellow"/>
        </w:rPr>
      </w:pPr>
    </w:p>
    <w:p w14:paraId="0C0FAB63" w14:textId="77777777" w:rsidR="000F56D0" w:rsidRPr="000F56D0" w:rsidRDefault="000F56D0" w:rsidP="000F56D0">
      <w:pPr>
        <w:tabs>
          <w:tab w:val="left" w:pos="6480"/>
        </w:tabs>
        <w:ind w:left="360" w:firstLine="349"/>
        <w:rPr>
          <w:bCs/>
          <w:sz w:val="28"/>
        </w:rPr>
      </w:pPr>
    </w:p>
    <w:p w14:paraId="502EBA93" w14:textId="1B51445A" w:rsidR="000F56D0" w:rsidRPr="000F56D0" w:rsidRDefault="000F56D0" w:rsidP="000F56D0">
      <w:pPr>
        <w:tabs>
          <w:tab w:val="left" w:pos="6480"/>
        </w:tabs>
        <w:ind w:left="360" w:firstLine="349"/>
        <w:rPr>
          <w:bCs/>
          <w:sz w:val="28"/>
        </w:rPr>
      </w:pPr>
      <w:r w:rsidRPr="000F56D0">
        <w:rPr>
          <w:bCs/>
          <w:sz w:val="28"/>
        </w:rPr>
        <w:t xml:space="preserve">Главный </w:t>
      </w:r>
      <w:r w:rsidR="000E33ED">
        <w:rPr>
          <w:bCs/>
          <w:sz w:val="28"/>
        </w:rPr>
        <w:t>инженер</w:t>
      </w:r>
      <w:r w:rsidRPr="000F56D0">
        <w:rPr>
          <w:bCs/>
          <w:sz w:val="28"/>
        </w:rPr>
        <w:t xml:space="preserve"> </w:t>
      </w:r>
      <w:r w:rsidR="00E46CC0">
        <w:rPr>
          <w:bCs/>
          <w:sz w:val="28"/>
        </w:rPr>
        <w:t xml:space="preserve">   ___________________________</w:t>
      </w:r>
      <w:r w:rsidR="000E33ED">
        <w:rPr>
          <w:bCs/>
          <w:sz w:val="28"/>
        </w:rPr>
        <w:t>__Д</w:t>
      </w:r>
      <w:r w:rsidRPr="000F56D0">
        <w:rPr>
          <w:bCs/>
          <w:sz w:val="28"/>
        </w:rPr>
        <w:t>.</w:t>
      </w:r>
      <w:r w:rsidR="000E33ED">
        <w:rPr>
          <w:bCs/>
          <w:sz w:val="28"/>
        </w:rPr>
        <w:t xml:space="preserve"> И</w:t>
      </w:r>
      <w:r w:rsidRPr="000F56D0">
        <w:rPr>
          <w:bCs/>
          <w:sz w:val="28"/>
        </w:rPr>
        <w:t xml:space="preserve">. </w:t>
      </w:r>
      <w:r w:rsidR="000E33ED">
        <w:rPr>
          <w:bCs/>
          <w:sz w:val="28"/>
        </w:rPr>
        <w:t>Петров</w:t>
      </w:r>
    </w:p>
    <w:p w14:paraId="2BB8696D" w14:textId="77777777" w:rsidR="000F56D0" w:rsidRPr="000F56D0" w:rsidRDefault="000F56D0" w:rsidP="000F56D0">
      <w:pPr>
        <w:tabs>
          <w:tab w:val="left" w:pos="6480"/>
        </w:tabs>
        <w:ind w:left="360" w:firstLine="349"/>
        <w:rPr>
          <w:bCs/>
          <w:sz w:val="28"/>
        </w:rPr>
      </w:pPr>
    </w:p>
    <w:p w14:paraId="5CB15423" w14:textId="77777777" w:rsidR="000F56D0" w:rsidRPr="000F56D0" w:rsidRDefault="000F56D0" w:rsidP="000F56D0">
      <w:pPr>
        <w:tabs>
          <w:tab w:val="left" w:pos="6480"/>
        </w:tabs>
        <w:ind w:left="360" w:firstLine="349"/>
        <w:rPr>
          <w:bCs/>
          <w:sz w:val="28"/>
        </w:rPr>
      </w:pPr>
    </w:p>
    <w:p w14:paraId="19F59EE1" w14:textId="77777777" w:rsidR="000F56D0" w:rsidRPr="000F56D0" w:rsidRDefault="000F56D0" w:rsidP="000F56D0">
      <w:pPr>
        <w:tabs>
          <w:tab w:val="left" w:pos="6480"/>
        </w:tabs>
        <w:ind w:firstLine="349"/>
        <w:rPr>
          <w:bCs/>
          <w:sz w:val="28"/>
        </w:rPr>
      </w:pPr>
      <w:r>
        <w:rPr>
          <w:bCs/>
          <w:sz w:val="28"/>
        </w:rPr>
        <w:t xml:space="preserve">     </w:t>
      </w:r>
      <w:r w:rsidR="00EF4C71">
        <w:rPr>
          <w:bCs/>
          <w:sz w:val="28"/>
        </w:rPr>
        <w:t xml:space="preserve">Научный </w:t>
      </w:r>
      <w:proofErr w:type="spellStart"/>
      <w:r w:rsidR="00EF4C71">
        <w:rPr>
          <w:bCs/>
          <w:sz w:val="28"/>
        </w:rPr>
        <w:t>руководитель_</w:t>
      </w:r>
      <w:r w:rsidRPr="000F56D0">
        <w:rPr>
          <w:bCs/>
          <w:sz w:val="28"/>
        </w:rPr>
        <w:t>_________</w:t>
      </w:r>
      <w:r w:rsidR="00E46CC0">
        <w:rPr>
          <w:bCs/>
          <w:sz w:val="28"/>
        </w:rPr>
        <w:t>________________</w:t>
      </w:r>
      <w:r>
        <w:rPr>
          <w:bCs/>
          <w:sz w:val="28"/>
        </w:rPr>
        <w:t>Г.Ф</w:t>
      </w:r>
      <w:proofErr w:type="spellEnd"/>
      <w:r>
        <w:rPr>
          <w:bCs/>
          <w:sz w:val="28"/>
        </w:rPr>
        <w:t>. Камышева</w:t>
      </w:r>
    </w:p>
    <w:p w14:paraId="7EDCE13F" w14:textId="77777777" w:rsidR="008117C2" w:rsidRPr="000F56D0" w:rsidRDefault="008117C2" w:rsidP="008117C2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left"/>
        <w:rPr>
          <w:rFonts w:eastAsia="Calibri"/>
          <w:bCs/>
          <w:color w:val="auto"/>
          <w:sz w:val="32"/>
          <w:szCs w:val="28"/>
          <w:lang w:eastAsia="en-US"/>
        </w:rPr>
      </w:pPr>
    </w:p>
    <w:p w14:paraId="7ABA20F9" w14:textId="77777777" w:rsidR="008117C2" w:rsidRPr="008117C2" w:rsidRDefault="008117C2" w:rsidP="008117C2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left"/>
        <w:rPr>
          <w:rFonts w:eastAsia="Calibri"/>
          <w:bCs/>
          <w:color w:val="auto"/>
          <w:sz w:val="28"/>
          <w:szCs w:val="28"/>
          <w:lang w:eastAsia="en-US"/>
        </w:rPr>
      </w:pPr>
    </w:p>
    <w:p w14:paraId="518FF0A9" w14:textId="77777777" w:rsidR="008117C2" w:rsidRPr="008117C2" w:rsidRDefault="008117C2" w:rsidP="008117C2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left"/>
        <w:rPr>
          <w:rFonts w:eastAsia="Calibri"/>
          <w:bCs/>
          <w:color w:val="auto"/>
          <w:sz w:val="28"/>
          <w:szCs w:val="28"/>
          <w:lang w:eastAsia="en-US"/>
        </w:rPr>
      </w:pPr>
    </w:p>
    <w:p w14:paraId="17B7EE4A" w14:textId="77777777" w:rsidR="000E33ED" w:rsidRDefault="000E33ED" w:rsidP="008117C2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center"/>
        <w:rPr>
          <w:rFonts w:eastAsia="Calibri"/>
          <w:bCs/>
          <w:color w:val="auto"/>
          <w:sz w:val="28"/>
          <w:szCs w:val="28"/>
          <w:lang w:eastAsia="en-US"/>
        </w:rPr>
      </w:pPr>
    </w:p>
    <w:p w14:paraId="39EE54DE" w14:textId="77777777" w:rsidR="000E33ED" w:rsidRDefault="000E33ED" w:rsidP="008117C2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center"/>
        <w:rPr>
          <w:rFonts w:eastAsia="Calibri"/>
          <w:bCs/>
          <w:color w:val="auto"/>
          <w:sz w:val="28"/>
          <w:szCs w:val="28"/>
          <w:lang w:eastAsia="en-US"/>
        </w:rPr>
      </w:pPr>
    </w:p>
    <w:p w14:paraId="1A105525" w14:textId="7DC2CF04" w:rsidR="008117C2" w:rsidRPr="008117C2" w:rsidRDefault="006F329E" w:rsidP="008117C2">
      <w:pPr>
        <w:widowControl/>
        <w:tabs>
          <w:tab w:val="left" w:pos="6480"/>
        </w:tabs>
        <w:suppressAutoHyphens w:val="0"/>
        <w:autoSpaceDE/>
        <w:spacing w:after="160" w:line="259" w:lineRule="auto"/>
        <w:ind w:left="360" w:firstLine="0"/>
        <w:jc w:val="center"/>
        <w:rPr>
          <w:rFonts w:eastAsia="Calibri"/>
          <w:bCs/>
          <w:color w:val="auto"/>
          <w:sz w:val="28"/>
          <w:szCs w:val="28"/>
          <w:lang w:eastAsia="en-US"/>
        </w:rPr>
      </w:pPr>
      <w:r>
        <w:rPr>
          <w:rFonts w:eastAsia="Calibri"/>
          <w:bCs/>
          <w:color w:val="auto"/>
          <w:sz w:val="28"/>
          <w:szCs w:val="28"/>
          <w:lang w:eastAsia="en-US"/>
        </w:rPr>
        <w:t>Барнаул 201</w:t>
      </w:r>
      <w:r w:rsidR="000E33ED">
        <w:rPr>
          <w:rFonts w:eastAsia="Calibri"/>
          <w:bCs/>
          <w:color w:val="auto"/>
          <w:sz w:val="28"/>
          <w:szCs w:val="28"/>
          <w:lang w:eastAsia="en-US"/>
        </w:rPr>
        <w:t>7</w:t>
      </w:r>
    </w:p>
    <w:p w14:paraId="7F9F266F" w14:textId="77777777" w:rsidR="008117C2" w:rsidRDefault="008117C2" w:rsidP="004E579D">
      <w:pPr>
        <w:jc w:val="center"/>
        <w:rPr>
          <w:b/>
          <w:kern w:val="1"/>
          <w:sz w:val="28"/>
          <w:szCs w:val="28"/>
        </w:rPr>
      </w:pPr>
    </w:p>
    <w:p w14:paraId="179260CB" w14:textId="77777777" w:rsidR="008C73A5" w:rsidRDefault="008C73A5" w:rsidP="004E579D">
      <w:pPr>
        <w:jc w:val="center"/>
        <w:rPr>
          <w:b/>
          <w:kern w:val="1"/>
          <w:sz w:val="28"/>
          <w:szCs w:val="28"/>
        </w:rPr>
      </w:pPr>
    </w:p>
    <w:p w14:paraId="659817F2" w14:textId="77777777" w:rsidR="008117C2" w:rsidRDefault="008117C2" w:rsidP="004E579D">
      <w:pPr>
        <w:jc w:val="center"/>
        <w:rPr>
          <w:b/>
          <w:kern w:val="1"/>
          <w:sz w:val="28"/>
          <w:szCs w:val="28"/>
        </w:rPr>
      </w:pPr>
    </w:p>
    <w:p w14:paraId="16DB94B4" w14:textId="77777777" w:rsidR="00C054E0" w:rsidRDefault="00C054E0" w:rsidP="00C054E0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BD1F83">
        <w:rPr>
          <w:b/>
          <w:sz w:val="28"/>
          <w:szCs w:val="28"/>
        </w:rPr>
        <w:t>Авторский коллектив</w:t>
      </w:r>
    </w:p>
    <w:p w14:paraId="00E4858D" w14:textId="77777777" w:rsidR="00C054E0" w:rsidRPr="00BD1F83" w:rsidRDefault="00C054E0" w:rsidP="00C054E0">
      <w:pPr>
        <w:tabs>
          <w:tab w:val="left" w:pos="4575"/>
        </w:tabs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affb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7152"/>
      </w:tblGrid>
      <w:tr w:rsidR="00C054E0" w14:paraId="73283995" w14:textId="77777777" w:rsidTr="00EF4C71">
        <w:trPr>
          <w:trHeight w:val="6962"/>
        </w:trPr>
        <w:tc>
          <w:tcPr>
            <w:tcW w:w="2168" w:type="dxa"/>
          </w:tcPr>
          <w:p w14:paraId="59E422A0" w14:textId="77777777" w:rsidR="00EF4C71" w:rsidRDefault="00EF4C71" w:rsidP="004A4CD4">
            <w:pPr>
              <w:pStyle w:val="140"/>
              <w:ind w:firstLine="0"/>
            </w:pPr>
            <w:r>
              <w:t>Фомичев И.Н.</w:t>
            </w:r>
          </w:p>
          <w:p w14:paraId="20113B01" w14:textId="77777777" w:rsidR="00C054E0" w:rsidRDefault="00C054E0" w:rsidP="004A4CD4">
            <w:pPr>
              <w:pStyle w:val="140"/>
              <w:ind w:firstLine="0"/>
            </w:pPr>
            <w:r w:rsidRPr="001C5CFE">
              <w:t>Камышева Г.Ф.</w:t>
            </w:r>
          </w:p>
          <w:p w14:paraId="5011635D" w14:textId="77777777" w:rsidR="00C054E0" w:rsidRDefault="00C054E0" w:rsidP="004A4CD4">
            <w:pPr>
              <w:pStyle w:val="140"/>
              <w:ind w:firstLine="0"/>
            </w:pPr>
            <w:r w:rsidRPr="001C5CFE">
              <w:t>Лёвкин И.В.</w:t>
            </w:r>
          </w:p>
          <w:p w14:paraId="461DC3FF" w14:textId="77777777" w:rsidR="00C054E0" w:rsidRDefault="00C054E0" w:rsidP="004A4CD4">
            <w:pPr>
              <w:pStyle w:val="140"/>
              <w:ind w:firstLine="0"/>
            </w:pPr>
            <w:proofErr w:type="spellStart"/>
            <w:r w:rsidRPr="001C5CFE">
              <w:t>Пурдик</w:t>
            </w:r>
            <w:proofErr w:type="spellEnd"/>
            <w:r w:rsidRPr="001C5CFE">
              <w:t xml:space="preserve"> Л.Н.</w:t>
            </w:r>
          </w:p>
          <w:p w14:paraId="6F2ACA92" w14:textId="31C24A87" w:rsidR="000E33ED" w:rsidRDefault="000E33ED" w:rsidP="004A4CD4">
            <w:pPr>
              <w:pStyle w:val="140"/>
              <w:ind w:firstLine="0"/>
            </w:pPr>
            <w:r w:rsidRPr="001C5CFE">
              <w:t>Петров Д.И.</w:t>
            </w:r>
          </w:p>
          <w:p w14:paraId="7EF4E5F9" w14:textId="77777777" w:rsidR="00C054E0" w:rsidRDefault="00E46CC0" w:rsidP="004A4CD4">
            <w:pPr>
              <w:pStyle w:val="140"/>
              <w:ind w:firstLine="0"/>
            </w:pPr>
            <w:proofErr w:type="spellStart"/>
            <w:r>
              <w:t>Лехнер</w:t>
            </w:r>
            <w:proofErr w:type="spellEnd"/>
            <w:r>
              <w:t xml:space="preserve"> К.В.</w:t>
            </w:r>
          </w:p>
          <w:p w14:paraId="14278795" w14:textId="77777777" w:rsidR="00C568DD" w:rsidRDefault="00C568DD" w:rsidP="004A4CD4">
            <w:pPr>
              <w:pStyle w:val="140"/>
              <w:ind w:firstLine="0"/>
            </w:pPr>
            <w:r>
              <w:t>Индюков Д.А.</w:t>
            </w:r>
          </w:p>
          <w:p w14:paraId="6D9B3F39" w14:textId="77777777" w:rsidR="00C054E0" w:rsidRDefault="00C054E0" w:rsidP="004A4CD4">
            <w:pPr>
              <w:pStyle w:val="140"/>
              <w:ind w:firstLine="0"/>
            </w:pPr>
            <w:r w:rsidRPr="001C5CFE">
              <w:t>Куракина И.П.</w:t>
            </w:r>
          </w:p>
          <w:p w14:paraId="77D56ECE" w14:textId="77777777" w:rsidR="00C054E0" w:rsidRDefault="00C054E0" w:rsidP="004A4CD4">
            <w:pPr>
              <w:pStyle w:val="140"/>
              <w:ind w:firstLine="0"/>
            </w:pPr>
            <w:r>
              <w:t>Мальцева</w:t>
            </w:r>
            <w:r w:rsidRPr="001C5CFE">
              <w:t xml:space="preserve"> </w:t>
            </w:r>
            <w:r>
              <w:t>Ю</w:t>
            </w:r>
            <w:r w:rsidRPr="001C5CFE">
              <w:t>. В.</w:t>
            </w:r>
          </w:p>
          <w:p w14:paraId="5208D3D7" w14:textId="77777777" w:rsidR="00C054E0" w:rsidRDefault="00C054E0" w:rsidP="004A4CD4">
            <w:pPr>
              <w:pStyle w:val="140"/>
              <w:ind w:firstLine="0"/>
            </w:pPr>
            <w:r>
              <w:t>Карпова</w:t>
            </w:r>
            <w:r w:rsidRPr="001C5CFE">
              <w:t xml:space="preserve"> </w:t>
            </w:r>
            <w:r>
              <w:t>Ю</w:t>
            </w:r>
            <w:r w:rsidRPr="001C5CFE">
              <w:t>. С.</w:t>
            </w:r>
          </w:p>
          <w:p w14:paraId="37B3B473" w14:textId="77777777" w:rsidR="00C054E0" w:rsidRDefault="00C054E0" w:rsidP="004A4CD4">
            <w:pPr>
              <w:pStyle w:val="140"/>
              <w:ind w:firstLine="0"/>
            </w:pPr>
            <w:r w:rsidRPr="001C5CFE">
              <w:t xml:space="preserve">Петров Д.И.       </w:t>
            </w:r>
          </w:p>
        </w:tc>
        <w:tc>
          <w:tcPr>
            <w:tcW w:w="7152" w:type="dxa"/>
          </w:tcPr>
          <w:p w14:paraId="041E7559" w14:textId="77777777" w:rsidR="00EF4C71" w:rsidRDefault="00EF4C71" w:rsidP="00EF4C71">
            <w:pPr>
              <w:pStyle w:val="140"/>
              <w:ind w:firstLine="0"/>
            </w:pPr>
            <w:r w:rsidRPr="001C5CFE">
              <w:t xml:space="preserve">– </w:t>
            </w:r>
            <w:r>
              <w:t xml:space="preserve"> </w:t>
            </w:r>
            <w:r w:rsidRPr="001C5CFE">
              <w:t>руководитель проекта;</w:t>
            </w:r>
          </w:p>
          <w:p w14:paraId="1F889B72" w14:textId="77777777" w:rsidR="00C054E0" w:rsidRDefault="00C054E0" w:rsidP="004A4CD4">
            <w:pPr>
              <w:pStyle w:val="140"/>
              <w:ind w:firstLine="0"/>
            </w:pPr>
            <w:r w:rsidRPr="001C5CFE">
              <w:t xml:space="preserve">– </w:t>
            </w:r>
            <w:r>
              <w:t xml:space="preserve"> </w:t>
            </w:r>
            <w:r w:rsidR="00EF4C71">
              <w:t>научный руководитель</w:t>
            </w:r>
            <w:r w:rsidRPr="001C5CFE">
              <w:t>;</w:t>
            </w:r>
          </w:p>
          <w:p w14:paraId="56C01C29" w14:textId="77777777" w:rsidR="00C054E0" w:rsidRDefault="00C054E0" w:rsidP="004A4CD4">
            <w:pPr>
              <w:pStyle w:val="140"/>
              <w:ind w:firstLine="0"/>
            </w:pPr>
            <w:r w:rsidRPr="001C5CFE">
              <w:t xml:space="preserve">–  </w:t>
            </w:r>
            <w:proofErr w:type="spellStart"/>
            <w:r w:rsidRPr="001C5CFE">
              <w:t>к.ф</w:t>
            </w:r>
            <w:proofErr w:type="spellEnd"/>
            <w:r w:rsidRPr="001C5CFE">
              <w:t>.-м. н., научный консультант;</w:t>
            </w:r>
          </w:p>
          <w:p w14:paraId="23053021" w14:textId="77777777" w:rsidR="00C054E0" w:rsidRDefault="00C054E0" w:rsidP="004A4CD4">
            <w:pPr>
              <w:pStyle w:val="140"/>
              <w:ind w:firstLine="0"/>
            </w:pPr>
            <w:r>
              <w:t xml:space="preserve">–  </w:t>
            </w:r>
            <w:proofErr w:type="spellStart"/>
            <w:r w:rsidRPr="001C5CFE">
              <w:t>к.г.н</w:t>
            </w:r>
            <w:proofErr w:type="spellEnd"/>
            <w:r w:rsidRPr="001C5CFE">
              <w:t>., главный картограф;</w:t>
            </w:r>
          </w:p>
          <w:p w14:paraId="0F6CFCF6" w14:textId="63312528" w:rsidR="000E33ED" w:rsidRDefault="000E33ED" w:rsidP="000E33ED">
            <w:pPr>
              <w:pStyle w:val="140"/>
              <w:ind w:firstLine="0"/>
            </w:pPr>
            <w:r w:rsidRPr="001C5CFE">
              <w:t>–</w:t>
            </w:r>
            <w:r>
              <w:t xml:space="preserve">  главный инженер, инженер ГИС-систем;</w:t>
            </w:r>
          </w:p>
          <w:p w14:paraId="191436A9" w14:textId="77777777" w:rsidR="00C054E0" w:rsidRDefault="00C054E0" w:rsidP="004A4CD4">
            <w:pPr>
              <w:pStyle w:val="140"/>
              <w:ind w:firstLine="0"/>
            </w:pPr>
            <w:r>
              <w:t xml:space="preserve">–  </w:t>
            </w:r>
            <w:r w:rsidRPr="001C5CFE">
              <w:t>главный специалист;</w:t>
            </w:r>
          </w:p>
          <w:p w14:paraId="3781AE9D" w14:textId="77777777" w:rsidR="00C568DD" w:rsidRDefault="00C568DD" w:rsidP="004A4CD4">
            <w:pPr>
              <w:pStyle w:val="140"/>
              <w:ind w:firstLine="0"/>
            </w:pPr>
            <w:r>
              <w:t>–  архитектор;</w:t>
            </w:r>
          </w:p>
          <w:p w14:paraId="6B8EFFE0" w14:textId="77777777" w:rsidR="00C054E0" w:rsidRDefault="00C054E0" w:rsidP="004A4CD4">
            <w:pPr>
              <w:pStyle w:val="140"/>
              <w:ind w:firstLine="0"/>
            </w:pPr>
            <w:r w:rsidRPr="001C5CFE">
              <w:t>–</w:t>
            </w:r>
            <w:r>
              <w:t xml:space="preserve">  инженер;</w:t>
            </w:r>
          </w:p>
          <w:p w14:paraId="67FB1508" w14:textId="77777777" w:rsidR="00C054E0" w:rsidRDefault="00C054E0" w:rsidP="004A4CD4">
            <w:pPr>
              <w:pStyle w:val="140"/>
              <w:ind w:firstLine="0"/>
            </w:pPr>
            <w:r w:rsidRPr="001C5CFE">
              <w:t>–</w:t>
            </w:r>
            <w:r>
              <w:t xml:space="preserve">  инженер;</w:t>
            </w:r>
          </w:p>
          <w:p w14:paraId="2662BA09" w14:textId="77777777" w:rsidR="00C054E0" w:rsidRDefault="00C054E0" w:rsidP="004A4CD4">
            <w:pPr>
              <w:pStyle w:val="140"/>
              <w:ind w:firstLine="0"/>
            </w:pPr>
            <w:r w:rsidRPr="001C5CFE">
              <w:t>–</w:t>
            </w:r>
            <w:r>
              <w:t xml:space="preserve">  </w:t>
            </w:r>
            <w:r w:rsidR="00CF7656">
              <w:t xml:space="preserve">кадастровый </w:t>
            </w:r>
            <w:r>
              <w:t>инженер;</w:t>
            </w:r>
          </w:p>
          <w:p w14:paraId="3487B4DA" w14:textId="77777777" w:rsidR="00C054E0" w:rsidRDefault="00C054E0" w:rsidP="004A4CD4">
            <w:pPr>
              <w:pStyle w:val="140"/>
              <w:ind w:firstLine="0"/>
            </w:pPr>
            <w:r w:rsidRPr="001C5CFE">
              <w:t>–</w:t>
            </w:r>
            <w:r>
              <w:t xml:space="preserve">  инженер ГИС-систем;</w:t>
            </w:r>
          </w:p>
          <w:p w14:paraId="5531D0E8" w14:textId="77777777" w:rsidR="00C054E0" w:rsidRDefault="00C054E0" w:rsidP="004A4CD4">
            <w:pPr>
              <w:pStyle w:val="140"/>
            </w:pPr>
          </w:p>
        </w:tc>
      </w:tr>
    </w:tbl>
    <w:p w14:paraId="6935F925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56A3EF8F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6A2A2919" w14:textId="77777777" w:rsidR="00332313" w:rsidRPr="00332313" w:rsidRDefault="000F56D0" w:rsidP="000F56D0">
      <w:pPr>
        <w:widowControl/>
        <w:tabs>
          <w:tab w:val="left" w:pos="4387"/>
        </w:tabs>
        <w:suppressAutoHyphens w:val="0"/>
        <w:autoSpaceDE/>
        <w:spacing w:after="160" w:line="259" w:lineRule="auto"/>
        <w:ind w:left="-284" w:right="-1" w:firstLine="568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ab/>
      </w:r>
    </w:p>
    <w:p w14:paraId="6E77905A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7BE9B897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505B6846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5DBC232A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159DE504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65678D5D" w14:textId="77777777" w:rsidR="00332313" w:rsidRP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50A70A7E" w14:textId="77777777" w:rsid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334A5838" w14:textId="77777777" w:rsid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46272B05" w14:textId="77777777" w:rsidR="00332313" w:rsidRDefault="00332313" w:rsidP="00332313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67AA2E03" w14:textId="77777777" w:rsidR="004A69EF" w:rsidRDefault="004A69EF" w:rsidP="00414AC0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14:paraId="4898544E" w14:textId="77777777" w:rsidR="00414AC0" w:rsidRPr="000E0BF8" w:rsidRDefault="00414AC0" w:rsidP="00414AC0">
      <w:pPr>
        <w:widowControl/>
        <w:suppressAutoHyphens w:val="0"/>
        <w:autoSpaceDE/>
        <w:spacing w:after="160" w:line="259" w:lineRule="auto"/>
        <w:ind w:left="-284" w:right="-1" w:firstLine="568"/>
        <w:jc w:val="center"/>
        <w:rPr>
          <w:rFonts w:eastAsia="Calibri"/>
          <w:color w:val="800000"/>
          <w:sz w:val="28"/>
          <w:szCs w:val="28"/>
          <w:lang w:eastAsia="en-US"/>
        </w:rPr>
      </w:pPr>
      <w:r w:rsidRPr="000E0BF8">
        <w:rPr>
          <w:rFonts w:eastAsia="Calibri"/>
          <w:color w:val="auto"/>
          <w:sz w:val="28"/>
          <w:szCs w:val="28"/>
          <w:lang w:eastAsia="en-US"/>
        </w:rPr>
        <w:lastRenderedPageBreak/>
        <w:t>СОСТАВ ПРОЕКТА</w:t>
      </w:r>
    </w:p>
    <w:p w14:paraId="16E71A17" w14:textId="0ED6CF98" w:rsidR="00414AC0" w:rsidRPr="000E0BF8" w:rsidRDefault="00414AC0" w:rsidP="00414AC0">
      <w:pPr>
        <w:widowControl/>
        <w:suppressAutoHyphens w:val="0"/>
        <w:autoSpaceDE/>
        <w:spacing w:after="160" w:line="259" w:lineRule="auto"/>
        <w:ind w:left="284" w:right="-1" w:firstLine="0"/>
        <w:jc w:val="left"/>
        <w:rPr>
          <w:rFonts w:eastAsia="Calibri"/>
          <w:smallCaps/>
          <w:color w:val="auto"/>
          <w:sz w:val="32"/>
          <w:szCs w:val="32"/>
          <w:lang w:eastAsia="en-US"/>
        </w:rPr>
      </w:pPr>
      <w:r w:rsidRPr="000E0BF8">
        <w:rPr>
          <w:rFonts w:eastAsia="Calibri"/>
          <w:smallCaps/>
          <w:color w:val="auto"/>
          <w:sz w:val="32"/>
          <w:szCs w:val="32"/>
          <w:lang w:eastAsia="en-US"/>
        </w:rPr>
        <w:t xml:space="preserve"> </w:t>
      </w:r>
      <w:r w:rsidRPr="000E0BF8">
        <w:rPr>
          <w:rFonts w:eastAsia="Calibri"/>
          <w:smallCaps/>
          <w:color w:val="auto"/>
          <w:sz w:val="32"/>
          <w:szCs w:val="32"/>
          <w:lang w:val="en-US" w:eastAsia="en-US"/>
        </w:rPr>
        <w:t>I</w:t>
      </w:r>
      <w:r w:rsidRPr="000E0BF8">
        <w:rPr>
          <w:rFonts w:eastAsia="Calibri"/>
          <w:smallCaps/>
          <w:color w:val="auto"/>
          <w:sz w:val="32"/>
          <w:szCs w:val="32"/>
          <w:lang w:eastAsia="en-US"/>
        </w:rPr>
        <w:t xml:space="preserve">. Материалы по обоснованию проекта </w:t>
      </w:r>
      <w:r w:rsidR="00D466C3">
        <w:rPr>
          <w:rFonts w:eastAsia="Calibri"/>
          <w:smallCaps/>
          <w:color w:val="auto"/>
          <w:sz w:val="32"/>
          <w:szCs w:val="32"/>
          <w:lang w:eastAsia="en-US"/>
        </w:rPr>
        <w:t>планировки и межевания</w:t>
      </w:r>
    </w:p>
    <w:p w14:paraId="728380BD" w14:textId="5F2C3B68" w:rsidR="00414AC0" w:rsidRDefault="00F82B15" w:rsidP="00AD7CFC">
      <w:pPr>
        <w:widowControl/>
        <w:numPr>
          <w:ilvl w:val="0"/>
          <w:numId w:val="30"/>
        </w:numPr>
        <w:suppressAutoHyphens w:val="0"/>
        <w:autoSpaceDE/>
        <w:spacing w:after="160" w:line="276" w:lineRule="auto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Схема использования территории в период подготовки проекта</w:t>
      </w:r>
      <w:r w:rsidR="00414AC0" w:rsidRPr="000E0BF8">
        <w:rPr>
          <w:rFonts w:eastAsia="Calibri"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color w:val="auto"/>
          <w:sz w:val="28"/>
          <w:szCs w:val="28"/>
          <w:lang w:eastAsia="en-US"/>
        </w:rPr>
        <w:t xml:space="preserve">планировки территории </w:t>
      </w:r>
      <w:r w:rsidR="00414AC0" w:rsidRPr="000E0BF8">
        <w:rPr>
          <w:rFonts w:eastAsia="Calibri"/>
          <w:color w:val="auto"/>
          <w:sz w:val="28"/>
          <w:szCs w:val="28"/>
          <w:lang w:eastAsia="en-US"/>
        </w:rPr>
        <w:t>(</w:t>
      </w:r>
      <w:r>
        <w:rPr>
          <w:rFonts w:eastAsia="Calibri"/>
          <w:color w:val="auto"/>
          <w:sz w:val="28"/>
          <w:szCs w:val="28"/>
          <w:lang w:eastAsia="en-US"/>
        </w:rPr>
        <w:t>опорный план</w:t>
      </w:r>
      <w:r w:rsidR="00414AC0" w:rsidRPr="000E0BF8">
        <w:rPr>
          <w:rFonts w:eastAsia="Calibri"/>
          <w:color w:val="auto"/>
          <w:sz w:val="28"/>
          <w:szCs w:val="28"/>
          <w:lang w:eastAsia="en-US"/>
        </w:rPr>
        <w:t>)</w:t>
      </w:r>
      <w:r>
        <w:rPr>
          <w:rFonts w:eastAsia="Calibri"/>
          <w:color w:val="auto"/>
          <w:sz w:val="28"/>
          <w:szCs w:val="28"/>
          <w:lang w:eastAsia="en-US"/>
        </w:rPr>
        <w:t xml:space="preserve"> (33 листа):</w:t>
      </w:r>
    </w:p>
    <w:p w14:paraId="3EEFFCD1" w14:textId="4425CCDE" w:rsidR="00F82B15" w:rsidRPr="00F82B15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о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бзорная схема (1 лист из 33)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;</w:t>
      </w:r>
    </w:p>
    <w:p w14:paraId="18F80E6C" w14:textId="79314C04" w:rsidR="00F82B15" w:rsidRPr="00F82B15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ф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рагменты 1-32 (2 по 33 листы)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.</w:t>
      </w:r>
    </w:p>
    <w:p w14:paraId="39EECA79" w14:textId="4A617F0C" w:rsidR="00414AC0" w:rsidRDefault="00F82B15" w:rsidP="00AD7CFC">
      <w:pPr>
        <w:widowControl/>
        <w:numPr>
          <w:ilvl w:val="0"/>
          <w:numId w:val="30"/>
        </w:numPr>
        <w:suppressAutoHyphens w:val="0"/>
        <w:autoSpaceDE/>
        <w:spacing w:after="160" w:line="276" w:lineRule="auto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Схемы расположения </w:t>
      </w:r>
      <w:r w:rsidR="004D37E1">
        <w:rPr>
          <w:rFonts w:eastAsia="Calibri"/>
          <w:color w:val="auto"/>
          <w:sz w:val="28"/>
          <w:szCs w:val="28"/>
          <w:lang w:eastAsia="en-US"/>
        </w:rPr>
        <w:t xml:space="preserve">элемента планировочной структуры </w:t>
      </w:r>
      <w:r>
        <w:rPr>
          <w:rFonts w:eastAsia="Calibri"/>
          <w:color w:val="auto"/>
          <w:sz w:val="28"/>
          <w:szCs w:val="28"/>
          <w:lang w:eastAsia="en-US"/>
        </w:rPr>
        <w:t>в документах территориального планирования:</w:t>
      </w:r>
    </w:p>
    <w:p w14:paraId="0C60CF23" w14:textId="36498C6F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схема территориального планирования Беловского района (6 листов);</w:t>
      </w:r>
    </w:p>
    <w:p w14:paraId="733E40D1" w14:textId="0B157876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генеральный план </w:t>
      </w:r>
      <w:proofErr w:type="spellStart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Бековского</w:t>
      </w:r>
      <w:proofErr w:type="spellEnd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 сельского поселения (1 лист);</w:t>
      </w:r>
    </w:p>
    <w:p w14:paraId="627B7408" w14:textId="0B319585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генеральный план </w:t>
      </w:r>
      <w:proofErr w:type="spellStart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Евтинского</w:t>
      </w:r>
      <w:proofErr w:type="spellEnd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 сельского поселения (1 лист);</w:t>
      </w:r>
    </w:p>
    <w:p w14:paraId="51BAED61" w14:textId="5D989A64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генеральный план Беловского городского округа (1 лист);</w:t>
      </w:r>
    </w:p>
    <w:p w14:paraId="0841C113" w14:textId="251A6CE7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правила землепользования и застройки </w:t>
      </w:r>
      <w:proofErr w:type="spellStart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Бековского</w:t>
      </w:r>
      <w:proofErr w:type="spellEnd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 сельского поселения (1 лист);</w:t>
      </w:r>
    </w:p>
    <w:p w14:paraId="3D145C17" w14:textId="0F057D3A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правила землепользования и застройки </w:t>
      </w:r>
      <w:proofErr w:type="spellStart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Евтинского</w:t>
      </w:r>
      <w:proofErr w:type="spellEnd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 сельского поселения (1 лист);</w:t>
      </w:r>
    </w:p>
    <w:p w14:paraId="38F8954F" w14:textId="2352A6F2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правила землепользования и застройки Беловского городского округа (1 лист);</w:t>
      </w:r>
    </w:p>
    <w:p w14:paraId="5D4684E0" w14:textId="664C947D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правила землепользования и застройки </w:t>
      </w:r>
      <w:proofErr w:type="spellStart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Старобачатского</w:t>
      </w:r>
      <w:proofErr w:type="spellEnd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 сельского поселения (1 лист);</w:t>
      </w:r>
    </w:p>
    <w:p w14:paraId="70141B43" w14:textId="0878B5CF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правила землепользования и застройки </w:t>
      </w:r>
      <w:proofErr w:type="spellStart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>Новобачатского</w:t>
      </w:r>
      <w:proofErr w:type="spellEnd"/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 сельского поселения (1 лист);</w:t>
      </w:r>
    </w:p>
    <w:p w14:paraId="19E3825F" w14:textId="0AD1B426" w:rsidR="00F82B15" w:rsidRPr="00922342" w:rsidRDefault="00F82B15" w:rsidP="00ED56D3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922342">
        <w:rPr>
          <w:rFonts w:ascii="Times New Roman" w:hAnsi="Times New Roman"/>
          <w:color w:val="auto"/>
          <w:sz w:val="28"/>
          <w:szCs w:val="28"/>
          <w:lang w:eastAsia="en-US"/>
        </w:rPr>
        <w:t xml:space="preserve">правила землепользования и застройки </w:t>
      </w:r>
      <w:r w:rsidR="00905DFC" w:rsidRPr="00922342">
        <w:rPr>
          <w:rFonts w:ascii="Times New Roman" w:hAnsi="Times New Roman"/>
          <w:color w:val="auto"/>
          <w:sz w:val="28"/>
          <w:szCs w:val="28"/>
          <w:lang w:eastAsia="en-US"/>
        </w:rPr>
        <w:t>Вишневско</w:t>
      </w:r>
      <w:r w:rsidR="00870E86">
        <w:rPr>
          <w:rFonts w:ascii="Times New Roman" w:hAnsi="Times New Roman"/>
          <w:color w:val="auto"/>
          <w:sz w:val="28"/>
          <w:szCs w:val="28"/>
          <w:lang w:eastAsia="en-US"/>
        </w:rPr>
        <w:t>го сельского поселения (1 лист).</w:t>
      </w:r>
    </w:p>
    <w:p w14:paraId="18DA4885" w14:textId="4A56E96B" w:rsidR="00414AC0" w:rsidRDefault="004C48ED" w:rsidP="00AD7CFC">
      <w:pPr>
        <w:widowControl/>
        <w:numPr>
          <w:ilvl w:val="0"/>
          <w:numId w:val="30"/>
        </w:numPr>
        <w:suppressAutoHyphens w:val="0"/>
        <w:autoSpaceDE/>
        <w:spacing w:after="160" w:line="276" w:lineRule="auto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Схема размещения инженерных сетей и сооружений</w:t>
      </w:r>
      <w:r w:rsidR="001B0069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870E86">
        <w:rPr>
          <w:rFonts w:eastAsia="Calibri"/>
          <w:color w:val="auto"/>
          <w:sz w:val="28"/>
          <w:szCs w:val="28"/>
          <w:lang w:eastAsia="en-US"/>
        </w:rPr>
        <w:t>(20 листов):</w:t>
      </w:r>
    </w:p>
    <w:p w14:paraId="1D90C25D" w14:textId="1ECC1698" w:rsidR="00870E86" w:rsidRPr="00F82B15" w:rsidRDefault="00870E86" w:rsidP="00870E86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о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бзорная схема (1 лист из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20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;</w:t>
      </w:r>
    </w:p>
    <w:p w14:paraId="557D3529" w14:textId="05536E29" w:rsidR="00870E86" w:rsidRPr="00F82B15" w:rsidRDefault="00870E86" w:rsidP="00870E86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ф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рагменты 1-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19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(2 по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20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листы)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.</w:t>
      </w:r>
    </w:p>
    <w:p w14:paraId="091CD183" w14:textId="35B266E5" w:rsidR="00414AC0" w:rsidRDefault="00870E86" w:rsidP="00AD7CFC">
      <w:pPr>
        <w:widowControl/>
        <w:numPr>
          <w:ilvl w:val="0"/>
          <w:numId w:val="30"/>
        </w:numPr>
        <w:suppressAutoHyphens w:val="0"/>
        <w:autoSpaceDE/>
        <w:spacing w:after="160" w:line="276" w:lineRule="auto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Схема границ зон с особыми условиями использования территории (20 листов):</w:t>
      </w:r>
    </w:p>
    <w:p w14:paraId="59194A1A" w14:textId="77777777" w:rsidR="00870E86" w:rsidRPr="00F82B15" w:rsidRDefault="00870E86" w:rsidP="00870E86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о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бзорная схема (1 лист из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20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;</w:t>
      </w:r>
    </w:p>
    <w:p w14:paraId="3A3CAA6D" w14:textId="77777777" w:rsidR="00870E86" w:rsidRPr="00F82B15" w:rsidRDefault="00870E86" w:rsidP="00870E86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ф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рагменты 1-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19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(2 по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20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листы)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.</w:t>
      </w:r>
    </w:p>
    <w:p w14:paraId="4103D1F7" w14:textId="77777777" w:rsidR="00870E86" w:rsidRPr="000E0BF8" w:rsidRDefault="00870E86" w:rsidP="00870E86">
      <w:pPr>
        <w:widowControl/>
        <w:suppressAutoHyphens w:val="0"/>
        <w:autoSpaceDE/>
        <w:spacing w:after="160" w:line="276" w:lineRule="auto"/>
        <w:ind w:left="720" w:firstLine="0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779C616F" w14:textId="77777777" w:rsidR="00414AC0" w:rsidRDefault="00414AC0" w:rsidP="00414AC0">
      <w:pPr>
        <w:widowControl/>
        <w:suppressAutoHyphens w:val="0"/>
        <w:autoSpaceDE/>
        <w:spacing w:after="160" w:line="259" w:lineRule="auto"/>
        <w:ind w:left="284" w:firstLine="0"/>
        <w:jc w:val="left"/>
        <w:rPr>
          <w:rFonts w:eastAsia="Calibri"/>
          <w:color w:val="auto"/>
          <w:sz w:val="28"/>
          <w:szCs w:val="28"/>
          <w:highlight w:val="yellow"/>
          <w:lang w:eastAsia="en-US"/>
        </w:rPr>
      </w:pPr>
    </w:p>
    <w:p w14:paraId="4904CD61" w14:textId="77777777" w:rsidR="000F445D" w:rsidRPr="00FF176A" w:rsidRDefault="000F445D" w:rsidP="00414AC0">
      <w:pPr>
        <w:widowControl/>
        <w:suppressAutoHyphens w:val="0"/>
        <w:autoSpaceDE/>
        <w:spacing w:after="160" w:line="259" w:lineRule="auto"/>
        <w:ind w:left="284" w:firstLine="0"/>
        <w:jc w:val="left"/>
        <w:rPr>
          <w:rFonts w:eastAsia="Calibri"/>
          <w:color w:val="auto"/>
          <w:sz w:val="28"/>
          <w:szCs w:val="28"/>
          <w:highlight w:val="yellow"/>
          <w:lang w:eastAsia="en-US"/>
        </w:rPr>
      </w:pPr>
    </w:p>
    <w:p w14:paraId="4552C54D" w14:textId="28B87F9F" w:rsidR="00414AC0" w:rsidRPr="000E0BF8" w:rsidRDefault="00414AC0" w:rsidP="00414AC0">
      <w:pPr>
        <w:widowControl/>
        <w:suppressAutoHyphens w:val="0"/>
        <w:autoSpaceDE/>
        <w:spacing w:after="160" w:line="259" w:lineRule="auto"/>
        <w:ind w:left="284" w:right="-1" w:firstLine="0"/>
        <w:jc w:val="left"/>
        <w:rPr>
          <w:rFonts w:eastAsia="Calibri"/>
          <w:smallCaps/>
          <w:color w:val="auto"/>
          <w:sz w:val="32"/>
          <w:szCs w:val="32"/>
          <w:lang w:eastAsia="en-US"/>
        </w:rPr>
      </w:pPr>
      <w:r w:rsidRPr="000E0BF8">
        <w:rPr>
          <w:rFonts w:eastAsia="Calibri"/>
          <w:smallCaps/>
          <w:color w:val="auto"/>
          <w:sz w:val="32"/>
          <w:szCs w:val="32"/>
          <w:lang w:val="en-US" w:eastAsia="en-US"/>
        </w:rPr>
        <w:t>II</w:t>
      </w:r>
      <w:r w:rsidRPr="000E0BF8">
        <w:rPr>
          <w:rFonts w:eastAsia="Calibri"/>
          <w:smallCaps/>
          <w:color w:val="auto"/>
          <w:sz w:val="32"/>
          <w:szCs w:val="32"/>
          <w:lang w:eastAsia="en-US"/>
        </w:rPr>
        <w:t xml:space="preserve">. Утверждаемая часть </w:t>
      </w:r>
      <w:r w:rsidR="000F445D" w:rsidRPr="000E0BF8">
        <w:rPr>
          <w:rFonts w:eastAsia="Calibri"/>
          <w:smallCaps/>
          <w:color w:val="auto"/>
          <w:sz w:val="32"/>
          <w:szCs w:val="32"/>
          <w:lang w:eastAsia="en-US"/>
        </w:rPr>
        <w:t xml:space="preserve">проекта </w:t>
      </w:r>
      <w:r w:rsidR="000F445D">
        <w:rPr>
          <w:rFonts w:eastAsia="Calibri"/>
          <w:smallCaps/>
          <w:color w:val="auto"/>
          <w:sz w:val="32"/>
          <w:szCs w:val="32"/>
          <w:lang w:eastAsia="en-US"/>
        </w:rPr>
        <w:t>планировки и межевания</w:t>
      </w:r>
      <w:r w:rsidRPr="000E0BF8">
        <w:rPr>
          <w:rFonts w:eastAsia="Calibri"/>
          <w:smallCaps/>
          <w:color w:val="auto"/>
          <w:sz w:val="32"/>
          <w:szCs w:val="32"/>
          <w:lang w:eastAsia="en-US"/>
        </w:rPr>
        <w:t>.</w:t>
      </w:r>
    </w:p>
    <w:p w14:paraId="6BA2D428" w14:textId="77777777" w:rsidR="00414AC0" w:rsidRPr="000E0BF8" w:rsidRDefault="00414AC0" w:rsidP="00414AC0">
      <w:pPr>
        <w:widowControl/>
        <w:tabs>
          <w:tab w:val="left" w:pos="284"/>
        </w:tabs>
        <w:suppressAutoHyphens w:val="0"/>
        <w:autoSpaceDE/>
        <w:spacing w:line="360" w:lineRule="auto"/>
        <w:ind w:left="284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  <w:r w:rsidRPr="000E0BF8">
        <w:rPr>
          <w:rFonts w:eastAsia="Calibri"/>
          <w:b/>
          <w:color w:val="auto"/>
          <w:sz w:val="28"/>
          <w:szCs w:val="28"/>
          <w:lang w:eastAsia="en-US"/>
        </w:rPr>
        <w:t>Графические материалы второй части проекта:</w:t>
      </w:r>
    </w:p>
    <w:p w14:paraId="52F29769" w14:textId="77777777" w:rsidR="000F445D" w:rsidRDefault="000F445D" w:rsidP="000F445D">
      <w:pPr>
        <w:widowControl/>
        <w:numPr>
          <w:ilvl w:val="0"/>
          <w:numId w:val="39"/>
        </w:numPr>
        <w:suppressAutoHyphens w:val="0"/>
        <w:autoSpaceDE/>
        <w:spacing w:after="160" w:line="276" w:lineRule="auto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Основной чертеж проекта планировки (20 листов):</w:t>
      </w:r>
    </w:p>
    <w:p w14:paraId="3FA7825E" w14:textId="77777777" w:rsidR="000F445D" w:rsidRPr="00F82B15" w:rsidRDefault="000F445D" w:rsidP="000F445D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о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бзорная схема (1 лист из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20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;</w:t>
      </w:r>
    </w:p>
    <w:p w14:paraId="18412738" w14:textId="77777777" w:rsidR="000F445D" w:rsidRPr="00F82B15" w:rsidRDefault="000F445D" w:rsidP="000F445D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ф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рагменты 1-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19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(2 по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20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листы)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.</w:t>
      </w:r>
    </w:p>
    <w:p w14:paraId="5193FF90" w14:textId="77777777" w:rsidR="000F445D" w:rsidRDefault="000F445D" w:rsidP="000F445D">
      <w:pPr>
        <w:widowControl/>
        <w:numPr>
          <w:ilvl w:val="0"/>
          <w:numId w:val="39"/>
        </w:numPr>
        <w:suppressAutoHyphens w:val="0"/>
        <w:autoSpaceDE/>
        <w:spacing w:after="160" w:line="276" w:lineRule="auto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Чертеж межевания земельных участков (33 листа):</w:t>
      </w:r>
    </w:p>
    <w:p w14:paraId="35C01E0A" w14:textId="77777777" w:rsidR="000F445D" w:rsidRPr="00F82B15" w:rsidRDefault="000F445D" w:rsidP="000F445D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о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бзорная схема (1 лист из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33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;</w:t>
      </w:r>
    </w:p>
    <w:p w14:paraId="264D4099" w14:textId="77777777" w:rsidR="000F445D" w:rsidRPr="00F82B15" w:rsidRDefault="000F445D" w:rsidP="000F445D">
      <w:pPr>
        <w:pStyle w:val="afff6"/>
        <w:numPr>
          <w:ilvl w:val="0"/>
          <w:numId w:val="38"/>
        </w:numPr>
        <w:suppressAutoHyphens w:val="0"/>
        <w:spacing w:after="160"/>
        <w:ind w:left="1134"/>
        <w:contextualSpacing/>
        <w:jc w:val="left"/>
        <w:rPr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>ф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>рагменты 1-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32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(2 по 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33</w:t>
      </w:r>
      <w:r w:rsidRPr="00F82B15">
        <w:rPr>
          <w:rFonts w:ascii="Times New Roman" w:hAnsi="Times New Roman"/>
          <w:color w:val="auto"/>
          <w:sz w:val="28"/>
          <w:szCs w:val="28"/>
          <w:lang w:eastAsia="en-US"/>
        </w:rPr>
        <w:t xml:space="preserve"> листы)</w:t>
      </w:r>
      <w:r>
        <w:rPr>
          <w:rFonts w:ascii="Times New Roman" w:hAnsi="Times New Roman"/>
          <w:color w:val="auto"/>
          <w:sz w:val="28"/>
          <w:szCs w:val="28"/>
          <w:lang w:eastAsia="en-US"/>
        </w:rPr>
        <w:t>.</w:t>
      </w:r>
    </w:p>
    <w:p w14:paraId="21F44788" w14:textId="606C658E" w:rsidR="008C73A5" w:rsidRDefault="000F445D" w:rsidP="00844989">
      <w:pPr>
        <w:widowControl/>
        <w:tabs>
          <w:tab w:val="left" w:pos="284"/>
        </w:tabs>
        <w:suppressAutoHyphens w:val="0"/>
        <w:autoSpaceDE/>
        <w:spacing w:after="120" w:line="276" w:lineRule="auto"/>
        <w:ind w:left="284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0E0BF8">
        <w:rPr>
          <w:rFonts w:eastAsia="Calibri"/>
          <w:b/>
          <w:color w:val="auto"/>
          <w:sz w:val="28"/>
          <w:szCs w:val="28"/>
          <w:lang w:eastAsia="en-US"/>
        </w:rPr>
        <w:t>Графические материалы второй части проекта:</w:t>
      </w:r>
    </w:p>
    <w:p w14:paraId="2F12C459" w14:textId="15850539" w:rsidR="000F445D" w:rsidRDefault="000F445D" w:rsidP="000F445D">
      <w:pPr>
        <w:widowControl/>
        <w:numPr>
          <w:ilvl w:val="0"/>
          <w:numId w:val="40"/>
        </w:numPr>
        <w:suppressAutoHyphens w:val="0"/>
        <w:autoSpaceDE/>
        <w:spacing w:after="160" w:line="276" w:lineRule="auto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Пояснительная записка (</w:t>
      </w:r>
      <w:r w:rsidR="004F742E">
        <w:rPr>
          <w:rFonts w:eastAsia="Calibri"/>
          <w:color w:val="auto"/>
          <w:sz w:val="28"/>
          <w:szCs w:val="28"/>
          <w:lang w:eastAsia="en-US"/>
        </w:rPr>
        <w:t>219</w:t>
      </w:r>
      <w:bookmarkStart w:id="2" w:name="_GoBack"/>
      <w:bookmarkEnd w:id="2"/>
      <w:r>
        <w:rPr>
          <w:rFonts w:eastAsia="Calibri"/>
          <w:color w:val="auto"/>
          <w:sz w:val="28"/>
          <w:szCs w:val="28"/>
          <w:lang w:eastAsia="en-US"/>
        </w:rPr>
        <w:t xml:space="preserve"> листов):</w:t>
      </w:r>
    </w:p>
    <w:p w14:paraId="4C0F8E60" w14:textId="5847DB2D" w:rsidR="000E1A27" w:rsidRPr="000E1A27" w:rsidRDefault="000E1A27" w:rsidP="000F445D">
      <w:pPr>
        <w:widowControl/>
        <w:suppressAutoHyphens w:val="0"/>
        <w:autoSpaceDE/>
        <w:spacing w:line="276" w:lineRule="auto"/>
        <w:ind w:firstLine="0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0BD5C72E" w14:textId="77777777" w:rsidR="00414AC0" w:rsidRPr="00FF176A" w:rsidRDefault="00414AC0" w:rsidP="00414AC0">
      <w:pPr>
        <w:widowControl/>
        <w:suppressAutoHyphens w:val="0"/>
        <w:autoSpaceDE/>
        <w:spacing w:line="360" w:lineRule="auto"/>
        <w:jc w:val="left"/>
        <w:rPr>
          <w:rFonts w:eastAsia="Calibri"/>
          <w:sz w:val="28"/>
          <w:szCs w:val="28"/>
          <w:highlight w:val="yellow"/>
        </w:rPr>
      </w:pPr>
    </w:p>
    <w:p w14:paraId="70756665" w14:textId="77777777" w:rsidR="00C054E0" w:rsidRDefault="00C054E0" w:rsidP="00C054E0">
      <w:pPr>
        <w:spacing w:after="200" w:line="276" w:lineRule="auto"/>
        <w:ind w:left="672" w:right="-1" w:firstLine="0"/>
        <w:contextualSpacing/>
        <w:jc w:val="left"/>
        <w:rPr>
          <w:rFonts w:eastAsia="Calibri"/>
          <w:color w:val="auto"/>
          <w:sz w:val="28"/>
          <w:szCs w:val="28"/>
          <w:lang w:eastAsia="en-US"/>
        </w:rPr>
      </w:pPr>
    </w:p>
    <w:p w14:paraId="62E611F2" w14:textId="77777777" w:rsidR="00033EB0" w:rsidRDefault="00033EB0">
      <w:pPr>
        <w:widowControl/>
        <w:suppressAutoHyphens w:val="0"/>
        <w:autoSpaceDE/>
        <w:ind w:firstLine="0"/>
        <w:jc w:val="left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  <w:br w:type="page"/>
      </w:r>
    </w:p>
    <w:bookmarkEnd w:id="0"/>
    <w:bookmarkEnd w:id="1"/>
    <w:p w14:paraId="2F4B686D" w14:textId="77777777" w:rsidR="00036F8A" w:rsidRDefault="00E03353" w:rsidP="00091F5B">
      <w:pPr>
        <w:ind w:right="57"/>
        <w:jc w:val="center"/>
        <w:rPr>
          <w:b/>
          <w:bCs/>
          <w:sz w:val="28"/>
          <w:szCs w:val="34"/>
        </w:rPr>
      </w:pPr>
      <w:r>
        <w:rPr>
          <w:b/>
          <w:bCs/>
          <w:sz w:val="28"/>
          <w:szCs w:val="34"/>
        </w:rPr>
        <w:lastRenderedPageBreak/>
        <w:t>Содержание.</w:t>
      </w:r>
    </w:p>
    <w:p w14:paraId="7AF1EC92" w14:textId="77777777" w:rsidR="00EF4C71" w:rsidRPr="00661C36" w:rsidRDefault="00EF4C71" w:rsidP="00091F5B">
      <w:pPr>
        <w:ind w:right="57"/>
        <w:jc w:val="center"/>
        <w:rPr>
          <w:b/>
          <w:bCs/>
          <w:sz w:val="28"/>
          <w:szCs w:val="34"/>
        </w:rPr>
      </w:pPr>
    </w:p>
    <w:p w14:paraId="2097F475" w14:textId="0E8F1DA3" w:rsidR="00137C39" w:rsidRDefault="000F79F0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 w:rsidRPr="00661C36">
        <w:rPr>
          <w:szCs w:val="24"/>
        </w:rPr>
        <w:fldChar w:fldCharType="begin"/>
      </w:r>
      <w:r w:rsidRPr="00661C36">
        <w:rPr>
          <w:szCs w:val="24"/>
        </w:rPr>
        <w:instrText xml:space="preserve"> TOC \o "1-3" \h \z \u </w:instrText>
      </w:r>
      <w:r w:rsidRPr="00661C36">
        <w:rPr>
          <w:szCs w:val="24"/>
        </w:rPr>
        <w:fldChar w:fldCharType="separate"/>
      </w:r>
      <w:hyperlink w:anchor="_Toc483840893" w:history="1">
        <w:r w:rsidR="00137C39" w:rsidRPr="00C1656A">
          <w:rPr>
            <w:rStyle w:val="ab"/>
          </w:rPr>
          <w:t>ЧАСТЬ I. ПРОЕКТ ПЛАНИРОВКИ ЛИНЕЙНОГО ОБЪЕКТА.</w:t>
        </w:r>
        <w:r w:rsidR="00137C39">
          <w:rPr>
            <w:webHidden/>
          </w:rPr>
          <w:tab/>
        </w:r>
        <w:r w:rsidR="00137C39">
          <w:rPr>
            <w:webHidden/>
          </w:rPr>
          <w:fldChar w:fldCharType="begin"/>
        </w:r>
        <w:r w:rsidR="00137C39">
          <w:rPr>
            <w:webHidden/>
          </w:rPr>
          <w:instrText xml:space="preserve"> PAGEREF _Toc483840893 \h </w:instrText>
        </w:r>
        <w:r w:rsidR="00137C39">
          <w:rPr>
            <w:webHidden/>
          </w:rPr>
        </w:r>
        <w:r w:rsidR="00137C39">
          <w:rPr>
            <w:webHidden/>
          </w:rPr>
          <w:fldChar w:fldCharType="separate"/>
        </w:r>
        <w:r w:rsidR="00137C39">
          <w:rPr>
            <w:webHidden/>
          </w:rPr>
          <w:t>7</w:t>
        </w:r>
        <w:r w:rsidR="00137C39">
          <w:rPr>
            <w:webHidden/>
          </w:rPr>
          <w:fldChar w:fldCharType="end"/>
        </w:r>
      </w:hyperlink>
    </w:p>
    <w:p w14:paraId="0089FA49" w14:textId="1485233A" w:rsidR="00137C39" w:rsidRDefault="00137C39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483840894" w:history="1">
        <w:r w:rsidRPr="00C1656A">
          <w:rPr>
            <w:rStyle w:val="ab"/>
            <w:smallCaps/>
            <w:kern w:val="28"/>
          </w:rPr>
          <w:t>Раздел 1.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_Toc483840894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8536476" w14:textId="59B38136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895" w:history="1">
        <w:r w:rsidRPr="00C1656A">
          <w:rPr>
            <w:rStyle w:val="ab"/>
            <w:noProof/>
          </w:rPr>
          <w:t>1.1. Исходно-разрешительная документация.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241E792" w14:textId="28239AF4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896" w:history="1">
        <w:r w:rsidRPr="00C1656A">
          <w:rPr>
            <w:rStyle w:val="ab"/>
            <w:noProof/>
          </w:rPr>
          <w:t>1.2. Цель разработки проекта.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55DB622" w14:textId="3B817D60" w:rsidR="00137C39" w:rsidRDefault="00137C39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483840897" w:history="1">
        <w:r w:rsidRPr="00C1656A">
          <w:rPr>
            <w:rStyle w:val="ab"/>
            <w:smallCaps/>
            <w:kern w:val="32"/>
          </w:rPr>
          <w:t>Раздел 2. Анализ планировочной организации территории.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_Toc483840897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7213E59" w14:textId="649E7A5F" w:rsidR="00137C39" w:rsidRDefault="00137C39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483840898" w:history="1">
        <w:r w:rsidRPr="00C1656A">
          <w:rPr>
            <w:rStyle w:val="ab"/>
            <w:smallCaps/>
            <w:kern w:val="32"/>
          </w:rPr>
          <w:t>Раздел 3. Положения о размещении объекта капитального строительства.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_Toc483840898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161A9E2" w14:textId="26E62FA2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899" w:history="1">
        <w:r w:rsidRPr="00C1656A">
          <w:rPr>
            <w:rStyle w:val="ab"/>
            <w:noProof/>
          </w:rPr>
          <w:t>3.1. Сведения о планируемых объектах капитального строительства.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ABF1CDD" w14:textId="6AE85892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00" w:history="1">
        <w:r w:rsidRPr="00C1656A">
          <w:rPr>
            <w:rStyle w:val="ab"/>
            <w:noProof/>
          </w:rPr>
          <w:t>3.2. Объекты инженерной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0C33B59" w14:textId="727F7293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01" w:history="1">
        <w:r w:rsidRPr="00C1656A">
          <w:rPr>
            <w:rStyle w:val="ab"/>
            <w:noProof/>
          </w:rPr>
          <w:t>3.3. Технико-экономические показатели проектируемых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CC8C936" w14:textId="5221090A" w:rsidR="00137C39" w:rsidRDefault="00137C39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483840902" w:history="1">
        <w:r w:rsidRPr="00C1656A">
          <w:rPr>
            <w:rStyle w:val="ab"/>
          </w:rPr>
          <w:t xml:space="preserve">ЧАСТЬ </w:t>
        </w:r>
        <w:r w:rsidRPr="00C1656A">
          <w:rPr>
            <w:rStyle w:val="ab"/>
            <w:lang w:val="en-US"/>
          </w:rPr>
          <w:t>I</w:t>
        </w:r>
        <w:r w:rsidRPr="00C1656A">
          <w:rPr>
            <w:rStyle w:val="ab"/>
          </w:rPr>
          <w:t>I. ПРОЕКТ МЕЖЕВАНИЯ.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_Toc483840902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DDBC41C" w14:textId="7A94E418" w:rsidR="00137C39" w:rsidRDefault="00137C39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483840903" w:history="1">
        <w:r w:rsidRPr="00C1656A">
          <w:rPr>
            <w:rStyle w:val="ab"/>
            <w:smallCaps/>
            <w:kern w:val="28"/>
          </w:rPr>
          <w:t>Раздел 4. Общие положения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_Toc483840903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2FF0F15" w14:textId="78FB9F7B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04" w:history="1">
        <w:r w:rsidRPr="00C1656A">
          <w:rPr>
            <w:rStyle w:val="ab"/>
            <w:noProof/>
          </w:rPr>
          <w:t>4.1 Основные цели и задачи разработки проекта.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DF27936" w14:textId="5BCE71A6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05" w:history="1">
        <w:r w:rsidRPr="00C1656A">
          <w:rPr>
            <w:rStyle w:val="ab"/>
            <w:noProof/>
          </w:rPr>
          <w:t>4.2 Исходные материалы, используемые в проекте межевания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A20EBA0" w14:textId="6DBE3A33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06" w:history="1">
        <w:r w:rsidRPr="00C1656A">
          <w:rPr>
            <w:rStyle w:val="ab"/>
            <w:noProof/>
          </w:rPr>
          <w:t>4.3 Опорно-межевая сеть на территории проектирования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BFC3F41" w14:textId="7F2C0A12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07" w:history="1">
        <w:r w:rsidRPr="00C1656A">
          <w:rPr>
            <w:rStyle w:val="ab"/>
            <w:noProof/>
          </w:rPr>
          <w:t>4.4 Рекомендации по порядку установления границ на местности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7136A31" w14:textId="65D92828" w:rsidR="00137C39" w:rsidRDefault="00137C39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483840908" w:history="1">
        <w:r w:rsidRPr="00C1656A">
          <w:rPr>
            <w:rStyle w:val="ab"/>
            <w:smallCaps/>
            <w:kern w:val="28"/>
          </w:rPr>
          <w:t>Раздел 5. Формирование земельных участков проектируемого линейного объекта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_Toc483840908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EDDC1E0" w14:textId="00C5BC5B" w:rsidR="00137C39" w:rsidRDefault="00137C39">
      <w:pPr>
        <w:pStyle w:val="1a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483840909" w:history="1">
        <w:r w:rsidRPr="00C1656A">
          <w:rPr>
            <w:rStyle w:val="ab"/>
            <w:smallCaps/>
            <w:kern w:val="28"/>
          </w:rPr>
          <w:t>Раздел 6. Координатное описание формируемых земельных участков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_Toc483840909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4C6393AD" w14:textId="182EC191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10" w:history="1">
        <w:r w:rsidRPr="00C1656A">
          <w:rPr>
            <w:rStyle w:val="ab"/>
            <w:noProof/>
          </w:rPr>
          <w:t>6.2 Каталог координат земельного участка под размещение железной дороги (постоянного отвода)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32543DE" w14:textId="6B64CBE2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11" w:history="1">
        <w:r w:rsidRPr="00C1656A">
          <w:rPr>
            <w:rStyle w:val="ab"/>
            <w:noProof/>
          </w:rPr>
          <w:t>6.3 Каталог координат земельных участков под размещение автомобильной дороги (временного отвода)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67A96454" w14:textId="5859659A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12" w:history="1">
        <w:r w:rsidRPr="00C1656A">
          <w:rPr>
            <w:rStyle w:val="ab"/>
            <w:noProof/>
          </w:rPr>
          <w:t>6.3 Каталог координат многоконтурного земельного участка под размещение опор линий электропередач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14:paraId="687ACBB2" w14:textId="19DEB3C7" w:rsidR="00137C39" w:rsidRDefault="00137C39">
      <w:pPr>
        <w:pStyle w:val="29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ru-RU"/>
        </w:rPr>
      </w:pPr>
      <w:hyperlink w:anchor="_Toc483840913" w:history="1">
        <w:r w:rsidRPr="00C1656A">
          <w:rPr>
            <w:rStyle w:val="ab"/>
            <w:noProof/>
          </w:rPr>
          <w:t>6.4 Технико-экономически</w:t>
        </w:r>
        <w:r w:rsidRPr="00C1656A">
          <w:rPr>
            <w:rStyle w:val="ab"/>
            <w:noProof/>
          </w:rPr>
          <w:t>е</w:t>
        </w:r>
        <w:r w:rsidRPr="00C1656A">
          <w:rPr>
            <w:rStyle w:val="ab"/>
            <w:noProof/>
          </w:rPr>
          <w:t xml:space="preserve"> показатели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_Toc483840913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14:paraId="421816E8" w14:textId="5E73EEAB" w:rsidR="00D2481C" w:rsidRDefault="000F79F0" w:rsidP="00FE21A2">
      <w:pPr>
        <w:ind w:firstLine="0"/>
        <w:jc w:val="center"/>
        <w:rPr>
          <w:szCs w:val="24"/>
        </w:rPr>
      </w:pPr>
      <w:r w:rsidRPr="00661C36">
        <w:rPr>
          <w:szCs w:val="24"/>
        </w:rPr>
        <w:fldChar w:fldCharType="end"/>
      </w:r>
    </w:p>
    <w:p w14:paraId="3133AA0F" w14:textId="77777777" w:rsidR="00D2481C" w:rsidRDefault="00D2481C" w:rsidP="00C054E0">
      <w:pPr>
        <w:ind w:firstLine="0"/>
        <w:jc w:val="center"/>
        <w:rPr>
          <w:szCs w:val="24"/>
        </w:rPr>
      </w:pPr>
    </w:p>
    <w:p w14:paraId="260FCAE1" w14:textId="77777777" w:rsidR="00D2481C" w:rsidRDefault="00D2481C" w:rsidP="00C054E0">
      <w:pPr>
        <w:ind w:firstLine="0"/>
        <w:jc w:val="center"/>
        <w:rPr>
          <w:szCs w:val="24"/>
        </w:rPr>
      </w:pPr>
    </w:p>
    <w:p w14:paraId="46E6F3E0" w14:textId="77777777" w:rsidR="00033EB0" w:rsidRDefault="00033EB0">
      <w:pPr>
        <w:widowControl/>
        <w:suppressAutoHyphens w:val="0"/>
        <w:autoSpaceDE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14:paraId="17D824E9" w14:textId="1DB62B21" w:rsidR="00483564" w:rsidRDefault="007E2EBE" w:rsidP="00516E19">
      <w:pPr>
        <w:pStyle w:val="1"/>
        <w:jc w:val="both"/>
      </w:pPr>
      <w:bookmarkStart w:id="3" w:name="_Toc483840893"/>
      <w:r w:rsidRPr="007E2EBE">
        <w:rPr>
          <w:sz w:val="32"/>
        </w:rPr>
        <w:lastRenderedPageBreak/>
        <w:t xml:space="preserve">ЧАСТЬ </w:t>
      </w:r>
      <w:r w:rsidR="00483564" w:rsidRPr="007E2EBE">
        <w:rPr>
          <w:sz w:val="32"/>
        </w:rPr>
        <w:t>I.</w:t>
      </w:r>
      <w:r w:rsidR="00483564" w:rsidRPr="00661C36">
        <w:t xml:space="preserve"> </w:t>
      </w:r>
      <w:r w:rsidR="00266BA2">
        <w:rPr>
          <w:sz w:val="32"/>
        </w:rPr>
        <w:t>ПРОЕКТ ПЛАНИРОВКИ ЛИНЕЙНОГО ОБЪЕКТА</w:t>
      </w:r>
      <w:r w:rsidR="00483564" w:rsidRPr="00516E19">
        <w:rPr>
          <w:sz w:val="32"/>
        </w:rPr>
        <w:t>.</w:t>
      </w:r>
      <w:bookmarkEnd w:id="3"/>
    </w:p>
    <w:p w14:paraId="5A0CBC9C" w14:textId="76008B84" w:rsidR="003C2F55" w:rsidRDefault="00E91C21" w:rsidP="009654F0">
      <w:pPr>
        <w:pStyle w:val="1"/>
        <w:jc w:val="left"/>
        <w:rPr>
          <w:smallCaps/>
          <w:kern w:val="28"/>
          <w:sz w:val="32"/>
        </w:rPr>
      </w:pPr>
      <w:bookmarkStart w:id="4" w:name="_Toc248672078"/>
      <w:bookmarkStart w:id="5" w:name="_Toc323368452"/>
      <w:bookmarkStart w:id="6" w:name="_Toc483840894"/>
      <w:r>
        <w:rPr>
          <w:smallCaps/>
          <w:kern w:val="28"/>
          <w:sz w:val="32"/>
        </w:rPr>
        <w:t xml:space="preserve">Раздел </w:t>
      </w:r>
      <w:r w:rsidR="003C2F55" w:rsidRPr="009654F0">
        <w:rPr>
          <w:smallCaps/>
          <w:kern w:val="28"/>
          <w:sz w:val="32"/>
        </w:rPr>
        <w:t xml:space="preserve">1. </w:t>
      </w:r>
      <w:bookmarkEnd w:id="4"/>
      <w:bookmarkEnd w:id="5"/>
      <w:r w:rsidR="00200D68">
        <w:rPr>
          <w:smallCaps/>
          <w:kern w:val="28"/>
          <w:sz w:val="32"/>
        </w:rPr>
        <w:t>Общие положения</w:t>
      </w:r>
      <w:bookmarkEnd w:id="6"/>
    </w:p>
    <w:p w14:paraId="1644C38D" w14:textId="5E85925A" w:rsidR="00200D68" w:rsidRPr="00371795" w:rsidRDefault="00200D68" w:rsidP="00200D68">
      <w:pPr>
        <w:pStyle w:val="2"/>
      </w:pPr>
      <w:bookmarkStart w:id="7" w:name="_Toc483840895"/>
      <w:r>
        <w:t>1</w:t>
      </w:r>
      <w:r w:rsidRPr="00371795">
        <w:t xml:space="preserve">.1. </w:t>
      </w:r>
      <w:r w:rsidRPr="00200D68">
        <w:t>Исходно-разрешительная документация</w:t>
      </w:r>
      <w:r w:rsidRPr="00371795">
        <w:t>.</w:t>
      </w:r>
      <w:bookmarkEnd w:id="7"/>
    </w:p>
    <w:p w14:paraId="37352B5E" w14:textId="77777777" w:rsidR="00200D68" w:rsidRDefault="00200D68" w:rsidP="00200D68">
      <w:pPr>
        <w:pStyle w:val="140"/>
      </w:pPr>
      <w:r>
        <w:t>При разработке проекта планировки и проекта межевания территории использованы нормативные документы:</w:t>
      </w:r>
    </w:p>
    <w:p w14:paraId="0DCD8B65" w14:textId="77156AE3" w:rsidR="00200D68" w:rsidRPr="007749F3" w:rsidRDefault="00200D68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 w:rsidRPr="007749F3">
        <w:rPr>
          <w:sz w:val="28"/>
          <w:szCs w:val="28"/>
        </w:rPr>
        <w:t>Градостроительный кодекс РФ от 29.12.2004 г № 140-ФЗ;</w:t>
      </w:r>
    </w:p>
    <w:p w14:paraId="216957CB" w14:textId="0BB2809A" w:rsidR="00200D68" w:rsidRPr="007749F3" w:rsidRDefault="00200D68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 w:rsidRPr="007749F3">
        <w:rPr>
          <w:sz w:val="28"/>
          <w:szCs w:val="28"/>
        </w:rPr>
        <w:t>Постановление Госстроя РФ от 29 октября 2002 г. N 150 "Об утверждении Инструкции о порядке разработки, согласования, экспертизы и утверждения градостроительной документации";</w:t>
      </w:r>
    </w:p>
    <w:p w14:paraId="55B140A9" w14:textId="0C597D14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С</w:t>
      </w:r>
      <w:r w:rsidRPr="0073394B">
        <w:rPr>
          <w:sz w:val="28"/>
          <w:szCs w:val="28"/>
        </w:rPr>
        <w:t>хема территориального планирования Беловского района;</w:t>
      </w:r>
    </w:p>
    <w:p w14:paraId="0C0A861D" w14:textId="1BCF5558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Г</w:t>
      </w:r>
      <w:r w:rsidRPr="0073394B">
        <w:rPr>
          <w:sz w:val="28"/>
          <w:szCs w:val="28"/>
        </w:rPr>
        <w:t xml:space="preserve">енеральный план </w:t>
      </w:r>
      <w:proofErr w:type="spellStart"/>
      <w:r w:rsidRPr="0073394B">
        <w:rPr>
          <w:sz w:val="28"/>
          <w:szCs w:val="28"/>
        </w:rPr>
        <w:t>Бековского</w:t>
      </w:r>
      <w:proofErr w:type="spellEnd"/>
      <w:r w:rsidRPr="0073394B">
        <w:rPr>
          <w:sz w:val="28"/>
          <w:szCs w:val="28"/>
        </w:rPr>
        <w:t xml:space="preserve"> сельского поселения;</w:t>
      </w:r>
    </w:p>
    <w:p w14:paraId="0AC7BD89" w14:textId="20825B67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Г</w:t>
      </w:r>
      <w:r w:rsidRPr="0073394B">
        <w:rPr>
          <w:sz w:val="28"/>
          <w:szCs w:val="28"/>
        </w:rPr>
        <w:t xml:space="preserve">енеральный план </w:t>
      </w:r>
      <w:proofErr w:type="spellStart"/>
      <w:r w:rsidRPr="0073394B">
        <w:rPr>
          <w:sz w:val="28"/>
          <w:szCs w:val="28"/>
        </w:rPr>
        <w:t>Евтинск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2BBEF0AF" w14:textId="4DD8C360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Г</w:t>
      </w:r>
      <w:r w:rsidRPr="0073394B">
        <w:rPr>
          <w:sz w:val="28"/>
          <w:szCs w:val="28"/>
        </w:rPr>
        <w:t>енеральный план Белов</w:t>
      </w:r>
      <w:r>
        <w:rPr>
          <w:sz w:val="28"/>
          <w:szCs w:val="28"/>
        </w:rPr>
        <w:t>ского городского округа</w:t>
      </w:r>
      <w:r w:rsidRPr="0073394B">
        <w:rPr>
          <w:sz w:val="28"/>
          <w:szCs w:val="28"/>
        </w:rPr>
        <w:t>;</w:t>
      </w:r>
    </w:p>
    <w:p w14:paraId="57244117" w14:textId="2350E2D4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Бековск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24E1EF31" w14:textId="23C339D4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Евтинского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0AA1EA7E" w14:textId="138E2CE5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>равила землепользования и застройки Беловского городского округа;</w:t>
      </w:r>
    </w:p>
    <w:p w14:paraId="00ADA664" w14:textId="1CDAFBAE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Старобачатского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20D4E9CD" w14:textId="556E699D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Новобачатского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231A1C0B" w14:textId="02B173CF" w:rsidR="007749F3" w:rsidRPr="0073394B" w:rsidRDefault="007749F3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>равила землепользования и застройки Вишневско</w:t>
      </w:r>
      <w:r w:rsidR="00992E11">
        <w:rPr>
          <w:sz w:val="28"/>
          <w:szCs w:val="28"/>
        </w:rPr>
        <w:t>го сельского поселения;</w:t>
      </w:r>
    </w:p>
    <w:p w14:paraId="5D26FA6E" w14:textId="636203B8" w:rsidR="00992E11" w:rsidRDefault="00992E11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 w:rsidRPr="00992E11">
        <w:rPr>
          <w:sz w:val="28"/>
          <w:szCs w:val="28"/>
        </w:rPr>
        <w:t>Свод правил СП 119.13330.2012 "СНиП 32-01-95. Железные дороги колеи 1520 мм"</w:t>
      </w:r>
      <w:r>
        <w:rPr>
          <w:sz w:val="28"/>
          <w:szCs w:val="28"/>
        </w:rPr>
        <w:t>;</w:t>
      </w:r>
    </w:p>
    <w:p w14:paraId="4522C549" w14:textId="1AD65A23" w:rsidR="0073394B" w:rsidRPr="0073394B" w:rsidRDefault="0073394B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 w:rsidRPr="0073394B">
        <w:rPr>
          <w:sz w:val="28"/>
          <w:szCs w:val="28"/>
        </w:rPr>
        <w:t>СП 34.13330.2010 «Автомобильные дороги»</w:t>
      </w:r>
    </w:p>
    <w:p w14:paraId="14623335" w14:textId="77777777" w:rsidR="0073394B" w:rsidRPr="00A06B02" w:rsidRDefault="0073394B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 w:rsidRPr="00A06B02">
        <w:rPr>
          <w:sz w:val="28"/>
          <w:szCs w:val="28"/>
        </w:rPr>
        <w:t>СНиП 2.07.01-89* «Градостроительство. Планировка и застройка городских и сельских поселений»;</w:t>
      </w:r>
    </w:p>
    <w:p w14:paraId="1653377F" w14:textId="77777777" w:rsidR="0073394B" w:rsidRPr="00A06B02" w:rsidRDefault="0073394B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 w:rsidRPr="00A06B02">
        <w:rPr>
          <w:sz w:val="28"/>
          <w:szCs w:val="28"/>
        </w:rPr>
        <w:lastRenderedPageBreak/>
        <w:t xml:space="preserve"> СанПиН 2.2.1/2.1.1.1200-03 «Санитарно-защитные зоны и санитарная классификация предприятий, сооружений и иных объектов»;</w:t>
      </w:r>
    </w:p>
    <w:p w14:paraId="1184C24E" w14:textId="77777777" w:rsidR="0073394B" w:rsidRPr="00A06B02" w:rsidRDefault="0073394B" w:rsidP="0073394B">
      <w:pPr>
        <w:pStyle w:val="S"/>
        <w:numPr>
          <w:ilvl w:val="0"/>
          <w:numId w:val="38"/>
        </w:numPr>
        <w:tabs>
          <w:tab w:val="num" w:pos="2149"/>
        </w:tabs>
        <w:ind w:left="993"/>
        <w:rPr>
          <w:sz w:val="28"/>
          <w:szCs w:val="28"/>
        </w:rPr>
      </w:pPr>
      <w:r w:rsidRPr="00A06B02">
        <w:rPr>
          <w:sz w:val="28"/>
          <w:szCs w:val="28"/>
        </w:rPr>
        <w:t>Закон Кемеровской области от 17.12.2004 № 104-ОЗ «О статусе и границах муниципальных образований»;</w:t>
      </w:r>
    </w:p>
    <w:p w14:paraId="2D1EE289" w14:textId="77777777" w:rsidR="0073394B" w:rsidRPr="00A06B02" w:rsidRDefault="0073394B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 w:rsidRPr="00A06B02">
        <w:rPr>
          <w:sz w:val="28"/>
          <w:szCs w:val="28"/>
        </w:rPr>
        <w:t>Закон Кемеровской области от 12.07.2006 № 98-ОЗ «О градостроительной деятельности»;</w:t>
      </w:r>
    </w:p>
    <w:p w14:paraId="14E55E17" w14:textId="77777777" w:rsidR="0073394B" w:rsidRDefault="0073394B" w:rsidP="0073394B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Постановление Коллегии администрации Кемеровской области от 24 декабря 2013 г. №595 «</w:t>
      </w:r>
      <w:r w:rsidRPr="0012120E">
        <w:rPr>
          <w:sz w:val="28"/>
          <w:szCs w:val="28"/>
        </w:rPr>
        <w:t>О внесении изменений в постанов</w:t>
      </w:r>
      <w:r>
        <w:rPr>
          <w:sz w:val="28"/>
          <w:szCs w:val="28"/>
        </w:rPr>
        <w:t xml:space="preserve">ление Коллегии Администрации </w:t>
      </w:r>
      <w:r w:rsidRPr="0012120E">
        <w:rPr>
          <w:sz w:val="28"/>
          <w:szCs w:val="28"/>
        </w:rPr>
        <w:t xml:space="preserve">Кемеровской области от 14.10.2009 № </w:t>
      </w:r>
      <w:proofErr w:type="gramStart"/>
      <w:r w:rsidRPr="0012120E">
        <w:rPr>
          <w:sz w:val="28"/>
          <w:szCs w:val="28"/>
        </w:rPr>
        <w:t>406  «</w:t>
      </w:r>
      <w:proofErr w:type="gramEnd"/>
      <w:r w:rsidRPr="0012120E">
        <w:rPr>
          <w:sz w:val="28"/>
          <w:szCs w:val="28"/>
        </w:rPr>
        <w:t>Об утверждении нормативов градостроительного проектирования Кемеровской области»</w:t>
      </w:r>
      <w:r>
        <w:rPr>
          <w:sz w:val="28"/>
          <w:szCs w:val="28"/>
        </w:rPr>
        <w:t>;</w:t>
      </w:r>
    </w:p>
    <w:p w14:paraId="5A3CCA2E" w14:textId="5B5E5EE3" w:rsidR="00992E11" w:rsidRPr="0073394B" w:rsidRDefault="00992E11" w:rsidP="0073394B">
      <w:pPr>
        <w:suppressAutoHyphens w:val="0"/>
        <w:jc w:val="left"/>
        <w:rPr>
          <w:color w:val="auto"/>
          <w:szCs w:val="24"/>
          <w:lang w:eastAsia="ru-RU"/>
        </w:rPr>
      </w:pPr>
    </w:p>
    <w:p w14:paraId="325E85AD" w14:textId="10EE5510" w:rsidR="0073394B" w:rsidRPr="00371795" w:rsidRDefault="0073394B" w:rsidP="0073394B">
      <w:pPr>
        <w:pStyle w:val="2"/>
      </w:pPr>
      <w:bookmarkStart w:id="8" w:name="_Toc483840896"/>
      <w:r>
        <w:t>1.2</w:t>
      </w:r>
      <w:r w:rsidRPr="00371795">
        <w:t xml:space="preserve">. </w:t>
      </w:r>
      <w:r>
        <w:t>Цель разработки проекта</w:t>
      </w:r>
      <w:r w:rsidRPr="00371795">
        <w:t>.</w:t>
      </w:r>
      <w:bookmarkEnd w:id="8"/>
    </w:p>
    <w:p w14:paraId="56DF59E6" w14:textId="5DC3FF51" w:rsidR="00C75AC1" w:rsidRPr="00C75AC1" w:rsidRDefault="00C75AC1" w:rsidP="00C75AC1">
      <w:pPr>
        <w:pStyle w:val="140"/>
      </w:pPr>
      <w:r w:rsidRPr="00C75AC1">
        <w:t>Целью разработки проекта планировки территории является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местного значения</w:t>
      </w:r>
    </w:p>
    <w:p w14:paraId="10423EAA" w14:textId="2C2DDA13" w:rsidR="005F1A14" w:rsidRPr="00F55062" w:rsidRDefault="00F55062" w:rsidP="00F55062">
      <w:pPr>
        <w:pStyle w:val="1"/>
        <w:jc w:val="left"/>
        <w:rPr>
          <w:smallCaps/>
          <w:kern w:val="32"/>
          <w:sz w:val="32"/>
        </w:rPr>
      </w:pPr>
      <w:bookmarkStart w:id="9" w:name="_Toc312248595"/>
      <w:bookmarkStart w:id="10" w:name="_Toc483840897"/>
      <w:r w:rsidRPr="00F55062">
        <w:rPr>
          <w:smallCaps/>
          <w:kern w:val="32"/>
          <w:sz w:val="32"/>
        </w:rPr>
        <w:t xml:space="preserve">Раздел </w:t>
      </w:r>
      <w:r w:rsidR="000A44E6">
        <w:rPr>
          <w:smallCaps/>
          <w:kern w:val="32"/>
          <w:sz w:val="32"/>
        </w:rPr>
        <w:t>2</w:t>
      </w:r>
      <w:r w:rsidR="005F1A14" w:rsidRPr="00F55062">
        <w:rPr>
          <w:smallCaps/>
          <w:kern w:val="32"/>
          <w:sz w:val="32"/>
        </w:rPr>
        <w:t xml:space="preserve">. </w:t>
      </w:r>
      <w:r w:rsidR="00C75AC1">
        <w:rPr>
          <w:smallCaps/>
          <w:kern w:val="32"/>
          <w:sz w:val="32"/>
        </w:rPr>
        <w:t>Анализ планировочной организации территории</w:t>
      </w:r>
      <w:r w:rsidR="005F1A14" w:rsidRPr="00F55062">
        <w:rPr>
          <w:smallCaps/>
          <w:kern w:val="32"/>
          <w:sz w:val="32"/>
        </w:rPr>
        <w:t>.</w:t>
      </w:r>
      <w:bookmarkEnd w:id="9"/>
      <w:bookmarkEnd w:id="10"/>
    </w:p>
    <w:p w14:paraId="03A5F868" w14:textId="77777777" w:rsidR="00AC3F44" w:rsidRDefault="00AC3F44" w:rsidP="0075457C">
      <w:pPr>
        <w:pStyle w:val="140"/>
      </w:pPr>
    </w:p>
    <w:p w14:paraId="586ABD1F" w14:textId="03A70B55" w:rsidR="005F1A14" w:rsidRDefault="005F1A14" w:rsidP="0075457C">
      <w:pPr>
        <w:pStyle w:val="140"/>
      </w:pPr>
      <w:r w:rsidRPr="00371795">
        <w:t xml:space="preserve">В целях </w:t>
      </w:r>
      <w:r w:rsidR="00F876BA">
        <w:t>проведения анализа планировочной организации территории под размещение планируемого линейного объекта были рассмотрены следующие документы территориального планирования и градостроительного зонирования территории:</w:t>
      </w:r>
    </w:p>
    <w:p w14:paraId="76B74BF7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С</w:t>
      </w:r>
      <w:r w:rsidRPr="0073394B">
        <w:rPr>
          <w:sz w:val="28"/>
          <w:szCs w:val="28"/>
        </w:rPr>
        <w:t>хема территориального планирования Беловского района;</w:t>
      </w:r>
    </w:p>
    <w:p w14:paraId="70EA3059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Г</w:t>
      </w:r>
      <w:r w:rsidRPr="0073394B">
        <w:rPr>
          <w:sz w:val="28"/>
          <w:szCs w:val="28"/>
        </w:rPr>
        <w:t xml:space="preserve">енеральный план </w:t>
      </w:r>
      <w:proofErr w:type="spellStart"/>
      <w:r w:rsidRPr="0073394B">
        <w:rPr>
          <w:sz w:val="28"/>
          <w:szCs w:val="28"/>
        </w:rPr>
        <w:t>Бековского</w:t>
      </w:r>
      <w:proofErr w:type="spellEnd"/>
      <w:r w:rsidRPr="0073394B">
        <w:rPr>
          <w:sz w:val="28"/>
          <w:szCs w:val="28"/>
        </w:rPr>
        <w:t xml:space="preserve"> сельского поселения;</w:t>
      </w:r>
    </w:p>
    <w:p w14:paraId="634DBCA4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Г</w:t>
      </w:r>
      <w:r w:rsidRPr="0073394B">
        <w:rPr>
          <w:sz w:val="28"/>
          <w:szCs w:val="28"/>
        </w:rPr>
        <w:t xml:space="preserve">енеральный план </w:t>
      </w:r>
      <w:proofErr w:type="spellStart"/>
      <w:r w:rsidRPr="0073394B">
        <w:rPr>
          <w:sz w:val="28"/>
          <w:szCs w:val="28"/>
        </w:rPr>
        <w:t>Евтинск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384AD897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Г</w:t>
      </w:r>
      <w:r w:rsidRPr="0073394B">
        <w:rPr>
          <w:sz w:val="28"/>
          <w:szCs w:val="28"/>
        </w:rPr>
        <w:t>енеральный план Белов</w:t>
      </w:r>
      <w:r>
        <w:rPr>
          <w:sz w:val="28"/>
          <w:szCs w:val="28"/>
        </w:rPr>
        <w:t>ского городского округа</w:t>
      </w:r>
      <w:r w:rsidRPr="0073394B">
        <w:rPr>
          <w:sz w:val="28"/>
          <w:szCs w:val="28"/>
        </w:rPr>
        <w:t>;</w:t>
      </w:r>
    </w:p>
    <w:p w14:paraId="2A63D9BF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Бековск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53A53367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Евтинского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03B1C70B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>равила землепользования и застройки Беловского городского округа;</w:t>
      </w:r>
    </w:p>
    <w:p w14:paraId="562DB58E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Старобачатского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329AEA25" w14:textId="77777777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 xml:space="preserve">равила землепользования и застройки </w:t>
      </w:r>
      <w:proofErr w:type="spellStart"/>
      <w:r w:rsidRPr="0073394B">
        <w:rPr>
          <w:sz w:val="28"/>
          <w:szCs w:val="28"/>
        </w:rPr>
        <w:t>Новобачатского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3394B">
        <w:rPr>
          <w:sz w:val="28"/>
          <w:szCs w:val="28"/>
        </w:rPr>
        <w:t>;</w:t>
      </w:r>
    </w:p>
    <w:p w14:paraId="7C1553F2" w14:textId="63A4149D" w:rsidR="00F876BA" w:rsidRPr="0073394B" w:rsidRDefault="00F876BA" w:rsidP="00F876BA">
      <w:pPr>
        <w:pStyle w:val="S"/>
        <w:numPr>
          <w:ilvl w:val="0"/>
          <w:numId w:val="38"/>
        </w:numPr>
        <w:ind w:left="993"/>
        <w:rPr>
          <w:sz w:val="28"/>
          <w:szCs w:val="28"/>
        </w:rPr>
      </w:pPr>
      <w:r>
        <w:rPr>
          <w:sz w:val="28"/>
          <w:szCs w:val="28"/>
        </w:rPr>
        <w:t>П</w:t>
      </w:r>
      <w:r w:rsidRPr="0073394B">
        <w:rPr>
          <w:sz w:val="28"/>
          <w:szCs w:val="28"/>
        </w:rPr>
        <w:t>равила землепользования и застройки Вишневско</w:t>
      </w:r>
      <w:r>
        <w:rPr>
          <w:sz w:val="28"/>
          <w:szCs w:val="28"/>
        </w:rPr>
        <w:t>го сельского поселения.</w:t>
      </w:r>
    </w:p>
    <w:p w14:paraId="48E0E4D3" w14:textId="28BB8FCB" w:rsidR="00F876BA" w:rsidRDefault="00F876BA" w:rsidP="00F876BA">
      <w:pPr>
        <w:pStyle w:val="140"/>
        <w:ind w:left="284"/>
      </w:pPr>
      <w:r>
        <w:t xml:space="preserve">В процессе рассмотрения вышеизложенной градостроительной документации было проанализировано функциональное зонирование схемы территориального планирования Беловского муниципального района, генерального плана Беловского городского округа, генеральных планов </w:t>
      </w:r>
      <w:proofErr w:type="spellStart"/>
      <w:r>
        <w:t>Евтинского</w:t>
      </w:r>
      <w:proofErr w:type="spellEnd"/>
      <w:r>
        <w:t xml:space="preserve"> и </w:t>
      </w:r>
      <w:proofErr w:type="spellStart"/>
      <w:r>
        <w:t>Бековского</w:t>
      </w:r>
      <w:proofErr w:type="spellEnd"/>
      <w:r>
        <w:t xml:space="preserve"> сельских поселений, градостроительное зонирование правил землепользования и застройки </w:t>
      </w:r>
      <w:proofErr w:type="spellStart"/>
      <w:r>
        <w:t>Бековского</w:t>
      </w:r>
      <w:proofErr w:type="spellEnd"/>
      <w:r>
        <w:t xml:space="preserve">, </w:t>
      </w:r>
      <w:proofErr w:type="spellStart"/>
      <w:r>
        <w:t>Евтинского</w:t>
      </w:r>
      <w:proofErr w:type="spellEnd"/>
      <w:r>
        <w:t xml:space="preserve">, </w:t>
      </w:r>
      <w:proofErr w:type="spellStart"/>
      <w:r>
        <w:t>Старобачатского</w:t>
      </w:r>
      <w:proofErr w:type="spellEnd"/>
      <w:r>
        <w:t xml:space="preserve">, </w:t>
      </w:r>
      <w:proofErr w:type="spellStart"/>
      <w:r>
        <w:t>Новобачатского</w:t>
      </w:r>
      <w:proofErr w:type="spellEnd"/>
      <w:r>
        <w:t>, Вишневского сельских поселений, Беловского городского округа</w:t>
      </w:r>
      <w:r w:rsidR="00EE77BE">
        <w:t>, зоны с особыми условиями использования территории, градостроительные регламенты и все градостроительные ограничения.</w:t>
      </w:r>
    </w:p>
    <w:p w14:paraId="19107DEC" w14:textId="05C27FCA" w:rsidR="00EE77BE" w:rsidRDefault="00EE77BE" w:rsidP="00F876BA">
      <w:pPr>
        <w:pStyle w:val="140"/>
        <w:ind w:left="284"/>
      </w:pPr>
      <w:r>
        <w:t>По результатам анализа градостроительной документации выявлено:</w:t>
      </w:r>
    </w:p>
    <w:p w14:paraId="3E88160B" w14:textId="2A5014EE" w:rsidR="00EE77BE" w:rsidRDefault="006A4049" w:rsidP="00F876BA">
      <w:pPr>
        <w:pStyle w:val="140"/>
        <w:ind w:left="284"/>
      </w:pPr>
      <w:r>
        <w:t>- зоны с особыми условиями использования территорий не ограничивают строительство планируемого линейного объекта;</w:t>
      </w:r>
    </w:p>
    <w:p w14:paraId="01295936" w14:textId="290AFC29" w:rsidR="006A4049" w:rsidRDefault="006A4049" w:rsidP="00F876BA">
      <w:pPr>
        <w:pStyle w:val="140"/>
        <w:ind w:left="284"/>
      </w:pPr>
      <w:r>
        <w:t>- территория под размещение планируемого объекта капитального строительства размещается в зонах соответствующего функционального назначения;</w:t>
      </w:r>
    </w:p>
    <w:p w14:paraId="7B41DEBD" w14:textId="604E970C" w:rsidR="006A4049" w:rsidRDefault="004E33B0" w:rsidP="00F876BA">
      <w:pPr>
        <w:pStyle w:val="140"/>
        <w:ind w:left="284"/>
      </w:pPr>
      <w:r>
        <w:t>-  градостроительное зонирование правил землепользования и застройки территорий соответствует планируемому размещению линейного объекта.</w:t>
      </w:r>
    </w:p>
    <w:p w14:paraId="7B9C1EC4" w14:textId="77777777" w:rsidR="004D37E1" w:rsidRDefault="004E33B0" w:rsidP="00F876BA">
      <w:pPr>
        <w:pStyle w:val="140"/>
        <w:ind w:left="284"/>
      </w:pPr>
      <w:r>
        <w:t xml:space="preserve">Территория планируемого размещения железной дороги проходит через земли населенного пункта с. Заречное Беловского городского округа и пересекает часть земельных участков и объектов капитального строительства жилого и общественно-делового назначения. Проектом генерального плана </w:t>
      </w:r>
      <w:r w:rsidR="00F96499">
        <w:lastRenderedPageBreak/>
        <w:t>Беловского городского округа предусмотрена соответствующая проектная функциональная зона под размещение железной дороги, что влечет за собой в перспективе снос существующих объектов капитального строительства.</w:t>
      </w:r>
    </w:p>
    <w:p w14:paraId="73C4EA6D" w14:textId="77777777" w:rsidR="004D37E1" w:rsidRDefault="004D37E1" w:rsidP="00F876BA">
      <w:pPr>
        <w:pStyle w:val="140"/>
        <w:ind w:left="284"/>
      </w:pPr>
      <w:r>
        <w:t xml:space="preserve">Все мероприятия по сносу и ликвидации существующих объектов капитального </w:t>
      </w:r>
      <w:proofErr w:type="spellStart"/>
      <w:r>
        <w:t>строительсва</w:t>
      </w:r>
      <w:proofErr w:type="spellEnd"/>
      <w:r>
        <w:t>, возмещению убытков, компенсации, выкупу земельных участков осуществляет собственник планируемого линейного объекта.</w:t>
      </w:r>
    </w:p>
    <w:p w14:paraId="129D0CF5" w14:textId="331BBE55" w:rsidR="004D37E1" w:rsidRDefault="004D37E1" w:rsidP="004D37E1">
      <w:pPr>
        <w:pStyle w:val="140"/>
        <w:ind w:left="284"/>
      </w:pPr>
      <w:r>
        <w:t xml:space="preserve">По результатам анализа существующего положения территории и градостроительной документации сформировано картографическое </w:t>
      </w:r>
      <w:proofErr w:type="gramStart"/>
      <w:r>
        <w:t>обеспечение  -</w:t>
      </w:r>
      <w:proofErr w:type="gramEnd"/>
      <w:r>
        <w:t xml:space="preserve"> схема использования территории в период подготовки проекта планировки территории (опорный план) и схемы расположения элемента планировочной структуры в документах территориального планирования.</w:t>
      </w:r>
    </w:p>
    <w:p w14:paraId="031F3709" w14:textId="13D3BF2F" w:rsidR="00AC3F44" w:rsidRPr="00F55062" w:rsidRDefault="00AC3F44" w:rsidP="00AC3F44">
      <w:pPr>
        <w:pStyle w:val="1"/>
        <w:jc w:val="left"/>
        <w:rPr>
          <w:smallCaps/>
          <w:kern w:val="32"/>
          <w:sz w:val="32"/>
        </w:rPr>
      </w:pPr>
      <w:bookmarkStart w:id="11" w:name="_Toc483840898"/>
      <w:r w:rsidRPr="00F55062">
        <w:rPr>
          <w:smallCaps/>
          <w:kern w:val="32"/>
          <w:sz w:val="32"/>
        </w:rPr>
        <w:t xml:space="preserve">Раздел </w:t>
      </w:r>
      <w:r>
        <w:rPr>
          <w:smallCaps/>
          <w:kern w:val="32"/>
          <w:sz w:val="32"/>
        </w:rPr>
        <w:t>3</w:t>
      </w:r>
      <w:r w:rsidRPr="00F55062">
        <w:rPr>
          <w:smallCaps/>
          <w:kern w:val="32"/>
          <w:sz w:val="32"/>
        </w:rPr>
        <w:t xml:space="preserve">. </w:t>
      </w:r>
      <w:r>
        <w:rPr>
          <w:smallCaps/>
          <w:kern w:val="32"/>
          <w:sz w:val="32"/>
        </w:rPr>
        <w:t>Положения о размещении объекта капитального строительства</w:t>
      </w:r>
      <w:r w:rsidRPr="00F55062">
        <w:rPr>
          <w:smallCaps/>
          <w:kern w:val="32"/>
          <w:sz w:val="32"/>
        </w:rPr>
        <w:t>.</w:t>
      </w:r>
      <w:bookmarkEnd w:id="11"/>
    </w:p>
    <w:p w14:paraId="11E64567" w14:textId="403F481E" w:rsidR="005F1A14" w:rsidRPr="00371795" w:rsidRDefault="00AC3F44" w:rsidP="00E600C7">
      <w:pPr>
        <w:pStyle w:val="2"/>
      </w:pPr>
      <w:bookmarkStart w:id="12" w:name="_Toc299375371"/>
      <w:bookmarkStart w:id="13" w:name="_Toc312248596"/>
      <w:bookmarkStart w:id="14" w:name="_Toc483840899"/>
      <w:r>
        <w:t>3</w:t>
      </w:r>
      <w:r w:rsidR="005F1A14" w:rsidRPr="00371795">
        <w:t xml:space="preserve">.1. </w:t>
      </w:r>
      <w:r w:rsidR="00844D53">
        <w:t xml:space="preserve">Сведения о </w:t>
      </w:r>
      <w:r w:rsidR="00971BF8">
        <w:t>планируемых объектах</w:t>
      </w:r>
      <w:r w:rsidR="000B7F0D">
        <w:t xml:space="preserve"> кап</w:t>
      </w:r>
      <w:r>
        <w:t>итального строительства</w:t>
      </w:r>
      <w:r w:rsidR="005F1A14" w:rsidRPr="00371795">
        <w:t>.</w:t>
      </w:r>
      <w:bookmarkEnd w:id="12"/>
      <w:bookmarkEnd w:id="13"/>
      <w:bookmarkEnd w:id="14"/>
    </w:p>
    <w:p w14:paraId="364D7F66" w14:textId="2509B5BC" w:rsidR="00844D53" w:rsidRDefault="00844D53" w:rsidP="001B262C">
      <w:pPr>
        <w:pStyle w:val="140"/>
        <w:ind w:left="284"/>
      </w:pPr>
      <w:bookmarkStart w:id="15" w:name="_Toc299375372"/>
      <w:bookmarkStart w:id="16" w:name="_Toc312248597"/>
      <w:r>
        <w:t xml:space="preserve">В административном отношении планируемый объект капитального строительства расположен на территории Беловского городского округа и Беловского муниципального района. Прокладка железнодорожных путей необщего пользования осуществляется на территории </w:t>
      </w:r>
      <w:proofErr w:type="spellStart"/>
      <w:r>
        <w:t>Евтинского</w:t>
      </w:r>
      <w:proofErr w:type="spellEnd"/>
      <w:r>
        <w:t xml:space="preserve">, </w:t>
      </w:r>
      <w:proofErr w:type="spellStart"/>
      <w:r>
        <w:t>Старобачатского</w:t>
      </w:r>
      <w:proofErr w:type="spellEnd"/>
      <w:r>
        <w:t xml:space="preserve">, </w:t>
      </w:r>
      <w:proofErr w:type="spellStart"/>
      <w:r>
        <w:t>Новобачатского</w:t>
      </w:r>
      <w:proofErr w:type="spellEnd"/>
      <w:r>
        <w:t xml:space="preserve"> сельских поселений и по территории Беловского городского округа.</w:t>
      </w:r>
    </w:p>
    <w:p w14:paraId="26C99255" w14:textId="19624D12" w:rsidR="001B262C" w:rsidRPr="001B262C" w:rsidRDefault="001B262C" w:rsidP="001B262C">
      <w:pPr>
        <w:pStyle w:val="140"/>
        <w:ind w:left="284"/>
      </w:pPr>
      <w:r w:rsidRPr="001B262C">
        <w:t>На основании задания на проектирование, в соответствии с техническими условиями ОАО</w:t>
      </w:r>
      <w:r>
        <w:t xml:space="preserve"> </w:t>
      </w:r>
      <w:r w:rsidRPr="001B262C">
        <w:t>«РЖД» и с учетом природных условий района намечаемого строительства определено следующее</w:t>
      </w:r>
      <w:r>
        <w:t xml:space="preserve"> </w:t>
      </w:r>
      <w:r w:rsidRPr="001B262C">
        <w:t xml:space="preserve">путевое развитие инфраструктуры железнодорожного транспорта ЗАО «Шахта </w:t>
      </w:r>
      <w:proofErr w:type="spellStart"/>
      <w:r w:rsidRPr="001B262C">
        <w:t>Беловская</w:t>
      </w:r>
      <w:proofErr w:type="spellEnd"/>
      <w:r w:rsidRPr="001B262C">
        <w:t>»:</w:t>
      </w:r>
    </w:p>
    <w:p w14:paraId="70755F27" w14:textId="3ADE7D55" w:rsidR="001B262C" w:rsidRPr="001B262C" w:rsidRDefault="001B262C" w:rsidP="001B262C">
      <w:pPr>
        <w:pStyle w:val="140"/>
        <w:ind w:left="284"/>
      </w:pPr>
      <w:r w:rsidRPr="001B262C">
        <w:t>− осуществление примыкания к станции общего пользования Улус в двух точках: в четной и</w:t>
      </w:r>
      <w:r w:rsidR="00971BF8">
        <w:t xml:space="preserve"> </w:t>
      </w:r>
      <w:r w:rsidRPr="001B262C">
        <w:t>нечетной горловинах станции;</w:t>
      </w:r>
    </w:p>
    <w:p w14:paraId="11FA9581" w14:textId="7F773314" w:rsidR="001B262C" w:rsidRPr="001B262C" w:rsidRDefault="001B262C" w:rsidP="001B262C">
      <w:pPr>
        <w:pStyle w:val="140"/>
        <w:ind w:left="284"/>
      </w:pPr>
      <w:r w:rsidRPr="001B262C">
        <w:t xml:space="preserve">− строительство </w:t>
      </w:r>
      <w:proofErr w:type="spellStart"/>
      <w:proofErr w:type="gramStart"/>
      <w:r w:rsidRPr="001B262C">
        <w:t>приемо</w:t>
      </w:r>
      <w:proofErr w:type="spellEnd"/>
      <w:r w:rsidRPr="001B262C">
        <w:t>-отправочной</w:t>
      </w:r>
      <w:proofErr w:type="gramEnd"/>
      <w:r w:rsidRPr="001B262C">
        <w:t xml:space="preserve"> станции </w:t>
      </w:r>
      <w:proofErr w:type="spellStart"/>
      <w:r w:rsidRPr="001B262C">
        <w:t>Углесборочная</w:t>
      </w:r>
      <w:proofErr w:type="spellEnd"/>
      <w:r w:rsidRPr="001B262C">
        <w:t>, расположенной параллельно</w:t>
      </w:r>
      <w:r w:rsidR="00971BF8">
        <w:t xml:space="preserve"> </w:t>
      </w:r>
      <w:r w:rsidRPr="001B262C">
        <w:t>станции общего пользования Улус;</w:t>
      </w:r>
    </w:p>
    <w:p w14:paraId="7E177282" w14:textId="721D7A4E" w:rsidR="001B262C" w:rsidRPr="001B262C" w:rsidRDefault="001B262C" w:rsidP="001B262C">
      <w:pPr>
        <w:pStyle w:val="140"/>
        <w:ind w:left="284"/>
      </w:pPr>
      <w:r w:rsidRPr="001B262C">
        <w:t xml:space="preserve">− строительство промежуточной станции Беловская-1, расположенной </w:t>
      </w:r>
      <w:r w:rsidRPr="001B262C">
        <w:lastRenderedPageBreak/>
        <w:t>на соединительном</w:t>
      </w:r>
      <w:r w:rsidR="00971BF8">
        <w:t xml:space="preserve"> </w:t>
      </w:r>
      <w:r w:rsidRPr="001B262C">
        <w:t xml:space="preserve">пути между станциями </w:t>
      </w:r>
      <w:proofErr w:type="spellStart"/>
      <w:r w:rsidRPr="001B262C">
        <w:t>Углесборочная</w:t>
      </w:r>
      <w:proofErr w:type="spellEnd"/>
      <w:r w:rsidRPr="001B262C">
        <w:t xml:space="preserve"> и Беловская-2;</w:t>
      </w:r>
    </w:p>
    <w:p w14:paraId="6490EA99" w14:textId="77777777" w:rsidR="001B262C" w:rsidRPr="001B262C" w:rsidRDefault="001B262C" w:rsidP="001B262C">
      <w:pPr>
        <w:pStyle w:val="140"/>
        <w:ind w:left="284"/>
      </w:pPr>
      <w:r w:rsidRPr="001B262C">
        <w:t>− строительство углепогрузочной станции Беловская-2;</w:t>
      </w:r>
    </w:p>
    <w:p w14:paraId="2684D5B6" w14:textId="77777777" w:rsidR="001B262C" w:rsidRPr="001B262C" w:rsidRDefault="001B262C" w:rsidP="001B262C">
      <w:pPr>
        <w:pStyle w:val="140"/>
        <w:ind w:left="284"/>
      </w:pPr>
      <w:r w:rsidRPr="001B262C">
        <w:t xml:space="preserve">− строительство соединительного пути от ст. </w:t>
      </w:r>
      <w:proofErr w:type="spellStart"/>
      <w:r w:rsidRPr="001B262C">
        <w:t>Углесборочная</w:t>
      </w:r>
      <w:proofErr w:type="spellEnd"/>
      <w:r w:rsidRPr="001B262C">
        <w:t xml:space="preserve"> до ст. Беловская-2.</w:t>
      </w:r>
    </w:p>
    <w:p w14:paraId="257B44BE" w14:textId="7B79879A" w:rsidR="001B262C" w:rsidRPr="001B262C" w:rsidRDefault="001B262C" w:rsidP="001B262C">
      <w:pPr>
        <w:pStyle w:val="140"/>
        <w:ind w:left="284"/>
      </w:pPr>
      <w:r w:rsidRPr="001B262C">
        <w:t xml:space="preserve">По плановым объемам перевозок железнодорожные пути ст. </w:t>
      </w:r>
      <w:proofErr w:type="spellStart"/>
      <w:r w:rsidRPr="001B262C">
        <w:t>Углесборочная</w:t>
      </w:r>
      <w:proofErr w:type="spellEnd"/>
      <w:r w:rsidRPr="001B262C">
        <w:t xml:space="preserve"> и ст. Беловская-2</w:t>
      </w:r>
      <w:r w:rsidR="00971BF8">
        <w:t xml:space="preserve"> </w:t>
      </w:r>
      <w:r w:rsidRPr="001B262C">
        <w:t>относятся к II-п категории подъездных путей /СП 37.13330.2012 Промышленный транспорт.</w:t>
      </w:r>
    </w:p>
    <w:p w14:paraId="0508EBF8" w14:textId="77777777" w:rsidR="001B262C" w:rsidRPr="001B262C" w:rsidRDefault="001B262C" w:rsidP="001B262C">
      <w:pPr>
        <w:pStyle w:val="140"/>
        <w:ind w:left="284"/>
      </w:pPr>
      <w:r w:rsidRPr="001B262C">
        <w:t xml:space="preserve">Планируемый объем отгрузки угля составляет 10 </w:t>
      </w:r>
      <w:proofErr w:type="spellStart"/>
      <w:proofErr w:type="gramStart"/>
      <w:r w:rsidRPr="001B262C">
        <w:t>млн.т</w:t>
      </w:r>
      <w:proofErr w:type="spellEnd"/>
      <w:proofErr w:type="gramEnd"/>
      <w:r w:rsidRPr="001B262C">
        <w:t>/год (400 ваг./</w:t>
      </w:r>
      <w:proofErr w:type="spellStart"/>
      <w:r w:rsidRPr="001B262C">
        <w:t>сут</w:t>
      </w:r>
      <w:proofErr w:type="spellEnd"/>
      <w:r w:rsidRPr="001B262C">
        <w:t>.).</w:t>
      </w:r>
    </w:p>
    <w:p w14:paraId="678FC830" w14:textId="7B64964E" w:rsidR="001B262C" w:rsidRPr="001B262C" w:rsidRDefault="00971BF8" w:rsidP="001B262C">
      <w:pPr>
        <w:pStyle w:val="140"/>
        <w:ind w:left="284"/>
      </w:pPr>
      <w:r>
        <w:t>Общая протяженность</w:t>
      </w:r>
      <w:r w:rsidR="001B262C" w:rsidRPr="001B262C">
        <w:t xml:space="preserve"> укладочных работ составляет 68,6 км, в том числе: соединительный путь</w:t>
      </w:r>
      <w:r>
        <w:t xml:space="preserve"> </w:t>
      </w:r>
      <w:r w:rsidR="001B262C" w:rsidRPr="001B262C">
        <w:t xml:space="preserve">– 31,3 км, станционных путей – 37,3км (ст. </w:t>
      </w:r>
      <w:proofErr w:type="spellStart"/>
      <w:r w:rsidR="001B262C" w:rsidRPr="001B262C">
        <w:t>Углесборочная</w:t>
      </w:r>
      <w:proofErr w:type="spellEnd"/>
      <w:r w:rsidR="001B262C" w:rsidRPr="001B262C">
        <w:t xml:space="preserve"> -12,65км, ст. Беловская-1 – 8,775 км, ст.</w:t>
      </w:r>
      <w:r>
        <w:t xml:space="preserve"> </w:t>
      </w:r>
      <w:r w:rsidR="001B262C" w:rsidRPr="001B262C">
        <w:t>Беловская-2 – 15,875 км), стрелочных переводов М 1/9 - 64 комплекта, в том числе на станции</w:t>
      </w:r>
      <w:r>
        <w:t xml:space="preserve"> </w:t>
      </w:r>
      <w:r w:rsidR="001B262C" w:rsidRPr="001B262C">
        <w:t xml:space="preserve">Беловская-2 – 28 комплектов, на станции </w:t>
      </w:r>
      <w:proofErr w:type="spellStart"/>
      <w:r w:rsidR="001B262C" w:rsidRPr="001B262C">
        <w:t>Углесборочная</w:t>
      </w:r>
      <w:proofErr w:type="spellEnd"/>
      <w:r w:rsidR="001B262C" w:rsidRPr="001B262C">
        <w:t xml:space="preserve"> – 22 комплекта, на станции Беловская-1 – 14</w:t>
      </w:r>
      <w:r>
        <w:t xml:space="preserve"> </w:t>
      </w:r>
      <w:r w:rsidR="001B262C" w:rsidRPr="001B262C">
        <w:t>комплектов.</w:t>
      </w:r>
    </w:p>
    <w:p w14:paraId="32114BFE" w14:textId="5FFA10AA" w:rsidR="001B262C" w:rsidRPr="001B262C" w:rsidRDefault="001B262C" w:rsidP="001B262C">
      <w:pPr>
        <w:pStyle w:val="140"/>
        <w:ind w:left="284"/>
      </w:pPr>
      <w:r w:rsidRPr="001B262C">
        <w:t xml:space="preserve">По характеру работы проектируемая станция </w:t>
      </w:r>
      <w:proofErr w:type="spellStart"/>
      <w:r w:rsidRPr="001B262C">
        <w:t>Углесборочная</w:t>
      </w:r>
      <w:proofErr w:type="spellEnd"/>
      <w:r w:rsidRPr="001B262C">
        <w:t xml:space="preserve"> является специализированной</w:t>
      </w:r>
      <w:r w:rsidR="00971BF8">
        <w:t xml:space="preserve"> </w:t>
      </w:r>
      <w:r w:rsidRPr="001B262C">
        <w:t>грузовой и предназначена для обслуживания углепогрузочной станции Беловская-2 ЗАО «Шахта</w:t>
      </w:r>
      <w:r w:rsidR="00971BF8">
        <w:t xml:space="preserve"> </w:t>
      </w:r>
      <w:proofErr w:type="spellStart"/>
      <w:r w:rsidRPr="001B262C">
        <w:t>Беловская</w:t>
      </w:r>
      <w:proofErr w:type="spellEnd"/>
      <w:r w:rsidRPr="001B262C">
        <w:t>».</w:t>
      </w:r>
    </w:p>
    <w:p w14:paraId="5C9D27EA" w14:textId="77777777" w:rsidR="001B262C" w:rsidRPr="001B262C" w:rsidRDefault="001B262C" w:rsidP="001B262C">
      <w:pPr>
        <w:pStyle w:val="140"/>
        <w:ind w:left="284"/>
      </w:pPr>
      <w:r w:rsidRPr="001B262C">
        <w:t>На станции выполняются следующие технические операции, связанные с движением поездов:</w:t>
      </w:r>
    </w:p>
    <w:p w14:paraId="14111147" w14:textId="77777777" w:rsidR="001B262C" w:rsidRPr="001B262C" w:rsidRDefault="001B262C" w:rsidP="001B262C">
      <w:pPr>
        <w:pStyle w:val="140"/>
        <w:ind w:left="284"/>
      </w:pPr>
      <w:r w:rsidRPr="001B262C">
        <w:t>− прием порожних маршрутов из полувагонов с общей сети;</w:t>
      </w:r>
    </w:p>
    <w:p w14:paraId="6DD09F64" w14:textId="77777777" w:rsidR="001B262C" w:rsidRPr="001B262C" w:rsidRDefault="001B262C" w:rsidP="001B262C">
      <w:pPr>
        <w:pStyle w:val="140"/>
        <w:ind w:left="284"/>
      </w:pPr>
      <w:r w:rsidRPr="001B262C">
        <w:t>− передача на станцию Беловская-2 групп порожних вагонов под погрузку;</w:t>
      </w:r>
    </w:p>
    <w:p w14:paraId="777FADEB" w14:textId="77777777" w:rsidR="001B262C" w:rsidRPr="001B262C" w:rsidRDefault="001B262C" w:rsidP="001B262C">
      <w:pPr>
        <w:pStyle w:val="140"/>
        <w:ind w:left="284"/>
      </w:pPr>
      <w:r w:rsidRPr="001B262C">
        <w:t>− прием со станции Беловская-2 и накопление групп груженых вагонов;</w:t>
      </w:r>
    </w:p>
    <w:p w14:paraId="2F5B798E" w14:textId="11B9540F" w:rsidR="001B262C" w:rsidRPr="001B262C" w:rsidRDefault="001B262C" w:rsidP="001B262C">
      <w:pPr>
        <w:pStyle w:val="140"/>
        <w:ind w:left="284"/>
      </w:pPr>
      <w:r w:rsidRPr="001B262C">
        <w:t>− формирование маршрутов из накопленных групп груженых вагонов и отправление их на</w:t>
      </w:r>
      <w:r w:rsidR="00971BF8">
        <w:t xml:space="preserve"> </w:t>
      </w:r>
      <w:r w:rsidRPr="001B262C">
        <w:t>общую сеть.</w:t>
      </w:r>
    </w:p>
    <w:p w14:paraId="53791507" w14:textId="05B0F640" w:rsidR="001B262C" w:rsidRPr="001B262C" w:rsidRDefault="001B262C" w:rsidP="001B262C">
      <w:pPr>
        <w:pStyle w:val="140"/>
        <w:ind w:left="284"/>
      </w:pPr>
      <w:r w:rsidRPr="001B262C">
        <w:t>Отправление порожних составов на станцию Беловская-2 предусматривается с делением на</w:t>
      </w:r>
      <w:r w:rsidR="00971BF8">
        <w:t xml:space="preserve"> </w:t>
      </w:r>
      <w:r w:rsidRPr="001B262C">
        <w:t>две части, прием груженых составов со станции Беловская-2 – также с делением на две части, т.е.</w:t>
      </w:r>
      <w:r w:rsidR="00971BF8">
        <w:t xml:space="preserve"> </w:t>
      </w:r>
      <w:r w:rsidRPr="001B262C">
        <w:t>группами, каждая из которых равна половине состава. Передача порожних и груженых вагонов между</w:t>
      </w:r>
      <w:r w:rsidR="00971BF8">
        <w:t xml:space="preserve"> </w:t>
      </w:r>
      <w:r w:rsidRPr="001B262C">
        <w:t xml:space="preserve">станциями </w:t>
      </w:r>
      <w:proofErr w:type="spellStart"/>
      <w:r w:rsidRPr="001B262C">
        <w:t>Углесборочная</w:t>
      </w:r>
      <w:proofErr w:type="spellEnd"/>
      <w:r w:rsidRPr="001B262C">
        <w:t xml:space="preserve"> и Беловская-2 производится собственными </w:t>
      </w:r>
      <w:r w:rsidRPr="001B262C">
        <w:lastRenderedPageBreak/>
        <w:t>или арендованными</w:t>
      </w:r>
      <w:r w:rsidR="00971BF8">
        <w:t xml:space="preserve"> </w:t>
      </w:r>
      <w:r w:rsidRPr="001B262C">
        <w:t xml:space="preserve">локомотивами ЗАО «Шахта </w:t>
      </w:r>
      <w:proofErr w:type="spellStart"/>
      <w:r w:rsidRPr="001B262C">
        <w:t>Беловская</w:t>
      </w:r>
      <w:proofErr w:type="spellEnd"/>
      <w:r w:rsidRPr="001B262C">
        <w:t>».</w:t>
      </w:r>
    </w:p>
    <w:p w14:paraId="1A194E27" w14:textId="68DB1898" w:rsidR="001B262C" w:rsidRPr="001B262C" w:rsidRDefault="001B262C" w:rsidP="001B262C">
      <w:pPr>
        <w:pStyle w:val="140"/>
        <w:ind w:left="284"/>
      </w:pPr>
      <w:r w:rsidRPr="001B262C">
        <w:t>Для обеспечения планируемого на перспективу объема угледобычи и, соответственно, объема</w:t>
      </w:r>
      <w:r w:rsidR="00971BF8">
        <w:t xml:space="preserve"> </w:t>
      </w:r>
      <w:r w:rsidRPr="001B262C">
        <w:t>перевозок угля на проектируемом ж.-д. пути проектируется ст. Беловская-1.</w:t>
      </w:r>
    </w:p>
    <w:p w14:paraId="57D7EDC8" w14:textId="77777777" w:rsidR="001B262C" w:rsidRPr="001B262C" w:rsidRDefault="001B262C" w:rsidP="001B262C">
      <w:pPr>
        <w:pStyle w:val="140"/>
        <w:ind w:left="284"/>
      </w:pPr>
      <w:r w:rsidRPr="001B262C">
        <w:t xml:space="preserve">В проекте предусмотрено следующее путевое развитие станции </w:t>
      </w:r>
      <w:proofErr w:type="spellStart"/>
      <w:r w:rsidRPr="001B262C">
        <w:t>Углесборочная</w:t>
      </w:r>
      <w:proofErr w:type="spellEnd"/>
      <w:r w:rsidRPr="001B262C">
        <w:t>:</w:t>
      </w:r>
    </w:p>
    <w:p w14:paraId="11C9F3AA" w14:textId="77777777" w:rsidR="001B262C" w:rsidRPr="001B262C" w:rsidRDefault="001B262C" w:rsidP="001B262C">
      <w:pPr>
        <w:pStyle w:val="140"/>
        <w:ind w:left="284"/>
      </w:pPr>
      <w:r w:rsidRPr="001B262C">
        <w:t xml:space="preserve">− два электрифицированных </w:t>
      </w:r>
      <w:proofErr w:type="spellStart"/>
      <w:proofErr w:type="gramStart"/>
      <w:r w:rsidRPr="001B262C">
        <w:t>приемо</w:t>
      </w:r>
      <w:proofErr w:type="spellEnd"/>
      <w:r w:rsidRPr="001B262C">
        <w:t>-отправочных</w:t>
      </w:r>
      <w:proofErr w:type="gramEnd"/>
      <w:r w:rsidRPr="001B262C">
        <w:t xml:space="preserve"> пути полезной длиной не менее 1500 м;</w:t>
      </w:r>
    </w:p>
    <w:p w14:paraId="0B958AB7" w14:textId="77777777" w:rsidR="001B262C" w:rsidRPr="001B262C" w:rsidRDefault="001B262C" w:rsidP="001B262C">
      <w:pPr>
        <w:pStyle w:val="140"/>
        <w:ind w:left="284"/>
      </w:pPr>
      <w:r w:rsidRPr="001B262C">
        <w:t xml:space="preserve">− четыре электрифицированных </w:t>
      </w:r>
      <w:proofErr w:type="spellStart"/>
      <w:proofErr w:type="gramStart"/>
      <w:r w:rsidRPr="001B262C">
        <w:t>приемо</w:t>
      </w:r>
      <w:proofErr w:type="spellEnd"/>
      <w:r w:rsidRPr="001B262C">
        <w:t>-отправочных</w:t>
      </w:r>
      <w:proofErr w:type="gramEnd"/>
      <w:r w:rsidRPr="001B262C">
        <w:t xml:space="preserve"> пути полезной длиной не менее 1200м;</w:t>
      </w:r>
    </w:p>
    <w:p w14:paraId="02F74CAD" w14:textId="77777777" w:rsidR="001B262C" w:rsidRPr="001B262C" w:rsidRDefault="001B262C" w:rsidP="001B262C">
      <w:pPr>
        <w:pStyle w:val="140"/>
        <w:ind w:left="284"/>
      </w:pPr>
      <w:r w:rsidRPr="001B262C">
        <w:t>− электрифицированный ходовой путь полезной длиной не менее 1200 м;</w:t>
      </w:r>
    </w:p>
    <w:p w14:paraId="4DC95D9B" w14:textId="65BF5FEF" w:rsidR="001B262C" w:rsidRPr="001B262C" w:rsidRDefault="001B262C" w:rsidP="001B262C">
      <w:pPr>
        <w:pStyle w:val="140"/>
        <w:ind w:left="284"/>
      </w:pPr>
      <w:r w:rsidRPr="001B262C">
        <w:t>− два частично электрифицированных на 150 м вытяжных тупика в четной и нечетной</w:t>
      </w:r>
      <w:r w:rsidR="00971BF8">
        <w:t xml:space="preserve"> </w:t>
      </w:r>
      <w:r w:rsidRPr="001B262C">
        <w:t>горловинах полезной длиной 600 м.</w:t>
      </w:r>
    </w:p>
    <w:p w14:paraId="4118D162" w14:textId="77777777" w:rsidR="001B262C" w:rsidRPr="001B262C" w:rsidRDefault="001B262C" w:rsidP="001B262C">
      <w:pPr>
        <w:pStyle w:val="140"/>
        <w:ind w:left="284"/>
      </w:pPr>
      <w:r w:rsidRPr="001B262C">
        <w:t>Путевое развитие станции Беловская-1:</w:t>
      </w:r>
    </w:p>
    <w:p w14:paraId="702580C7" w14:textId="77777777" w:rsidR="001B262C" w:rsidRPr="001B262C" w:rsidRDefault="001B262C" w:rsidP="001B262C">
      <w:pPr>
        <w:pStyle w:val="140"/>
        <w:ind w:left="284"/>
      </w:pPr>
      <w:r w:rsidRPr="001B262C">
        <w:t xml:space="preserve">− три </w:t>
      </w:r>
      <w:proofErr w:type="spellStart"/>
      <w:proofErr w:type="gramStart"/>
      <w:r w:rsidRPr="001B262C">
        <w:t>приемо</w:t>
      </w:r>
      <w:proofErr w:type="spellEnd"/>
      <w:r w:rsidRPr="001B262C">
        <w:t>-отправочных</w:t>
      </w:r>
      <w:proofErr w:type="gramEnd"/>
      <w:r w:rsidRPr="001B262C">
        <w:t xml:space="preserve"> пути полезной длиной не менее 1200 м;</w:t>
      </w:r>
    </w:p>
    <w:p w14:paraId="69CA4CE0" w14:textId="77777777" w:rsidR="001B262C" w:rsidRPr="001B262C" w:rsidRDefault="001B262C" w:rsidP="001B262C">
      <w:pPr>
        <w:pStyle w:val="140"/>
        <w:ind w:left="284"/>
      </w:pPr>
      <w:r w:rsidRPr="001B262C">
        <w:t xml:space="preserve">− один </w:t>
      </w:r>
      <w:proofErr w:type="spellStart"/>
      <w:proofErr w:type="gramStart"/>
      <w:r w:rsidRPr="001B262C">
        <w:t>приемо</w:t>
      </w:r>
      <w:proofErr w:type="spellEnd"/>
      <w:r w:rsidRPr="001B262C">
        <w:t>-отправочный</w:t>
      </w:r>
      <w:proofErr w:type="gramEnd"/>
      <w:r w:rsidRPr="001B262C">
        <w:t xml:space="preserve"> путь полезной длиной не менее 1500 м;</w:t>
      </w:r>
    </w:p>
    <w:p w14:paraId="10F40D83" w14:textId="77777777" w:rsidR="001B262C" w:rsidRPr="001B262C" w:rsidRDefault="001B262C" w:rsidP="001B262C">
      <w:pPr>
        <w:pStyle w:val="140"/>
        <w:ind w:left="284"/>
      </w:pPr>
      <w:r w:rsidRPr="001B262C">
        <w:t>− два вытяжных тупика в четной и нечетной горловинах полезной длиной 600 м;</w:t>
      </w:r>
    </w:p>
    <w:p w14:paraId="7DB70FC9" w14:textId="77777777" w:rsidR="001B262C" w:rsidRPr="001B262C" w:rsidRDefault="001B262C" w:rsidP="001B262C">
      <w:pPr>
        <w:pStyle w:val="140"/>
        <w:ind w:left="284"/>
      </w:pPr>
      <w:r w:rsidRPr="001B262C">
        <w:t>Путевое развитие станции Беловская-2:</w:t>
      </w:r>
    </w:p>
    <w:p w14:paraId="72E590DF" w14:textId="77777777" w:rsidR="001B262C" w:rsidRPr="001B262C" w:rsidRDefault="001B262C" w:rsidP="001B262C">
      <w:pPr>
        <w:pStyle w:val="140"/>
        <w:ind w:left="284"/>
      </w:pPr>
      <w:r w:rsidRPr="001B262C">
        <w:t xml:space="preserve">− четыре </w:t>
      </w:r>
      <w:proofErr w:type="spellStart"/>
      <w:proofErr w:type="gramStart"/>
      <w:r w:rsidRPr="001B262C">
        <w:t>приемо</w:t>
      </w:r>
      <w:proofErr w:type="spellEnd"/>
      <w:r w:rsidRPr="001B262C">
        <w:t>-отправочных</w:t>
      </w:r>
      <w:proofErr w:type="gramEnd"/>
      <w:r w:rsidRPr="001B262C">
        <w:t xml:space="preserve"> пути полезной длиной не менее 1200 м;</w:t>
      </w:r>
    </w:p>
    <w:p w14:paraId="6BF3A8C8" w14:textId="77777777" w:rsidR="001B262C" w:rsidRPr="001B262C" w:rsidRDefault="001B262C" w:rsidP="001B262C">
      <w:pPr>
        <w:pStyle w:val="140"/>
        <w:ind w:left="284"/>
      </w:pPr>
      <w:r w:rsidRPr="001B262C">
        <w:t>− три погрузочных пути полезной длиной не менее 1200 м;</w:t>
      </w:r>
    </w:p>
    <w:p w14:paraId="7D9EDE8A" w14:textId="77777777" w:rsidR="001B262C" w:rsidRPr="001B262C" w:rsidRDefault="001B262C" w:rsidP="001B262C">
      <w:pPr>
        <w:pStyle w:val="140"/>
        <w:ind w:left="284"/>
      </w:pPr>
      <w:r w:rsidRPr="001B262C">
        <w:t>− один ходовой пути полезной длиной не менее 1200 м;</w:t>
      </w:r>
    </w:p>
    <w:p w14:paraId="52CC44E6" w14:textId="77777777" w:rsidR="001B262C" w:rsidRPr="001B262C" w:rsidRDefault="001B262C" w:rsidP="001B262C">
      <w:pPr>
        <w:pStyle w:val="140"/>
        <w:ind w:left="284"/>
      </w:pPr>
      <w:r w:rsidRPr="001B262C">
        <w:t>− два вытяжных тупика в четной и нечетной горловинах полезной длиной 600 м;</w:t>
      </w:r>
    </w:p>
    <w:p w14:paraId="017C13A2" w14:textId="77777777" w:rsidR="001B262C" w:rsidRPr="001B262C" w:rsidRDefault="001B262C" w:rsidP="001B262C">
      <w:pPr>
        <w:pStyle w:val="140"/>
        <w:ind w:left="284"/>
      </w:pPr>
      <w:r w:rsidRPr="001B262C">
        <w:t>− выгрузочный путь для тарно-штучных грузов полезной длиной 50 м;</w:t>
      </w:r>
    </w:p>
    <w:p w14:paraId="1009ECCB" w14:textId="77777777" w:rsidR="001B262C" w:rsidRPr="001B262C" w:rsidRDefault="001B262C" w:rsidP="001B262C">
      <w:pPr>
        <w:pStyle w:val="140"/>
        <w:ind w:left="284"/>
      </w:pPr>
      <w:r w:rsidRPr="001B262C">
        <w:t>− путь для слива дизельного топлива полезной длиной 190 м;</w:t>
      </w:r>
    </w:p>
    <w:p w14:paraId="008DA50C" w14:textId="0433331E" w:rsidR="00844D53" w:rsidRDefault="001B262C" w:rsidP="001B262C">
      <w:pPr>
        <w:pStyle w:val="140"/>
        <w:ind w:left="284"/>
      </w:pPr>
      <w:r w:rsidRPr="001B262C">
        <w:t>− повышенный путь для выгру</w:t>
      </w:r>
      <w:r w:rsidR="00C67246">
        <w:t>зки щебня полезной длиной 70 м.</w:t>
      </w:r>
    </w:p>
    <w:p w14:paraId="3B3CA991" w14:textId="77777777" w:rsidR="00C67246" w:rsidRPr="001B262C" w:rsidRDefault="00C67246" w:rsidP="001B262C">
      <w:pPr>
        <w:pStyle w:val="140"/>
        <w:ind w:left="284"/>
      </w:pPr>
    </w:p>
    <w:p w14:paraId="64BE5D7E" w14:textId="1E9A3964" w:rsidR="005F1A14" w:rsidRPr="00371795" w:rsidRDefault="00C67246" w:rsidP="00E600C7">
      <w:pPr>
        <w:pStyle w:val="2"/>
      </w:pPr>
      <w:bookmarkStart w:id="17" w:name="_Toc483840900"/>
      <w:r>
        <w:lastRenderedPageBreak/>
        <w:t>3</w:t>
      </w:r>
      <w:r w:rsidR="005F1A14" w:rsidRPr="00371795">
        <w:t>.</w:t>
      </w:r>
      <w:r>
        <w:t>2</w:t>
      </w:r>
      <w:r w:rsidR="005F1A14" w:rsidRPr="00371795">
        <w:t>.</w:t>
      </w:r>
      <w:r w:rsidR="00E4271F">
        <w:t xml:space="preserve"> </w:t>
      </w:r>
      <w:bookmarkEnd w:id="15"/>
      <w:bookmarkEnd w:id="16"/>
      <w:r>
        <w:t>Объекты инженерной инфраструктуры</w:t>
      </w:r>
      <w:bookmarkEnd w:id="17"/>
    </w:p>
    <w:p w14:paraId="2A16A507" w14:textId="6DCA528B" w:rsidR="00C67246" w:rsidRPr="00C67246" w:rsidRDefault="00C67246" w:rsidP="00C67246">
      <w:pPr>
        <w:pStyle w:val="140"/>
      </w:pPr>
      <w:r w:rsidRPr="00C67246">
        <w:t xml:space="preserve">1. Для обеспечения хозяйственно-питьевых нужд проектируемой станции </w:t>
      </w:r>
      <w:proofErr w:type="spellStart"/>
      <w:r w:rsidRPr="00C67246">
        <w:t>Углесборочная</w:t>
      </w:r>
      <w:proofErr w:type="spellEnd"/>
      <w:r w:rsidRPr="00C67246">
        <w:t>,</w:t>
      </w:r>
      <w:r>
        <w:t xml:space="preserve"> </w:t>
      </w:r>
      <w:r w:rsidRPr="00C67246">
        <w:t>предусматривается подключение от существующих инженерных сетей холодного</w:t>
      </w:r>
      <w:r>
        <w:t xml:space="preserve"> </w:t>
      </w:r>
      <w:r w:rsidRPr="00C67246">
        <w:t xml:space="preserve">водоснабжения в существующем водопроводном колодце в с. Заречное. На станциях </w:t>
      </w:r>
      <w:proofErr w:type="spellStart"/>
      <w:r w:rsidRPr="00C67246">
        <w:t>Беловская</w:t>
      </w:r>
      <w:proofErr w:type="spellEnd"/>
      <w:r w:rsidRPr="00C67246">
        <w:t xml:space="preserve"> -1 и </w:t>
      </w:r>
      <w:proofErr w:type="spellStart"/>
      <w:r w:rsidRPr="00C67246">
        <w:t>Беловская</w:t>
      </w:r>
      <w:proofErr w:type="spellEnd"/>
      <w:r w:rsidRPr="00C67246">
        <w:t xml:space="preserve"> -2 для здания</w:t>
      </w:r>
      <w:r>
        <w:t xml:space="preserve"> </w:t>
      </w:r>
      <w:r w:rsidRPr="00C67246">
        <w:t>пункта обогрева вагонников и модульного здания поста ЭЦ используется привозная вода.</w:t>
      </w:r>
    </w:p>
    <w:p w14:paraId="5B3B5AEC" w14:textId="7B0CB3A6" w:rsidR="00C67246" w:rsidRPr="00C67246" w:rsidRDefault="00C67246" w:rsidP="00C67246">
      <w:pPr>
        <w:pStyle w:val="140"/>
      </w:pPr>
      <w:r w:rsidRPr="00C67246">
        <w:t xml:space="preserve">2. Устройства электроснабжения на ст. </w:t>
      </w:r>
      <w:proofErr w:type="spellStart"/>
      <w:r w:rsidRPr="00C67246">
        <w:t>Углесборочная</w:t>
      </w:r>
      <w:proofErr w:type="spellEnd"/>
      <w:r w:rsidRPr="00C67246">
        <w:t xml:space="preserve"> подключаются к существующей</w:t>
      </w:r>
      <w:r>
        <w:t xml:space="preserve"> </w:t>
      </w:r>
      <w:r w:rsidRPr="00C67246">
        <w:t>трансформаторной подстанции электроснабжения ст. Улус.</w:t>
      </w:r>
    </w:p>
    <w:p w14:paraId="3F6EC075" w14:textId="72C396E5" w:rsidR="00C67246" w:rsidRPr="00C67246" w:rsidRDefault="00C67246" w:rsidP="00C67246">
      <w:pPr>
        <w:pStyle w:val="140"/>
      </w:pPr>
      <w:r w:rsidRPr="00C67246">
        <w:t>На ст. Беловская-1 и Беловская-2 обслуживание станций будет вестись от проектируемого</w:t>
      </w:r>
      <w:r>
        <w:t xml:space="preserve"> </w:t>
      </w:r>
      <w:r w:rsidRPr="00C67246">
        <w:t xml:space="preserve">погрузочного комплекса </w:t>
      </w:r>
    </w:p>
    <w:p w14:paraId="573DE67F" w14:textId="06DF19CB" w:rsidR="00C67246" w:rsidRDefault="00C67246" w:rsidP="00C67246">
      <w:pPr>
        <w:pStyle w:val="140"/>
      </w:pPr>
      <w:r w:rsidRPr="00C67246">
        <w:t xml:space="preserve">3. Точка подключения сетей связи ст. </w:t>
      </w:r>
      <w:proofErr w:type="spellStart"/>
      <w:r w:rsidRPr="00C67246">
        <w:t>Углесборочная</w:t>
      </w:r>
      <w:proofErr w:type="spellEnd"/>
      <w:r w:rsidRPr="00C67246">
        <w:t xml:space="preserve"> осуществляется в существующем</w:t>
      </w:r>
      <w:r>
        <w:t xml:space="preserve"> </w:t>
      </w:r>
      <w:r w:rsidRPr="00C67246">
        <w:t>кабельном колодце связи ККС р-3-10 ст. Улус, подключение</w:t>
      </w:r>
      <w:r>
        <w:t xml:space="preserve"> </w:t>
      </w:r>
      <w:r w:rsidRPr="00C67246">
        <w:t>станций Беловская-1 и Беловская-2 по всему перегону к станциям осуществляется от Поста</w:t>
      </w:r>
      <w:r>
        <w:t xml:space="preserve"> </w:t>
      </w:r>
      <w:r w:rsidRPr="00C67246">
        <w:t xml:space="preserve">ЭЦ ст. </w:t>
      </w:r>
      <w:proofErr w:type="spellStart"/>
      <w:r w:rsidRPr="00C67246">
        <w:t>Углесборочная</w:t>
      </w:r>
      <w:proofErr w:type="spellEnd"/>
      <w:r w:rsidRPr="00C67246">
        <w:t>.</w:t>
      </w:r>
    </w:p>
    <w:p w14:paraId="79994A15" w14:textId="56A7CA31" w:rsidR="00C67246" w:rsidRDefault="00C67246" w:rsidP="00C67246">
      <w:pPr>
        <w:pStyle w:val="140"/>
      </w:pPr>
      <w:r>
        <w:t>Все объекты инженерного обеспечения территории отображены на схеме размещения инженерных сетей и сооружений</w:t>
      </w:r>
      <w:r w:rsidR="00056A73">
        <w:t>.</w:t>
      </w:r>
    </w:p>
    <w:p w14:paraId="12DC5BAE" w14:textId="439DEE52" w:rsidR="00C67246" w:rsidRDefault="00C67246" w:rsidP="00C67246">
      <w:pPr>
        <w:pStyle w:val="140"/>
      </w:pPr>
      <w:r>
        <w:t>Охранные зоны объектов инженерной инфраструктуры и иные зоны градостроительных ограничений установлены на схеме границ зон с особыми условиями использования территории.</w:t>
      </w:r>
    </w:p>
    <w:p w14:paraId="470F80A5" w14:textId="391FE1AF" w:rsidR="00C67246" w:rsidRDefault="00C67246" w:rsidP="00C67246">
      <w:pPr>
        <w:pStyle w:val="2"/>
      </w:pPr>
      <w:bookmarkStart w:id="18" w:name="_Toc483840901"/>
      <w:r>
        <w:t>3</w:t>
      </w:r>
      <w:r w:rsidRPr="00371795">
        <w:t>.</w:t>
      </w:r>
      <w:r>
        <w:t>3</w:t>
      </w:r>
      <w:r w:rsidRPr="00371795">
        <w:t>.</w:t>
      </w:r>
      <w:r>
        <w:t xml:space="preserve"> Технико-экономические показатели проектируемых объектов</w:t>
      </w:r>
      <w:bookmarkEnd w:id="18"/>
    </w:p>
    <w:p w14:paraId="1721BC56" w14:textId="0765C453" w:rsidR="00FF32EA" w:rsidRPr="00FF32EA" w:rsidRDefault="008006BC" w:rsidP="008006BC">
      <w:pPr>
        <w:jc w:val="right"/>
        <w:rPr>
          <w:lang w:eastAsia="ru-RU"/>
        </w:rPr>
      </w:pPr>
      <w:r>
        <w:rPr>
          <w:lang w:eastAsia="ru-RU"/>
        </w:rPr>
        <w:t>Таблица №1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7"/>
        <w:gridCol w:w="1237"/>
        <w:gridCol w:w="1173"/>
      </w:tblGrid>
      <w:tr w:rsidR="00C67246" w:rsidRPr="00D40A8E" w14:paraId="1E41331B" w14:textId="77777777" w:rsidTr="00FF32EA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D1D99" w14:textId="77777777" w:rsidR="00C67246" w:rsidRPr="00D40A8E" w:rsidRDefault="00C67246" w:rsidP="00C67246">
            <w:pPr>
              <w:pStyle w:val="aff3"/>
              <w:snapToGrid w:val="0"/>
              <w:spacing w:line="276" w:lineRule="auto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>Наименование показателей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57703" w14:textId="77777777" w:rsidR="00C67246" w:rsidRPr="00D40A8E" w:rsidRDefault="00C67246" w:rsidP="00C67246">
            <w:pPr>
              <w:pStyle w:val="aff3"/>
              <w:snapToGrid w:val="0"/>
              <w:spacing w:line="276" w:lineRule="auto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36E74" w14:textId="77777777" w:rsidR="00C67246" w:rsidRPr="00D40A8E" w:rsidRDefault="00C67246" w:rsidP="00C67246">
            <w:pPr>
              <w:pStyle w:val="aff3"/>
              <w:snapToGrid w:val="0"/>
              <w:spacing w:line="276" w:lineRule="auto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>Значение</w:t>
            </w:r>
          </w:p>
        </w:tc>
      </w:tr>
      <w:tr w:rsidR="00C67246" w:rsidRPr="00D40A8E" w14:paraId="0DDC42E2" w14:textId="77777777" w:rsidTr="00FF32EA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259EA" w14:textId="336842FF" w:rsidR="00C67246" w:rsidRPr="00D40A8E" w:rsidRDefault="00C67246" w:rsidP="00C67246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Общая протяженность </w:t>
            </w:r>
            <w:r>
              <w:rPr>
                <w:szCs w:val="24"/>
              </w:rPr>
              <w:t>железной дороги</w:t>
            </w:r>
            <w:r w:rsidRPr="00D40A8E">
              <w:rPr>
                <w:szCs w:val="24"/>
              </w:rPr>
              <w:t>, в том числе</w:t>
            </w:r>
          </w:p>
          <w:p w14:paraId="60504E4E" w14:textId="52B27F4D" w:rsidR="00C67246" w:rsidRPr="00D40A8E" w:rsidRDefault="00C67246" w:rsidP="00C67246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03D9008C" w14:textId="673956EF" w:rsidR="00C67246" w:rsidRPr="00D40A8E" w:rsidRDefault="00C67246" w:rsidP="00C67246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>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64B032" w14:textId="62E30ED8" w:rsidR="00C67246" w:rsidRDefault="00C67246" w:rsidP="00C67246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6B3A4239" w14:textId="4D9512C8" w:rsidR="00C67246" w:rsidRDefault="00C67246" w:rsidP="00C67246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4A6B1C13" w14:textId="79121BBD" w:rsidR="00C67246" w:rsidRPr="00D40A8E" w:rsidRDefault="00C67246" w:rsidP="00C67246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0A25" w14:textId="65687780" w:rsidR="00C67246" w:rsidRDefault="00C67246" w:rsidP="00C67246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  <w:p w14:paraId="75C20D0C" w14:textId="4DE4ED72" w:rsidR="00C67246" w:rsidRDefault="00FF32EA" w:rsidP="00C67246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  <w:p w14:paraId="488ABF5E" w14:textId="147F9A67" w:rsidR="00C67246" w:rsidRPr="00D40A8E" w:rsidRDefault="00FF32EA" w:rsidP="00C67246">
            <w:pPr>
              <w:pStyle w:val="aff5"/>
              <w:ind w:right="113" w:firstLine="0"/>
              <w:rPr>
                <w:szCs w:val="24"/>
              </w:rPr>
            </w:pPr>
            <w:r>
              <w:rPr>
                <w:szCs w:val="24"/>
              </w:rPr>
              <w:t xml:space="preserve">        5</w:t>
            </w:r>
            <w:r w:rsidR="00C67246" w:rsidRPr="00D40A8E">
              <w:rPr>
                <w:szCs w:val="24"/>
              </w:rPr>
              <w:t xml:space="preserve"> </w:t>
            </w:r>
          </w:p>
        </w:tc>
      </w:tr>
      <w:tr w:rsidR="00FF32EA" w:rsidRPr="001D739D" w14:paraId="4CF6FFC4" w14:textId="77777777" w:rsidTr="00FF32EA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89DF6" w14:textId="04E7421C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Общая протяженность </w:t>
            </w:r>
            <w:r>
              <w:rPr>
                <w:szCs w:val="24"/>
              </w:rPr>
              <w:t xml:space="preserve">сетей ЛЭП 0,4 </w:t>
            </w:r>
            <w:proofErr w:type="spellStart"/>
            <w:r>
              <w:rPr>
                <w:szCs w:val="24"/>
              </w:rPr>
              <w:t>кВ</w:t>
            </w:r>
            <w:proofErr w:type="spellEnd"/>
            <w:r>
              <w:rPr>
                <w:szCs w:val="24"/>
              </w:rPr>
              <w:t>,</w:t>
            </w:r>
            <w:r w:rsidRPr="00D40A8E">
              <w:rPr>
                <w:szCs w:val="24"/>
              </w:rPr>
              <w:t xml:space="preserve"> в том числе</w:t>
            </w:r>
          </w:p>
          <w:p w14:paraId="35D0A59C" w14:textId="77777777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1BA2F9EB" w14:textId="42999808" w:rsidR="00FF32EA" w:rsidRPr="00D40A8E" w:rsidRDefault="00FF32EA" w:rsidP="00FF32EA">
            <w:pPr>
              <w:pStyle w:val="aff3"/>
              <w:tabs>
                <w:tab w:val="left" w:pos="9959"/>
                <w:tab w:val="decimal" w:pos="10952"/>
              </w:tabs>
              <w:ind w:left="113" w:firstLine="0"/>
              <w:rPr>
                <w:szCs w:val="24"/>
              </w:rPr>
            </w:pPr>
            <w:r>
              <w:rPr>
                <w:szCs w:val="24"/>
              </w:rPr>
              <w:t xml:space="preserve"> 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62CA7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752BE4F9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12906F02" w14:textId="1325EF95" w:rsidR="00FF32EA" w:rsidRPr="00D40A8E" w:rsidRDefault="00FF32EA" w:rsidP="00FF32EA">
            <w:pPr>
              <w:pStyle w:val="aff3"/>
              <w:snapToGrid w:val="0"/>
              <w:ind w:left="113" w:firstLine="0"/>
              <w:rPr>
                <w:szCs w:val="24"/>
              </w:rPr>
            </w:pPr>
            <w:r>
              <w:rPr>
                <w:szCs w:val="24"/>
              </w:rPr>
              <w:t xml:space="preserve">     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7CBE" w14:textId="0900D3D8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 xml:space="preserve"> </w:t>
            </w:r>
            <w:r>
              <w:rPr>
                <w:szCs w:val="24"/>
              </w:rPr>
              <w:t>3,1</w:t>
            </w:r>
          </w:p>
          <w:p w14:paraId="4E966528" w14:textId="7C77C6E0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3,1</w:t>
            </w:r>
          </w:p>
          <w:p w14:paraId="181A8898" w14:textId="5CA17C98" w:rsidR="00FF32EA" w:rsidRPr="00FF32EA" w:rsidRDefault="00FF32EA" w:rsidP="00FF32EA">
            <w:pPr>
              <w:pStyle w:val="aff3"/>
              <w:snapToGri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     -</w:t>
            </w:r>
          </w:p>
        </w:tc>
      </w:tr>
      <w:tr w:rsidR="00FF32EA" w:rsidRPr="001D739D" w14:paraId="599978F2" w14:textId="77777777" w:rsidTr="00FF32EA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6B5FB9" w14:textId="42BAFF4E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Общая протяженность </w:t>
            </w:r>
            <w:r>
              <w:rPr>
                <w:szCs w:val="24"/>
              </w:rPr>
              <w:t xml:space="preserve">сетей ЛЭП 10 </w:t>
            </w:r>
            <w:proofErr w:type="spellStart"/>
            <w:r>
              <w:rPr>
                <w:szCs w:val="24"/>
              </w:rPr>
              <w:t>кВ</w:t>
            </w:r>
            <w:proofErr w:type="spellEnd"/>
            <w:r>
              <w:rPr>
                <w:szCs w:val="24"/>
              </w:rPr>
              <w:t>,</w:t>
            </w:r>
            <w:r w:rsidRPr="00D40A8E">
              <w:rPr>
                <w:szCs w:val="24"/>
              </w:rPr>
              <w:t xml:space="preserve"> в том числе</w:t>
            </w:r>
          </w:p>
          <w:p w14:paraId="1843FB39" w14:textId="77777777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57806749" w14:textId="37505EC1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>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CA371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1FE6E140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740734D5" w14:textId="7625CA25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15E8" w14:textId="7039AE59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 xml:space="preserve"> </w:t>
            </w:r>
            <w:r>
              <w:rPr>
                <w:szCs w:val="24"/>
              </w:rPr>
              <w:t>32,3</w:t>
            </w:r>
          </w:p>
          <w:p w14:paraId="000B34A2" w14:textId="1BD5C16D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32,3</w:t>
            </w:r>
          </w:p>
          <w:p w14:paraId="5382BD00" w14:textId="6CAC11E8" w:rsidR="00FF32EA" w:rsidRPr="00D40A8E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-</w:t>
            </w:r>
          </w:p>
        </w:tc>
      </w:tr>
      <w:tr w:rsidR="00FF32EA" w:rsidRPr="001D739D" w14:paraId="13861026" w14:textId="77777777" w:rsidTr="00FF32EA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406B49" w14:textId="569ADF02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Общая протяженность </w:t>
            </w:r>
            <w:r>
              <w:rPr>
                <w:szCs w:val="24"/>
              </w:rPr>
              <w:t xml:space="preserve">сетей ЛЭП 35 </w:t>
            </w:r>
            <w:proofErr w:type="spellStart"/>
            <w:r>
              <w:rPr>
                <w:szCs w:val="24"/>
              </w:rPr>
              <w:t>кВ</w:t>
            </w:r>
            <w:proofErr w:type="spellEnd"/>
            <w:r>
              <w:rPr>
                <w:szCs w:val="24"/>
              </w:rPr>
              <w:t>,</w:t>
            </w:r>
            <w:r w:rsidRPr="00D40A8E">
              <w:rPr>
                <w:szCs w:val="24"/>
              </w:rPr>
              <w:t xml:space="preserve"> в том числе</w:t>
            </w:r>
          </w:p>
          <w:p w14:paraId="2160BEB7" w14:textId="77777777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2CA547CF" w14:textId="17813B3D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>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A54F2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1429B430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5BC0A910" w14:textId="6E4FE073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CB83" w14:textId="2332F7B6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 xml:space="preserve"> </w:t>
            </w:r>
            <w:r>
              <w:rPr>
                <w:szCs w:val="24"/>
              </w:rPr>
              <w:t>1,3</w:t>
            </w:r>
          </w:p>
          <w:p w14:paraId="4AC43E40" w14:textId="4A85BE0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-</w:t>
            </w:r>
          </w:p>
          <w:p w14:paraId="0922B4FD" w14:textId="01059B91" w:rsidR="00FF32EA" w:rsidRPr="00D40A8E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1,3</w:t>
            </w:r>
          </w:p>
        </w:tc>
      </w:tr>
      <w:tr w:rsidR="00FF32EA" w:rsidRPr="001D739D" w14:paraId="5C5B55FD" w14:textId="77777777" w:rsidTr="00FF32EA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CAC1A" w14:textId="23F1B4E0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lastRenderedPageBreak/>
              <w:t xml:space="preserve">Общая протяженность </w:t>
            </w:r>
            <w:r>
              <w:rPr>
                <w:szCs w:val="24"/>
              </w:rPr>
              <w:t>сетей водоснабжения,</w:t>
            </w:r>
            <w:r w:rsidRPr="00D40A8E">
              <w:rPr>
                <w:szCs w:val="24"/>
              </w:rPr>
              <w:t xml:space="preserve"> в том числе</w:t>
            </w:r>
          </w:p>
          <w:p w14:paraId="59A33271" w14:textId="77777777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0545D1C6" w14:textId="64D30073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>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52F18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60AC7419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628D565E" w14:textId="1F9754C3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9CA1" w14:textId="2C71CD1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 xml:space="preserve"> </w:t>
            </w:r>
            <w:r>
              <w:rPr>
                <w:szCs w:val="24"/>
              </w:rPr>
              <w:t>2,5</w:t>
            </w:r>
          </w:p>
          <w:p w14:paraId="4A4B9026" w14:textId="123EB905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1,4</w:t>
            </w:r>
          </w:p>
          <w:p w14:paraId="63375240" w14:textId="3562F461" w:rsidR="00FF32EA" w:rsidRPr="00D40A8E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1,1</w:t>
            </w:r>
          </w:p>
        </w:tc>
      </w:tr>
      <w:tr w:rsidR="00FF32EA" w:rsidRPr="001D739D" w14:paraId="17033590" w14:textId="77777777" w:rsidTr="00FF32EA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72627" w14:textId="6E832125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Общая протяженность </w:t>
            </w:r>
            <w:r>
              <w:rPr>
                <w:szCs w:val="24"/>
              </w:rPr>
              <w:t>пожарного водопровода,</w:t>
            </w:r>
            <w:r w:rsidRPr="00D40A8E">
              <w:rPr>
                <w:szCs w:val="24"/>
              </w:rPr>
              <w:t xml:space="preserve"> в том числе</w:t>
            </w:r>
          </w:p>
          <w:p w14:paraId="724F6794" w14:textId="4B0217BD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ст. Беловская-2</w:t>
            </w:r>
          </w:p>
          <w:p w14:paraId="3585DEF2" w14:textId="1CC0403B" w:rsidR="00FF32EA" w:rsidRPr="00D40A8E" w:rsidRDefault="00FF32EA" w:rsidP="00FF32EA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 xml:space="preserve">- на территории ст. </w:t>
            </w:r>
            <w:proofErr w:type="spellStart"/>
            <w:r>
              <w:rPr>
                <w:szCs w:val="24"/>
              </w:rPr>
              <w:t>Углесборочная</w:t>
            </w:r>
            <w:proofErr w:type="spellEnd"/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4B016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1434299E" w14:textId="77777777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  <w:p w14:paraId="6BC6C88C" w14:textId="302D3BE9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253F" w14:textId="39099934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 xml:space="preserve"> </w:t>
            </w:r>
            <w:r>
              <w:rPr>
                <w:szCs w:val="24"/>
              </w:rPr>
              <w:t>5</w:t>
            </w:r>
          </w:p>
          <w:p w14:paraId="4D81C64A" w14:textId="46D9C15C" w:rsidR="00FF32EA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2,3</w:t>
            </w:r>
          </w:p>
          <w:p w14:paraId="44088C82" w14:textId="29E3F125" w:rsidR="00FF32EA" w:rsidRPr="00D40A8E" w:rsidRDefault="00FF32EA" w:rsidP="00FF32EA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2,7</w:t>
            </w:r>
          </w:p>
        </w:tc>
      </w:tr>
    </w:tbl>
    <w:p w14:paraId="4261F546" w14:textId="77777777" w:rsidR="00C67246" w:rsidRDefault="00C67246" w:rsidP="0075457C">
      <w:pPr>
        <w:pStyle w:val="140"/>
      </w:pPr>
    </w:p>
    <w:p w14:paraId="15D7E025" w14:textId="5A766AC4" w:rsidR="00C67246" w:rsidRDefault="00FF32EA" w:rsidP="0075457C">
      <w:pPr>
        <w:pStyle w:val="140"/>
      </w:pPr>
      <w:r>
        <w:t>Положения о размещении объектов капитального строительства отображены на основном чертеже планировки территории.</w:t>
      </w:r>
    </w:p>
    <w:p w14:paraId="74F6A8AD" w14:textId="7299D859" w:rsidR="00FF32EA" w:rsidRDefault="00FF32EA" w:rsidP="0075457C">
      <w:pPr>
        <w:pStyle w:val="140"/>
      </w:pPr>
    </w:p>
    <w:p w14:paraId="3AB0DB06" w14:textId="12AD1C2E" w:rsidR="00FF32EA" w:rsidRDefault="00FF32EA" w:rsidP="00FF32EA">
      <w:pPr>
        <w:pStyle w:val="1"/>
        <w:jc w:val="both"/>
      </w:pPr>
      <w:bookmarkStart w:id="19" w:name="_Toc483840902"/>
      <w:r w:rsidRPr="007E2EBE">
        <w:rPr>
          <w:sz w:val="32"/>
        </w:rPr>
        <w:t xml:space="preserve">ЧАСТЬ </w:t>
      </w:r>
      <w:r>
        <w:rPr>
          <w:sz w:val="32"/>
          <w:lang w:val="en-US"/>
        </w:rPr>
        <w:t>I</w:t>
      </w:r>
      <w:r w:rsidRPr="007E2EBE">
        <w:rPr>
          <w:sz w:val="32"/>
        </w:rPr>
        <w:t>I.</w:t>
      </w:r>
      <w:r w:rsidRPr="00661C36">
        <w:t xml:space="preserve"> </w:t>
      </w:r>
      <w:r>
        <w:rPr>
          <w:sz w:val="32"/>
        </w:rPr>
        <w:t>ПРОЕКТ МЕЖЕВАНИЯ</w:t>
      </w:r>
      <w:r w:rsidRPr="00516E19">
        <w:rPr>
          <w:sz w:val="32"/>
        </w:rPr>
        <w:t>.</w:t>
      </w:r>
      <w:bookmarkEnd w:id="19"/>
    </w:p>
    <w:p w14:paraId="2DCF5B4F" w14:textId="0C832D21" w:rsidR="00FF32EA" w:rsidRDefault="00FF32EA" w:rsidP="00FF32EA">
      <w:pPr>
        <w:pStyle w:val="1"/>
        <w:jc w:val="left"/>
        <w:rPr>
          <w:smallCaps/>
          <w:kern w:val="28"/>
          <w:sz w:val="32"/>
        </w:rPr>
      </w:pPr>
      <w:bookmarkStart w:id="20" w:name="_Toc483840903"/>
      <w:r>
        <w:rPr>
          <w:smallCaps/>
          <w:kern w:val="28"/>
          <w:sz w:val="32"/>
        </w:rPr>
        <w:t xml:space="preserve">Раздел </w:t>
      </w:r>
      <w:r w:rsidR="001F124B">
        <w:rPr>
          <w:smallCaps/>
          <w:kern w:val="28"/>
          <w:sz w:val="32"/>
        </w:rPr>
        <w:t>4</w:t>
      </w:r>
      <w:r w:rsidRPr="009654F0">
        <w:rPr>
          <w:smallCaps/>
          <w:kern w:val="28"/>
          <w:sz w:val="32"/>
        </w:rPr>
        <w:t xml:space="preserve">. </w:t>
      </w:r>
      <w:r>
        <w:rPr>
          <w:smallCaps/>
          <w:kern w:val="28"/>
          <w:sz w:val="32"/>
        </w:rPr>
        <w:t>Общие положения</w:t>
      </w:r>
      <w:bookmarkEnd w:id="20"/>
    </w:p>
    <w:p w14:paraId="16AAD1F8" w14:textId="2B7CB040" w:rsidR="00056A73" w:rsidRPr="00056A73" w:rsidRDefault="001F124B" w:rsidP="00056A73">
      <w:pPr>
        <w:pStyle w:val="2"/>
      </w:pPr>
      <w:bookmarkStart w:id="21" w:name="_Toc358107959"/>
      <w:bookmarkStart w:id="22" w:name="_Toc483840904"/>
      <w:r>
        <w:t>4</w:t>
      </w:r>
      <w:r w:rsidR="00056A73" w:rsidRPr="00056A73">
        <w:t>.1 Основные цели и задачи разработки проекта</w:t>
      </w:r>
      <w:bookmarkStart w:id="23" w:name="_Toc221509411"/>
      <w:bookmarkStart w:id="24" w:name="_Toc264442666"/>
      <w:bookmarkEnd w:id="21"/>
      <w:r w:rsidR="00056A73">
        <w:t>.</w:t>
      </w:r>
      <w:bookmarkEnd w:id="22"/>
    </w:p>
    <w:p w14:paraId="3245D104" w14:textId="77777777" w:rsidR="00056A73" w:rsidRPr="00056A73" w:rsidRDefault="00056A73" w:rsidP="00056A73">
      <w:pPr>
        <w:pStyle w:val="140"/>
      </w:pPr>
      <w:r w:rsidRPr="00056A73">
        <w:t xml:space="preserve">Основные цели: </w:t>
      </w:r>
    </w:p>
    <w:p w14:paraId="3B704997" w14:textId="77777777" w:rsidR="00056A73" w:rsidRPr="00056A73" w:rsidRDefault="00056A73" w:rsidP="00056A73">
      <w:pPr>
        <w:pStyle w:val="140"/>
      </w:pPr>
      <w:r w:rsidRPr="00056A73">
        <w:t>- установление правового регулирования земельных участков;</w:t>
      </w:r>
    </w:p>
    <w:p w14:paraId="5DC3F61A" w14:textId="77777777" w:rsidR="00056A73" w:rsidRPr="00056A73" w:rsidRDefault="00056A73" w:rsidP="00056A73">
      <w:pPr>
        <w:pStyle w:val="140"/>
      </w:pPr>
      <w:r w:rsidRPr="00056A73">
        <w:t>- установление границ незастроенных земельных участков;</w:t>
      </w:r>
    </w:p>
    <w:p w14:paraId="41C531E4" w14:textId="77777777" w:rsidR="00056A73" w:rsidRPr="00056A73" w:rsidRDefault="00056A73" w:rsidP="00056A73">
      <w:pPr>
        <w:pStyle w:val="140"/>
      </w:pPr>
      <w:r w:rsidRPr="00056A73">
        <w:t>- повышение эффективности использования территории.</w:t>
      </w:r>
    </w:p>
    <w:p w14:paraId="4517C7A0" w14:textId="77777777" w:rsidR="00056A73" w:rsidRPr="00056A73" w:rsidRDefault="00056A73" w:rsidP="00056A73">
      <w:pPr>
        <w:pStyle w:val="140"/>
      </w:pPr>
      <w:r w:rsidRPr="00056A73">
        <w:t>Подготовка проекта межевания территории осуществляется в составе проекта планировки территории.</w:t>
      </w:r>
    </w:p>
    <w:p w14:paraId="3C523020" w14:textId="77777777" w:rsidR="00056A73" w:rsidRPr="00056A73" w:rsidRDefault="00056A73" w:rsidP="00056A73">
      <w:pPr>
        <w:pStyle w:val="140"/>
      </w:pPr>
      <w:r w:rsidRPr="00056A73">
        <w:t>Задачами подготовки проекта межевания является анализ фактического землепользования и разработка проектных решений по формированию земельных участков проектируемого объекта.</w:t>
      </w:r>
    </w:p>
    <w:p w14:paraId="380CFDCA" w14:textId="77777777" w:rsidR="00056A73" w:rsidRPr="00056A73" w:rsidRDefault="00056A73" w:rsidP="00056A73">
      <w:pPr>
        <w:pStyle w:val="140"/>
      </w:pPr>
      <w:r w:rsidRPr="00056A73">
        <w:t>Проект разработан с учетом положений Градостроительного кодекса Российской Федерации.</w:t>
      </w:r>
    </w:p>
    <w:p w14:paraId="38D18CDC" w14:textId="79C518A8" w:rsidR="00056A73" w:rsidRPr="00056A73" w:rsidRDefault="001F124B" w:rsidP="00056A73">
      <w:pPr>
        <w:pStyle w:val="2"/>
      </w:pPr>
      <w:bookmarkStart w:id="25" w:name="_Toc358107960"/>
      <w:bookmarkStart w:id="26" w:name="_Toc483840905"/>
      <w:bookmarkEnd w:id="23"/>
      <w:bookmarkEnd w:id="24"/>
      <w:r>
        <w:t>4</w:t>
      </w:r>
      <w:r w:rsidR="00056A73" w:rsidRPr="00056A73">
        <w:t>.2 Исходные материалы, используемые в проекте межевания</w:t>
      </w:r>
      <w:bookmarkStart w:id="27" w:name="_Toc221509412"/>
      <w:bookmarkStart w:id="28" w:name="_Toc264442667"/>
      <w:bookmarkStart w:id="29" w:name="_Toc317153500"/>
      <w:bookmarkEnd w:id="25"/>
      <w:bookmarkEnd w:id="26"/>
    </w:p>
    <w:p w14:paraId="5A159ED9" w14:textId="77777777" w:rsidR="00056A73" w:rsidRPr="00056A73" w:rsidRDefault="00056A73" w:rsidP="00056A73">
      <w:pPr>
        <w:pStyle w:val="140"/>
      </w:pPr>
      <w:r w:rsidRPr="00056A73">
        <w:t>Проект планировки территории.</w:t>
      </w:r>
    </w:p>
    <w:p w14:paraId="0A7BDD40" w14:textId="77777777" w:rsidR="00056A73" w:rsidRPr="00056A73" w:rsidRDefault="00056A73" w:rsidP="00056A73">
      <w:pPr>
        <w:pStyle w:val="140"/>
      </w:pPr>
      <w:r w:rsidRPr="00056A73">
        <w:t>Сведения ГКН, ЕГРП о земельных участках, границы которых установлены в соответствии с требованиями земельного законодательства.</w:t>
      </w:r>
    </w:p>
    <w:p w14:paraId="53C0A00F" w14:textId="67636DB7" w:rsidR="00056A73" w:rsidRPr="00056A73" w:rsidRDefault="001F124B" w:rsidP="00056A73">
      <w:pPr>
        <w:pStyle w:val="2"/>
      </w:pPr>
      <w:bookmarkStart w:id="30" w:name="_Toc358107961"/>
      <w:bookmarkStart w:id="31" w:name="_Toc483840906"/>
      <w:bookmarkEnd w:id="27"/>
      <w:bookmarkEnd w:id="28"/>
      <w:bookmarkEnd w:id="29"/>
      <w:r>
        <w:t>4</w:t>
      </w:r>
      <w:r w:rsidR="00056A73" w:rsidRPr="00056A73">
        <w:t>.3 Опорно-межевая сеть на территории проектирования</w:t>
      </w:r>
      <w:bookmarkStart w:id="32" w:name="_Toc221509413"/>
      <w:bookmarkStart w:id="33" w:name="_Toc264442668"/>
      <w:bookmarkStart w:id="34" w:name="_Toc317153501"/>
      <w:bookmarkEnd w:id="30"/>
      <w:bookmarkEnd w:id="31"/>
    </w:p>
    <w:p w14:paraId="1FC93578" w14:textId="2776F24E" w:rsidR="00056A73" w:rsidRPr="00056A73" w:rsidRDefault="00056A73" w:rsidP="00056A73">
      <w:pPr>
        <w:pStyle w:val="140"/>
      </w:pPr>
      <w:r w:rsidRPr="00056A73">
        <w:t xml:space="preserve">На территории проектирования существует установленная система геодезической сети специального назначения для определения координат точек </w:t>
      </w:r>
      <w:r w:rsidRPr="00056A73">
        <w:lastRenderedPageBreak/>
        <w:t>земной поверхности с использованием спутниковых сис</w:t>
      </w:r>
      <w:r w:rsidR="008006BC">
        <w:t>тем. Система координат - МСК 42</w:t>
      </w:r>
      <w:r w:rsidRPr="00056A73">
        <w:t xml:space="preserve">. </w:t>
      </w:r>
    </w:p>
    <w:p w14:paraId="05150427" w14:textId="7CD026CF" w:rsidR="00056A73" w:rsidRPr="00056A73" w:rsidRDefault="00056A73" w:rsidP="00056A73">
      <w:pPr>
        <w:pStyle w:val="140"/>
      </w:pPr>
      <w:r w:rsidRPr="00056A73">
        <w:t>Действующая система геодезической сети удовлетворяет требованиям выполнения землеустроительных работ для установления границ земельных участков на местности</w:t>
      </w:r>
      <w:r w:rsidR="008006BC">
        <w:t>, в случае необходимости</w:t>
      </w:r>
      <w:r w:rsidRPr="00056A73">
        <w:t>.</w:t>
      </w:r>
    </w:p>
    <w:p w14:paraId="31A72FB5" w14:textId="0B7DD715" w:rsidR="00056A73" w:rsidRPr="008006BC" w:rsidRDefault="001F124B" w:rsidP="008006BC">
      <w:pPr>
        <w:pStyle w:val="2"/>
      </w:pPr>
      <w:bookmarkStart w:id="35" w:name="_Toc358107962"/>
      <w:bookmarkStart w:id="36" w:name="_Toc483840907"/>
      <w:bookmarkEnd w:id="32"/>
      <w:bookmarkEnd w:id="33"/>
      <w:bookmarkEnd w:id="34"/>
      <w:r>
        <w:t>4</w:t>
      </w:r>
      <w:r w:rsidR="00056A73" w:rsidRPr="008006BC">
        <w:t>.4 Рекомендации по порядку установления границ на местности</w:t>
      </w:r>
      <w:bookmarkEnd w:id="35"/>
      <w:bookmarkEnd w:id="36"/>
      <w:r w:rsidR="00056A73" w:rsidRPr="008006BC">
        <w:t xml:space="preserve"> </w:t>
      </w:r>
    </w:p>
    <w:p w14:paraId="75DDF24A" w14:textId="77777777" w:rsidR="00056A73" w:rsidRPr="008006BC" w:rsidRDefault="00056A73" w:rsidP="008006BC">
      <w:pPr>
        <w:pStyle w:val="140"/>
      </w:pPr>
      <w:r w:rsidRPr="008006BC">
        <w:t xml:space="preserve">Установление границ земельных участков на местности следует выполнять в соответствии с требованиями федерального законодательства, а также инструкции по проведению межевания. </w:t>
      </w:r>
    </w:p>
    <w:p w14:paraId="5EA50248" w14:textId="77777777" w:rsidR="00056A73" w:rsidRPr="008006BC" w:rsidRDefault="00056A73" w:rsidP="008006BC">
      <w:pPr>
        <w:pStyle w:val="140"/>
      </w:pPr>
      <w:r w:rsidRPr="008006BC">
        <w:t xml:space="preserve">Вынос межевых знаков на местность необходимо выполнять в комплексе землеустроительных работ с обеспечением мер по уведомлению заинтересованных лиц и согласованию с ними границ. </w:t>
      </w:r>
    </w:p>
    <w:p w14:paraId="043FD54D" w14:textId="150B2624" w:rsidR="008006BC" w:rsidRDefault="001F124B" w:rsidP="008006BC">
      <w:pPr>
        <w:pStyle w:val="1"/>
        <w:jc w:val="both"/>
        <w:rPr>
          <w:smallCaps/>
          <w:kern w:val="28"/>
          <w:sz w:val="32"/>
        </w:rPr>
      </w:pPr>
      <w:bookmarkStart w:id="37" w:name="_Toc483840908"/>
      <w:r>
        <w:rPr>
          <w:smallCaps/>
          <w:kern w:val="28"/>
          <w:sz w:val="32"/>
        </w:rPr>
        <w:t>Раздел 5</w:t>
      </w:r>
      <w:r w:rsidR="008006BC" w:rsidRPr="009654F0">
        <w:rPr>
          <w:smallCaps/>
          <w:kern w:val="28"/>
          <w:sz w:val="32"/>
        </w:rPr>
        <w:t xml:space="preserve">. </w:t>
      </w:r>
      <w:r w:rsidR="008006BC" w:rsidRPr="008006BC">
        <w:rPr>
          <w:smallCaps/>
          <w:kern w:val="28"/>
          <w:sz w:val="32"/>
        </w:rPr>
        <w:t>Формирование земельных участков проектируемого линейного объекта</w:t>
      </w:r>
      <w:bookmarkEnd w:id="37"/>
    </w:p>
    <w:p w14:paraId="6A0C0AF5" w14:textId="732FDB64" w:rsidR="00FF32EA" w:rsidRDefault="008006BC" w:rsidP="0075457C">
      <w:pPr>
        <w:pStyle w:val="140"/>
      </w:pPr>
      <w:r>
        <w:t>Проектом межевания предусматривается формирование следующих земельных участков:</w:t>
      </w:r>
    </w:p>
    <w:p w14:paraId="0E00871D" w14:textId="614E50BE" w:rsidR="008006BC" w:rsidRDefault="008006BC" w:rsidP="0075457C">
      <w:pPr>
        <w:pStyle w:val="140"/>
      </w:pPr>
      <w:r>
        <w:t>- под размещение планируемой железной дороги;</w:t>
      </w:r>
    </w:p>
    <w:p w14:paraId="147C6989" w14:textId="53D0A717" w:rsidR="008006BC" w:rsidRDefault="008006BC" w:rsidP="0075457C">
      <w:pPr>
        <w:pStyle w:val="140"/>
      </w:pPr>
      <w:r>
        <w:t>- под размещение временной автомобильной дороги, предназначенной для строительства железной дороги и инфраструктуры;</w:t>
      </w:r>
    </w:p>
    <w:p w14:paraId="06A70848" w14:textId="440A5939" w:rsidR="008006BC" w:rsidRDefault="008006BC" w:rsidP="0075457C">
      <w:pPr>
        <w:pStyle w:val="140"/>
      </w:pPr>
      <w:r>
        <w:t>- под размещение опор линий электропередач.</w:t>
      </w:r>
    </w:p>
    <w:p w14:paraId="5C0DB307" w14:textId="0750580A" w:rsidR="008006BC" w:rsidRDefault="008006BC" w:rsidP="0075457C">
      <w:pPr>
        <w:pStyle w:val="140"/>
      </w:pPr>
      <w:r>
        <w:t>В проекте межевания установлены границы земельных участков постоянного характера</w:t>
      </w:r>
      <w:r w:rsidR="001F124B">
        <w:t xml:space="preserve"> (постоянный отвод)</w:t>
      </w:r>
      <w:r>
        <w:t xml:space="preserve"> для размещения железной дороги и опор линий </w:t>
      </w:r>
      <w:proofErr w:type="gramStart"/>
      <w:r>
        <w:t>электро-передач</w:t>
      </w:r>
      <w:proofErr w:type="gramEnd"/>
      <w:r>
        <w:t>, а также границы земельных участков временного характера</w:t>
      </w:r>
      <w:r w:rsidR="001F124B">
        <w:t xml:space="preserve"> (временный отвод)</w:t>
      </w:r>
      <w:r>
        <w:t xml:space="preserve"> для размещения временной автомобильной дороги.</w:t>
      </w:r>
    </w:p>
    <w:p w14:paraId="134C6FC5" w14:textId="3964BE76" w:rsidR="00FF32EA" w:rsidRDefault="008006BC" w:rsidP="0075457C">
      <w:pPr>
        <w:pStyle w:val="140"/>
      </w:pPr>
      <w:r w:rsidRPr="00A608BC">
        <w:t>Перечень земельных участков, согласно сведениям ГКН, затрагиваемых при размещении линейного объекта приведен в таблице №</w:t>
      </w:r>
      <w:r>
        <w:t>2</w:t>
      </w:r>
      <w:r w:rsidR="00025B5B">
        <w:t>:</w:t>
      </w:r>
    </w:p>
    <w:p w14:paraId="24E8DD6C" w14:textId="77777777" w:rsidR="00025B5B" w:rsidRDefault="00025B5B" w:rsidP="0075457C">
      <w:pPr>
        <w:pStyle w:val="140"/>
        <w:sectPr w:rsidR="00025B5B" w:rsidSect="0097117E">
          <w:headerReference w:type="default" r:id="rId9"/>
          <w:footerReference w:type="default" r:id="rId10"/>
          <w:footnotePr>
            <w:pos w:val="beneathText"/>
          </w:footnotePr>
          <w:pgSz w:w="11905" w:h="16837"/>
          <w:pgMar w:top="284" w:right="1134" w:bottom="284" w:left="1134" w:header="567" w:footer="284" w:gutter="0"/>
          <w:pgNumType w:start="1"/>
          <w:cols w:space="720"/>
          <w:titlePg/>
          <w:docGrid w:linePitch="360"/>
        </w:sectPr>
      </w:pPr>
    </w:p>
    <w:p w14:paraId="68EB8869" w14:textId="060874A8" w:rsidR="00025B5B" w:rsidRDefault="001F124B" w:rsidP="001F124B">
      <w:pPr>
        <w:pStyle w:val="140"/>
        <w:jc w:val="center"/>
      </w:pPr>
      <w:r>
        <w:lastRenderedPageBreak/>
        <w:t xml:space="preserve">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Таблица №2</w:t>
      </w:r>
    </w:p>
    <w:tbl>
      <w:tblPr>
        <w:tblW w:w="14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552"/>
        <w:gridCol w:w="4678"/>
        <w:gridCol w:w="3118"/>
        <w:gridCol w:w="1834"/>
        <w:gridCol w:w="1438"/>
      </w:tblGrid>
      <w:tr w:rsidR="00025B5B" w:rsidRPr="001F124B" w14:paraId="1915AC58" w14:textId="77777777" w:rsidTr="001F124B">
        <w:trPr>
          <w:trHeight w:val="300"/>
          <w:tblHeader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21BAB6F" w14:textId="3DB2CBFA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center"/>
              <w:rPr>
                <w:b/>
                <w:szCs w:val="24"/>
                <w:lang w:eastAsia="ru-RU"/>
              </w:rPr>
            </w:pPr>
            <w:r w:rsidRPr="001F124B">
              <w:rPr>
                <w:b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8C7612" w14:textId="5E1C27C1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center"/>
              <w:rPr>
                <w:b/>
                <w:szCs w:val="24"/>
                <w:lang w:eastAsia="ru-RU"/>
              </w:rPr>
            </w:pPr>
            <w:r w:rsidRPr="001F124B">
              <w:rPr>
                <w:b/>
                <w:szCs w:val="24"/>
                <w:lang w:eastAsia="ru-RU"/>
              </w:rPr>
              <w:t>Кадастровый номер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99A8BF2" w14:textId="656BC986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center"/>
              <w:rPr>
                <w:b/>
                <w:szCs w:val="24"/>
                <w:lang w:eastAsia="ru-RU"/>
              </w:rPr>
            </w:pPr>
            <w:r w:rsidRPr="001F124B">
              <w:rPr>
                <w:b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8F7B9FA" w14:textId="1FED692F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center"/>
              <w:rPr>
                <w:b/>
                <w:szCs w:val="24"/>
                <w:lang w:eastAsia="ru-RU"/>
              </w:rPr>
            </w:pPr>
            <w:r w:rsidRPr="001F124B">
              <w:rPr>
                <w:b/>
                <w:szCs w:val="24"/>
                <w:lang w:eastAsia="ru-RU"/>
              </w:rPr>
              <w:t>Категория земель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2A6776D" w14:textId="503849DE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center"/>
              <w:rPr>
                <w:b/>
                <w:szCs w:val="24"/>
                <w:lang w:eastAsia="ru-RU"/>
              </w:rPr>
            </w:pPr>
            <w:r w:rsidRPr="001F124B">
              <w:rPr>
                <w:b/>
                <w:szCs w:val="24"/>
                <w:lang w:eastAsia="ru-RU"/>
              </w:rPr>
              <w:t>Площадь, занимаемая постоянным и временным отводом, кв. м.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7404EA4" w14:textId="50D0A068" w:rsidR="00025B5B" w:rsidRPr="001F124B" w:rsidRDefault="001F124B" w:rsidP="001F124B">
            <w:pPr>
              <w:widowControl/>
              <w:suppressAutoHyphens w:val="0"/>
              <w:autoSpaceDE/>
              <w:ind w:firstLine="0"/>
              <w:jc w:val="center"/>
              <w:rPr>
                <w:b/>
                <w:szCs w:val="24"/>
                <w:lang w:eastAsia="ru-RU"/>
              </w:rPr>
            </w:pPr>
            <w:r w:rsidRPr="001F124B">
              <w:rPr>
                <w:b/>
                <w:szCs w:val="24"/>
                <w:lang w:eastAsia="ru-RU"/>
              </w:rPr>
              <w:t>Общая площадь земельного участка, кв. м.</w:t>
            </w:r>
          </w:p>
        </w:tc>
      </w:tr>
      <w:tr w:rsidR="00025B5B" w:rsidRPr="001F124B" w14:paraId="304C053D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F81595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4E949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42:00:0000000:36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1A6264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под объекты транспорта Железнодорожного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E18A84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поселений (земли населенных пунктов)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2FC5DC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184095.27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6A62E5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7 511 424</w:t>
            </w:r>
          </w:p>
        </w:tc>
      </w:tr>
      <w:tr w:rsidR="00025B5B" w:rsidRPr="001F124B" w14:paraId="6FA86952" w14:textId="77777777" w:rsidTr="001F124B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F71BBE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4205A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42:21:0403005:106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4DF99D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Для индивидуальной жилой застройки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11D42D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A9A107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37.8025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3758CD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1379.85</w:t>
            </w:r>
          </w:p>
        </w:tc>
      </w:tr>
      <w:tr w:rsidR="00025B5B" w:rsidRPr="001F124B" w14:paraId="64D7C65D" w14:textId="77777777" w:rsidTr="001F124B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ADD537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7D8E76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42:21:0403005:28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7326A6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-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429DC2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4EF5DA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150.196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DE8537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934.038</w:t>
            </w:r>
          </w:p>
        </w:tc>
      </w:tr>
      <w:tr w:rsidR="00025B5B" w:rsidRPr="001F124B" w14:paraId="27FE8F47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4E1C37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14725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42:21:0403006:14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F74343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размещения и эксплуатации иных объектов транспорта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80451C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8C184A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179.823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309BF5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179.823</w:t>
            </w:r>
          </w:p>
        </w:tc>
      </w:tr>
      <w:tr w:rsidR="00025B5B" w:rsidRPr="001F124B" w14:paraId="69FC407E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BCB576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E42B1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42:21:0403006:235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656A93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размещения культовых зданий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35A666F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BC7FBB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390.539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210CFA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390.539</w:t>
            </w:r>
          </w:p>
        </w:tc>
      </w:tr>
      <w:tr w:rsidR="00025B5B" w:rsidRPr="001F124B" w14:paraId="6A864D2C" w14:textId="77777777" w:rsidTr="001F124B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430C6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3F6AB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42:21:0403006:98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BEEABA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0E3BFB1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E1C578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14444.16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056BC6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232779.49</w:t>
            </w:r>
          </w:p>
        </w:tc>
      </w:tr>
      <w:tr w:rsidR="00025B5B" w:rsidRPr="001F124B" w14:paraId="4121F9DF" w14:textId="77777777" w:rsidTr="001F124B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D4B930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558CE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42:21:0403006:95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480A52D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4F18669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76252F1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9518.99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B8D271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670594.14</w:t>
            </w:r>
          </w:p>
        </w:tc>
      </w:tr>
      <w:tr w:rsidR="00025B5B" w:rsidRPr="001F124B" w14:paraId="7B416C65" w14:textId="77777777" w:rsidTr="001F124B">
        <w:trPr>
          <w:trHeight w:val="18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F7BA94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61A6E7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42:21:0403006:94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F0C013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1A96F00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color w:val="333333"/>
                <w:szCs w:val="24"/>
                <w:lang w:eastAsia="ru-RU"/>
              </w:rPr>
            </w:pPr>
            <w:r w:rsidRPr="001F124B">
              <w:rPr>
                <w:color w:val="333333"/>
                <w:szCs w:val="24"/>
                <w:lang w:eastAsia="ru-RU"/>
              </w:rPr>
              <w:t>Земли населённых пунктов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B83D32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59988.21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B47598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1360085.45</w:t>
            </w:r>
          </w:p>
        </w:tc>
      </w:tr>
      <w:tr w:rsidR="00025B5B" w:rsidRPr="001F124B" w14:paraId="744FB6FD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E86A4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42354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42:01:0111005:131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902DEE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E2F06C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D241AF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9307.6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D2A8C2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102132.96</w:t>
            </w:r>
          </w:p>
        </w:tc>
      </w:tr>
      <w:tr w:rsidR="00025B5B" w:rsidRPr="001F124B" w14:paraId="2D9F2DD9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12C0DA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14C8B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42:01:0117003:45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264D06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09CA51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47541E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33169.85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16D6A9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167427.16</w:t>
            </w:r>
          </w:p>
        </w:tc>
      </w:tr>
      <w:tr w:rsidR="00025B5B" w:rsidRPr="001F124B" w14:paraId="5E964BBB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EAEB57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75B6E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42:01:0111005:380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1F6C01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2341C1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426106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34047.3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350D20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87890.21</w:t>
            </w:r>
          </w:p>
        </w:tc>
      </w:tr>
      <w:tr w:rsidR="00025B5B" w:rsidRPr="001F124B" w14:paraId="5D89F060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E4221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FBDDE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42:01:0111005:106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17D178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6FC4E6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8581C9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9815.99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74D5A3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105140.78</w:t>
            </w:r>
          </w:p>
        </w:tc>
      </w:tr>
      <w:tr w:rsidR="00025B5B" w:rsidRPr="001F124B" w14:paraId="01E84ACA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FD7864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46AE0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42:01:0111005:270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490104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5CD285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A9091E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1043.37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73B1D8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83232.66</w:t>
            </w:r>
          </w:p>
        </w:tc>
      </w:tr>
      <w:tr w:rsidR="00025B5B" w:rsidRPr="001F124B" w14:paraId="35B80982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789E83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9DA49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42:01:0111005:262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ABF872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0B09E4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2B53C6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25548.43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DDBD64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83231.75</w:t>
            </w:r>
          </w:p>
        </w:tc>
      </w:tr>
      <w:tr w:rsidR="00025B5B" w:rsidRPr="001F124B" w14:paraId="0DD8DD4E" w14:textId="77777777" w:rsidTr="001F124B">
        <w:trPr>
          <w:trHeight w:val="3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0517E0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5D403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42:00:0000000:302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1755E1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 с дальнейшим предоставлением , для проектирования и строительства объекта: 'Строительство ВОЛС от БС 42894 (м-н Новый городок) до БС 42020 (</w:t>
            </w:r>
            <w:proofErr w:type="spellStart"/>
            <w:r w:rsidRPr="001F124B">
              <w:rPr>
                <w:szCs w:val="24"/>
                <w:lang w:eastAsia="ru-RU"/>
              </w:rPr>
              <w:t>н.п</w:t>
            </w:r>
            <w:proofErr w:type="spellEnd"/>
            <w:r w:rsidRPr="001F124B">
              <w:rPr>
                <w:szCs w:val="24"/>
                <w:lang w:eastAsia="ru-RU"/>
              </w:rPr>
              <w:t>. Степной)'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EA85A1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B95551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183.868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AEEFFD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9680.9</w:t>
            </w:r>
          </w:p>
        </w:tc>
      </w:tr>
      <w:tr w:rsidR="00025B5B" w:rsidRPr="001F124B" w14:paraId="13014AF9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3AEADC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4DD78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42:01:0111005:23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8532CC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9E92E7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1A7C40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1714.85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C18EB2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112261.26</w:t>
            </w:r>
          </w:p>
        </w:tc>
      </w:tr>
      <w:tr w:rsidR="00025B5B" w:rsidRPr="001F124B" w14:paraId="2AF5E13E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3A6013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89246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42:01:0111005:109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24718B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C8C7B1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45A812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10136.34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F18F18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102923.96</w:t>
            </w:r>
          </w:p>
        </w:tc>
      </w:tr>
      <w:tr w:rsidR="00025B5B" w:rsidRPr="001F124B" w14:paraId="48B289A5" w14:textId="77777777" w:rsidTr="001F124B">
        <w:trPr>
          <w:trHeight w:val="24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5CED94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B720C6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42:01:0101009:3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1537BB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Под существующий железнодорожный путь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ABD748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12BDAC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1388.52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A74AA3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91894.9</w:t>
            </w:r>
          </w:p>
        </w:tc>
      </w:tr>
      <w:tr w:rsidR="00025B5B" w:rsidRPr="001F124B" w14:paraId="514F15E9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457695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7105C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42:01:0121002:15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2F653B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EF7745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6362E8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12201.81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7A3C87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84628</w:t>
            </w:r>
          </w:p>
        </w:tc>
      </w:tr>
      <w:tr w:rsidR="00025B5B" w:rsidRPr="001F124B" w14:paraId="6D7DA33A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0875D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9CBB8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42:01:0121002:1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CD2F36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3D0634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C7E533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6164.19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54C5C4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84693.95</w:t>
            </w:r>
          </w:p>
        </w:tc>
      </w:tr>
      <w:tr w:rsidR="00025B5B" w:rsidRPr="001F124B" w14:paraId="39F3639C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7EBDD3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912A5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42:01:0121002:75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21141E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B19810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C76A72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4936.56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EF862C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95879.77</w:t>
            </w:r>
          </w:p>
        </w:tc>
      </w:tr>
      <w:tr w:rsidR="00025B5B" w:rsidRPr="001F124B" w14:paraId="00C00139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9412B4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26AAF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42:01:0108004:85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A7ACEC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45C8A5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D339C0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25560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FF54E0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119190.75</w:t>
            </w:r>
          </w:p>
        </w:tc>
      </w:tr>
      <w:tr w:rsidR="00025B5B" w:rsidRPr="001F124B" w14:paraId="7E681433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0FB99A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43AE5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42:01:0108004:89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283DD6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7D283A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2125EF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5940.2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5D1D86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24887.7</w:t>
            </w:r>
          </w:p>
        </w:tc>
      </w:tr>
      <w:tr w:rsidR="00025B5B" w:rsidRPr="001F124B" w14:paraId="559F7E15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9DBE37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B2E8B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42:01:0108004:91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197424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2D73AD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5F862A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11335.02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4ECA5C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94939.23</w:t>
            </w:r>
          </w:p>
        </w:tc>
      </w:tr>
      <w:tr w:rsidR="00025B5B" w:rsidRPr="001F124B" w14:paraId="2C05CACA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B4C27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95637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42:01:0108004:219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D14A47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BF64ED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33B26E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19248.95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F5070D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88565.35</w:t>
            </w:r>
          </w:p>
        </w:tc>
      </w:tr>
      <w:tr w:rsidR="00025B5B" w:rsidRPr="001F124B" w14:paraId="181D508E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541635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8C4CF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42:01:0108004:244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9720D5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77628A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B037AE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20838.28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F8E7B4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35469.82</w:t>
            </w:r>
          </w:p>
        </w:tc>
      </w:tr>
      <w:tr w:rsidR="00025B5B" w:rsidRPr="001F124B" w14:paraId="1AAA4143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7A81CB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6397F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42:01:0108004:250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2C9AAA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DA3E2C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33F51D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6224.8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F33A0B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23255.87</w:t>
            </w:r>
          </w:p>
        </w:tc>
      </w:tr>
      <w:tr w:rsidR="00025B5B" w:rsidRPr="001F124B" w14:paraId="62ED41D8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0966F9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4311C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60DBBB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7E611F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04D534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331.886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180BD5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680423.86</w:t>
            </w:r>
          </w:p>
        </w:tc>
      </w:tr>
      <w:tr w:rsidR="00025B5B" w:rsidRPr="001F124B" w14:paraId="4CED3797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303E9F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3465A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42:01:0111005:107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D2D84B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649961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0106F0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9405.2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180955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105337.48</w:t>
            </w:r>
          </w:p>
        </w:tc>
      </w:tr>
      <w:tr w:rsidR="00025B5B" w:rsidRPr="001F124B" w14:paraId="766CF4FD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37A7CA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D0D534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341D77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FF3BAE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457405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9122.21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24BF11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104648.03</w:t>
            </w:r>
          </w:p>
        </w:tc>
      </w:tr>
      <w:tr w:rsidR="00025B5B" w:rsidRPr="001F124B" w14:paraId="530249E2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CFF94D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FE74A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42:01:0111005:56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3CDA4A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333464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11D06C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47897.89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19A2EC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617412.29</w:t>
            </w:r>
          </w:p>
        </w:tc>
      </w:tr>
      <w:tr w:rsidR="00025B5B" w:rsidRPr="001F124B" w14:paraId="7DB9FB5A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D9540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179136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42:01:0111005:365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CE9B96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D7B32C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A57241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30335.86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C10DB4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97731.31</w:t>
            </w:r>
          </w:p>
        </w:tc>
      </w:tr>
      <w:tr w:rsidR="00025B5B" w:rsidRPr="001F124B" w14:paraId="311A49B4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EC987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9A2E9B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42:01:0121002:2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9ED30C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B75229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7BC4AE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12571.39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D92502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84633.65</w:t>
            </w:r>
          </w:p>
        </w:tc>
      </w:tr>
      <w:tr w:rsidR="00025B5B" w:rsidRPr="001F124B" w14:paraId="26D00150" w14:textId="77777777" w:rsidTr="001F124B">
        <w:trPr>
          <w:trHeight w:val="24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88A4E3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CE6726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42:01:0101009:321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FC0F4D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В целях ведения открытых горных работ на участке 'Новобачатский-2' ОАО 'Белон'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87E119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775586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534.51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BCDF22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14518.55</w:t>
            </w:r>
          </w:p>
        </w:tc>
      </w:tr>
      <w:tr w:rsidR="00025B5B" w:rsidRPr="001F124B" w14:paraId="52FA97C2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4CF1BA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863A07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110D3A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D95356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02F0BB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834.912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7E1F82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105640.66</w:t>
            </w:r>
          </w:p>
        </w:tc>
      </w:tr>
      <w:tr w:rsidR="00025B5B" w:rsidRPr="001F124B" w14:paraId="3D8A13C8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29CDD4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E17A3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42:01:0111005:263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31A0A8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912137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758187D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491.405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544DAC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83230.13</w:t>
            </w:r>
          </w:p>
        </w:tc>
      </w:tr>
      <w:tr w:rsidR="00025B5B" w:rsidRPr="001F124B" w14:paraId="6B446081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525B36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61394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42:01:0108004:252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6DF738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55F928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E851D6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17366.06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3C5185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63441.54</w:t>
            </w:r>
          </w:p>
        </w:tc>
      </w:tr>
      <w:tr w:rsidR="00025B5B" w:rsidRPr="001F124B" w14:paraId="64F9A294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937220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217FC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42:01:0108004:251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72F93D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748635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F17190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12102.39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42906E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46281.1</w:t>
            </w:r>
          </w:p>
        </w:tc>
      </w:tr>
      <w:tr w:rsidR="00025B5B" w:rsidRPr="001F124B" w14:paraId="39D9274E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7DEF47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56286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42:01:0108004:241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7585B0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3A8AEB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943DC3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29628.72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B6481E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64041.92</w:t>
            </w:r>
          </w:p>
        </w:tc>
      </w:tr>
      <w:tr w:rsidR="00025B5B" w:rsidRPr="001F124B" w14:paraId="3E7FB9A5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AC5BCB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E6A3F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42:01:0108004:236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12CCD2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EC7921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93D0B7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40454.36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5ECF50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180668.7</w:t>
            </w:r>
          </w:p>
        </w:tc>
      </w:tr>
      <w:tr w:rsidR="00025B5B" w:rsidRPr="001F124B" w14:paraId="68A18D4F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501D51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57DD1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42:01:0108004:99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FCAAFF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DCDC8D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A9E8A5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18238.38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F2EFCB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276876.32</w:t>
            </w:r>
          </w:p>
        </w:tc>
      </w:tr>
      <w:tr w:rsidR="00025B5B" w:rsidRPr="001F124B" w14:paraId="1EBB7DD4" w14:textId="77777777" w:rsidTr="001F124B">
        <w:trPr>
          <w:trHeight w:val="24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8B6FC9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0443F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42:01:0108004:36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1AFDC7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В целях обеспечения производственной деятельности на участке открытых горных работ «</w:t>
            </w:r>
            <w:proofErr w:type="spellStart"/>
            <w:r w:rsidRPr="001F124B">
              <w:rPr>
                <w:szCs w:val="24"/>
                <w:lang w:eastAsia="ru-RU"/>
              </w:rPr>
              <w:t>Новобачатский</w:t>
            </w:r>
            <w:proofErr w:type="spellEnd"/>
            <w:r w:rsidRPr="001F124B">
              <w:rPr>
                <w:szCs w:val="24"/>
                <w:lang w:eastAsia="ru-RU"/>
              </w:rPr>
              <w:t>»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2A92EC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F752E1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872.032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D75E41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8029.02</w:t>
            </w:r>
          </w:p>
        </w:tc>
      </w:tr>
      <w:tr w:rsidR="00025B5B" w:rsidRPr="001F124B" w14:paraId="269D7B25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D6E81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92651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42:01:0121002:122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F3C052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C9FA4E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386210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1938.44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BAE3E6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207180.93</w:t>
            </w:r>
          </w:p>
        </w:tc>
      </w:tr>
      <w:tr w:rsidR="00025B5B" w:rsidRPr="001F124B" w14:paraId="4D6D314E" w14:textId="77777777" w:rsidTr="001F124B">
        <w:trPr>
          <w:trHeight w:val="12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289FFF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2DE2E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42:00:0000000:220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265890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под строительство ВОЛС от БС 42894 (м-н Новый городок) до БС 42020 (</w:t>
            </w:r>
            <w:proofErr w:type="spellStart"/>
            <w:r w:rsidRPr="001F124B">
              <w:rPr>
                <w:szCs w:val="24"/>
                <w:lang w:eastAsia="ru-RU"/>
              </w:rPr>
              <w:t>н.п.Степной</w:t>
            </w:r>
            <w:proofErr w:type="spellEnd"/>
            <w:r w:rsidRPr="001F124B">
              <w:rPr>
                <w:szCs w:val="24"/>
                <w:lang w:eastAsia="ru-RU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C47110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поселений (земли населенных пунктов)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D6622C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666.608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2518BC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15738.28</w:t>
            </w:r>
          </w:p>
        </w:tc>
      </w:tr>
      <w:tr w:rsidR="00025B5B" w:rsidRPr="001F124B" w14:paraId="075FB723" w14:textId="77777777" w:rsidTr="001F124B">
        <w:trPr>
          <w:trHeight w:val="33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109648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61D40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42:01:0121002:103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40ED8B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использования, с дальнейшим предоставлением - для проектирования и строительства объекта: 'Строительство ВОЛС от БС 42894 (м-н Новый Городок) до БС 42020 (</w:t>
            </w:r>
            <w:proofErr w:type="spellStart"/>
            <w:r w:rsidRPr="001F124B">
              <w:rPr>
                <w:szCs w:val="24"/>
                <w:lang w:eastAsia="ru-RU"/>
              </w:rPr>
              <w:t>н.п</w:t>
            </w:r>
            <w:proofErr w:type="spellEnd"/>
            <w:r w:rsidRPr="001F124B">
              <w:rPr>
                <w:szCs w:val="24"/>
                <w:lang w:eastAsia="ru-RU"/>
              </w:rPr>
              <w:t>. Степной)'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89DDB9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7AFD551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236.71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3B73B0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6456.18</w:t>
            </w:r>
          </w:p>
        </w:tc>
      </w:tr>
      <w:tr w:rsidR="00025B5B" w:rsidRPr="001F124B" w14:paraId="577EA65E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E01736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8B557B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42:01:0121002:43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FF3CA5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6A6864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7D79683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13130.33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5A008C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84220</w:t>
            </w:r>
          </w:p>
        </w:tc>
      </w:tr>
      <w:tr w:rsidR="00025B5B" w:rsidRPr="001F124B" w14:paraId="5D567ECB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C154B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DADD6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E6C566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D3B06F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7C879E2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10388.38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9CA34B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104781.26</w:t>
            </w:r>
          </w:p>
        </w:tc>
      </w:tr>
      <w:tr w:rsidR="00025B5B" w:rsidRPr="001F124B" w14:paraId="664E16DE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A4B11E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CF9C04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42:01:0111005:377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453227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45DF68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3C8C92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36034.11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8D9CB0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97731.13</w:t>
            </w:r>
          </w:p>
        </w:tc>
      </w:tr>
      <w:tr w:rsidR="00025B5B" w:rsidRPr="001F124B" w14:paraId="37F638B4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CD0284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A504C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DB524D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953A1E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875F0A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5505.56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F9F290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53185.72</w:t>
            </w:r>
          </w:p>
        </w:tc>
      </w:tr>
      <w:tr w:rsidR="00025B5B" w:rsidRPr="001F124B" w14:paraId="54C07508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BEA239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64154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A91DC5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8BF371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AB0876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131334.43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114665E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1411522.18</w:t>
            </w:r>
          </w:p>
        </w:tc>
      </w:tr>
      <w:tr w:rsidR="00025B5B" w:rsidRPr="001F124B" w14:paraId="01D09881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656A87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8ADBE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B2285E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676F0A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BFB813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9897.77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A985A6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102837.34</w:t>
            </w:r>
          </w:p>
        </w:tc>
      </w:tr>
      <w:tr w:rsidR="00025B5B" w:rsidRPr="001F124B" w14:paraId="30CC2574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A774F1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2261C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42:01:0111005:298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80EDFA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DA6A58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D298ED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24553.38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E5A145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403157.51</w:t>
            </w:r>
          </w:p>
        </w:tc>
      </w:tr>
      <w:tr w:rsidR="00025B5B" w:rsidRPr="001F124B" w14:paraId="005A7915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2C59BA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F1E8B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42:01:0111005:288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87A203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03255A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60D2E6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19963.65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2B90DF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108470.47</w:t>
            </w:r>
          </w:p>
        </w:tc>
      </w:tr>
      <w:tr w:rsidR="00025B5B" w:rsidRPr="001F124B" w14:paraId="087D16C6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9E3C9C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BFFAF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A0C5FC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7C4158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87B0F5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10019.83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408965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104264.22</w:t>
            </w:r>
          </w:p>
        </w:tc>
      </w:tr>
      <w:tr w:rsidR="00025B5B" w:rsidRPr="001F124B" w14:paraId="7479C3D2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1DF6B3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2018A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42:01:0111005:379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15EC76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C14F3F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ADF348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28598.11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FEDE51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83392.1</w:t>
            </w:r>
          </w:p>
        </w:tc>
      </w:tr>
      <w:tr w:rsidR="00025B5B" w:rsidRPr="001F124B" w14:paraId="4D4F67E6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E5A38C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416DA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42:01:0111005:338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717A80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1952B7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2B267C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7489.45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144F3F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83233.57</w:t>
            </w:r>
          </w:p>
        </w:tc>
      </w:tr>
      <w:tr w:rsidR="00025B5B" w:rsidRPr="001F124B" w14:paraId="142DD3FE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51CC5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F19904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42:01:0108004:82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2C0F01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EC7D60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36AE0C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3310.61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63E040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85618.25</w:t>
            </w:r>
          </w:p>
        </w:tc>
      </w:tr>
      <w:tr w:rsidR="00025B5B" w:rsidRPr="001F124B" w14:paraId="43EE23A4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D2A816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B2325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943089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BADEE9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AA6C6E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10001.51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B28B68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104584.38</w:t>
            </w:r>
          </w:p>
        </w:tc>
      </w:tr>
      <w:tr w:rsidR="00025B5B" w:rsidRPr="001F124B" w14:paraId="64E04433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1DA2DE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20FE1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EC1ABF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6F0537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CBDEEF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2560.67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D86510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32035.52</w:t>
            </w:r>
          </w:p>
        </w:tc>
      </w:tr>
      <w:tr w:rsidR="00025B5B" w:rsidRPr="001F124B" w14:paraId="029E80EE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AA548A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1DFCB6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42:01:0111005:344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18B583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9C3B3A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3D0330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2554.9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5427C1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85972.93</w:t>
            </w:r>
          </w:p>
        </w:tc>
      </w:tr>
      <w:tr w:rsidR="00025B5B" w:rsidRPr="001F124B" w14:paraId="683075B6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5C4DB6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21564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42:01:0108004:96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5F7050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088E2B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E6D718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10141.57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7A8F7A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24888.38</w:t>
            </w:r>
          </w:p>
        </w:tc>
      </w:tr>
      <w:tr w:rsidR="00025B5B" w:rsidRPr="001F124B" w14:paraId="1CE79496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620B6F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18C2A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42:01:0108004:218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0F06A1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222E40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F91A03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16650.17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0BBBA5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236768.82</w:t>
            </w:r>
          </w:p>
        </w:tc>
      </w:tr>
      <w:tr w:rsidR="00025B5B" w:rsidRPr="001F124B" w14:paraId="620AB34E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B3C0C3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9AC9B8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42:01:0108004:77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DD6665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5205C6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586157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7547.22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3F2509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85710.53</w:t>
            </w:r>
          </w:p>
        </w:tc>
      </w:tr>
      <w:tr w:rsidR="00025B5B" w:rsidRPr="001F124B" w14:paraId="6BCA9854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F8D9A3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630D6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42:01:0111005:390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104CEF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085220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E76BB1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1501.02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BF4075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83233</w:t>
            </w:r>
          </w:p>
        </w:tc>
      </w:tr>
      <w:tr w:rsidR="00025B5B" w:rsidRPr="001F124B" w14:paraId="544145C1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642B4C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1EA75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42:01:0108004:238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B06750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1C508E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EF4557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17220.26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E7EDF1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169873.77</w:t>
            </w:r>
          </w:p>
        </w:tc>
      </w:tr>
      <w:tr w:rsidR="00025B5B" w:rsidRPr="001F124B" w14:paraId="08E4087F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71DD32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3986E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42:01:0108004:246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FF95E0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C99142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7A7CFE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39258.34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BDF845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56122.59</w:t>
            </w:r>
          </w:p>
        </w:tc>
      </w:tr>
      <w:tr w:rsidR="00025B5B" w:rsidRPr="001F124B" w14:paraId="5DAAFA8D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26A74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8EC695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09330C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9C36FC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9A305B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9092.08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E1E5B8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103495.92</w:t>
            </w:r>
          </w:p>
        </w:tc>
      </w:tr>
      <w:tr w:rsidR="00025B5B" w:rsidRPr="001F124B" w14:paraId="37661DA3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35AD44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8DA41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ADC13F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7F5D06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C47EC3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10970.93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E3CA3D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104610.69</w:t>
            </w:r>
          </w:p>
        </w:tc>
      </w:tr>
      <w:tr w:rsidR="00025B5B" w:rsidRPr="001F124B" w14:paraId="377269B4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38BC85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91681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952A32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248F6F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438251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9030.17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8F4EE9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103776.68</w:t>
            </w:r>
          </w:p>
        </w:tc>
      </w:tr>
      <w:tr w:rsidR="00025B5B" w:rsidRPr="001F124B" w14:paraId="4F00949A" w14:textId="77777777" w:rsidTr="001F124B">
        <w:trPr>
          <w:trHeight w:val="24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B4DFD7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01F80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42:01:0101009:455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895F68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В целях ведения открытых горных работ на участке 'Новобачатский-2' ОАО 'Белон'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C201AF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6B697D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1189.8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5EC22D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700513.11</w:t>
            </w:r>
          </w:p>
        </w:tc>
      </w:tr>
      <w:tr w:rsidR="00025B5B" w:rsidRPr="001F124B" w14:paraId="52626142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451A84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B12E1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42:01:0111005:388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743009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079F2C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1637AF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10636.57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06FF6F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83391.56</w:t>
            </w:r>
          </w:p>
        </w:tc>
      </w:tr>
      <w:tr w:rsidR="00025B5B" w:rsidRPr="001F124B" w14:paraId="519EDF23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33A00A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382B8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CEA0B7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9C5D98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635E01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10392.84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BE37F7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103253.36</w:t>
            </w:r>
          </w:p>
        </w:tc>
      </w:tr>
      <w:tr w:rsidR="00025B5B" w:rsidRPr="001F124B" w14:paraId="70257186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6E31DC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FB246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42:01:0108004:88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AAF6E1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71F1B7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3F6D2CD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6733.97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A5E566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24887.58</w:t>
            </w:r>
          </w:p>
        </w:tc>
      </w:tr>
      <w:tr w:rsidR="00025B5B" w:rsidRPr="001F124B" w14:paraId="4CFFC032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781262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A1856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42:01:0108004:248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F87951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F6F509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C72DA3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23340.24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D2B30E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201040.16</w:t>
            </w:r>
          </w:p>
        </w:tc>
      </w:tr>
      <w:tr w:rsidR="00025B5B" w:rsidRPr="001F124B" w14:paraId="461E66EC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A7D137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5F57E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42:01:0108004:220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3BCE75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1035F4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969FD0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15994.37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21BF8A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88566.58</w:t>
            </w:r>
          </w:p>
        </w:tc>
      </w:tr>
      <w:tr w:rsidR="00025B5B" w:rsidRPr="001F124B" w14:paraId="083138A2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5F402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2DF363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42:01:0108004:78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9DEEC2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816E0E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70BDAE2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7CE80D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62477.46</w:t>
            </w:r>
          </w:p>
        </w:tc>
      </w:tr>
      <w:tr w:rsidR="00025B5B" w:rsidRPr="001F124B" w14:paraId="424F22A1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3565CB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330C03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42:01:0101009:456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04AB3A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CDA036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2C2589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19344.64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4CC727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2072546.77</w:t>
            </w:r>
          </w:p>
        </w:tc>
      </w:tr>
      <w:tr w:rsidR="00025B5B" w:rsidRPr="001F124B" w14:paraId="10DA21CC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0F0629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02139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7B75E0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0A007C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0656CB6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6857.91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AC55EF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71993.74</w:t>
            </w:r>
          </w:p>
        </w:tc>
      </w:tr>
      <w:tr w:rsidR="00025B5B" w:rsidRPr="001F124B" w14:paraId="6CBFDCA2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4F5BB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7D3AD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547240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53DAC7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A0DD9C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8202.12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0684F8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104372.87</w:t>
            </w:r>
          </w:p>
        </w:tc>
      </w:tr>
      <w:tr w:rsidR="00025B5B" w:rsidRPr="001F124B" w14:paraId="17B6AFA1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8036F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C8EB1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42:01:0111005:389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2F05B0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9E1DF4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7940AE8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50446.53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4173EF7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166465.6</w:t>
            </w:r>
          </w:p>
        </w:tc>
      </w:tr>
      <w:tr w:rsidR="00025B5B" w:rsidRPr="001F124B" w14:paraId="4E471821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67C6F9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D1748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42:01:0111005:118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470513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3E93DB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45F27EC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10728.46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02F6B9E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105396.44</w:t>
            </w:r>
          </w:p>
        </w:tc>
      </w:tr>
      <w:tr w:rsidR="00025B5B" w:rsidRPr="001F124B" w14:paraId="05732A26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87586D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C23F8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42:01:0111005:133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A0B964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98FF34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2750FC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10744.02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FEB6AF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102569.54</w:t>
            </w:r>
          </w:p>
        </w:tc>
      </w:tr>
      <w:tr w:rsidR="00025B5B" w:rsidRPr="001F124B" w14:paraId="7968D463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E24B21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D0343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42:01:0111005:391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E6F9CA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AD9DD3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307FD9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38063.74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3499554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41697.38</w:t>
            </w:r>
          </w:p>
        </w:tc>
      </w:tr>
      <w:tr w:rsidR="00025B5B" w:rsidRPr="001F124B" w14:paraId="6735EE79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5A8CD2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7D24BD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42:01:0108004:97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9B57E8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2C3FD0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3CFA6C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8088.25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603EE076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24887.05</w:t>
            </w:r>
          </w:p>
        </w:tc>
      </w:tr>
      <w:tr w:rsidR="00025B5B" w:rsidRPr="001F124B" w14:paraId="62AF7289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0A8F7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F2EBD9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42:01:0108004:253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F2B4EC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B78E4F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7F4503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12122.72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2B707B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110067.38</w:t>
            </w:r>
          </w:p>
        </w:tc>
      </w:tr>
      <w:tr w:rsidR="00025B5B" w:rsidRPr="001F124B" w14:paraId="19CB7B9D" w14:textId="77777777" w:rsidTr="001F124B">
        <w:trPr>
          <w:trHeight w:val="6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FC9CC0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A6309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42:01:0111005:120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1A211B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18DF6F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E47392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9170.84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D67FFC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104976.46</w:t>
            </w:r>
          </w:p>
        </w:tc>
      </w:tr>
      <w:tr w:rsidR="00025B5B" w:rsidRPr="001F124B" w14:paraId="4D452725" w14:textId="77777777" w:rsidTr="001F124B">
        <w:trPr>
          <w:trHeight w:val="9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E51EA1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8F173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42:01:0108004:242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77AEAD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190A4C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50E6299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3167.66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23E96E9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230758.5</w:t>
            </w:r>
          </w:p>
        </w:tc>
      </w:tr>
      <w:tr w:rsidR="00025B5B" w:rsidRPr="001F124B" w14:paraId="23BA75F8" w14:textId="77777777" w:rsidTr="001F124B">
        <w:trPr>
          <w:trHeight w:val="27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0FB936D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53A66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42:01:0000000:732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A235CD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Под автомобильной дорогой общего пользования регионального или межмуниципального значения Ленинск-Кузнецкий-Новокузнецк-Междуреченск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9AC759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82846DA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652.171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C32CB9F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295298.88</w:t>
            </w:r>
          </w:p>
        </w:tc>
      </w:tr>
      <w:tr w:rsidR="00025B5B" w:rsidRPr="001F124B" w14:paraId="6D660B6D" w14:textId="77777777" w:rsidTr="001F124B">
        <w:trPr>
          <w:trHeight w:val="27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34C717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A9381E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42:01:0000000:741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4DAD3F5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под автомобильной дорогой общего пользования регионального или межмуниципального значения Ленинск-Кузнецкий-Новокузнецк-Междуреченск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A02178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1D4E42E2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227.86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5E689697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403951.84</w:t>
            </w:r>
          </w:p>
        </w:tc>
      </w:tr>
      <w:tr w:rsidR="00025B5B" w:rsidRPr="001F124B" w14:paraId="79FC3826" w14:textId="77777777" w:rsidTr="001F124B">
        <w:trPr>
          <w:trHeight w:val="2700"/>
          <w:jc w:val="center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ED13600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B11A34C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42:01:0000000:337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EB279D8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Под автомобильной дорогой общего пользования регионального или межмуниципального значения Ленинск-Кузнецкий – Прокопьевск-Новокузнецк  Развязки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FF92824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6485AA4B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1264.64</w:t>
            </w:r>
          </w:p>
        </w:tc>
        <w:tc>
          <w:tcPr>
            <w:tcW w:w="1438" w:type="dxa"/>
            <w:shd w:val="clear" w:color="auto" w:fill="auto"/>
            <w:noWrap/>
            <w:vAlign w:val="center"/>
            <w:hideMark/>
          </w:tcPr>
          <w:p w14:paraId="76E2E871" w14:textId="77777777" w:rsidR="00025B5B" w:rsidRPr="001F124B" w:rsidRDefault="00025B5B" w:rsidP="001F124B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2705586.81</w:t>
            </w:r>
          </w:p>
        </w:tc>
      </w:tr>
    </w:tbl>
    <w:p w14:paraId="436F003B" w14:textId="77777777" w:rsidR="00025B5B" w:rsidRDefault="00025B5B" w:rsidP="0075457C">
      <w:pPr>
        <w:pStyle w:val="140"/>
      </w:pPr>
    </w:p>
    <w:p w14:paraId="4ED5E49F" w14:textId="77777777" w:rsidR="00FF32EA" w:rsidRDefault="00FF32EA" w:rsidP="0075457C">
      <w:pPr>
        <w:pStyle w:val="140"/>
      </w:pPr>
    </w:p>
    <w:p w14:paraId="544748B5" w14:textId="77777777" w:rsidR="00FF32EA" w:rsidRDefault="00FF32EA" w:rsidP="0075457C">
      <w:pPr>
        <w:pStyle w:val="140"/>
      </w:pPr>
    </w:p>
    <w:p w14:paraId="18416A14" w14:textId="77777777" w:rsidR="001F124B" w:rsidRDefault="001F124B" w:rsidP="0075457C">
      <w:pPr>
        <w:pStyle w:val="140"/>
        <w:sectPr w:rsidR="001F124B" w:rsidSect="00025B5B">
          <w:footnotePr>
            <w:pos w:val="beneathText"/>
          </w:footnotePr>
          <w:pgSz w:w="16837" w:h="11905" w:orient="landscape"/>
          <w:pgMar w:top="1134" w:right="284" w:bottom="1134" w:left="284" w:header="567" w:footer="284" w:gutter="0"/>
          <w:cols w:space="720"/>
          <w:docGrid w:linePitch="360"/>
        </w:sectPr>
      </w:pPr>
    </w:p>
    <w:p w14:paraId="4A6869AA" w14:textId="12E78276" w:rsidR="001F124B" w:rsidRDefault="001F124B" w:rsidP="001F124B">
      <w:pPr>
        <w:pStyle w:val="1"/>
        <w:jc w:val="both"/>
        <w:rPr>
          <w:smallCaps/>
          <w:kern w:val="28"/>
          <w:sz w:val="32"/>
        </w:rPr>
      </w:pPr>
      <w:bookmarkStart w:id="38" w:name="_Toc483840909"/>
      <w:r>
        <w:rPr>
          <w:smallCaps/>
          <w:kern w:val="28"/>
          <w:sz w:val="32"/>
        </w:rPr>
        <w:lastRenderedPageBreak/>
        <w:t>Раздел 6</w:t>
      </w:r>
      <w:r w:rsidRPr="009654F0">
        <w:rPr>
          <w:smallCaps/>
          <w:kern w:val="28"/>
          <w:sz w:val="32"/>
        </w:rPr>
        <w:t xml:space="preserve">. </w:t>
      </w:r>
      <w:r>
        <w:rPr>
          <w:smallCaps/>
          <w:kern w:val="28"/>
          <w:sz w:val="32"/>
        </w:rPr>
        <w:t>Координатное описание формируемых земельных участков</w:t>
      </w:r>
      <w:bookmarkEnd w:id="38"/>
    </w:p>
    <w:p w14:paraId="05C2EFC9" w14:textId="0EA6E064" w:rsidR="001F124B" w:rsidRPr="00056A73" w:rsidRDefault="001F124B" w:rsidP="001F124B">
      <w:pPr>
        <w:pStyle w:val="2"/>
      </w:pPr>
      <w:bookmarkStart w:id="39" w:name="_Toc483840910"/>
      <w:r>
        <w:t>6</w:t>
      </w:r>
      <w:r w:rsidRPr="00056A73">
        <w:t xml:space="preserve">.2 </w:t>
      </w:r>
      <w:r>
        <w:t>Каталог координат земельного участка под размещение железной дороги (постоянного отвода)</w:t>
      </w:r>
      <w:bookmarkEnd w:id="39"/>
    </w:p>
    <w:p w14:paraId="36822836" w14:textId="3D45083F" w:rsidR="00FF32EA" w:rsidRDefault="00FF32EA" w:rsidP="0075457C">
      <w:pPr>
        <w:pStyle w:val="140"/>
      </w:pPr>
    </w:p>
    <w:p w14:paraId="1C5A2923" w14:textId="2E22D784" w:rsidR="001F124B" w:rsidRDefault="001F124B" w:rsidP="0075457C">
      <w:pPr>
        <w:pStyle w:val="140"/>
      </w:pPr>
      <w:r>
        <w:t xml:space="preserve">Условное обозначение земельного участка </w:t>
      </w:r>
      <w:proofErr w:type="gramStart"/>
      <w:r>
        <w:t>– :ЗУ</w:t>
      </w:r>
      <w:proofErr w:type="gramEnd"/>
      <w:r>
        <w:t>1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2561"/>
        <w:gridCol w:w="1843"/>
      </w:tblGrid>
      <w:tr w:rsidR="001F124B" w:rsidRPr="001F124B" w14:paraId="4F2F58D0" w14:textId="77777777" w:rsidTr="001868E8">
        <w:trPr>
          <w:trHeight w:val="300"/>
          <w:tblHeader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444C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1F124B">
              <w:rPr>
                <w:b/>
                <w:szCs w:val="24"/>
                <w:lang w:eastAsia="ru-RU"/>
              </w:rPr>
              <w:t>№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3C9A74" w14:textId="5D5E4B72" w:rsidR="001F124B" w:rsidRPr="001F124B" w:rsidRDefault="002A2B45" w:rsidP="001868E8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2A2B45">
              <w:rPr>
                <w:b/>
                <w:szCs w:val="24"/>
                <w:lang w:eastAsia="ru-RU"/>
              </w:rPr>
              <w:t>Координата 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FDFF12" w14:textId="2907CCCA" w:rsidR="001F124B" w:rsidRPr="001F124B" w:rsidRDefault="002A2B45" w:rsidP="001868E8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val="en-US" w:eastAsia="ru-RU"/>
              </w:rPr>
            </w:pPr>
            <w:r w:rsidRPr="002A2B45">
              <w:rPr>
                <w:b/>
                <w:szCs w:val="24"/>
                <w:lang w:eastAsia="ru-RU"/>
              </w:rPr>
              <w:t xml:space="preserve">Координата </w:t>
            </w:r>
            <w:r w:rsidRPr="002A2B45">
              <w:rPr>
                <w:b/>
                <w:szCs w:val="24"/>
                <w:lang w:val="en-US" w:eastAsia="ru-RU"/>
              </w:rPr>
              <w:t>Y</w:t>
            </w:r>
          </w:p>
        </w:tc>
      </w:tr>
      <w:tr w:rsidR="001F124B" w:rsidRPr="001F124B" w14:paraId="47FB3E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6F06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551A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511971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E930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1351752.55</w:t>
            </w:r>
          </w:p>
        </w:tc>
      </w:tr>
      <w:tr w:rsidR="001F124B" w:rsidRPr="001F124B" w14:paraId="6316CE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AA95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258E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511964.11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CA89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1351762.67</w:t>
            </w:r>
          </w:p>
        </w:tc>
      </w:tr>
      <w:tr w:rsidR="001F124B" w:rsidRPr="001F124B" w14:paraId="5DFD860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01C1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7A11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511787.73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EBB7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1351647.33</w:t>
            </w:r>
          </w:p>
        </w:tc>
      </w:tr>
      <w:tr w:rsidR="001F124B" w:rsidRPr="001F124B" w14:paraId="0D6B04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0C7C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05F5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511451.86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9A31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1351424.22</w:t>
            </w:r>
          </w:p>
        </w:tc>
      </w:tr>
      <w:tr w:rsidR="001F124B" w:rsidRPr="001F124B" w14:paraId="0A21878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A6D0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94EC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511434.7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3883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1351412.83</w:t>
            </w:r>
          </w:p>
        </w:tc>
      </w:tr>
      <w:tr w:rsidR="001F124B" w:rsidRPr="001F124B" w14:paraId="63E2B7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5918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0F3F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511385.03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01E6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1351385.02</w:t>
            </w:r>
          </w:p>
        </w:tc>
      </w:tr>
      <w:tr w:rsidR="001F124B" w:rsidRPr="001F124B" w14:paraId="78F8DC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98D2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BEE2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511363.19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FAFE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1351381.74</w:t>
            </w:r>
          </w:p>
        </w:tc>
      </w:tr>
      <w:tr w:rsidR="001F124B" w:rsidRPr="001F124B" w14:paraId="49F289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268A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963E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511267.62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FB54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1351330.44</w:t>
            </w:r>
          </w:p>
        </w:tc>
      </w:tr>
      <w:tr w:rsidR="001F124B" w:rsidRPr="001F124B" w14:paraId="20C6E9E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896C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120A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511166.77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2447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1351297.99</w:t>
            </w:r>
          </w:p>
        </w:tc>
      </w:tr>
      <w:tr w:rsidR="001F124B" w:rsidRPr="001F124B" w14:paraId="77ED8D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0852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5F72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511072.34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C300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1351233.61</w:t>
            </w:r>
          </w:p>
        </w:tc>
      </w:tr>
      <w:tr w:rsidR="001F124B" w:rsidRPr="001F124B" w14:paraId="4AE68B2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681F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8B08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510907.31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E100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1351120.99</w:t>
            </w:r>
          </w:p>
        </w:tc>
      </w:tr>
      <w:tr w:rsidR="001F124B" w:rsidRPr="001F124B" w14:paraId="65ACAE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7478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4C69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510696.58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FCA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1350977.19</w:t>
            </w:r>
          </w:p>
        </w:tc>
      </w:tr>
      <w:tr w:rsidR="001F124B" w:rsidRPr="001F124B" w14:paraId="692A7B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A53E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5563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510688.1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E375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1350989.64</w:t>
            </w:r>
          </w:p>
        </w:tc>
      </w:tr>
      <w:tr w:rsidR="001F124B" w:rsidRPr="001F124B" w14:paraId="74FCA8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D3DB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9D2A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510532.33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64B1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1350883.78</w:t>
            </w:r>
          </w:p>
        </w:tc>
      </w:tr>
      <w:tr w:rsidR="001F124B" w:rsidRPr="001F124B" w14:paraId="08AE170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E458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24F2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510538.64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279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1350874.52</w:t>
            </w:r>
          </w:p>
        </w:tc>
      </w:tr>
      <w:tr w:rsidR="001F124B" w:rsidRPr="001F124B" w14:paraId="35ED83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B624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9BD0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510327.39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98BF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1350730.63</w:t>
            </w:r>
          </w:p>
        </w:tc>
      </w:tr>
      <w:tr w:rsidR="001F124B" w:rsidRPr="001F124B" w14:paraId="59F2698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EA92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FF76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510319.94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821F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1350725.56</w:t>
            </w:r>
          </w:p>
        </w:tc>
      </w:tr>
      <w:tr w:rsidR="001F124B" w:rsidRPr="001F124B" w14:paraId="7CAD56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C6F6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E399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510165.99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81BF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1350622.55</w:t>
            </w:r>
          </w:p>
        </w:tc>
      </w:tr>
      <w:tr w:rsidR="001F124B" w:rsidRPr="001F124B" w14:paraId="7C2FCC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CDA7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9AC5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510151.68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F23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1350643.57</w:t>
            </w:r>
          </w:p>
        </w:tc>
      </w:tr>
      <w:tr w:rsidR="001F124B" w:rsidRPr="001F124B" w14:paraId="0F0B66E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B97E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282A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510135.14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FBF5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1350632.31</w:t>
            </w:r>
          </w:p>
        </w:tc>
      </w:tr>
      <w:tr w:rsidR="001F124B" w:rsidRPr="001F124B" w14:paraId="762260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785D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A6E0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510149.37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BA7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1350611.43</w:t>
            </w:r>
          </w:p>
        </w:tc>
      </w:tr>
      <w:tr w:rsidR="001F124B" w:rsidRPr="001F124B" w14:paraId="39DB8DD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CF9F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23B1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510121.25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5974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1350592.61</w:t>
            </w:r>
          </w:p>
        </w:tc>
      </w:tr>
      <w:tr w:rsidR="001F124B" w:rsidRPr="001F124B" w14:paraId="5666DD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DE47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6AE3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510039.61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AB6C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1350511.84</w:t>
            </w:r>
          </w:p>
        </w:tc>
      </w:tr>
      <w:tr w:rsidR="001F124B" w:rsidRPr="001F124B" w14:paraId="46A20D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59D5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5314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509970.29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4C42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1350432.99</w:t>
            </w:r>
          </w:p>
        </w:tc>
      </w:tr>
      <w:tr w:rsidR="001F124B" w:rsidRPr="001F124B" w14:paraId="673406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DB0F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DF23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509818.07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5FC5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1350325.24</w:t>
            </w:r>
          </w:p>
        </w:tc>
      </w:tr>
      <w:tr w:rsidR="001F124B" w:rsidRPr="001F124B" w14:paraId="175AA2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F736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0128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509717.68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715F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1350265.12</w:t>
            </w:r>
          </w:p>
        </w:tc>
      </w:tr>
      <w:tr w:rsidR="001F124B" w:rsidRPr="001F124B" w14:paraId="208B5E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2415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5E40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509648.97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D814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1350234.71</w:t>
            </w:r>
          </w:p>
        </w:tc>
      </w:tr>
      <w:tr w:rsidR="001F124B" w:rsidRPr="001F124B" w14:paraId="300566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B7A5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4510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509598.38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B25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1350218.99</w:t>
            </w:r>
          </w:p>
        </w:tc>
      </w:tr>
      <w:tr w:rsidR="001F124B" w:rsidRPr="001F124B" w14:paraId="070E06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2E14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E5D1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509540.94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B4D2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1350206.28</w:t>
            </w:r>
          </w:p>
        </w:tc>
      </w:tr>
      <w:tr w:rsidR="001F124B" w:rsidRPr="001F124B" w14:paraId="01109C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11B7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B616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509495.99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997B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1350199.96</w:t>
            </w:r>
          </w:p>
        </w:tc>
      </w:tr>
      <w:tr w:rsidR="001F124B" w:rsidRPr="001F124B" w14:paraId="71FC77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4147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627E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509480.26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AA6B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1350192.49</w:t>
            </w:r>
          </w:p>
        </w:tc>
      </w:tr>
      <w:tr w:rsidR="001F124B" w:rsidRPr="001F124B" w14:paraId="65E819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7816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FDC8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509317.12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A0E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1350209.82</w:t>
            </w:r>
          </w:p>
        </w:tc>
      </w:tr>
      <w:tr w:rsidR="001F124B" w:rsidRPr="001F124B" w14:paraId="4A2F6A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20D0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F763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509184.5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0F8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1350254.98</w:t>
            </w:r>
          </w:p>
        </w:tc>
      </w:tr>
      <w:tr w:rsidR="001F124B" w:rsidRPr="001F124B" w14:paraId="0CEB68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17F7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816D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509170.74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40D9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1350237.95</w:t>
            </w:r>
          </w:p>
        </w:tc>
      </w:tr>
      <w:tr w:rsidR="001F124B" w:rsidRPr="001F124B" w14:paraId="4139E4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1259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EFE3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508995.25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0497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1350312.48</w:t>
            </w:r>
          </w:p>
        </w:tc>
      </w:tr>
      <w:tr w:rsidR="001F124B" w:rsidRPr="001F124B" w14:paraId="07804F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F5CF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2A1F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508677.24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1332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1350449.81</w:t>
            </w:r>
          </w:p>
        </w:tc>
      </w:tr>
      <w:tr w:rsidR="001F124B" w:rsidRPr="001F124B" w14:paraId="1BF2C9D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67D4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5F02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508526.31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DC85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1350515.5</w:t>
            </w:r>
          </w:p>
        </w:tc>
      </w:tr>
      <w:tr w:rsidR="001F124B" w:rsidRPr="001F124B" w14:paraId="60C603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371C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5C4F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508522.05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614C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1350517.82</w:t>
            </w:r>
          </w:p>
        </w:tc>
      </w:tr>
      <w:tr w:rsidR="001F124B" w:rsidRPr="001F124B" w14:paraId="1B270FC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786A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8D05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508506.62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2652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1350526.25</w:t>
            </w:r>
          </w:p>
        </w:tc>
      </w:tr>
      <w:tr w:rsidR="001F124B" w:rsidRPr="001F124B" w14:paraId="4FFA5D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95D2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C257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508477.43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9194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1350542.17</w:t>
            </w:r>
          </w:p>
        </w:tc>
      </w:tr>
      <w:tr w:rsidR="001F124B" w:rsidRPr="001F124B" w14:paraId="538D59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D9F6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E336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508450.05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A3E4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1350557.13</w:t>
            </w:r>
          </w:p>
        </w:tc>
      </w:tr>
      <w:tr w:rsidR="001F124B" w:rsidRPr="001F124B" w14:paraId="60A63E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BDB2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6A47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508427.79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52B9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1350570.07</w:t>
            </w:r>
          </w:p>
        </w:tc>
      </w:tr>
      <w:tr w:rsidR="001F124B" w:rsidRPr="001F124B" w14:paraId="0644DD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BD74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2ABC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508386.92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92F8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1350602.21</w:t>
            </w:r>
          </w:p>
        </w:tc>
      </w:tr>
      <w:tr w:rsidR="001F124B" w:rsidRPr="001F124B" w14:paraId="6268E6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E6F2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0427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508375.77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6E38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1350610.98</w:t>
            </w:r>
          </w:p>
        </w:tc>
      </w:tr>
      <w:tr w:rsidR="001F124B" w:rsidRPr="001F124B" w14:paraId="2907AB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5D85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CBAA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508299.99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5BBA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1350688.67</w:t>
            </w:r>
          </w:p>
        </w:tc>
      </w:tr>
      <w:tr w:rsidR="001F124B" w:rsidRPr="001F124B" w14:paraId="4A401C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45E4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26A5A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508262.86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15A3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1350727.61</w:t>
            </w:r>
          </w:p>
        </w:tc>
      </w:tr>
      <w:tr w:rsidR="001F124B" w:rsidRPr="001F124B" w14:paraId="5765DC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9588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B0BF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508253.21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BB38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1350737.78</w:t>
            </w:r>
          </w:p>
        </w:tc>
      </w:tr>
      <w:tr w:rsidR="001F124B" w:rsidRPr="001F124B" w14:paraId="3548F0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C42F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51FB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508035.87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1832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1350975.57</w:t>
            </w:r>
          </w:p>
        </w:tc>
      </w:tr>
      <w:tr w:rsidR="001F124B" w:rsidRPr="001F124B" w14:paraId="47FCEC2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4666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DEEE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507891.12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678F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1351133.44</w:t>
            </w:r>
          </w:p>
        </w:tc>
      </w:tr>
      <w:tr w:rsidR="001F124B" w:rsidRPr="001F124B" w14:paraId="695891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FD3D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1B4F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507911.32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B546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1351152.13</w:t>
            </w:r>
          </w:p>
        </w:tc>
      </w:tr>
      <w:tr w:rsidR="001F124B" w:rsidRPr="001F124B" w14:paraId="09137C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E164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EA43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507897.74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21BB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1351166.81</w:t>
            </w:r>
          </w:p>
        </w:tc>
      </w:tr>
      <w:tr w:rsidR="001F124B" w:rsidRPr="001F124B" w14:paraId="7513D42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94AE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F564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507877.61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0EB3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1351148.19</w:t>
            </w:r>
          </w:p>
        </w:tc>
      </w:tr>
      <w:tr w:rsidR="001F124B" w:rsidRPr="001F124B" w14:paraId="2115A7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BF97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36B6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507624.78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154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1351424.17</w:t>
            </w:r>
          </w:p>
        </w:tc>
      </w:tr>
      <w:tr w:rsidR="001F124B" w:rsidRPr="001F124B" w14:paraId="09CE0A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B755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57E1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507545.8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82ED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1351507.87</w:t>
            </w:r>
          </w:p>
        </w:tc>
      </w:tr>
      <w:tr w:rsidR="001F124B" w:rsidRPr="001F124B" w14:paraId="192C32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62BE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2886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507438.12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0FE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1351621.99</w:t>
            </w:r>
          </w:p>
        </w:tc>
      </w:tr>
      <w:tr w:rsidR="001F124B" w:rsidRPr="001F124B" w14:paraId="28FC28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984B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880E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507248.76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93D9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1351817.01</w:t>
            </w:r>
          </w:p>
        </w:tc>
      </w:tr>
      <w:tr w:rsidR="001F124B" w:rsidRPr="001F124B" w14:paraId="217D2D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BA5F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EF21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507210.22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F336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1351862.67</w:t>
            </w:r>
          </w:p>
        </w:tc>
      </w:tr>
      <w:tr w:rsidR="001F124B" w:rsidRPr="001F124B" w14:paraId="56604A0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4853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BE36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507181.54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2BE7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1351896.64</w:t>
            </w:r>
          </w:p>
        </w:tc>
      </w:tr>
      <w:tr w:rsidR="001F124B" w:rsidRPr="001F124B" w14:paraId="1F5B83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057F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E82D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507201.37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38AD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1351915.92</w:t>
            </w:r>
          </w:p>
        </w:tc>
      </w:tr>
      <w:tr w:rsidR="001F124B" w:rsidRPr="001F124B" w14:paraId="6173ADF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DE62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6E9D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507187.41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A232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1351930.26</w:t>
            </w:r>
          </w:p>
        </w:tc>
      </w:tr>
      <w:tr w:rsidR="001F124B" w:rsidRPr="001F124B" w14:paraId="17BEDB0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E5F1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61AB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507168.39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0026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1351911.76</w:t>
            </w:r>
          </w:p>
        </w:tc>
      </w:tr>
      <w:tr w:rsidR="001F124B" w:rsidRPr="001F124B" w14:paraId="76016F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E4FC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B593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507150.3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D575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1351930.09</w:t>
            </w:r>
          </w:p>
        </w:tc>
      </w:tr>
      <w:tr w:rsidR="001F124B" w:rsidRPr="001F124B" w14:paraId="1206DC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15BC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E585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506994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4159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1352088.36</w:t>
            </w:r>
          </w:p>
        </w:tc>
      </w:tr>
      <w:tr w:rsidR="001F124B" w:rsidRPr="001F124B" w14:paraId="3A72DC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5378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3B0B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506914.11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3111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1352174.15</w:t>
            </w:r>
          </w:p>
        </w:tc>
      </w:tr>
      <w:tr w:rsidR="001F124B" w:rsidRPr="001F124B" w14:paraId="231ABF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7FD0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7B90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506889.23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5A31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1352201.23</w:t>
            </w:r>
          </w:p>
        </w:tc>
      </w:tr>
      <w:tr w:rsidR="001F124B" w:rsidRPr="001F124B" w14:paraId="4013546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3885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6558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506744.22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F4EC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1352358.97</w:t>
            </w:r>
          </w:p>
        </w:tc>
      </w:tr>
      <w:tr w:rsidR="001F124B" w:rsidRPr="001F124B" w14:paraId="4D6B5FA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9ABA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EDF5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506265.92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E997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1352865.74</w:t>
            </w:r>
          </w:p>
        </w:tc>
      </w:tr>
      <w:tr w:rsidR="001F124B" w:rsidRPr="001F124B" w14:paraId="50B247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411A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A0A1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505994.62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735C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1353131.78</w:t>
            </w:r>
          </w:p>
        </w:tc>
      </w:tr>
      <w:tr w:rsidR="001F124B" w:rsidRPr="001F124B" w14:paraId="53908B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7158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688E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505942.86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2A29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1353182.77</w:t>
            </w:r>
          </w:p>
        </w:tc>
      </w:tr>
      <w:tr w:rsidR="001F124B" w:rsidRPr="001F124B" w14:paraId="015CF2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4F5A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40D7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505919.96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A8DE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1353205.33</w:t>
            </w:r>
          </w:p>
        </w:tc>
      </w:tr>
      <w:tr w:rsidR="001F124B" w:rsidRPr="001F124B" w14:paraId="3A40CB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C719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320A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B762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1353267.37</w:t>
            </w:r>
          </w:p>
        </w:tc>
      </w:tr>
      <w:tr w:rsidR="001F124B" w:rsidRPr="001F124B" w14:paraId="580278A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BC71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5CDE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505722.9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C447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1353418.25</w:t>
            </w:r>
          </w:p>
        </w:tc>
      </w:tr>
      <w:tr w:rsidR="001F124B" w:rsidRPr="001F124B" w14:paraId="256922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DAA2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9956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505635.31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ECD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1353568.67</w:t>
            </w:r>
          </w:p>
        </w:tc>
      </w:tr>
      <w:tr w:rsidR="001F124B" w:rsidRPr="001F124B" w14:paraId="31F9AF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6AFC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6D7A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505572.73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A1C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1353725.35</w:t>
            </w:r>
          </w:p>
        </w:tc>
      </w:tr>
      <w:tr w:rsidR="001F124B" w:rsidRPr="001F124B" w14:paraId="4047BDB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BE2A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648B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505544.28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405D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1353829.42</w:t>
            </w:r>
          </w:p>
        </w:tc>
      </w:tr>
      <w:tr w:rsidR="001F124B" w:rsidRPr="001F124B" w14:paraId="76585F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4519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DDEE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505527.73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1BE6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1353921.59</w:t>
            </w:r>
          </w:p>
        </w:tc>
      </w:tr>
      <w:tr w:rsidR="001F124B" w:rsidRPr="001F124B" w14:paraId="213DC4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4CC2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C4CA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505525.94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965B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1353931.58</w:t>
            </w:r>
          </w:p>
        </w:tc>
      </w:tr>
      <w:tr w:rsidR="001F124B" w:rsidRPr="001F124B" w14:paraId="3BAC6A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AC32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1FB0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505520.97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C68A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1353959.25</w:t>
            </w:r>
          </w:p>
        </w:tc>
      </w:tr>
      <w:tr w:rsidR="001F124B" w:rsidRPr="001F124B" w14:paraId="61C2F5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710C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05A6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505515.32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BF87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1354021.05</w:t>
            </w:r>
          </w:p>
        </w:tc>
      </w:tr>
      <w:tr w:rsidR="001F124B" w:rsidRPr="001F124B" w14:paraId="398177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5A54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58B6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505543.25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60CC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1354024.36</w:t>
            </w:r>
          </w:p>
        </w:tc>
      </w:tr>
      <w:tr w:rsidR="001F124B" w:rsidRPr="001F124B" w14:paraId="30E948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D337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FAAD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505540.97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D809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1354044.24</w:t>
            </w:r>
          </w:p>
        </w:tc>
      </w:tr>
      <w:tr w:rsidR="001F124B" w:rsidRPr="001F124B" w14:paraId="3AC748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87AB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D6E5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505513.51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1C82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1354040.97</w:t>
            </w:r>
          </w:p>
        </w:tc>
      </w:tr>
      <w:tr w:rsidR="001F124B" w:rsidRPr="001F124B" w14:paraId="211AD2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400A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D270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505511.62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3D70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1354061.71</w:t>
            </w:r>
          </w:p>
        </w:tc>
      </w:tr>
      <w:tr w:rsidR="001F124B" w:rsidRPr="001F124B" w14:paraId="4DC917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08BD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5AC0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505511.12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858E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1354067.17</w:t>
            </w:r>
          </w:p>
        </w:tc>
      </w:tr>
      <w:tr w:rsidR="001F124B" w:rsidRPr="001F124B" w14:paraId="626926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A6D1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CDAF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505507.53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DA4A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1354106.56</w:t>
            </w:r>
          </w:p>
        </w:tc>
      </w:tr>
      <w:tr w:rsidR="001F124B" w:rsidRPr="001F124B" w14:paraId="3EF2F9F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0854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A467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505504.18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2C3B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1354137.91</w:t>
            </w:r>
          </w:p>
        </w:tc>
      </w:tr>
      <w:tr w:rsidR="001F124B" w:rsidRPr="001F124B" w14:paraId="675D456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6D0E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D778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505498.6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765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1354183.35</w:t>
            </w:r>
          </w:p>
        </w:tc>
      </w:tr>
      <w:tr w:rsidR="001F124B" w:rsidRPr="001F124B" w14:paraId="40FF84C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3C16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279D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505449.37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CBBC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1354623.53</w:t>
            </w:r>
          </w:p>
        </w:tc>
      </w:tr>
      <w:tr w:rsidR="001F124B" w:rsidRPr="001F124B" w14:paraId="58A6C9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94E1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AD92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505449.68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D093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1354623.57</w:t>
            </w:r>
          </w:p>
        </w:tc>
      </w:tr>
      <w:tr w:rsidR="001F124B" w:rsidRPr="001F124B" w14:paraId="75386F5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9289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C2DB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505438.26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7C43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1354722.92</w:t>
            </w:r>
          </w:p>
        </w:tc>
      </w:tr>
      <w:tr w:rsidR="001F124B" w:rsidRPr="001F124B" w14:paraId="5ADBB97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14EF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2446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505437.74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B188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1354722.85</w:t>
            </w:r>
          </w:p>
        </w:tc>
      </w:tr>
      <w:tr w:rsidR="001F124B" w:rsidRPr="001F124B" w14:paraId="779CA42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679C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FBB9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505426.33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FB59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1354822.21</w:t>
            </w:r>
          </w:p>
        </w:tc>
      </w:tr>
      <w:tr w:rsidR="001F124B" w:rsidRPr="001F124B" w14:paraId="045EAD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5332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CD1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505425.48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856A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1354822.1</w:t>
            </w:r>
          </w:p>
        </w:tc>
      </w:tr>
      <w:tr w:rsidR="001F124B" w:rsidRPr="001F124B" w14:paraId="46E2E1F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4483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7189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505402.65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A32C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1355020.8</w:t>
            </w:r>
          </w:p>
        </w:tc>
      </w:tr>
      <w:tr w:rsidR="001F124B" w:rsidRPr="001F124B" w14:paraId="2717DAE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0380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73B1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505401.28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5CD3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1355020.64</w:t>
            </w:r>
          </w:p>
        </w:tc>
      </w:tr>
      <w:tr w:rsidR="001F124B" w:rsidRPr="001F124B" w14:paraId="503A890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35AE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7081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505377.9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6B5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1355224.27</w:t>
            </w:r>
          </w:p>
        </w:tc>
      </w:tr>
      <w:tr w:rsidR="001F124B" w:rsidRPr="001F124B" w14:paraId="622990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A7FC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9B33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505363.25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1B16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1355319.48</w:t>
            </w:r>
          </w:p>
        </w:tc>
      </w:tr>
      <w:tr w:rsidR="001F124B" w:rsidRPr="001F124B" w14:paraId="3F2DB40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A76B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D668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505361.68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6574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1355319.16</w:t>
            </w:r>
          </w:p>
        </w:tc>
      </w:tr>
      <w:tr w:rsidR="001F124B" w:rsidRPr="001F124B" w14:paraId="4A47BB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5F68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2F29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505348.79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5AF3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1355374.85</w:t>
            </w:r>
          </w:p>
        </w:tc>
      </w:tr>
      <w:tr w:rsidR="001F124B" w:rsidRPr="001F124B" w14:paraId="2C8219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F38E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9E7E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505332.89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6396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1355429.6</w:t>
            </w:r>
          </w:p>
        </w:tc>
      </w:tr>
      <w:tr w:rsidR="001F124B" w:rsidRPr="001F124B" w14:paraId="3D21F1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2368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6C80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505187.9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7F5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1355894.79</w:t>
            </w:r>
          </w:p>
        </w:tc>
      </w:tr>
      <w:tr w:rsidR="001F124B" w:rsidRPr="001F124B" w14:paraId="59086B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366B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D78B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505188.64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28D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1355895.01</w:t>
            </w:r>
          </w:p>
        </w:tc>
      </w:tr>
      <w:tr w:rsidR="001F124B" w:rsidRPr="001F124B" w14:paraId="5CEC4B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09BF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0CBF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505158.88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119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1355990.51</w:t>
            </w:r>
          </w:p>
        </w:tc>
      </w:tr>
      <w:tr w:rsidR="001F124B" w:rsidRPr="001F124B" w14:paraId="6466BF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1FF6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453C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505157.98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2D0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1355990.22</w:t>
            </w:r>
          </w:p>
        </w:tc>
      </w:tr>
      <w:tr w:rsidR="001F124B" w:rsidRPr="001F124B" w14:paraId="4F6972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C014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D040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505128.22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588E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1356085.69</w:t>
            </w:r>
          </w:p>
        </w:tc>
      </w:tr>
      <w:tr w:rsidR="001F124B" w:rsidRPr="001F124B" w14:paraId="627169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4F2A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2DBC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505126.95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B7B3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1356085.29</w:t>
            </w:r>
          </w:p>
        </w:tc>
      </w:tr>
      <w:tr w:rsidR="001F124B" w:rsidRPr="001F124B" w14:paraId="0C7E12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E8E5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AA30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505097.2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24A2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1356180.77</w:t>
            </w:r>
          </w:p>
        </w:tc>
      </w:tr>
      <w:tr w:rsidR="001F124B" w:rsidRPr="001F124B" w14:paraId="048794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A554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94E0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505100.56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7E90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1356181.81</w:t>
            </w:r>
          </w:p>
        </w:tc>
      </w:tr>
      <w:tr w:rsidR="001F124B" w:rsidRPr="001F124B" w14:paraId="407E07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623A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7A8F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505099.39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E99E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1356185.58</w:t>
            </w:r>
          </w:p>
        </w:tc>
      </w:tr>
      <w:tr w:rsidR="001F124B" w:rsidRPr="001F124B" w14:paraId="664A78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F08C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5201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505095.99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0F48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1356196.48</w:t>
            </w:r>
          </w:p>
        </w:tc>
      </w:tr>
      <w:tr w:rsidR="001F124B" w:rsidRPr="001F124B" w14:paraId="558D0F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0739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3CE9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505086.76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E642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1356226.08</w:t>
            </w:r>
          </w:p>
        </w:tc>
      </w:tr>
      <w:tr w:rsidR="001F124B" w:rsidRPr="001F124B" w14:paraId="058717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90E0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F50B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505041.04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B67A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1356372.76</w:t>
            </w:r>
          </w:p>
        </w:tc>
      </w:tr>
      <w:tr w:rsidR="001F124B" w:rsidRPr="001F124B" w14:paraId="01C36B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8A87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F823E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505041.87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B2D5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1356373.01</w:t>
            </w:r>
          </w:p>
        </w:tc>
      </w:tr>
      <w:tr w:rsidR="001F124B" w:rsidRPr="001F124B" w14:paraId="5A30BC5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0D91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A58F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504973.33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8562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1356592.91</w:t>
            </w:r>
          </w:p>
        </w:tc>
      </w:tr>
      <w:tr w:rsidR="001F124B" w:rsidRPr="001F124B" w14:paraId="569377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B74A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B891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504922.84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A882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1356754.9</w:t>
            </w:r>
          </w:p>
        </w:tc>
      </w:tr>
      <w:tr w:rsidR="001F124B" w:rsidRPr="001F124B" w14:paraId="120150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53F7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4D83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504924.05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C992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1356755.28</w:t>
            </w:r>
          </w:p>
        </w:tc>
      </w:tr>
      <w:tr w:rsidR="001F124B" w:rsidRPr="001F124B" w14:paraId="30043D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86BA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B504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504907.37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85E0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1356808.82</w:t>
            </w:r>
          </w:p>
        </w:tc>
      </w:tr>
      <w:tr w:rsidR="001F124B" w:rsidRPr="001F124B" w14:paraId="6C1ED4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C818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6BF4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504930.14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A1A4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1356815.86</w:t>
            </w:r>
          </w:p>
        </w:tc>
      </w:tr>
      <w:tr w:rsidR="001F124B" w:rsidRPr="001F124B" w14:paraId="593ACB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C338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4E3A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504922.71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296C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1356839.71</w:t>
            </w:r>
          </w:p>
        </w:tc>
      </w:tr>
      <w:tr w:rsidR="001F124B" w:rsidRPr="001F124B" w14:paraId="508A49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9C6A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BEBF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504896.45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CAE3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1356831.59</w:t>
            </w:r>
          </w:p>
        </w:tc>
      </w:tr>
      <w:tr w:rsidR="001F124B" w:rsidRPr="001F124B" w14:paraId="78CB3B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32F3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BE83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504883.38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C731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1356873.53</w:t>
            </w:r>
          </w:p>
        </w:tc>
      </w:tr>
      <w:tr w:rsidR="001F124B" w:rsidRPr="001F124B" w14:paraId="7374D4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B5BD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25F7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504897.7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058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1356878</w:t>
            </w:r>
          </w:p>
        </w:tc>
      </w:tr>
      <w:tr w:rsidR="001F124B" w:rsidRPr="001F124B" w14:paraId="454265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FDDD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1AA9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504891.74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D7A0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1356897.08</w:t>
            </w:r>
          </w:p>
        </w:tc>
      </w:tr>
      <w:tr w:rsidR="001F124B" w:rsidRPr="001F124B" w14:paraId="77B8926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36C9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EB2E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504879.79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7230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1356893.36</w:t>
            </w:r>
          </w:p>
        </w:tc>
      </w:tr>
      <w:tr w:rsidR="001F124B" w:rsidRPr="001F124B" w14:paraId="4AE506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D533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3372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504863.42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C955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1356945.87</w:t>
            </w:r>
          </w:p>
        </w:tc>
      </w:tr>
      <w:tr w:rsidR="001F124B" w:rsidRPr="001F124B" w14:paraId="36DF9B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42BF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C74F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504862.92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220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1356945.71</w:t>
            </w:r>
          </w:p>
        </w:tc>
      </w:tr>
      <w:tr w:rsidR="001F124B" w:rsidRPr="001F124B" w14:paraId="2964966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6E73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5D2D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504833.16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AC4F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1357041.18</w:t>
            </w:r>
          </w:p>
        </w:tc>
      </w:tr>
      <w:tr w:rsidR="001F124B" w:rsidRPr="001F124B" w14:paraId="2D68C7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EBD4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34B0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504831.95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68D9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1357040.81</w:t>
            </w:r>
          </w:p>
        </w:tc>
      </w:tr>
      <w:tr w:rsidR="001F124B" w:rsidRPr="001F124B" w14:paraId="1C045B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B9F1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6F0B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504802.19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1198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1357136.27</w:t>
            </w:r>
          </w:p>
        </w:tc>
      </w:tr>
      <w:tr w:rsidR="001F124B" w:rsidRPr="001F124B" w14:paraId="00B552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2ECA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1C49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504800.48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443B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1357135.74</w:t>
            </w:r>
          </w:p>
        </w:tc>
      </w:tr>
      <w:tr w:rsidR="001F124B" w:rsidRPr="001F124B" w14:paraId="367373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213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CAFF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504770.73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C06F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1357231.21</w:t>
            </w:r>
          </w:p>
        </w:tc>
      </w:tr>
      <w:tr w:rsidR="001F124B" w:rsidRPr="001F124B" w14:paraId="3483E98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1EA4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9CDF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504772.03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36A5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1357231.63</w:t>
            </w:r>
          </w:p>
        </w:tc>
      </w:tr>
      <w:tr w:rsidR="001F124B" w:rsidRPr="001F124B" w14:paraId="4FCF86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A235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E7C9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504712.52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270A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1357422.56</w:t>
            </w:r>
          </w:p>
        </w:tc>
      </w:tr>
      <w:tr w:rsidR="001F124B" w:rsidRPr="001F124B" w14:paraId="5C63EA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6899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E1F0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504713.09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D9BE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1357422.75</w:t>
            </w:r>
          </w:p>
        </w:tc>
      </w:tr>
      <w:tr w:rsidR="001F124B" w:rsidRPr="001F124B" w14:paraId="1F1DCC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3751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2B1F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504683.32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645B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1357518.21</w:t>
            </w:r>
          </w:p>
        </w:tc>
      </w:tr>
      <w:tr w:rsidR="001F124B" w:rsidRPr="001F124B" w14:paraId="676218F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3A02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7F63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504682.08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195F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1357517.84</w:t>
            </w:r>
          </w:p>
        </w:tc>
      </w:tr>
      <w:tr w:rsidR="001F124B" w:rsidRPr="001F124B" w14:paraId="11A83E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65E3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D393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504679.58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CBEF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1357525.9</w:t>
            </w:r>
          </w:p>
        </w:tc>
      </w:tr>
      <w:tr w:rsidR="001F124B" w:rsidRPr="001F124B" w14:paraId="4D3831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84ED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8A3C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504667.48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36F3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1357568.99</w:t>
            </w:r>
          </w:p>
        </w:tc>
      </w:tr>
      <w:tr w:rsidR="001F124B" w:rsidRPr="001F124B" w14:paraId="2C5D7B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CEC4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4D93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504659.3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21FF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1357612.71</w:t>
            </w:r>
          </w:p>
        </w:tc>
      </w:tr>
      <w:tr w:rsidR="001F124B" w:rsidRPr="001F124B" w14:paraId="30FD98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4AAA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8A9B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504661.01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8B09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1357612.95</w:t>
            </w:r>
          </w:p>
        </w:tc>
      </w:tr>
      <w:tr w:rsidR="001F124B" w:rsidRPr="001F124B" w14:paraId="4E59C6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D2D1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AEED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504657.09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DE39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1357653.15</w:t>
            </w:r>
          </w:p>
        </w:tc>
      </w:tr>
      <w:tr w:rsidR="001F124B" w:rsidRPr="001F124B" w14:paraId="732391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2A8B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306F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504654.55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2ECA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1357698.2</w:t>
            </w:r>
          </w:p>
        </w:tc>
      </w:tr>
      <w:tr w:rsidR="001F124B" w:rsidRPr="001F124B" w14:paraId="650F89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906A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6216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504677.98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0CE7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1357818.08</w:t>
            </w:r>
          </w:p>
        </w:tc>
      </w:tr>
      <w:tr w:rsidR="001F124B" w:rsidRPr="001F124B" w14:paraId="5465C7C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2D9A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9300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504702.79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8787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1357810.97</w:t>
            </w:r>
          </w:p>
        </w:tc>
      </w:tr>
      <w:tr w:rsidR="001F124B" w:rsidRPr="001F124B" w14:paraId="41CE65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AF44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EBE5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504708.19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C731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1357828.54</w:t>
            </w:r>
          </w:p>
        </w:tc>
      </w:tr>
      <w:tr w:rsidR="001F124B" w:rsidRPr="001F124B" w14:paraId="42142E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2B26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6642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504681.74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237A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1357837.3</w:t>
            </w:r>
          </w:p>
        </w:tc>
      </w:tr>
      <w:tr w:rsidR="001F124B" w:rsidRPr="001F124B" w14:paraId="3C5C19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5634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3224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504684.71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ACD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1357852.52</w:t>
            </w:r>
          </w:p>
        </w:tc>
      </w:tr>
      <w:tr w:rsidR="001F124B" w:rsidRPr="001F124B" w14:paraId="08960E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5475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1B44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504707.59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140F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1357895.1</w:t>
            </w:r>
          </w:p>
        </w:tc>
      </w:tr>
      <w:tr w:rsidR="001F124B" w:rsidRPr="001F124B" w14:paraId="1F3687B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BB16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4A68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504706.28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89D8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1357895.74</w:t>
            </w:r>
          </w:p>
        </w:tc>
      </w:tr>
      <w:tr w:rsidR="001F124B" w:rsidRPr="001F124B" w14:paraId="3BAFDA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025E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F477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504719.36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9F8B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1357920.55</w:t>
            </w:r>
          </w:p>
        </w:tc>
      </w:tr>
      <w:tr w:rsidR="001F124B" w:rsidRPr="001F124B" w14:paraId="2935D4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F44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AFC3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504753.47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F244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1357983.28</w:t>
            </w:r>
          </w:p>
        </w:tc>
      </w:tr>
      <w:tr w:rsidR="001F124B" w:rsidRPr="001F124B" w14:paraId="6B3DA8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303E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D65E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504752.07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EE0B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1357984.03</w:t>
            </w:r>
          </w:p>
        </w:tc>
      </w:tr>
      <w:tr w:rsidR="001F124B" w:rsidRPr="001F124B" w14:paraId="1B6CA5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74CD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F898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504851.1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08B7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1358166.09</w:t>
            </w:r>
          </w:p>
        </w:tc>
      </w:tr>
      <w:tr w:rsidR="001F124B" w:rsidRPr="001F124B" w14:paraId="3155CB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0D06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C162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504848.09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DF79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1358167.71</w:t>
            </w:r>
          </w:p>
        </w:tc>
      </w:tr>
      <w:tr w:rsidR="001F124B" w:rsidRPr="001F124B" w14:paraId="1C6D50B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5E43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5033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504879.68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E049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1358225.98</w:t>
            </w:r>
          </w:p>
        </w:tc>
      </w:tr>
      <w:tr w:rsidR="001F124B" w:rsidRPr="001F124B" w14:paraId="493DEE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BE0A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A55C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504898.35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D443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1358215.86</w:t>
            </w:r>
          </w:p>
        </w:tc>
      </w:tr>
      <w:tr w:rsidR="001F124B" w:rsidRPr="001F124B" w14:paraId="7F38F9F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E064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7199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504909.32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1E79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1358236.1</w:t>
            </w:r>
          </w:p>
        </w:tc>
      </w:tr>
      <w:tr w:rsidR="001F124B" w:rsidRPr="001F124B" w14:paraId="2168380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D9D2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70D9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504895.14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B8E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1358243.79</w:t>
            </w:r>
          </w:p>
        </w:tc>
      </w:tr>
      <w:tr w:rsidR="001F124B" w:rsidRPr="001F124B" w14:paraId="77D308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39DB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B411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504986.05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9F3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1358412.82</w:t>
            </w:r>
          </w:p>
        </w:tc>
      </w:tr>
      <w:tr w:rsidR="001F124B" w:rsidRPr="001F124B" w14:paraId="0907E18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0860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6CDF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504987.94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CEFE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1358416.34</w:t>
            </w:r>
          </w:p>
        </w:tc>
      </w:tr>
      <w:tr w:rsidR="001F124B" w:rsidRPr="001F124B" w14:paraId="792E39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63D9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970F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504996.28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478E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1358431.83</w:t>
            </w:r>
          </w:p>
        </w:tc>
      </w:tr>
      <w:tr w:rsidR="001F124B" w:rsidRPr="001F124B" w14:paraId="394DF90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58B7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755D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505022.5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A216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1358417.61</w:t>
            </w:r>
          </w:p>
        </w:tc>
      </w:tr>
      <w:tr w:rsidR="001F124B" w:rsidRPr="001F124B" w14:paraId="448995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56F1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7907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505026.99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3C5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1358425.87</w:t>
            </w:r>
          </w:p>
        </w:tc>
      </w:tr>
      <w:tr w:rsidR="001F124B" w:rsidRPr="001F124B" w14:paraId="0BB8C9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44C3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1DF9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505032.04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E73A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1358435.19</w:t>
            </w:r>
          </w:p>
        </w:tc>
      </w:tr>
      <w:tr w:rsidR="001F124B" w:rsidRPr="001F124B" w14:paraId="0804B6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0ABD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2533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505005.76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3929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1358449.44</w:t>
            </w:r>
          </w:p>
        </w:tc>
      </w:tr>
      <w:tr w:rsidR="001F124B" w:rsidRPr="001F124B" w14:paraId="3F54C0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D256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5BC4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505011.27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8805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1358459.52</w:t>
            </w:r>
          </w:p>
        </w:tc>
      </w:tr>
      <w:tr w:rsidR="001F124B" w:rsidRPr="001F124B" w14:paraId="1A2DF68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68EB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0F21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505028.88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789D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1358491.7</w:t>
            </w:r>
          </w:p>
        </w:tc>
      </w:tr>
      <w:tr w:rsidR="001F124B" w:rsidRPr="001F124B" w14:paraId="4F21A37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578E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F28A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505040.77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C4C0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1358513.42</w:t>
            </w:r>
          </w:p>
        </w:tc>
      </w:tr>
      <w:tr w:rsidR="001F124B" w:rsidRPr="001F124B" w14:paraId="6830CD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89D4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9877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505090.35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2C2F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1358604.02</w:t>
            </w:r>
          </w:p>
        </w:tc>
      </w:tr>
      <w:tr w:rsidR="001F124B" w:rsidRPr="001F124B" w14:paraId="01A3EE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594D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F83A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505094.09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EA0A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1358601.98</w:t>
            </w:r>
          </w:p>
        </w:tc>
      </w:tr>
      <w:tr w:rsidR="001F124B" w:rsidRPr="001F124B" w14:paraId="29065D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0793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B821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505113.15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E505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1358637.16</w:t>
            </w:r>
          </w:p>
        </w:tc>
      </w:tr>
      <w:tr w:rsidR="001F124B" w:rsidRPr="001F124B" w14:paraId="52FB5A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474F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B8A6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E57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1358636.15</w:t>
            </w:r>
          </w:p>
        </w:tc>
      </w:tr>
      <w:tr w:rsidR="001F124B" w:rsidRPr="001F124B" w14:paraId="5380E2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BBF8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2AC0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505124.93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208A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1358654.46</w:t>
            </w:r>
          </w:p>
        </w:tc>
      </w:tr>
      <w:tr w:rsidR="001F124B" w:rsidRPr="001F124B" w14:paraId="02D7BE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70CE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B3D5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505126.06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20AE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1358656.56</w:t>
            </w:r>
          </w:p>
        </w:tc>
      </w:tr>
      <w:tr w:rsidR="001F124B" w:rsidRPr="001F124B" w14:paraId="45BCA4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BD1C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F170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505133.73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78F0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1358670.69</w:t>
            </w:r>
          </w:p>
        </w:tc>
      </w:tr>
      <w:tr w:rsidR="001F124B" w:rsidRPr="001F124B" w14:paraId="267D700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F329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7A44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505139.86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A44F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1358668.05</w:t>
            </w:r>
          </w:p>
        </w:tc>
      </w:tr>
      <w:tr w:rsidR="001F124B" w:rsidRPr="001F124B" w14:paraId="1FF33E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3F5C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C823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505149.44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1D2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1358685.74</w:t>
            </w:r>
          </w:p>
        </w:tc>
      </w:tr>
      <w:tr w:rsidR="001F124B" w:rsidRPr="001F124B" w14:paraId="492AEEF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B45B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17DC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505150.86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6560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1358684.95</w:t>
            </w:r>
          </w:p>
        </w:tc>
      </w:tr>
      <w:tr w:rsidR="001F124B" w:rsidRPr="001F124B" w14:paraId="46AD59F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1E40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9EBA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505186.06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67E4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1358749.86</w:t>
            </w:r>
          </w:p>
        </w:tc>
      </w:tr>
      <w:tr w:rsidR="001F124B" w:rsidRPr="001F124B" w14:paraId="24A983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6097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9428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505198.65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32A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1358773.55</w:t>
            </w:r>
          </w:p>
        </w:tc>
      </w:tr>
      <w:tr w:rsidR="001F124B" w:rsidRPr="001F124B" w14:paraId="341E0F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3682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42B1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505200.48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1AB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1358772.6</w:t>
            </w:r>
          </w:p>
        </w:tc>
      </w:tr>
      <w:tr w:rsidR="001F124B" w:rsidRPr="001F124B" w14:paraId="30B6F4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3CB8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76A9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505227.62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5C08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1358831.9</w:t>
            </w:r>
          </w:p>
        </w:tc>
      </w:tr>
      <w:tr w:rsidR="001F124B" w:rsidRPr="001F124B" w14:paraId="6ACD39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D532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0494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505231.21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BBDA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1358842.07</w:t>
            </w:r>
          </w:p>
        </w:tc>
      </w:tr>
      <w:tr w:rsidR="001F124B" w:rsidRPr="001F124B" w14:paraId="15A3EB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14C4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B61C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505249.34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C8E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1358893.37</w:t>
            </w:r>
          </w:p>
        </w:tc>
      </w:tr>
      <w:tr w:rsidR="001F124B" w:rsidRPr="001F124B" w14:paraId="415B0E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7DBC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C2AA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505265.49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91A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1358956.53</w:t>
            </w:r>
          </w:p>
        </w:tc>
      </w:tr>
      <w:tr w:rsidR="001F124B" w:rsidRPr="001F124B" w14:paraId="2060F2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4B0F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A7CC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505270.32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6CB4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1358986.25</w:t>
            </w:r>
          </w:p>
        </w:tc>
      </w:tr>
      <w:tr w:rsidR="001F124B" w:rsidRPr="001F124B" w14:paraId="14B4C9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3534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1AB7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505275.96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0569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1359020.9</w:t>
            </w:r>
          </w:p>
        </w:tc>
      </w:tr>
      <w:tr w:rsidR="001F124B" w:rsidRPr="001F124B" w14:paraId="636C54B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A4F1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D850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505280.65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8DFE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1359085.93</w:t>
            </w:r>
          </w:p>
        </w:tc>
      </w:tr>
      <w:tr w:rsidR="001F124B" w:rsidRPr="001F124B" w14:paraId="642193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FB18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F4F5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505279.51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8B6E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1359151.13</w:t>
            </w:r>
          </w:p>
        </w:tc>
      </w:tr>
      <w:tr w:rsidR="001F124B" w:rsidRPr="001F124B" w14:paraId="3723BB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2C24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7B60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505272.58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400C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1359215.95</w:t>
            </w:r>
          </w:p>
        </w:tc>
      </w:tr>
      <w:tr w:rsidR="001F124B" w:rsidRPr="001F124B" w14:paraId="509828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D7A1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65EB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505259.88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E79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1359279.91</w:t>
            </w:r>
          </w:p>
        </w:tc>
      </w:tr>
      <w:tr w:rsidR="001F124B" w:rsidRPr="001F124B" w14:paraId="785AAFA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603B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DDFA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505259.63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EDF8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1359279.85</w:t>
            </w:r>
          </w:p>
        </w:tc>
      </w:tr>
      <w:tr w:rsidR="001F124B" w:rsidRPr="001F124B" w14:paraId="7406FCE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10AC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BC2B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505251.82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24D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1359309.43</w:t>
            </w:r>
          </w:p>
        </w:tc>
      </w:tr>
      <w:tr w:rsidR="001F124B" w:rsidRPr="001F124B" w14:paraId="0E229F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2074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2A92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505233.16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36D8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1359377.16</w:t>
            </w:r>
          </w:p>
        </w:tc>
      </w:tr>
      <w:tr w:rsidR="001F124B" w:rsidRPr="001F124B" w14:paraId="645FAC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3E0B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3E89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505231.7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A0F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1359376.76</w:t>
            </w:r>
          </w:p>
        </w:tc>
      </w:tr>
      <w:tr w:rsidR="001F124B" w:rsidRPr="001F124B" w14:paraId="406960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6E66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62A1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505205.14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49B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1359473.18</w:t>
            </w:r>
          </w:p>
        </w:tc>
      </w:tr>
      <w:tr w:rsidR="001F124B" w:rsidRPr="001F124B" w14:paraId="2DA7F4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AE09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BA4E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505203.99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F36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1359472.86</w:t>
            </w:r>
          </w:p>
        </w:tc>
      </w:tr>
      <w:tr w:rsidR="001F124B" w:rsidRPr="001F124B" w14:paraId="647BB4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598D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9E3F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505190.72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048C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1359521.06</w:t>
            </w:r>
          </w:p>
        </w:tc>
      </w:tr>
      <w:tr w:rsidR="001F124B" w:rsidRPr="001F124B" w14:paraId="67B2546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D66C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0BAD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505189.99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FCAE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1359520.87</w:t>
            </w:r>
          </w:p>
        </w:tc>
      </w:tr>
      <w:tr w:rsidR="001F124B" w:rsidRPr="001F124B" w14:paraId="054CDD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5DCB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4BB8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505185.2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E7A9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1359538.25</w:t>
            </w:r>
          </w:p>
        </w:tc>
      </w:tr>
      <w:tr w:rsidR="001F124B" w:rsidRPr="001F124B" w14:paraId="5C7843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D164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086F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505176.71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BB3F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1359569.07</w:t>
            </w:r>
          </w:p>
        </w:tc>
      </w:tr>
      <w:tr w:rsidR="001F124B" w:rsidRPr="001F124B" w14:paraId="003A95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B491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4171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505174.33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ADC3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1359568.41</w:t>
            </w:r>
          </w:p>
        </w:tc>
      </w:tr>
      <w:tr w:rsidR="001F124B" w:rsidRPr="001F124B" w14:paraId="381EB8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8375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322A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505172.55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A821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1359567.92</w:t>
            </w:r>
          </w:p>
        </w:tc>
      </w:tr>
      <w:tr w:rsidR="001F124B" w:rsidRPr="001F124B" w14:paraId="153B80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91AF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17E3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505172.07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A35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1359569.66</w:t>
            </w:r>
          </w:p>
        </w:tc>
      </w:tr>
      <w:tr w:rsidR="001F124B" w:rsidRPr="001F124B" w14:paraId="793844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CED1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462D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E4E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1359664.33</w:t>
            </w:r>
          </w:p>
        </w:tc>
      </w:tr>
      <w:tr w:rsidR="001F124B" w:rsidRPr="001F124B" w14:paraId="539B0B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A03C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4C12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505141.47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630A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1359663.09</w:t>
            </w:r>
          </w:p>
        </w:tc>
      </w:tr>
      <w:tr w:rsidR="001F124B" w:rsidRPr="001F124B" w14:paraId="2E1552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25ED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113B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505114.91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2532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1359759.49</w:t>
            </w:r>
          </w:p>
        </w:tc>
      </w:tr>
      <w:tr w:rsidR="001F124B" w:rsidRPr="001F124B" w14:paraId="365938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1C91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13D1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505110.98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5CDB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1359758.42</w:t>
            </w:r>
          </w:p>
        </w:tc>
      </w:tr>
      <w:tr w:rsidR="001F124B" w:rsidRPr="001F124B" w14:paraId="58B07A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DF81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6907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505084.43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54B4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1359854.83</w:t>
            </w:r>
          </w:p>
        </w:tc>
      </w:tr>
      <w:tr w:rsidR="001F124B" w:rsidRPr="001F124B" w14:paraId="739377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62B3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81B1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505085.91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7D8C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1359855.24</w:t>
            </w:r>
          </w:p>
        </w:tc>
      </w:tr>
      <w:tr w:rsidR="001F124B" w:rsidRPr="001F124B" w14:paraId="138952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5C2D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48D8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505032.78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97BF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1360048.06</w:t>
            </w:r>
          </w:p>
        </w:tc>
      </w:tr>
      <w:tr w:rsidR="001F124B" w:rsidRPr="001F124B" w14:paraId="37FBF2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3C5C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AAC7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505033.76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A80C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1360048.33</w:t>
            </w:r>
          </w:p>
        </w:tc>
      </w:tr>
      <w:tr w:rsidR="001F124B" w:rsidRPr="001F124B" w14:paraId="598D52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9184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A7BB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505033.5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DF2B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1360049.29</w:t>
            </w:r>
          </w:p>
        </w:tc>
      </w:tr>
      <w:tr w:rsidR="001F124B" w:rsidRPr="001F124B" w14:paraId="4DB5427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A70D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BDD7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505034.74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A71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1360049.64</w:t>
            </w:r>
          </w:p>
        </w:tc>
      </w:tr>
      <w:tr w:rsidR="001F124B" w:rsidRPr="001F124B" w14:paraId="3EE107E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C4A6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44B3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504995.18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95FB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1360193.29</w:t>
            </w:r>
          </w:p>
        </w:tc>
      </w:tr>
      <w:tr w:rsidR="001F124B" w:rsidRPr="001F124B" w14:paraId="1A9E215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F9DA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4229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504995.77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4636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1360193.45</w:t>
            </w:r>
          </w:p>
        </w:tc>
      </w:tr>
      <w:tr w:rsidR="001F124B" w:rsidRPr="001F124B" w14:paraId="7690A7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7283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36AD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504992.87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9DAA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1360203.99</w:t>
            </w:r>
          </w:p>
        </w:tc>
      </w:tr>
      <w:tr w:rsidR="001F124B" w:rsidRPr="001F124B" w14:paraId="4D4DBB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846A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EA36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504973.2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3FC3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1360275.4</w:t>
            </w:r>
          </w:p>
        </w:tc>
      </w:tr>
      <w:tr w:rsidR="001F124B" w:rsidRPr="001F124B" w14:paraId="490021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0C4B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BF8F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504982.84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032D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1360278.07</w:t>
            </w:r>
          </w:p>
        </w:tc>
      </w:tr>
      <w:tr w:rsidR="001F124B" w:rsidRPr="001F124B" w14:paraId="0B4B63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1EA9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591A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504973.56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61E2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1360311.73</w:t>
            </w:r>
          </w:p>
        </w:tc>
      </w:tr>
      <w:tr w:rsidR="001F124B" w:rsidRPr="001F124B" w14:paraId="35307B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3FC6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B4A3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504963.92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F9CC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1360309.08</w:t>
            </w:r>
          </w:p>
        </w:tc>
      </w:tr>
      <w:tr w:rsidR="001F124B" w:rsidRPr="001F124B" w14:paraId="5E863AB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F9F0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86D5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504945.72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AB5F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1360375.18</w:t>
            </w:r>
          </w:p>
        </w:tc>
      </w:tr>
      <w:tr w:rsidR="001F124B" w:rsidRPr="001F124B" w14:paraId="7179DDA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8888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FBC5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504957.13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D946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1360378.32</w:t>
            </w:r>
          </w:p>
        </w:tc>
      </w:tr>
      <w:tr w:rsidR="001F124B" w:rsidRPr="001F124B" w14:paraId="4E2625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3912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795A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504951.02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8AF0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1360400.51</w:t>
            </w:r>
          </w:p>
        </w:tc>
      </w:tr>
      <w:tr w:rsidR="001F124B" w:rsidRPr="001F124B" w14:paraId="24CFF6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7EBE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6A77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504939.6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68A0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1360397.37</w:t>
            </w:r>
          </w:p>
        </w:tc>
      </w:tr>
      <w:tr w:rsidR="001F124B" w:rsidRPr="001F124B" w14:paraId="6FA463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21EB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4E27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504935.34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4FEF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1360412.82</w:t>
            </w:r>
          </w:p>
        </w:tc>
      </w:tr>
      <w:tr w:rsidR="001F124B" w:rsidRPr="001F124B" w14:paraId="77DB17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8F1F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A666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504918.75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B23D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1360473.05</w:t>
            </w:r>
          </w:p>
        </w:tc>
      </w:tr>
      <w:tr w:rsidR="001F124B" w:rsidRPr="001F124B" w14:paraId="231E84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2D9F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4F54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504920.02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5EBA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1360473.4</w:t>
            </w:r>
          </w:p>
        </w:tc>
      </w:tr>
      <w:tr w:rsidR="001F124B" w:rsidRPr="001F124B" w14:paraId="3AB0CD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C748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2BD9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504877.53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396A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1360627.65</w:t>
            </w:r>
          </w:p>
        </w:tc>
      </w:tr>
      <w:tr w:rsidR="001F124B" w:rsidRPr="001F124B" w14:paraId="72CD2FB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C25E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B4AF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504878.06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B74B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1360627.81</w:t>
            </w:r>
          </w:p>
        </w:tc>
      </w:tr>
      <w:tr w:rsidR="001F124B" w:rsidRPr="001F124B" w14:paraId="672F87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AC0B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40D6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504863.12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7E73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1360682.01</w:t>
            </w:r>
          </w:p>
        </w:tc>
      </w:tr>
      <w:tr w:rsidR="001F124B" w:rsidRPr="001F124B" w14:paraId="5204FC0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6F20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3552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504852.23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9C80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1360723.71</w:t>
            </w:r>
          </w:p>
        </w:tc>
      </w:tr>
      <w:tr w:rsidR="001F124B" w:rsidRPr="001F124B" w14:paraId="5132E9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4579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41BF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504850.75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686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1360723.35</w:t>
            </w:r>
          </w:p>
        </w:tc>
      </w:tr>
      <w:tr w:rsidR="001F124B" w:rsidRPr="001F124B" w14:paraId="3D61EB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36FE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D014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504845.32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ABA1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1360752.34</w:t>
            </w:r>
          </w:p>
        </w:tc>
      </w:tr>
      <w:tr w:rsidR="001F124B" w:rsidRPr="001F124B" w14:paraId="6E5356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9848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1454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504832.7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0296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1360819.78</w:t>
            </w:r>
          </w:p>
        </w:tc>
      </w:tr>
      <w:tr w:rsidR="001F124B" w:rsidRPr="001F124B" w14:paraId="6C1B09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3BB4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9872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504830.93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7F2E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1360819.54</w:t>
            </w:r>
          </w:p>
        </w:tc>
      </w:tr>
      <w:tr w:rsidR="001F124B" w:rsidRPr="001F124B" w14:paraId="621EA9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4A4F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DB7C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504822.58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5208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1360917.48</w:t>
            </w:r>
          </w:p>
        </w:tc>
      </w:tr>
      <w:tr w:rsidR="001F124B" w:rsidRPr="001F124B" w14:paraId="3DA2B2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5FD1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F6CC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504820.31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042F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1360917.41</w:t>
            </w:r>
          </w:p>
        </w:tc>
      </w:tr>
      <w:tr w:rsidR="001F124B" w:rsidRPr="001F124B" w14:paraId="3AE727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9D78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1A12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504821.79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3BF3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1361015.92</w:t>
            </w:r>
          </w:p>
        </w:tc>
      </w:tr>
      <w:tr w:rsidR="001F124B" w:rsidRPr="001F124B" w14:paraId="1E186E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D365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DEA9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504833.09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27C7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1361113.78</w:t>
            </w:r>
          </w:p>
        </w:tc>
      </w:tr>
      <w:tr w:rsidR="001F124B" w:rsidRPr="001F124B" w14:paraId="795F44F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63D3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C74C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504834.4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D827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1361113.56</w:t>
            </w:r>
          </w:p>
        </w:tc>
      </w:tr>
      <w:tr w:rsidR="001F124B" w:rsidRPr="001F124B" w14:paraId="53C2D1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E57B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BB86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504839.57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1312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1361137.22</w:t>
            </w:r>
          </w:p>
        </w:tc>
      </w:tr>
      <w:tr w:rsidR="001F124B" w:rsidRPr="001F124B" w14:paraId="16BB44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E52F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6A77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504855.39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EC0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1361209.69</w:t>
            </w:r>
          </w:p>
        </w:tc>
      </w:tr>
      <w:tr w:rsidR="001F124B" w:rsidRPr="001F124B" w14:paraId="794BBE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4269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C449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504856.77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4475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1361209.31</w:t>
            </w:r>
          </w:p>
        </w:tc>
      </w:tr>
      <w:tr w:rsidR="001F124B" w:rsidRPr="001F124B" w14:paraId="3A81B0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CE9C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55DE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504887.2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4B30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1361302.72</w:t>
            </w:r>
          </w:p>
        </w:tc>
      </w:tr>
      <w:tr w:rsidR="001F124B" w:rsidRPr="001F124B" w14:paraId="3ED79C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4A37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2D32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504888.52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F16C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1361302.22</w:t>
            </w:r>
          </w:p>
        </w:tc>
      </w:tr>
      <w:tr w:rsidR="001F124B" w:rsidRPr="001F124B" w14:paraId="034A92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9158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0D5F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504908.9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1979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1361351.66</w:t>
            </w:r>
          </w:p>
        </w:tc>
      </w:tr>
      <w:tr w:rsidR="001F124B" w:rsidRPr="001F124B" w14:paraId="00A44C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D7D3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D7A5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504952.73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EAC5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1361452.68</w:t>
            </w:r>
          </w:p>
        </w:tc>
      </w:tr>
      <w:tr w:rsidR="001F124B" w:rsidRPr="001F124B" w14:paraId="2363F7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15A2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0A06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504964.94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978F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1361480.84</w:t>
            </w:r>
          </w:p>
        </w:tc>
      </w:tr>
      <w:tr w:rsidR="001F124B" w:rsidRPr="001F124B" w14:paraId="4C43E0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0FF2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E01C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504966.88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C053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1361485.32</w:t>
            </w:r>
          </w:p>
        </w:tc>
      </w:tr>
      <w:tr w:rsidR="001F124B" w:rsidRPr="001F124B" w14:paraId="0B4E2F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FB2D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04F9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504968.53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DDBA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1361484.62</w:t>
            </w:r>
          </w:p>
        </w:tc>
      </w:tr>
      <w:tr w:rsidR="001F124B" w:rsidRPr="001F124B" w14:paraId="006125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7F0A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C83A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505008.32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84A2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1361576.35</w:t>
            </w:r>
          </w:p>
        </w:tc>
      </w:tr>
      <w:tr w:rsidR="001F124B" w:rsidRPr="001F124B" w14:paraId="1D90FA4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EB86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840C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505006.83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E830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1361577</w:t>
            </w:r>
          </w:p>
        </w:tc>
      </w:tr>
      <w:tr w:rsidR="001F124B" w:rsidRPr="001F124B" w14:paraId="28B0AB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DEFB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69A2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505046.63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8F62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1361668.74</w:t>
            </w:r>
          </w:p>
        </w:tc>
      </w:tr>
      <w:tr w:rsidR="001F124B" w:rsidRPr="001F124B" w14:paraId="1F569B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A917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EAB7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505045.01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81D1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1361669.44</w:t>
            </w:r>
          </w:p>
        </w:tc>
      </w:tr>
      <w:tr w:rsidR="001F124B" w:rsidRPr="001F124B" w14:paraId="795E8C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8A89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BB4A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505084.8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1F00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1361761.18</w:t>
            </w:r>
          </w:p>
        </w:tc>
      </w:tr>
      <w:tr w:rsidR="001F124B" w:rsidRPr="001F124B" w14:paraId="21F485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35E0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0331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505083.83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93AA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1361761.61</w:t>
            </w:r>
          </w:p>
        </w:tc>
      </w:tr>
      <w:tr w:rsidR="001F124B" w:rsidRPr="001F124B" w14:paraId="7E4183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B22A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0FE1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505129.15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4593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1361866.09</w:t>
            </w:r>
          </w:p>
        </w:tc>
      </w:tr>
      <w:tr w:rsidR="001F124B" w:rsidRPr="001F124B" w14:paraId="12D18D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51C3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C390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505163.42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7E1A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1361945.08</w:t>
            </w:r>
          </w:p>
        </w:tc>
      </w:tr>
      <w:tr w:rsidR="001F124B" w:rsidRPr="001F124B" w14:paraId="784545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3BB0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EDE8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505162.75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F788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1361945.38</w:t>
            </w:r>
          </w:p>
        </w:tc>
      </w:tr>
      <w:tr w:rsidR="001F124B" w:rsidRPr="001F124B" w14:paraId="0A731B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77CD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0A31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505216.4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16CA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1362069.06</w:t>
            </w:r>
          </w:p>
        </w:tc>
      </w:tr>
      <w:tr w:rsidR="001F124B" w:rsidRPr="001F124B" w14:paraId="7D1E07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0007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1C93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505241.56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5D5F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1362129.74</w:t>
            </w:r>
          </w:p>
        </w:tc>
      </w:tr>
      <w:tr w:rsidR="001F124B" w:rsidRPr="001F124B" w14:paraId="412FCD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0EF2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8C44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505243.26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3465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1362129.07</w:t>
            </w:r>
          </w:p>
        </w:tc>
      </w:tr>
      <w:tr w:rsidR="001F124B" w:rsidRPr="001F124B" w14:paraId="27D7A7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FB64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3AED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505280.33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A764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1362234.12</w:t>
            </w:r>
          </w:p>
        </w:tc>
      </w:tr>
      <w:tr w:rsidR="001F124B" w:rsidRPr="001F124B" w14:paraId="060E5B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3FA7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1B89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505290.23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7B58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1362262.17</w:t>
            </w:r>
          </w:p>
        </w:tc>
      </w:tr>
      <w:tr w:rsidR="001F124B" w:rsidRPr="001F124B" w14:paraId="0DB587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EB67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F53A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505293.59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C7AF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1362271.7</w:t>
            </w:r>
          </w:p>
        </w:tc>
      </w:tr>
      <w:tr w:rsidR="001F124B" w:rsidRPr="001F124B" w14:paraId="3837B6F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1AD5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6BE7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505333.09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A2D7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1362417.7</w:t>
            </w:r>
          </w:p>
        </w:tc>
      </w:tr>
      <w:tr w:rsidR="001F124B" w:rsidRPr="001F124B" w14:paraId="3C982B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7252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C985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505332.51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260B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1362417.83</w:t>
            </w:r>
          </w:p>
        </w:tc>
      </w:tr>
      <w:tr w:rsidR="001F124B" w:rsidRPr="001F124B" w14:paraId="1F9E48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BE20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036A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505352.71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1DDC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1362516.59</w:t>
            </w:r>
          </w:p>
        </w:tc>
      </w:tr>
      <w:tr w:rsidR="001F124B" w:rsidRPr="001F124B" w14:paraId="2F29DBC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465C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4522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505367.95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469E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1362616.26</w:t>
            </w:r>
          </w:p>
        </w:tc>
      </w:tr>
      <w:tr w:rsidR="001F124B" w:rsidRPr="001F124B" w14:paraId="3A9430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E1E5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3792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505367.23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FDED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1362616.34</w:t>
            </w:r>
          </w:p>
        </w:tc>
      </w:tr>
      <w:tr w:rsidR="001F124B" w:rsidRPr="001F124B" w14:paraId="4A7CDA0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2248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4615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505368.73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B965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1362628.37</w:t>
            </w:r>
          </w:p>
        </w:tc>
      </w:tr>
      <w:tr w:rsidR="001F124B" w:rsidRPr="001F124B" w14:paraId="2EF719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C456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3BC7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505379.32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6962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1362715.71</w:t>
            </w:r>
          </w:p>
        </w:tc>
      </w:tr>
      <w:tr w:rsidR="001F124B" w:rsidRPr="001F124B" w14:paraId="7D48A04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8D14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57A3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505378.68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2EFA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1362715.8</w:t>
            </w:r>
          </w:p>
        </w:tc>
      </w:tr>
      <w:tr w:rsidR="001F124B" w:rsidRPr="001F124B" w14:paraId="7D7CFA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3A78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3BE7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505390.72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2117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1362815.08</w:t>
            </w:r>
          </w:p>
        </w:tc>
      </w:tr>
      <w:tr w:rsidR="001F124B" w:rsidRPr="001F124B" w14:paraId="0C1B22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B417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036B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505389.88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4953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1362815.17</w:t>
            </w:r>
          </w:p>
        </w:tc>
      </w:tr>
      <w:tr w:rsidR="001F124B" w:rsidRPr="001F124B" w14:paraId="231B49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0C69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2828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505395.9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A15A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1362864.8</w:t>
            </w:r>
          </w:p>
        </w:tc>
      </w:tr>
      <w:tr w:rsidR="001F124B" w:rsidRPr="001F124B" w14:paraId="26EF1FF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DBFC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721B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505393.69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A36F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1362865.08</w:t>
            </w:r>
          </w:p>
        </w:tc>
      </w:tr>
      <w:tr w:rsidR="001F124B" w:rsidRPr="001F124B" w14:paraId="64663C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AB53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A5A1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505399.71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2CEB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1362914.71</w:t>
            </w:r>
          </w:p>
        </w:tc>
      </w:tr>
      <w:tr w:rsidR="001F124B" w:rsidRPr="001F124B" w14:paraId="4291A5A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2705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FF0C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505401.65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850E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1362914.48</w:t>
            </w:r>
          </w:p>
        </w:tc>
      </w:tr>
      <w:tr w:rsidR="001F124B" w:rsidRPr="001F124B" w14:paraId="20739E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8C82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8121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505413.7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FB4A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1363013.76</w:t>
            </w:r>
          </w:p>
        </w:tc>
      </w:tr>
      <w:tr w:rsidR="001F124B" w:rsidRPr="001F124B" w14:paraId="177C38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8836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A99E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505415.66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3154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1363013.51</w:t>
            </w:r>
          </w:p>
        </w:tc>
      </w:tr>
      <w:tr w:rsidR="001F124B" w:rsidRPr="001F124B" w14:paraId="4A3EE4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7F7D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0CDF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505427.7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F39F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1363112.79</w:t>
            </w:r>
          </w:p>
        </w:tc>
      </w:tr>
      <w:tr w:rsidR="001F124B" w:rsidRPr="001F124B" w14:paraId="08A3C9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C1E8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F216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505431.26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6152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1363112.37</w:t>
            </w:r>
          </w:p>
        </w:tc>
      </w:tr>
      <w:tr w:rsidR="001F124B" w:rsidRPr="001F124B" w14:paraId="02156E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7842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88C5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505434.85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1469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1363142</w:t>
            </w:r>
          </w:p>
        </w:tc>
      </w:tr>
      <w:tr w:rsidR="001F124B" w:rsidRPr="001F124B" w14:paraId="3321A7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3720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E5C1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505440.89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3CA8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1363191.78</w:t>
            </w:r>
          </w:p>
        </w:tc>
      </w:tr>
      <w:tr w:rsidR="001F124B" w:rsidRPr="001F124B" w14:paraId="2DFC00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1D57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C1DB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505442.54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046D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1363191.58</w:t>
            </w:r>
          </w:p>
        </w:tc>
      </w:tr>
      <w:tr w:rsidR="001F124B" w:rsidRPr="001F124B" w14:paraId="32BE4A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A103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0248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505444.94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AA20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1363211.44</w:t>
            </w:r>
          </w:p>
        </w:tc>
      </w:tr>
      <w:tr w:rsidR="001F124B" w:rsidRPr="001F124B" w14:paraId="3E9A80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460D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F7918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505448.19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A3D1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1363211.04</w:t>
            </w:r>
          </w:p>
        </w:tc>
      </w:tr>
      <w:tr w:rsidR="001F124B" w:rsidRPr="001F124B" w14:paraId="0A2E0F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4E2F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7933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505468.69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A670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1363380.06</w:t>
            </w:r>
          </w:p>
        </w:tc>
      </w:tr>
      <w:tr w:rsidR="001F124B" w:rsidRPr="001F124B" w14:paraId="368E2E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0A66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F90B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505469.78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397D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1363389.08</w:t>
            </w:r>
          </w:p>
        </w:tc>
      </w:tr>
      <w:tr w:rsidR="001F124B" w:rsidRPr="001F124B" w14:paraId="2393B5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8D0F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AA5E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505498.09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F2AA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1363385.64</w:t>
            </w:r>
          </w:p>
        </w:tc>
      </w:tr>
      <w:tr w:rsidR="001F124B" w:rsidRPr="001F124B" w14:paraId="69B282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A283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A59F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505501.7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EFDB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1363415.42</w:t>
            </w:r>
          </w:p>
        </w:tc>
      </w:tr>
      <w:tr w:rsidR="001F124B" w:rsidRPr="001F124B" w14:paraId="266833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508B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F632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505475.73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F2A3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1363418.57</w:t>
            </w:r>
          </w:p>
        </w:tc>
      </w:tr>
      <w:tr w:rsidR="001F124B" w:rsidRPr="001F124B" w14:paraId="46283B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8F76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C10B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505498.67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E7C2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1363607.86</w:t>
            </w:r>
          </w:p>
        </w:tc>
      </w:tr>
      <w:tr w:rsidR="001F124B" w:rsidRPr="001F124B" w14:paraId="678133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7933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B6A6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505499.55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2333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1363607.76</w:t>
            </w:r>
          </w:p>
        </w:tc>
      </w:tr>
      <w:tr w:rsidR="001F124B" w:rsidRPr="001F124B" w14:paraId="3BFB78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B031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54CD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505511.6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53F5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1363707.03</w:t>
            </w:r>
          </w:p>
        </w:tc>
      </w:tr>
      <w:tr w:rsidR="001F124B" w:rsidRPr="001F124B" w14:paraId="6486B2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4E2D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4659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505511.08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DB34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1363707.1</w:t>
            </w:r>
          </w:p>
        </w:tc>
      </w:tr>
      <w:tr w:rsidR="001F124B" w:rsidRPr="001F124B" w14:paraId="3A66840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896A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C11D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505519.29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9EB3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1363774.8</w:t>
            </w:r>
          </w:p>
        </w:tc>
      </w:tr>
      <w:tr w:rsidR="001F124B" w:rsidRPr="001F124B" w14:paraId="28CA3C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E374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03E2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505519.6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1A7A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1363777.4</w:t>
            </w:r>
          </w:p>
        </w:tc>
      </w:tr>
      <w:tr w:rsidR="001F124B" w:rsidRPr="001F124B" w14:paraId="4CA118F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851E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E51E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505532.47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CF7A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1363860.15</w:t>
            </w:r>
          </w:p>
        </w:tc>
      </w:tr>
      <w:tr w:rsidR="001F124B" w:rsidRPr="001F124B" w14:paraId="7841F8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4742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E222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505552.63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47F3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1363944.96</w:t>
            </w:r>
          </w:p>
        </w:tc>
      </w:tr>
      <w:tr w:rsidR="001F124B" w:rsidRPr="001F124B" w14:paraId="69C389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D410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80A2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505578.98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0F9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1364020.64</w:t>
            </w:r>
          </w:p>
        </w:tc>
      </w:tr>
      <w:tr w:rsidR="001F124B" w:rsidRPr="001F124B" w14:paraId="6FB1AC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6C20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2090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4CC1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1364063.44</w:t>
            </w:r>
          </w:p>
        </w:tc>
      </w:tr>
      <w:tr w:rsidR="001F124B" w:rsidRPr="001F124B" w14:paraId="1C5E330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273A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0984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505598.55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2B26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1364072.92</w:t>
            </w:r>
          </w:p>
        </w:tc>
      </w:tr>
      <w:tr w:rsidR="001F124B" w:rsidRPr="001F124B" w14:paraId="210CF1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D984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BC98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505603.69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3493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1364086.63</w:t>
            </w:r>
          </w:p>
        </w:tc>
      </w:tr>
      <w:tr w:rsidR="001F124B" w:rsidRPr="001F124B" w14:paraId="7F898F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A5D3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A4BB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505606.48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AF56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1364094.07</w:t>
            </w:r>
          </w:p>
        </w:tc>
      </w:tr>
      <w:tr w:rsidR="001F124B" w:rsidRPr="001F124B" w14:paraId="7A2A43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3FFB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B234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505587.99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9249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1364108.53</w:t>
            </w:r>
          </w:p>
        </w:tc>
      </w:tr>
      <w:tr w:rsidR="001F124B" w:rsidRPr="001F124B" w14:paraId="4E6634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6636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3EE0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505596.15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2BDA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1364130.33</w:t>
            </w:r>
          </w:p>
        </w:tc>
      </w:tr>
      <w:tr w:rsidR="001F124B" w:rsidRPr="001F124B" w14:paraId="32FDFF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FF9E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6F68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505612.69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1014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1364117.34</w:t>
            </w:r>
          </w:p>
        </w:tc>
      </w:tr>
      <w:tr w:rsidR="001F124B" w:rsidRPr="001F124B" w14:paraId="69E6B3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5257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EC80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505615.25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9C4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1364124.18</w:t>
            </w:r>
          </w:p>
        </w:tc>
      </w:tr>
      <w:tr w:rsidR="001F124B" w:rsidRPr="001F124B" w14:paraId="00CAB5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8423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503E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505672.04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6871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1364275.89</w:t>
            </w:r>
          </w:p>
        </w:tc>
      </w:tr>
      <w:tr w:rsidR="001F124B" w:rsidRPr="001F124B" w14:paraId="0487A9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8E78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BDF6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505670.54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A61B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1364276.45</w:t>
            </w:r>
          </w:p>
        </w:tc>
      </w:tr>
      <w:tr w:rsidR="001F124B" w:rsidRPr="001F124B" w14:paraId="48A2CE8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8AFA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C6C9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505703.9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369F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1364365.53</w:t>
            </w:r>
          </w:p>
        </w:tc>
      </w:tr>
      <w:tr w:rsidR="001F124B" w:rsidRPr="001F124B" w14:paraId="3BAF049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DA9D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CDFD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505705.61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9546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1364370.11</w:t>
            </w:r>
          </w:p>
        </w:tc>
      </w:tr>
      <w:tr w:rsidR="001F124B" w:rsidRPr="001F124B" w14:paraId="6C07D4E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5041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EA65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505704.11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4707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1364370.67</w:t>
            </w:r>
          </w:p>
        </w:tc>
      </w:tr>
      <w:tr w:rsidR="001F124B" w:rsidRPr="001F124B" w14:paraId="1C07D5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8093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A330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505707.61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8B82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1364380.04</w:t>
            </w:r>
          </w:p>
        </w:tc>
      </w:tr>
      <w:tr w:rsidR="001F124B" w:rsidRPr="001F124B" w14:paraId="39C396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8923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17E9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505707.12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644B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1364380.22</w:t>
            </w:r>
          </w:p>
        </w:tc>
      </w:tr>
      <w:tr w:rsidR="001F124B" w:rsidRPr="001F124B" w14:paraId="60B39F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680C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BB83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505721.14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C1A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1364417.69</w:t>
            </w:r>
          </w:p>
        </w:tc>
      </w:tr>
      <w:tr w:rsidR="001F124B" w:rsidRPr="001F124B" w14:paraId="0BEEB3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ED10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946D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505717.94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338E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1364418.89</w:t>
            </w:r>
          </w:p>
        </w:tc>
      </w:tr>
      <w:tr w:rsidR="001F124B" w:rsidRPr="001F124B" w14:paraId="732ADEF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791C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353A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505720.96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1985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1364426.95</w:t>
            </w:r>
          </w:p>
        </w:tc>
      </w:tr>
      <w:tr w:rsidR="001F124B" w:rsidRPr="001F124B" w14:paraId="1F041A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B9B4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525B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505732.4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884D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1364457.51</w:t>
            </w:r>
          </w:p>
        </w:tc>
      </w:tr>
      <w:tr w:rsidR="001F124B" w:rsidRPr="001F124B" w14:paraId="0720488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80F6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7CA2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0BC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1364512.54</w:t>
            </w:r>
          </w:p>
        </w:tc>
      </w:tr>
      <w:tr w:rsidR="001F124B" w:rsidRPr="001F124B" w14:paraId="0F7365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8AC9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7202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505754.05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C9B0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1364512.15</w:t>
            </w:r>
          </w:p>
        </w:tc>
      </w:tr>
      <w:tr w:rsidR="001F124B" w:rsidRPr="001F124B" w14:paraId="6E24E1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F849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19A9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505759.03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88E7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1364525.47</w:t>
            </w:r>
          </w:p>
        </w:tc>
      </w:tr>
      <w:tr w:rsidR="001F124B" w:rsidRPr="001F124B" w14:paraId="5C7B7DE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EADA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DF00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505761.06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31BF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1364530.88</w:t>
            </w:r>
          </w:p>
        </w:tc>
      </w:tr>
      <w:tr w:rsidR="001F124B" w:rsidRPr="001F124B" w14:paraId="00390F3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9B31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CEDE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505758.59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3D5D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1364531.8</w:t>
            </w:r>
          </w:p>
        </w:tc>
      </w:tr>
      <w:tr w:rsidR="001F124B" w:rsidRPr="001F124B" w14:paraId="0E7005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0A1D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18CE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505763.85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C520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1364545.85</w:t>
            </w:r>
          </w:p>
        </w:tc>
      </w:tr>
      <w:tr w:rsidR="001F124B" w:rsidRPr="001F124B" w14:paraId="3E62C7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96F2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DC30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505761.8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2F15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1364546.62</w:t>
            </w:r>
          </w:p>
        </w:tc>
      </w:tr>
      <w:tr w:rsidR="001F124B" w:rsidRPr="001F124B" w14:paraId="313143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87E9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23DF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505763.55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4B13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1364551.3</w:t>
            </w:r>
          </w:p>
        </w:tc>
      </w:tr>
      <w:tr w:rsidR="001F124B" w:rsidRPr="001F124B" w14:paraId="0947810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05B1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71C6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505762.86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E293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1364551.56</w:t>
            </w:r>
          </w:p>
        </w:tc>
      </w:tr>
      <w:tr w:rsidR="001F124B" w:rsidRPr="001F124B" w14:paraId="2511193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2EB4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D257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505766.37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85CC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1364560.93</w:t>
            </w:r>
          </w:p>
        </w:tc>
      </w:tr>
      <w:tr w:rsidR="001F124B" w:rsidRPr="001F124B" w14:paraId="1917D1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0158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AD1A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505767.68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E0EE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1364560.44</w:t>
            </w:r>
          </w:p>
        </w:tc>
      </w:tr>
      <w:tr w:rsidR="001F124B" w:rsidRPr="001F124B" w14:paraId="7E9076C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DCDC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FB09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505785.21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B6A2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1364607.26</w:t>
            </w:r>
          </w:p>
        </w:tc>
      </w:tr>
      <w:tr w:rsidR="001F124B" w:rsidRPr="001F124B" w14:paraId="3E5387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2A78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6290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505786.78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4F75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1364606.68</w:t>
            </w:r>
          </w:p>
        </w:tc>
      </w:tr>
      <w:tr w:rsidR="001F124B" w:rsidRPr="001F124B" w14:paraId="0655DEF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8032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1C40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505796.55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DB40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1364632.79</w:t>
            </w:r>
          </w:p>
        </w:tc>
      </w:tr>
      <w:tr w:rsidR="001F124B" w:rsidRPr="001F124B" w14:paraId="5D1660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56BB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6463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505806.3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373C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1364658.83</w:t>
            </w:r>
          </w:p>
        </w:tc>
      </w:tr>
      <w:tr w:rsidR="001F124B" w:rsidRPr="001F124B" w14:paraId="633A7D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703B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AE2A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505825.34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B365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1364709.7</w:t>
            </w:r>
          </w:p>
        </w:tc>
      </w:tr>
      <w:tr w:rsidR="001F124B" w:rsidRPr="001F124B" w14:paraId="54EEC7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F7DA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960F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505820.97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DDD9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1364711.33</w:t>
            </w:r>
          </w:p>
        </w:tc>
      </w:tr>
      <w:tr w:rsidR="001F124B" w:rsidRPr="001F124B" w14:paraId="263B8D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708F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476B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505850.78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E780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1364790.95</w:t>
            </w:r>
          </w:p>
        </w:tc>
      </w:tr>
      <w:tr w:rsidR="001F124B" w:rsidRPr="001F124B" w14:paraId="35BB37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C145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A338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505852.57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CA16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1364790.27</w:t>
            </w:r>
          </w:p>
        </w:tc>
      </w:tr>
      <w:tr w:rsidR="001F124B" w:rsidRPr="001F124B" w14:paraId="60972E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567F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5F13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505871.85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7FD8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1364841.79</w:t>
            </w:r>
          </w:p>
        </w:tc>
      </w:tr>
      <w:tr w:rsidR="001F124B" w:rsidRPr="001F124B" w14:paraId="0CF594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E90A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4AD4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505871.29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D498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1364841.99</w:t>
            </w:r>
          </w:p>
        </w:tc>
      </w:tr>
      <w:tr w:rsidR="001F124B" w:rsidRPr="001F124B" w14:paraId="7DC250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59A6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67BB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505882.87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8B79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1364872.89</w:t>
            </w:r>
          </w:p>
        </w:tc>
      </w:tr>
      <w:tr w:rsidR="001F124B" w:rsidRPr="001F124B" w14:paraId="20F9BB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9E5A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050C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505881.93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ACEC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1364873.25</w:t>
            </w:r>
          </w:p>
        </w:tc>
      </w:tr>
      <w:tr w:rsidR="001F124B" w:rsidRPr="001F124B" w14:paraId="74FCB2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A65E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71C8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505905.42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B52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1364936</w:t>
            </w:r>
          </w:p>
        </w:tc>
      </w:tr>
      <w:tr w:rsidR="001F124B" w:rsidRPr="001F124B" w14:paraId="5AA952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5ED2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B353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505906.38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8920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1364935.64</w:t>
            </w:r>
          </w:p>
        </w:tc>
      </w:tr>
      <w:tr w:rsidR="001F124B" w:rsidRPr="001F124B" w14:paraId="1C09177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C2CC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3DC4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505912.35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B482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1364951.6</w:t>
            </w:r>
          </w:p>
        </w:tc>
      </w:tr>
      <w:tr w:rsidR="001F124B" w:rsidRPr="001F124B" w14:paraId="1C709A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D69C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4689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505912.42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073B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1364951.79</w:t>
            </w:r>
          </w:p>
        </w:tc>
      </w:tr>
      <w:tr w:rsidR="001F124B" w:rsidRPr="001F124B" w14:paraId="1EB128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F3EA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6ECB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505930.92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7C32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1365001.2</w:t>
            </w:r>
          </w:p>
        </w:tc>
      </w:tr>
      <w:tr w:rsidR="001F124B" w:rsidRPr="001F124B" w14:paraId="768E2B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5D81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4D8E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505936.31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5345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1364999.18</w:t>
            </w:r>
          </w:p>
        </w:tc>
      </w:tr>
      <w:tr w:rsidR="001F124B" w:rsidRPr="001F124B" w14:paraId="4CABB9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256E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14FB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505962.14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0FD6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1365068.2</w:t>
            </w:r>
          </w:p>
        </w:tc>
      </w:tr>
      <w:tr w:rsidR="001F124B" w:rsidRPr="001F124B" w14:paraId="4A56F5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F021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4E82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505981.89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F53D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1365120.94</w:t>
            </w:r>
          </w:p>
        </w:tc>
      </w:tr>
      <w:tr w:rsidR="001F124B" w:rsidRPr="001F124B" w14:paraId="2B00B1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11A9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AB92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505980.51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29F7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1365121.45</w:t>
            </w:r>
          </w:p>
        </w:tc>
      </w:tr>
      <w:tr w:rsidR="001F124B" w:rsidRPr="001F124B" w14:paraId="27A42F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A320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1445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505998.05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C257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1365168.28</w:t>
            </w:r>
          </w:p>
        </w:tc>
      </w:tr>
      <w:tr w:rsidR="001F124B" w:rsidRPr="001F124B" w14:paraId="2B4FC1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D17F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166B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505995.22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3870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1365169.34</w:t>
            </w:r>
          </w:p>
        </w:tc>
      </w:tr>
      <w:tr w:rsidR="001F124B" w:rsidRPr="001F124B" w14:paraId="6125C8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B89F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DC8D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506003.99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34D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1365192.78</w:t>
            </w:r>
          </w:p>
        </w:tc>
      </w:tr>
      <w:tr w:rsidR="001F124B" w:rsidRPr="001F124B" w14:paraId="05626B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8FF6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F077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506023.27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13EC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1365244.26</w:t>
            </w:r>
          </w:p>
        </w:tc>
      </w:tr>
      <w:tr w:rsidR="001F124B" w:rsidRPr="001F124B" w14:paraId="7E85143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BB4C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7786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506031.15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67C1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1365241.31</w:t>
            </w:r>
          </w:p>
        </w:tc>
      </w:tr>
      <w:tr w:rsidR="001F124B" w:rsidRPr="001F124B" w14:paraId="377D29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65BF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7DCC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506033.96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19A2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1365248.79</w:t>
            </w:r>
          </w:p>
        </w:tc>
      </w:tr>
      <w:tr w:rsidR="001F124B" w:rsidRPr="001F124B" w14:paraId="537EC8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A181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E4C5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506055.02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7033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1365307.86</w:t>
            </w:r>
          </w:p>
        </w:tc>
      </w:tr>
      <w:tr w:rsidR="001F124B" w:rsidRPr="001F124B" w14:paraId="32100F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D669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97F4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506055.01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8B0A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1365307.86</w:t>
            </w:r>
          </w:p>
        </w:tc>
      </w:tr>
      <w:tr w:rsidR="001F124B" w:rsidRPr="001F124B" w14:paraId="738891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2692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DE4A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506056.36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5A0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1365312.38</w:t>
            </w:r>
          </w:p>
        </w:tc>
      </w:tr>
      <w:tr w:rsidR="001F124B" w:rsidRPr="001F124B" w14:paraId="07C9E1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337E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82BF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506096.89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E726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1365447.81</w:t>
            </w:r>
          </w:p>
        </w:tc>
      </w:tr>
      <w:tr w:rsidR="001F124B" w:rsidRPr="001F124B" w14:paraId="08D460D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EBD5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5FCD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506097.29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49D0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1365449.13</w:t>
            </w:r>
          </w:p>
        </w:tc>
      </w:tr>
      <w:tr w:rsidR="001F124B" w:rsidRPr="001F124B" w14:paraId="480E99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94DA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7ED1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506104.16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489F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1365447.34</w:t>
            </w:r>
          </w:p>
        </w:tc>
      </w:tr>
      <w:tr w:rsidR="001F124B" w:rsidRPr="001F124B" w14:paraId="326F58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2380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0256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506109.57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1A7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1365469.39</w:t>
            </w:r>
          </w:p>
        </w:tc>
      </w:tr>
      <w:tr w:rsidR="001F124B" w:rsidRPr="001F124B" w14:paraId="364732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9107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D1A0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506117.27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0D5A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1365500.73</w:t>
            </w:r>
          </w:p>
        </w:tc>
      </w:tr>
      <w:tr w:rsidR="001F124B" w:rsidRPr="001F124B" w14:paraId="1F8250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182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C6EA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506113.82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2084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1365501.54</w:t>
            </w:r>
          </w:p>
        </w:tc>
      </w:tr>
      <w:tr w:rsidR="001F124B" w:rsidRPr="001F124B" w14:paraId="6016F2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63B0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79F6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506120.37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E909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1365533.51</w:t>
            </w:r>
          </w:p>
        </w:tc>
      </w:tr>
      <w:tr w:rsidR="001F124B" w:rsidRPr="001F124B" w14:paraId="2CFE83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6385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17AC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506123.24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454F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1365547.52</w:t>
            </w:r>
          </w:p>
        </w:tc>
      </w:tr>
      <w:tr w:rsidR="001F124B" w:rsidRPr="001F124B" w14:paraId="4883FB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0693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516C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506134.16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C5BA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1365600.77</w:t>
            </w:r>
          </w:p>
        </w:tc>
      </w:tr>
      <w:tr w:rsidR="001F124B" w:rsidRPr="001F124B" w14:paraId="234493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48F6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19C3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506140.15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5F1F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1365639.83</w:t>
            </w:r>
          </w:p>
        </w:tc>
      </w:tr>
      <w:tr w:rsidR="001F124B" w:rsidRPr="001F124B" w14:paraId="5BEAF9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DC65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1F86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506149.52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67EC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1365700.91</w:t>
            </w:r>
          </w:p>
        </w:tc>
      </w:tr>
      <w:tr w:rsidR="001F124B" w:rsidRPr="001F124B" w14:paraId="6EA3BC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6DA0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A129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506158.85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C892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1365801.76</w:t>
            </w:r>
          </w:p>
        </w:tc>
      </w:tr>
      <w:tr w:rsidR="001F124B" w:rsidRPr="001F124B" w14:paraId="031A3A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7C7B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8831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506161.05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E2CE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1365843.79</w:t>
            </w:r>
          </w:p>
        </w:tc>
      </w:tr>
      <w:tr w:rsidR="001F124B" w:rsidRPr="001F124B" w14:paraId="15EDE9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4168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501A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506164.14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A30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1365902.88</w:t>
            </w:r>
          </w:p>
        </w:tc>
      </w:tr>
      <w:tr w:rsidR="001F124B" w:rsidRPr="001F124B" w14:paraId="2A1BB6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1EEB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35EA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506162.17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75D2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1366034.14</w:t>
            </w:r>
          </w:p>
        </w:tc>
      </w:tr>
      <w:tr w:rsidR="001F124B" w:rsidRPr="001F124B" w14:paraId="3576A0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26E5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38C3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506161.44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AED6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1366053.47</w:t>
            </w:r>
          </w:p>
        </w:tc>
      </w:tr>
      <w:tr w:rsidR="001F124B" w:rsidRPr="001F124B" w14:paraId="799D406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FB06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3A6F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506159.52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E314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1366104.4</w:t>
            </w:r>
          </w:p>
        </w:tc>
      </w:tr>
      <w:tr w:rsidR="001F124B" w:rsidRPr="001F124B" w14:paraId="459875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BCD6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8C74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506160.53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6772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1366104.44</w:t>
            </w:r>
          </w:p>
        </w:tc>
      </w:tr>
      <w:tr w:rsidR="001F124B" w:rsidRPr="001F124B" w14:paraId="29475A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EDCE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0719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506154.29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6BF2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1366269.86</w:t>
            </w:r>
          </w:p>
        </w:tc>
      </w:tr>
      <w:tr w:rsidR="001F124B" w:rsidRPr="001F124B" w14:paraId="2415DD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606A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DEEC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506153.9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193B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1366280.16</w:t>
            </w:r>
          </w:p>
        </w:tc>
      </w:tr>
      <w:tr w:rsidR="001F124B" w:rsidRPr="001F124B" w14:paraId="4DB1A5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E29D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B1F7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506151.15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8198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1366280.05</w:t>
            </w:r>
          </w:p>
        </w:tc>
      </w:tr>
      <w:tr w:rsidR="001F124B" w:rsidRPr="001F124B" w14:paraId="29642C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27D8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974F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506150.34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E1E0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1366301.59</w:t>
            </w:r>
          </w:p>
        </w:tc>
      </w:tr>
      <w:tr w:rsidR="001F124B" w:rsidRPr="001F124B" w14:paraId="179019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1C2C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DF6C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506143.88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51DC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1366473.07</w:t>
            </w:r>
          </w:p>
        </w:tc>
      </w:tr>
      <w:tr w:rsidR="001F124B" w:rsidRPr="001F124B" w14:paraId="70AC33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1C43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598D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506143.73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96A1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1366477.12</w:t>
            </w:r>
          </w:p>
        </w:tc>
      </w:tr>
      <w:tr w:rsidR="001F124B" w:rsidRPr="001F124B" w14:paraId="763CE9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324B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898D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506143.17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01B9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1366491.93</w:t>
            </w:r>
          </w:p>
        </w:tc>
      </w:tr>
      <w:tr w:rsidR="001F124B" w:rsidRPr="001F124B" w14:paraId="476C19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E43F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6388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506142.64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665F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1366505.92</w:t>
            </w:r>
          </w:p>
        </w:tc>
      </w:tr>
      <w:tr w:rsidR="001F124B" w:rsidRPr="001F124B" w14:paraId="2EB8574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212A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7311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506142.4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8462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1366512.36</w:t>
            </w:r>
          </w:p>
        </w:tc>
      </w:tr>
      <w:tr w:rsidR="001F124B" w:rsidRPr="001F124B" w14:paraId="20F393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FA33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8A88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506170.19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B04F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1366513.41</w:t>
            </w:r>
          </w:p>
        </w:tc>
      </w:tr>
      <w:tr w:rsidR="001F124B" w:rsidRPr="001F124B" w14:paraId="3847B0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657F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D29B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506169.35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9F6D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1366535.81</w:t>
            </w:r>
          </w:p>
        </w:tc>
      </w:tr>
      <w:tr w:rsidR="001F124B" w:rsidRPr="001F124B" w14:paraId="0310AC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4FBA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A23D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506124.45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1D2B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1366532.77</w:t>
            </w:r>
          </w:p>
        </w:tc>
      </w:tr>
      <w:tr w:rsidR="001F124B" w:rsidRPr="001F124B" w14:paraId="5CD1C81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BC9F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4545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506122.75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75DD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1366577.01</w:t>
            </w:r>
          </w:p>
        </w:tc>
      </w:tr>
      <w:tr w:rsidR="001F124B" w:rsidRPr="001F124B" w14:paraId="2EC169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F6E9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7A4B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506139.79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B4EB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1366577.61</w:t>
            </w:r>
          </w:p>
        </w:tc>
      </w:tr>
      <w:tr w:rsidR="001F124B" w:rsidRPr="001F124B" w14:paraId="6DBD94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F7E7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7806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506139.54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A67A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1366584.18</w:t>
            </w:r>
          </w:p>
        </w:tc>
      </w:tr>
      <w:tr w:rsidR="001F124B" w:rsidRPr="001F124B" w14:paraId="5D1EE7B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F593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3A32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506133.52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B385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1366744.21</w:t>
            </w:r>
          </w:p>
        </w:tc>
      </w:tr>
      <w:tr w:rsidR="001F124B" w:rsidRPr="001F124B" w14:paraId="11A035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AD71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F31F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506142.65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5EE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1366744.56</w:t>
            </w:r>
          </w:p>
        </w:tc>
      </w:tr>
      <w:tr w:rsidR="001F124B" w:rsidRPr="001F124B" w14:paraId="4C2C8F6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2EBD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399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35A4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506158.56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FECD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1366745.15</w:t>
            </w:r>
          </w:p>
        </w:tc>
      </w:tr>
      <w:tr w:rsidR="001F124B" w:rsidRPr="001F124B" w14:paraId="5F40BB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85F6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3FFA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506157.05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816D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1366780.09</w:t>
            </w:r>
          </w:p>
        </w:tc>
      </w:tr>
      <w:tr w:rsidR="001F124B" w:rsidRPr="001F124B" w14:paraId="3F0BBB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56B4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4EED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506193.36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0760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1366837.5</w:t>
            </w:r>
          </w:p>
        </w:tc>
      </w:tr>
      <w:tr w:rsidR="001F124B" w:rsidRPr="001F124B" w14:paraId="103B0A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1B44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2BD3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506201.48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4E69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1366931.4</w:t>
            </w:r>
          </w:p>
        </w:tc>
      </w:tr>
      <w:tr w:rsidR="001F124B" w:rsidRPr="001F124B" w14:paraId="15AD1FC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07A8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C616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506211.22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5032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1367010.55</w:t>
            </w:r>
          </w:p>
        </w:tc>
      </w:tr>
      <w:tr w:rsidR="001F124B" w:rsidRPr="001F124B" w14:paraId="2D6E40E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A9DF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E49E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506226.74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A7B2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1367055.84</w:t>
            </w:r>
          </w:p>
        </w:tc>
      </w:tr>
      <w:tr w:rsidR="001F124B" w:rsidRPr="001F124B" w14:paraId="2DCD46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BDB1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57AF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506264.1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FCF1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1367144.58</w:t>
            </w:r>
          </w:p>
        </w:tc>
      </w:tr>
      <w:tr w:rsidR="001F124B" w:rsidRPr="001F124B" w14:paraId="41D2E2F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1B9C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5775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506289.01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4E9C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1367186.16</w:t>
            </w:r>
          </w:p>
        </w:tc>
      </w:tr>
      <w:tr w:rsidR="001F124B" w:rsidRPr="001F124B" w14:paraId="697B21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5A56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ACCA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506349.16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D78E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1367262.67</w:t>
            </w:r>
          </w:p>
        </w:tc>
      </w:tr>
      <w:tr w:rsidR="001F124B" w:rsidRPr="001F124B" w14:paraId="310A80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CD6D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E502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506385.2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452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1367295.6</w:t>
            </w:r>
          </w:p>
        </w:tc>
      </w:tr>
      <w:tr w:rsidR="001F124B" w:rsidRPr="001F124B" w14:paraId="37434C8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FD41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D6CC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506413.72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80A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1367316.44</w:t>
            </w:r>
          </w:p>
        </w:tc>
      </w:tr>
      <w:tr w:rsidR="001F124B" w:rsidRPr="001F124B" w14:paraId="572DF0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DB28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BF4A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506433.25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94F2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1367289.71</w:t>
            </w:r>
          </w:p>
        </w:tc>
      </w:tr>
      <w:tr w:rsidR="001F124B" w:rsidRPr="001F124B" w14:paraId="0710BBD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648E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A855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506646.19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EC29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1367445.28</w:t>
            </w:r>
          </w:p>
        </w:tc>
      </w:tr>
      <w:tr w:rsidR="001F124B" w:rsidRPr="001F124B" w14:paraId="7E8DAE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030C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F182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506638.58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262C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1367455.72</w:t>
            </w:r>
          </w:p>
        </w:tc>
      </w:tr>
      <w:tr w:rsidR="001F124B" w:rsidRPr="001F124B" w14:paraId="1DD051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65F4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703B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507030.21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9EB6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1367741.88</w:t>
            </w:r>
          </w:p>
        </w:tc>
      </w:tr>
      <w:tr w:rsidR="001F124B" w:rsidRPr="001F124B" w14:paraId="4ECE8B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DDB6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BE9F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507046.51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FC94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1367719.56</w:t>
            </w:r>
          </w:p>
        </w:tc>
      </w:tr>
      <w:tr w:rsidR="001F124B" w:rsidRPr="001F124B" w14:paraId="24859C6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D8C2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BBD5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507048.52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F74E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1367721.04</w:t>
            </w:r>
          </w:p>
        </w:tc>
      </w:tr>
      <w:tr w:rsidR="001F124B" w:rsidRPr="001F124B" w14:paraId="566C69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CED1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3E3A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507049.61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846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1367719.58</w:t>
            </w:r>
          </w:p>
        </w:tc>
      </w:tr>
      <w:tr w:rsidR="001F124B" w:rsidRPr="001F124B" w14:paraId="52ECB7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0FFA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163A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507079.71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C7B1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1367741.57</w:t>
            </w:r>
          </w:p>
        </w:tc>
      </w:tr>
      <w:tr w:rsidR="001F124B" w:rsidRPr="001F124B" w14:paraId="047A8D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4574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8A19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507078.8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0EFF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1367742.81</w:t>
            </w:r>
          </w:p>
        </w:tc>
      </w:tr>
      <w:tr w:rsidR="001F124B" w:rsidRPr="001F124B" w14:paraId="3FFD39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8744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5609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507080.81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B0FD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1367744.3</w:t>
            </w:r>
          </w:p>
        </w:tc>
      </w:tr>
      <w:tr w:rsidR="001F124B" w:rsidRPr="001F124B" w14:paraId="1510A0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82DE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AEE1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507081.73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1AFA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1367743.05</w:t>
            </w:r>
          </w:p>
        </w:tc>
      </w:tr>
      <w:tr w:rsidR="001F124B" w:rsidRPr="001F124B" w14:paraId="08EBE4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D943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ED4C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507115.86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A5EF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1367767.99</w:t>
            </w:r>
          </w:p>
        </w:tc>
      </w:tr>
      <w:tr w:rsidR="001F124B" w:rsidRPr="001F124B" w14:paraId="3E65868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A638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C250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507114.68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9154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1367769.59</w:t>
            </w:r>
          </w:p>
        </w:tc>
      </w:tr>
      <w:tr w:rsidR="001F124B" w:rsidRPr="001F124B" w14:paraId="68249B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E7CD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C57D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507116.69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6C8B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1367771.07</w:t>
            </w:r>
          </w:p>
        </w:tc>
      </w:tr>
      <w:tr w:rsidR="001F124B" w:rsidRPr="001F124B" w14:paraId="6FEEF1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7479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6480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507117.87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9916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1367769.46</w:t>
            </w:r>
          </w:p>
        </w:tc>
      </w:tr>
      <w:tr w:rsidR="001F124B" w:rsidRPr="001F124B" w14:paraId="5E1DB8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AABF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6F5D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507153.36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55E4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1367795.38</w:t>
            </w:r>
          </w:p>
        </w:tc>
      </w:tr>
      <w:tr w:rsidR="001F124B" w:rsidRPr="001F124B" w14:paraId="09E2AA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2CAF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6092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507151.9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07C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1367797.38</w:t>
            </w:r>
          </w:p>
        </w:tc>
      </w:tr>
      <w:tr w:rsidR="001F124B" w:rsidRPr="001F124B" w14:paraId="2FCDFF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AD49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FB15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507153.9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790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1367798.87</w:t>
            </w:r>
          </w:p>
        </w:tc>
      </w:tr>
      <w:tr w:rsidR="001F124B" w:rsidRPr="001F124B" w14:paraId="1A792A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C609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5CBA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507155.38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7653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1367796.87</w:t>
            </w:r>
          </w:p>
        </w:tc>
      </w:tr>
      <w:tr w:rsidR="001F124B" w:rsidRPr="001F124B" w14:paraId="3D01FA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65F9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338C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507186.21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AFD8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1367819.4</w:t>
            </w:r>
          </w:p>
        </w:tc>
      </w:tr>
      <w:tr w:rsidR="001F124B" w:rsidRPr="001F124B" w14:paraId="32D6B0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F1A6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81FA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507186.22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85F3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1367819.41</w:t>
            </w:r>
          </w:p>
        </w:tc>
      </w:tr>
      <w:tr w:rsidR="001F124B" w:rsidRPr="001F124B" w14:paraId="73D01D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4487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1140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507184.79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F5BF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1367821.34</w:t>
            </w:r>
          </w:p>
        </w:tc>
      </w:tr>
      <w:tr w:rsidR="001F124B" w:rsidRPr="001F124B" w14:paraId="4276B37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0663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12AB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507186.8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58E5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1367822.83</w:t>
            </w:r>
          </w:p>
        </w:tc>
      </w:tr>
      <w:tr w:rsidR="001F124B" w:rsidRPr="001F124B" w14:paraId="62BFF08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D08D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CB0E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507188.24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FE2A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1367820.88</w:t>
            </w:r>
          </w:p>
        </w:tc>
      </w:tr>
      <w:tr w:rsidR="001F124B" w:rsidRPr="001F124B" w14:paraId="7C9F40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7A4B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B012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507539.54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B5E8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1368077.57</w:t>
            </w:r>
          </w:p>
        </w:tc>
      </w:tr>
      <w:tr w:rsidR="001F124B" w:rsidRPr="001F124B" w14:paraId="1C9981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8B80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DF8A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507538.08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0EE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1368079.56</w:t>
            </w:r>
          </w:p>
        </w:tc>
      </w:tr>
      <w:tr w:rsidR="001F124B" w:rsidRPr="001F124B" w14:paraId="51F5F7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0C37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CC09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507540.09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675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1368081.05</w:t>
            </w:r>
          </w:p>
        </w:tc>
      </w:tr>
      <w:tr w:rsidR="001F124B" w:rsidRPr="001F124B" w14:paraId="50F674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22FC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2D44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507541.57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98E7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1368079.05</w:t>
            </w:r>
          </w:p>
        </w:tc>
      </w:tr>
      <w:tr w:rsidR="001F124B" w:rsidRPr="001F124B" w14:paraId="7BAFD3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D823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DEB5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507578.83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D321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1368106.27</w:t>
            </w:r>
          </w:p>
        </w:tc>
      </w:tr>
      <w:tr w:rsidR="001F124B" w:rsidRPr="001F124B" w14:paraId="37147A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5BEA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4145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507577.35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195D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1368108.28</w:t>
            </w:r>
          </w:p>
        </w:tc>
      </w:tr>
      <w:tr w:rsidR="001F124B" w:rsidRPr="001F124B" w14:paraId="6AC444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9CBC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F9E1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507579.36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4B31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1368109.76</w:t>
            </w:r>
          </w:p>
        </w:tc>
      </w:tr>
      <w:tr w:rsidR="001F124B" w:rsidRPr="001F124B" w14:paraId="496727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8C4B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4AFA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507580.86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519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1368107.75</w:t>
            </w:r>
          </w:p>
        </w:tc>
      </w:tr>
      <w:tr w:rsidR="001F124B" w:rsidRPr="001F124B" w14:paraId="64432C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5DFD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E5BF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507696.27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572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1368192.08</w:t>
            </w:r>
          </w:p>
        </w:tc>
      </w:tr>
      <w:tr w:rsidR="001F124B" w:rsidRPr="001F124B" w14:paraId="33165E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FE8E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AE78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507676.53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4A29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1368219.1</w:t>
            </w:r>
          </w:p>
        </w:tc>
      </w:tr>
      <w:tr w:rsidR="001F124B" w:rsidRPr="001F124B" w14:paraId="2A6CB00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25A9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D6E1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507690.66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87B6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1368231.03</w:t>
            </w:r>
          </w:p>
        </w:tc>
      </w:tr>
      <w:tr w:rsidR="001F124B" w:rsidRPr="001F124B" w14:paraId="334838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AAFC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B303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507689.59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87D0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1368232.48</w:t>
            </w:r>
          </w:p>
        </w:tc>
      </w:tr>
      <w:tr w:rsidR="001F124B" w:rsidRPr="001F124B" w14:paraId="20ABA5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A802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8284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507691.6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076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1368233.97</w:t>
            </w:r>
          </w:p>
        </w:tc>
      </w:tr>
      <w:tr w:rsidR="001F124B" w:rsidRPr="001F124B" w14:paraId="57BA85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F1E9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93A0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507692.58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BF1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1368232.65</w:t>
            </w:r>
          </w:p>
        </w:tc>
      </w:tr>
      <w:tr w:rsidR="001F124B" w:rsidRPr="001F124B" w14:paraId="44BB0FE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A4EB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DCCD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507735.33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BA9A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1368268.71</w:t>
            </w:r>
          </w:p>
        </w:tc>
      </w:tr>
      <w:tr w:rsidR="001F124B" w:rsidRPr="001F124B" w14:paraId="6A1EF6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5D64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E4CD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507762.19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BBDD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1368285.61</w:t>
            </w:r>
          </w:p>
        </w:tc>
      </w:tr>
      <w:tr w:rsidR="001F124B" w:rsidRPr="001F124B" w14:paraId="055BD7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D16F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BC6A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507761.23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4580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1368286.9</w:t>
            </w:r>
          </w:p>
        </w:tc>
      </w:tr>
      <w:tr w:rsidR="001F124B" w:rsidRPr="001F124B" w14:paraId="51DAD80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5882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9BDF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507763.24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E70C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1368288.39</w:t>
            </w:r>
          </w:p>
        </w:tc>
      </w:tr>
      <w:tr w:rsidR="001F124B" w:rsidRPr="001F124B" w14:paraId="56EE58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9EFA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E9FA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507764.31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4220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1368286.94</w:t>
            </w:r>
          </w:p>
        </w:tc>
      </w:tr>
      <w:tr w:rsidR="001F124B" w:rsidRPr="001F124B" w14:paraId="798872E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CC24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9502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507819.98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854A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1368321.97</w:t>
            </w:r>
          </w:p>
        </w:tc>
      </w:tr>
      <w:tr w:rsidR="001F124B" w:rsidRPr="001F124B" w14:paraId="4DD58FB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AE28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554D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508220.94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7DE5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1368573.82</w:t>
            </w:r>
          </w:p>
        </w:tc>
      </w:tr>
      <w:tr w:rsidR="001F124B" w:rsidRPr="001F124B" w14:paraId="065573A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F7DC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D096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508234.93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3A94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1368631.32</w:t>
            </w:r>
          </w:p>
        </w:tc>
      </w:tr>
      <w:tr w:rsidR="001F124B" w:rsidRPr="001F124B" w14:paraId="7B8204E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4193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B215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508288.61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E0BB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1368673.49</w:t>
            </w:r>
          </w:p>
        </w:tc>
      </w:tr>
      <w:tr w:rsidR="001F124B" w:rsidRPr="001F124B" w14:paraId="656CEC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0406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701B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508299.36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E229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1368683.84</w:t>
            </w:r>
          </w:p>
        </w:tc>
      </w:tr>
      <w:tr w:rsidR="001F124B" w:rsidRPr="001F124B" w14:paraId="51DBB2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C1CB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A4D4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508297.65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6FB7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1368685.63</w:t>
            </w:r>
          </w:p>
        </w:tc>
      </w:tr>
      <w:tr w:rsidR="001F124B" w:rsidRPr="001F124B" w14:paraId="1DB26B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5E88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9AC0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508299.45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7B1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1368687.36</w:t>
            </w:r>
          </w:p>
        </w:tc>
      </w:tr>
      <w:tr w:rsidR="001F124B" w:rsidRPr="001F124B" w14:paraId="628D4C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CDDA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33FE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508301.16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B512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1368685.57</w:t>
            </w:r>
          </w:p>
        </w:tc>
      </w:tr>
      <w:tr w:rsidR="001F124B" w:rsidRPr="001F124B" w14:paraId="364233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BE98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461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FB0F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508331.99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89E5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1368715.26</w:t>
            </w:r>
          </w:p>
        </w:tc>
      </w:tr>
      <w:tr w:rsidR="001F124B" w:rsidRPr="001F124B" w14:paraId="50A8B7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C943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33D4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508330.87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ECC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1368716.78</w:t>
            </w:r>
          </w:p>
        </w:tc>
      </w:tr>
      <w:tr w:rsidR="001F124B" w:rsidRPr="001F124B" w14:paraId="79B7380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A2D0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2AC2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508332.87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83C8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1368718.27</w:t>
            </w:r>
          </w:p>
        </w:tc>
      </w:tr>
      <w:tr w:rsidR="001F124B" w:rsidRPr="001F124B" w14:paraId="13486E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ECEC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2AD5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508333.8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4795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1368717.01</w:t>
            </w:r>
          </w:p>
        </w:tc>
      </w:tr>
      <w:tr w:rsidR="001F124B" w:rsidRPr="001F124B" w14:paraId="647F9C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CE3F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708D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508338.3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FDD9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1368721.34</w:t>
            </w:r>
          </w:p>
        </w:tc>
      </w:tr>
      <w:tr w:rsidR="001F124B" w:rsidRPr="001F124B" w14:paraId="428610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91BE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57DE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508363.56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F8F2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1368747.33</w:t>
            </w:r>
          </w:p>
        </w:tc>
      </w:tr>
      <w:tr w:rsidR="001F124B" w:rsidRPr="001F124B" w14:paraId="507C56B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26CF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E9F3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508362.39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1E8F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1368748.51</w:t>
            </w:r>
          </w:p>
        </w:tc>
      </w:tr>
      <w:tr w:rsidR="001F124B" w:rsidRPr="001F124B" w14:paraId="7A58E1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169D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AF3D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508364.15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D339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1368750.28</w:t>
            </w:r>
          </w:p>
        </w:tc>
      </w:tr>
      <w:tr w:rsidR="001F124B" w:rsidRPr="001F124B" w14:paraId="62D6B5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C7B1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E77D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508365.3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D7B8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1368749.13</w:t>
            </w:r>
          </w:p>
        </w:tc>
      </w:tr>
      <w:tr w:rsidR="001F124B" w:rsidRPr="001F124B" w14:paraId="5A77C4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FEBC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919C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508386.2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321C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1368770.66</w:t>
            </w:r>
          </w:p>
        </w:tc>
      </w:tr>
      <w:tr w:rsidR="001F124B" w:rsidRPr="001F124B" w14:paraId="45167A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B1A8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8B55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508394.37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6D16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1368780.59</w:t>
            </w:r>
          </w:p>
        </w:tc>
      </w:tr>
      <w:tr w:rsidR="001F124B" w:rsidRPr="001F124B" w14:paraId="6F8DF4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53AA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B12E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508392.47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FAD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1368782.18</w:t>
            </w:r>
          </w:p>
        </w:tc>
      </w:tr>
      <w:tr w:rsidR="001F124B" w:rsidRPr="001F124B" w14:paraId="45F74E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E82A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C5D0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508392.47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8C4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1368782.19</w:t>
            </w:r>
          </w:p>
        </w:tc>
      </w:tr>
      <w:tr w:rsidR="001F124B" w:rsidRPr="001F124B" w14:paraId="6B6D28F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9007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F87F5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508392.45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DD3C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1368782.2</w:t>
            </w:r>
          </w:p>
        </w:tc>
      </w:tr>
      <w:tr w:rsidR="001F124B" w:rsidRPr="001F124B" w14:paraId="7E913C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C952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5F05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508394.04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5F6A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1368784.12</w:t>
            </w:r>
          </w:p>
        </w:tc>
      </w:tr>
      <w:tr w:rsidR="001F124B" w:rsidRPr="001F124B" w14:paraId="73F6B0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CF8D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6718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508395.96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31AE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1368782.51</w:t>
            </w:r>
          </w:p>
        </w:tc>
      </w:tr>
      <w:tr w:rsidR="001F124B" w:rsidRPr="001F124B" w14:paraId="6376F9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DF1E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AAD7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508423.17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0CF0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1368815.56</w:t>
            </w:r>
          </w:p>
        </w:tc>
      </w:tr>
      <w:tr w:rsidR="001F124B" w:rsidRPr="001F124B" w14:paraId="56DD5C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6077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D59C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508421.26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F317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1368817.16</w:t>
            </w:r>
          </w:p>
        </w:tc>
      </w:tr>
      <w:tr w:rsidR="001F124B" w:rsidRPr="001F124B" w14:paraId="318204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2F36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5677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508422.88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21C4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1368819.09</w:t>
            </w:r>
          </w:p>
        </w:tc>
      </w:tr>
      <w:tr w:rsidR="001F124B" w:rsidRPr="001F124B" w14:paraId="65D500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F82C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C8F0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508424.76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B0C7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1368817.5</w:t>
            </w:r>
          </w:p>
        </w:tc>
      </w:tr>
      <w:tr w:rsidR="001F124B" w:rsidRPr="001F124B" w14:paraId="046B0D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8501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8B88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508429.96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F4C6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1368823.81</w:t>
            </w:r>
          </w:p>
        </w:tc>
      </w:tr>
      <w:tr w:rsidR="001F124B" w:rsidRPr="001F124B" w14:paraId="76E0F9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E033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2244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508450.06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B362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1368852.32</w:t>
            </w:r>
          </w:p>
        </w:tc>
      </w:tr>
      <w:tr w:rsidR="001F124B" w:rsidRPr="001F124B" w14:paraId="2DBCA8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C43C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5EE9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508448.04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4149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1368853.74</w:t>
            </w:r>
          </w:p>
        </w:tc>
      </w:tr>
      <w:tr w:rsidR="001F124B" w:rsidRPr="001F124B" w14:paraId="031D6D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94C1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DA7A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508449.48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92F7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1368855.79</w:t>
            </w:r>
          </w:p>
        </w:tc>
      </w:tr>
      <w:tr w:rsidR="001F124B" w:rsidRPr="001F124B" w14:paraId="5F7322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0223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2A29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508451.5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7E46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1368854.37</w:t>
            </w:r>
          </w:p>
        </w:tc>
      </w:tr>
      <w:tr w:rsidR="001F124B" w:rsidRPr="001F124B" w14:paraId="031B89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FA8C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EDCD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508469.29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FABC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1368879.59</w:t>
            </w:r>
          </w:p>
        </w:tc>
      </w:tr>
      <w:tr w:rsidR="001F124B" w:rsidRPr="001F124B" w14:paraId="469F9E2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7A90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1655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508506.93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CD72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1368936.65</w:t>
            </w:r>
          </w:p>
        </w:tc>
      </w:tr>
      <w:tr w:rsidR="001F124B" w:rsidRPr="001F124B" w14:paraId="5BA4A9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83DD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D321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508502.87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BDCE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1368939.14</w:t>
            </w:r>
          </w:p>
        </w:tc>
      </w:tr>
      <w:tr w:rsidR="001F124B" w:rsidRPr="001F124B" w14:paraId="075D19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1300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0819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508516.69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D3AB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1368962.25</w:t>
            </w:r>
          </w:p>
        </w:tc>
      </w:tr>
      <w:tr w:rsidR="001F124B" w:rsidRPr="001F124B" w14:paraId="61583C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98E1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0BCF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508520.22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2682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1368968.23</w:t>
            </w:r>
          </w:p>
        </w:tc>
      </w:tr>
      <w:tr w:rsidR="001F124B" w:rsidRPr="001F124B" w14:paraId="457FA4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1636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46B5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508518.1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9DD8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1368969.41</w:t>
            </w:r>
          </w:p>
        </w:tc>
      </w:tr>
      <w:tr w:rsidR="001F124B" w:rsidRPr="001F124B" w14:paraId="745660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C8CC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535E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508519.34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5A40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1368971.59</w:t>
            </w:r>
          </w:p>
        </w:tc>
      </w:tr>
      <w:tr w:rsidR="001F124B" w:rsidRPr="001F124B" w14:paraId="58E2F8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BB05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BECC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508521.49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C663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1368970.4</w:t>
            </w:r>
          </w:p>
        </w:tc>
      </w:tr>
      <w:tr w:rsidR="001F124B" w:rsidRPr="001F124B" w14:paraId="4B4ADC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5E04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D466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508543.22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E88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1369007.21</w:t>
            </w:r>
          </w:p>
        </w:tc>
      </w:tr>
      <w:tr w:rsidR="001F124B" w:rsidRPr="001F124B" w14:paraId="37D900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FBE2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3E20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508541.1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7580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1369008.46</w:t>
            </w:r>
          </w:p>
        </w:tc>
      </w:tr>
      <w:tr w:rsidR="001F124B" w:rsidRPr="001F124B" w14:paraId="216C5A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E94B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0A85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508542.36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68C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1369010.62</w:t>
            </w:r>
          </w:p>
        </w:tc>
      </w:tr>
      <w:tr w:rsidR="001F124B" w:rsidRPr="001F124B" w14:paraId="19361B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D3AD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A0C5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508544.49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C853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1369009.36</w:t>
            </w:r>
          </w:p>
        </w:tc>
      </w:tr>
      <w:tr w:rsidR="001F124B" w:rsidRPr="001F124B" w14:paraId="3BC9D5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C404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ED23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508554.01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76C0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1369025.48</w:t>
            </w:r>
          </w:p>
        </w:tc>
      </w:tr>
      <w:tr w:rsidR="001F124B" w:rsidRPr="001F124B" w14:paraId="001BA5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1E10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499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780F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508549.42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E7FE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1369028.19</w:t>
            </w:r>
          </w:p>
        </w:tc>
      </w:tr>
      <w:tr w:rsidR="001F124B" w:rsidRPr="001F124B" w14:paraId="76FF6D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AB1A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2DC2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508721.88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9B75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1369320.35</w:t>
            </w:r>
          </w:p>
        </w:tc>
      </w:tr>
      <w:tr w:rsidR="001F124B" w:rsidRPr="001F124B" w14:paraId="3E334F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1501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ED39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508721.46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C7FC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1369320.58</w:t>
            </w:r>
          </w:p>
        </w:tc>
      </w:tr>
      <w:tr w:rsidR="001F124B" w:rsidRPr="001F124B" w14:paraId="146984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82C0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1050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508722.65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F6D5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1369322.77</w:t>
            </w:r>
          </w:p>
        </w:tc>
      </w:tr>
      <w:tr w:rsidR="001F124B" w:rsidRPr="001F124B" w14:paraId="7071A6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FD32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7828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508723.15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A91A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1369322.5</w:t>
            </w:r>
          </w:p>
        </w:tc>
      </w:tr>
      <w:tr w:rsidR="001F124B" w:rsidRPr="001F124B" w14:paraId="45494B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0BAC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D7F8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508744.95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76AF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1369359.41</w:t>
            </w:r>
          </w:p>
        </w:tc>
      </w:tr>
      <w:tr w:rsidR="001F124B" w:rsidRPr="001F124B" w14:paraId="0D7BE7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EFF9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3383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508743.36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43F7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1369360.26</w:t>
            </w:r>
          </w:p>
        </w:tc>
      </w:tr>
      <w:tr w:rsidR="001F124B" w:rsidRPr="001F124B" w14:paraId="2AF446B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669A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3A17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508744.55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4EA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1369362.47</w:t>
            </w:r>
          </w:p>
        </w:tc>
      </w:tr>
      <w:tr w:rsidR="001F124B" w:rsidRPr="001F124B" w14:paraId="4D7BE80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492E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9AE5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508746.22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6966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1369361.57</w:t>
            </w:r>
          </w:p>
        </w:tc>
      </w:tr>
      <w:tr w:rsidR="001F124B" w:rsidRPr="001F124B" w14:paraId="696F70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80DA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508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4F87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508767.91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1BE0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1369398.32</w:t>
            </w:r>
          </w:p>
        </w:tc>
      </w:tr>
      <w:tr w:rsidR="001F124B" w:rsidRPr="001F124B" w14:paraId="5F6409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480C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07AC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508766.1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6B03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1369399.28</w:t>
            </w:r>
          </w:p>
        </w:tc>
      </w:tr>
      <w:tr w:rsidR="001F124B" w:rsidRPr="001F124B" w14:paraId="31CDAD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CA0E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90EE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508767.29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2475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1369401.49</w:t>
            </w:r>
          </w:p>
        </w:tc>
      </w:tr>
      <w:tr w:rsidR="001F124B" w:rsidRPr="001F124B" w14:paraId="53F4EF7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7AEA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8F84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508769.18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D394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1369400.47</w:t>
            </w:r>
          </w:p>
        </w:tc>
      </w:tr>
      <w:tr w:rsidR="001F124B" w:rsidRPr="001F124B" w14:paraId="2C7672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941A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CE36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508793.32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1D20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1369441.35</w:t>
            </w:r>
          </w:p>
        </w:tc>
      </w:tr>
      <w:tr w:rsidR="001F124B" w:rsidRPr="001F124B" w14:paraId="0DA534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146C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9155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508791.19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8D45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1369442.63</w:t>
            </w:r>
          </w:p>
        </w:tc>
      </w:tr>
      <w:tr w:rsidR="001F124B" w:rsidRPr="001F124B" w14:paraId="5A4EC9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CDDE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E0D8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508792.48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13A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1369444.76</w:t>
            </w:r>
          </w:p>
        </w:tc>
      </w:tr>
      <w:tr w:rsidR="001F124B" w:rsidRPr="001F124B" w14:paraId="714785C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8C1D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4281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508794.59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7DD4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1369443.5</w:t>
            </w:r>
          </w:p>
        </w:tc>
      </w:tr>
      <w:tr w:rsidR="001F124B" w:rsidRPr="001F124B" w14:paraId="130559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E55A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D177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508876.79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278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1369582.74</w:t>
            </w:r>
          </w:p>
        </w:tc>
      </w:tr>
      <w:tr w:rsidR="001F124B" w:rsidRPr="001F124B" w14:paraId="23AE4F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3476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AEE4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508956.12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7814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1369717.14</w:t>
            </w:r>
          </w:p>
        </w:tc>
      </w:tr>
      <w:tr w:rsidR="001F124B" w:rsidRPr="001F124B" w14:paraId="51A953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2A7A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AECD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508953.23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61E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1369718.84</w:t>
            </w:r>
          </w:p>
        </w:tc>
      </w:tr>
      <w:tr w:rsidR="001F124B" w:rsidRPr="001F124B" w14:paraId="01037A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F44C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25F5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509004.07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5676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1369804.96</w:t>
            </w:r>
          </w:p>
        </w:tc>
      </w:tr>
      <w:tr w:rsidR="001F124B" w:rsidRPr="001F124B" w14:paraId="517A39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788C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AF4B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509003.4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D8F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1369805.37</w:t>
            </w:r>
          </w:p>
        </w:tc>
      </w:tr>
      <w:tr w:rsidR="001F124B" w:rsidRPr="001F124B" w14:paraId="1AC01A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FB91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08C9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509099.99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3412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1369969</w:t>
            </w:r>
          </w:p>
        </w:tc>
      </w:tr>
      <w:tr w:rsidR="001F124B" w:rsidRPr="001F124B" w14:paraId="548C48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D211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E332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509118.28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274B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1370001.46</w:t>
            </w:r>
          </w:p>
        </w:tc>
      </w:tr>
      <w:tr w:rsidR="001F124B" w:rsidRPr="001F124B" w14:paraId="62FE7E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BDDD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DCE9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509134.35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F91D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1370035.33</w:t>
            </w:r>
          </w:p>
        </w:tc>
      </w:tr>
      <w:tr w:rsidR="001F124B" w:rsidRPr="001F124B" w14:paraId="360AF6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3CF1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1330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509147.9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3AC7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1370070.27</w:t>
            </w:r>
          </w:p>
        </w:tc>
      </w:tr>
      <w:tr w:rsidR="001F124B" w:rsidRPr="001F124B" w14:paraId="68ABDB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A4AD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990D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509147.14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A8FA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1370070.54</w:t>
            </w:r>
          </w:p>
        </w:tc>
      </w:tr>
      <w:tr w:rsidR="001F124B" w:rsidRPr="001F124B" w14:paraId="5D1D57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043B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73CA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509160.2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3317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1370114</w:t>
            </w:r>
          </w:p>
        </w:tc>
      </w:tr>
      <w:tr w:rsidR="001F124B" w:rsidRPr="001F124B" w14:paraId="352649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A31F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0F18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509174.63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3786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1370167.42</w:t>
            </w:r>
          </w:p>
        </w:tc>
      </w:tr>
      <w:tr w:rsidR="001F124B" w:rsidRPr="001F124B" w14:paraId="050F963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D5DE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BAD1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509173.48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F31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1370167.73</w:t>
            </w:r>
          </w:p>
        </w:tc>
      </w:tr>
      <w:tr w:rsidR="001F124B" w:rsidRPr="001F124B" w14:paraId="318C1A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02C5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6458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509199.58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A21F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1370264.29</w:t>
            </w:r>
          </w:p>
        </w:tc>
      </w:tr>
      <w:tr w:rsidR="001F124B" w:rsidRPr="001F124B" w14:paraId="331411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D3BA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A408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509198.83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EB7C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1370264.48</w:t>
            </w:r>
          </w:p>
        </w:tc>
      </w:tr>
      <w:tr w:rsidR="001F124B" w:rsidRPr="001F124B" w14:paraId="722CFE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0123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B883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509224.92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A092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1370361.02</w:t>
            </w:r>
          </w:p>
        </w:tc>
      </w:tr>
      <w:tr w:rsidR="001F124B" w:rsidRPr="001F124B" w14:paraId="0009F7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3C50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ED8F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509225.83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B05D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1370360.77</w:t>
            </w:r>
          </w:p>
        </w:tc>
      </w:tr>
      <w:tr w:rsidR="001F124B" w:rsidRPr="001F124B" w14:paraId="7ACBDC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7643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FF05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509247.84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7E4F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1370442.46</w:t>
            </w:r>
          </w:p>
        </w:tc>
      </w:tr>
      <w:tr w:rsidR="001F124B" w:rsidRPr="001F124B" w14:paraId="76F676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E68C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A994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509281.18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C0FE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1370433.45</w:t>
            </w:r>
          </w:p>
        </w:tc>
      </w:tr>
      <w:tr w:rsidR="001F124B" w:rsidRPr="001F124B" w14:paraId="18B01D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2B30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001C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509290.69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4CB4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1370468.18</w:t>
            </w:r>
          </w:p>
        </w:tc>
      </w:tr>
      <w:tr w:rsidR="001F124B" w:rsidRPr="001F124B" w14:paraId="16CF36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6640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CE27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509265.25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BF73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1370475.06</w:t>
            </w:r>
          </w:p>
        </w:tc>
      </w:tr>
      <w:tr w:rsidR="001F124B" w:rsidRPr="001F124B" w14:paraId="499491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6F3E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B75B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509285.92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3E64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1370551.72</w:t>
            </w:r>
          </w:p>
        </w:tc>
      </w:tr>
      <w:tr w:rsidR="001F124B" w:rsidRPr="001F124B" w14:paraId="6A8F57A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A715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E1C8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509281.56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C7AE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1370552.9</w:t>
            </w:r>
          </w:p>
        </w:tc>
      </w:tr>
      <w:tr w:rsidR="001F124B" w:rsidRPr="001F124B" w14:paraId="135615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225E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7F4E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509291.1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BF0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1370588.22</w:t>
            </w:r>
          </w:p>
        </w:tc>
      </w:tr>
      <w:tr w:rsidR="001F124B" w:rsidRPr="001F124B" w14:paraId="50D0F6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81D1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5B0E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509290.16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39BB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1370588.48</w:t>
            </w:r>
          </w:p>
        </w:tc>
      </w:tr>
      <w:tr w:rsidR="001F124B" w:rsidRPr="001F124B" w14:paraId="002BFD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855A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F2EC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509290.81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60B5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1370590.89</w:t>
            </w:r>
          </w:p>
        </w:tc>
      </w:tr>
      <w:tr w:rsidR="001F124B" w:rsidRPr="001F124B" w14:paraId="05F54A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A230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2390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509291.76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6F46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1370590.64</w:t>
            </w:r>
          </w:p>
        </w:tc>
      </w:tr>
      <w:tr w:rsidR="001F124B" w:rsidRPr="001F124B" w14:paraId="7A789B0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3543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7670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509302.79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C4E4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1370631.44</w:t>
            </w:r>
          </w:p>
        </w:tc>
      </w:tr>
      <w:tr w:rsidR="001F124B" w:rsidRPr="001F124B" w14:paraId="241B61C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E0F3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DAFA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509303.28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D803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1370633.23</w:t>
            </w:r>
          </w:p>
        </w:tc>
      </w:tr>
      <w:tr w:rsidR="001F124B" w:rsidRPr="001F124B" w14:paraId="1BF3F8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820D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5EA9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509467.68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91D0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1371241.52</w:t>
            </w:r>
          </w:p>
        </w:tc>
      </w:tr>
      <w:tr w:rsidR="001F124B" w:rsidRPr="001F124B" w14:paraId="2886E3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848F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744C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509474.82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99E8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1371266.8</w:t>
            </w:r>
          </w:p>
        </w:tc>
      </w:tr>
      <w:tr w:rsidR="001F124B" w:rsidRPr="001F124B" w14:paraId="0D37A8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C1BD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9FC9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509484.38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0D60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1371263.87</w:t>
            </w:r>
          </w:p>
        </w:tc>
      </w:tr>
      <w:tr w:rsidR="001F124B" w:rsidRPr="001F124B" w14:paraId="0EE3E6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4EF8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A2DF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509497.55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5DFD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1371301.14</w:t>
            </w:r>
          </w:p>
        </w:tc>
      </w:tr>
      <w:tr w:rsidR="001F124B" w:rsidRPr="001F124B" w14:paraId="2BB65A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0A23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0986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509514.3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7A37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1371294.88</w:t>
            </w:r>
          </w:p>
        </w:tc>
      </w:tr>
      <w:tr w:rsidR="001F124B" w:rsidRPr="001F124B" w14:paraId="178AC0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A9E1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3B81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509529.34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DB3B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1371328.6</w:t>
            </w:r>
          </w:p>
        </w:tc>
      </w:tr>
      <w:tr w:rsidR="001F124B" w:rsidRPr="001F124B" w14:paraId="27B9A1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F711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60DC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509504.16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0430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1371340.38</w:t>
            </w:r>
          </w:p>
        </w:tc>
      </w:tr>
      <w:tr w:rsidR="001F124B" w:rsidRPr="001F124B" w14:paraId="2C0B18F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7DC2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8CF4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509514.83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8DD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1371360.64</w:t>
            </w:r>
          </w:p>
        </w:tc>
      </w:tr>
      <w:tr w:rsidR="001F124B" w:rsidRPr="001F124B" w14:paraId="308CB2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C94C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91D1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509515.57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1BB8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1371361.89</w:t>
            </w:r>
          </w:p>
        </w:tc>
      </w:tr>
      <w:tr w:rsidR="001F124B" w:rsidRPr="001F124B" w14:paraId="0B1CEF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A36E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C89C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509514.9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19AD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1371362.35</w:t>
            </w:r>
          </w:p>
        </w:tc>
      </w:tr>
      <w:tr w:rsidR="001F124B" w:rsidRPr="001F124B" w14:paraId="7C4862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0E81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94C5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509516.32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764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1371364.41</w:t>
            </w:r>
          </w:p>
        </w:tc>
      </w:tr>
      <w:tr w:rsidR="001F124B" w:rsidRPr="001F124B" w14:paraId="46C803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EE60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078E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509516.86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3D9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1371364.04</w:t>
            </w:r>
          </w:p>
        </w:tc>
      </w:tr>
      <w:tr w:rsidR="001F124B" w:rsidRPr="001F124B" w14:paraId="13D31DB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2E2C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79F7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509532.44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0ACF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1371390.1</w:t>
            </w:r>
          </w:p>
        </w:tc>
      </w:tr>
      <w:tr w:rsidR="001F124B" w:rsidRPr="001F124B" w14:paraId="7C2B4C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2847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3D9F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509595.93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2345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1371491.99</w:t>
            </w:r>
          </w:p>
        </w:tc>
      </w:tr>
      <w:tr w:rsidR="001F124B" w:rsidRPr="001F124B" w14:paraId="42AA4F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1FC5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F1E3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509596.78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A867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1371491.47</w:t>
            </w:r>
          </w:p>
        </w:tc>
      </w:tr>
      <w:tr w:rsidR="001F124B" w:rsidRPr="001F124B" w14:paraId="080286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B595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2359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509669.63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3EBD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1371608.42</w:t>
            </w:r>
          </w:p>
        </w:tc>
      </w:tr>
      <w:tr w:rsidR="001F124B" w:rsidRPr="001F124B" w14:paraId="717B8B0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E82F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84DC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509675.64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05C5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1371604.68</w:t>
            </w:r>
          </w:p>
        </w:tc>
      </w:tr>
      <w:tr w:rsidR="001F124B" w:rsidRPr="001F124B" w14:paraId="31C950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9167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444E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509751.78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8113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1371726.88</w:t>
            </w:r>
          </w:p>
        </w:tc>
      </w:tr>
      <w:tr w:rsidR="001F124B" w:rsidRPr="001F124B" w14:paraId="3B362D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2536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AA91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509758.67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F59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1371737.93</w:t>
            </w:r>
          </w:p>
        </w:tc>
      </w:tr>
      <w:tr w:rsidR="001F124B" w:rsidRPr="001F124B" w14:paraId="170DEB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7764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5C93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509756.58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146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1371739.24</w:t>
            </w:r>
          </w:p>
        </w:tc>
      </w:tr>
      <w:tr w:rsidR="001F124B" w:rsidRPr="001F124B" w14:paraId="30577D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0B1F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C0C3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509757.89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20B1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1371741.36</w:t>
            </w:r>
          </w:p>
        </w:tc>
      </w:tr>
      <w:tr w:rsidR="001F124B" w:rsidRPr="001F124B" w14:paraId="2B281D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815F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26CB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509759.99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A16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1371740.06</w:t>
            </w:r>
          </w:p>
        </w:tc>
      </w:tr>
      <w:tr w:rsidR="001F124B" w:rsidRPr="001F124B" w14:paraId="0A6C6D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F4BF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5B2F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509782.6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2FD0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1371776.33</w:t>
            </w:r>
          </w:p>
        </w:tc>
      </w:tr>
      <w:tr w:rsidR="001F124B" w:rsidRPr="001F124B" w14:paraId="2367FA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ACD3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3963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509781.36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990B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1371777.02</w:t>
            </w:r>
          </w:p>
        </w:tc>
      </w:tr>
      <w:tr w:rsidR="001F124B" w:rsidRPr="001F124B" w14:paraId="4F538B3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F22D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BC1B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509782.57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89E6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1371779.2</w:t>
            </w:r>
          </w:p>
        </w:tc>
      </w:tr>
      <w:tr w:rsidR="001F124B" w:rsidRPr="001F124B" w14:paraId="48FE05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1035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D550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509783.93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D0A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1371778.46</w:t>
            </w:r>
          </w:p>
        </w:tc>
      </w:tr>
      <w:tr w:rsidR="001F124B" w:rsidRPr="001F124B" w14:paraId="470E33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25BC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B742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509805.99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7859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1371813.87</w:t>
            </w:r>
          </w:p>
        </w:tc>
      </w:tr>
      <w:tr w:rsidR="001F124B" w:rsidRPr="001F124B" w14:paraId="1436C1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E72C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8FC9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509804.52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36DF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1371814.69</w:t>
            </w:r>
          </w:p>
        </w:tc>
      </w:tr>
      <w:tr w:rsidR="001F124B" w:rsidRPr="001F124B" w14:paraId="51BB18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AD2F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08AC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509805.72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E087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1371816.88</w:t>
            </w:r>
          </w:p>
        </w:tc>
      </w:tr>
      <w:tr w:rsidR="001F124B" w:rsidRPr="001F124B" w14:paraId="1FF04E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A539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9B17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509807.32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EAE2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1371816.01</w:t>
            </w:r>
          </w:p>
        </w:tc>
      </w:tr>
      <w:tr w:rsidR="001F124B" w:rsidRPr="001F124B" w14:paraId="6B3BB0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0C86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8786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509814.33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30F5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1371827.25</w:t>
            </w:r>
          </w:p>
        </w:tc>
      </w:tr>
      <w:tr w:rsidR="001F124B" w:rsidRPr="001F124B" w14:paraId="77F81FA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F295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6BB5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509812.72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2EDD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1371828.24</w:t>
            </w:r>
          </w:p>
        </w:tc>
      </w:tr>
      <w:tr w:rsidR="001F124B" w:rsidRPr="001F124B" w14:paraId="73C65C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E256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2325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509839.96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6466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1371871.96</w:t>
            </w:r>
          </w:p>
        </w:tc>
      </w:tr>
      <w:tr w:rsidR="001F124B" w:rsidRPr="001F124B" w14:paraId="21C0053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DDD7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9599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509865.61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4FC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1371913.12</w:t>
            </w:r>
          </w:p>
        </w:tc>
      </w:tr>
      <w:tr w:rsidR="001F124B" w:rsidRPr="001F124B" w14:paraId="3134630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95EB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6EB3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509860.57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F904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1371916.26</w:t>
            </w:r>
          </w:p>
        </w:tc>
      </w:tr>
      <w:tr w:rsidR="001F124B" w:rsidRPr="001F124B" w14:paraId="6130D0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C877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A91F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509943.62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3339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1372049.55</w:t>
            </w:r>
          </w:p>
        </w:tc>
      </w:tr>
      <w:tr w:rsidR="001F124B" w:rsidRPr="001F124B" w14:paraId="20260F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B85D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DF66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510002.7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76AF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1372144.36</w:t>
            </w:r>
          </w:p>
        </w:tc>
      </w:tr>
      <w:tr w:rsidR="001F124B" w:rsidRPr="001F124B" w14:paraId="4892F0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2093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D6CF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510118.14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F643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1372329.64</w:t>
            </w:r>
          </w:p>
        </w:tc>
      </w:tr>
      <w:tr w:rsidR="001F124B" w:rsidRPr="001F124B" w14:paraId="4003B0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2041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78DD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D7AC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1372340.65</w:t>
            </w:r>
          </w:p>
        </w:tc>
      </w:tr>
      <w:tr w:rsidR="001F124B" w:rsidRPr="001F124B" w14:paraId="35BA42F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A96E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0195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510126.85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E13B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1372339.48</w:t>
            </w:r>
          </w:p>
        </w:tc>
      </w:tr>
      <w:tr w:rsidR="001F124B" w:rsidRPr="001F124B" w14:paraId="01C007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A8F5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DEE0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510132.7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4C07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1372348.88</w:t>
            </w:r>
          </w:p>
        </w:tc>
      </w:tr>
      <w:tr w:rsidR="001F124B" w:rsidRPr="001F124B" w14:paraId="72F7DC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E442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E57C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510131.74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D46A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1372349.41</w:t>
            </w:r>
          </w:p>
        </w:tc>
      </w:tr>
      <w:tr w:rsidR="001F124B" w:rsidRPr="001F124B" w14:paraId="37CB601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D733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D02B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510132.95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5DE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1372351.59</w:t>
            </w:r>
          </w:p>
        </w:tc>
      </w:tr>
      <w:tr w:rsidR="001F124B" w:rsidRPr="001F124B" w14:paraId="2756FE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331A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998F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510134.02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3397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1372351</w:t>
            </w:r>
          </w:p>
        </w:tc>
      </w:tr>
      <w:tr w:rsidR="001F124B" w:rsidRPr="001F124B" w14:paraId="22B7A3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69FF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8600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510156.34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C6A5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1372386.81</w:t>
            </w:r>
          </w:p>
        </w:tc>
      </w:tr>
      <w:tr w:rsidR="001F124B" w:rsidRPr="001F124B" w14:paraId="74A39F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0BC1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1C8F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510155.03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B13D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1372387.52</w:t>
            </w:r>
          </w:p>
        </w:tc>
      </w:tr>
      <w:tr w:rsidR="001F124B" w:rsidRPr="001F124B" w14:paraId="2AB1F0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3BF7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A535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510156.24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0C9B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1372389.71</w:t>
            </w:r>
          </w:p>
        </w:tc>
      </w:tr>
      <w:tr w:rsidR="001F124B" w:rsidRPr="001F124B" w14:paraId="16C552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558F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7CA0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510157.67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14BD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1372388.94</w:t>
            </w:r>
          </w:p>
        </w:tc>
      </w:tr>
      <w:tr w:rsidR="001F124B" w:rsidRPr="001F124B" w14:paraId="5777E3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FCE8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5F2C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510180.01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2B41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1372424.81</w:t>
            </w:r>
          </w:p>
        </w:tc>
      </w:tr>
      <w:tr w:rsidR="001F124B" w:rsidRPr="001F124B" w14:paraId="6714BAC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6382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8232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510178.49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C9CE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1372425.65</w:t>
            </w:r>
          </w:p>
        </w:tc>
      </w:tr>
      <w:tr w:rsidR="001F124B" w:rsidRPr="001F124B" w14:paraId="79A295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4F67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320F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510179.69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89AC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1372427.84</w:t>
            </w:r>
          </w:p>
        </w:tc>
      </w:tr>
      <w:tr w:rsidR="001F124B" w:rsidRPr="001F124B" w14:paraId="15C166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5AB9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9630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510181.34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DD1D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1372426.93</w:t>
            </w:r>
          </w:p>
        </w:tc>
      </w:tr>
      <w:tr w:rsidR="001F124B" w:rsidRPr="001F124B" w14:paraId="52B08B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76F2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513A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510203.6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3545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1372462.65</w:t>
            </w:r>
          </w:p>
        </w:tc>
      </w:tr>
      <w:tr w:rsidR="001F124B" w:rsidRPr="001F124B" w14:paraId="1CDE43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F099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4490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510201.5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6305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1372463.99</w:t>
            </w:r>
          </w:p>
        </w:tc>
      </w:tr>
      <w:tr w:rsidR="001F124B" w:rsidRPr="001F124B" w14:paraId="720B806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C7A4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FCCF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510202.86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B822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1372466.09</w:t>
            </w:r>
          </w:p>
        </w:tc>
      </w:tr>
      <w:tr w:rsidR="001F124B" w:rsidRPr="001F124B" w14:paraId="089347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4922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C4BA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510204.92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25C8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1372464.77</w:t>
            </w:r>
          </w:p>
        </w:tc>
      </w:tr>
      <w:tr w:rsidR="001F124B" w:rsidRPr="001F124B" w14:paraId="20FA75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1CFE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54C2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510227.41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A6B8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1372500.86</w:t>
            </w:r>
          </w:p>
        </w:tc>
      </w:tr>
      <w:tr w:rsidR="001F124B" w:rsidRPr="001F124B" w14:paraId="3163CF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848E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5635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510225.32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3E98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1372502.21</w:t>
            </w:r>
          </w:p>
        </w:tc>
      </w:tr>
      <w:tr w:rsidR="001F124B" w:rsidRPr="001F124B" w14:paraId="310A07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2026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73E6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510226.69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6789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1372504.3</w:t>
            </w:r>
          </w:p>
        </w:tc>
      </w:tr>
      <w:tr w:rsidR="001F124B" w:rsidRPr="001F124B" w14:paraId="10E7E7F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C0B9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8E0A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510228.72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4457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1372502.98</w:t>
            </w:r>
          </w:p>
        </w:tc>
      </w:tr>
      <w:tr w:rsidR="001F124B" w:rsidRPr="001F124B" w14:paraId="25E8A0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BB19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C52F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510234.66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B94D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1372512.5</w:t>
            </w:r>
          </w:p>
        </w:tc>
      </w:tr>
      <w:tr w:rsidR="001F124B" w:rsidRPr="001F124B" w14:paraId="0B667D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6EDC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0936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510338.41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740E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1372679</w:t>
            </w:r>
          </w:p>
        </w:tc>
      </w:tr>
      <w:tr w:rsidR="001F124B" w:rsidRPr="001F124B" w14:paraId="7D6533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F3C1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595B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510337.19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0874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1372679.75</w:t>
            </w:r>
          </w:p>
        </w:tc>
      </w:tr>
      <w:tr w:rsidR="001F124B" w:rsidRPr="001F124B" w14:paraId="288B54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710C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F557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510338.44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356C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1372681.77</w:t>
            </w:r>
          </w:p>
        </w:tc>
      </w:tr>
      <w:tr w:rsidR="001F124B" w:rsidRPr="001F124B" w14:paraId="07DBFC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3F14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FAC3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510347.09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3A97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1372696.8</w:t>
            </w:r>
          </w:p>
        </w:tc>
      </w:tr>
      <w:tr w:rsidR="001F124B" w:rsidRPr="001F124B" w14:paraId="4DA013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6695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89F3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510367.26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430E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1372731.84</w:t>
            </w:r>
          </w:p>
        </w:tc>
      </w:tr>
      <w:tr w:rsidR="001F124B" w:rsidRPr="001F124B" w14:paraId="46404FD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21B5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4CA8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510365.64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F0BA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1372732.74</w:t>
            </w:r>
          </w:p>
        </w:tc>
      </w:tr>
      <w:tr w:rsidR="001F124B" w:rsidRPr="001F124B" w14:paraId="5191EA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43F6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5074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510366.84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7D8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1372734.93</w:t>
            </w:r>
          </w:p>
        </w:tc>
      </w:tr>
      <w:tr w:rsidR="001F124B" w:rsidRPr="001F124B" w14:paraId="24AFD4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D0B5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DB7F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510368.51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F49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1372734.01</w:t>
            </w:r>
          </w:p>
        </w:tc>
      </w:tr>
      <w:tr w:rsidR="001F124B" w:rsidRPr="001F124B" w14:paraId="7813C5B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7843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B658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510389.68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7240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1372770.76</w:t>
            </w:r>
          </w:p>
        </w:tc>
      </w:tr>
      <w:tr w:rsidR="001F124B" w:rsidRPr="001F124B" w14:paraId="4130E7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9534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1895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510388.47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1E3D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1372771.43</w:t>
            </w:r>
          </w:p>
        </w:tc>
      </w:tr>
      <w:tr w:rsidR="001F124B" w:rsidRPr="001F124B" w14:paraId="6417E5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2053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2A86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510389.67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77B2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1372773.63</w:t>
            </w:r>
          </w:p>
        </w:tc>
      </w:tr>
      <w:tr w:rsidR="001F124B" w:rsidRPr="001F124B" w14:paraId="02DFAD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C54F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8BDE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510390.93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F025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1372772.93</w:t>
            </w:r>
          </w:p>
        </w:tc>
      </w:tr>
      <w:tr w:rsidR="001F124B" w:rsidRPr="001F124B" w14:paraId="061604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02CF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DC07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510408.45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11E8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1372803.37</w:t>
            </w:r>
          </w:p>
        </w:tc>
      </w:tr>
      <w:tr w:rsidR="001F124B" w:rsidRPr="001F124B" w14:paraId="5D9525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A6AD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60E9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510411.88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F1CE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1372809.84</w:t>
            </w:r>
          </w:p>
        </w:tc>
      </w:tr>
      <w:tr w:rsidR="001F124B" w:rsidRPr="001F124B" w14:paraId="2FA769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D1DD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2C02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510409.7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5937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1372811.05</w:t>
            </w:r>
          </w:p>
        </w:tc>
      </w:tr>
      <w:tr w:rsidR="001F124B" w:rsidRPr="001F124B" w14:paraId="038E56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7DD8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EC4F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510410.9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A6AE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1372813.23</w:t>
            </w:r>
          </w:p>
        </w:tc>
      </w:tr>
      <w:tr w:rsidR="001F124B" w:rsidRPr="001F124B" w14:paraId="526E6A1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8A28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32E1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510413.05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6E9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1372812.04</w:t>
            </w:r>
          </w:p>
        </w:tc>
      </w:tr>
      <w:tr w:rsidR="001F124B" w:rsidRPr="001F124B" w14:paraId="0B9592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E88D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7EF5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510433.12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AEBD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1372849.88</w:t>
            </w:r>
          </w:p>
        </w:tc>
      </w:tr>
      <w:tr w:rsidR="001F124B" w:rsidRPr="001F124B" w14:paraId="21FA241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27C8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4349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510430.93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6BDC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1372851.07</w:t>
            </w:r>
          </w:p>
        </w:tc>
      </w:tr>
      <w:tr w:rsidR="001F124B" w:rsidRPr="001F124B" w14:paraId="17005B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471F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88EB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510432.14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B904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1372853.26</w:t>
            </w:r>
          </w:p>
        </w:tc>
      </w:tr>
      <w:tr w:rsidR="001F124B" w:rsidRPr="001F124B" w14:paraId="0764BF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B77F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9389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510434.28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D25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1372852.07</w:t>
            </w:r>
          </w:p>
        </w:tc>
      </w:tr>
      <w:tr w:rsidR="001F124B" w:rsidRPr="001F124B" w14:paraId="6E732A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1F46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E613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510454.39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8138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1372889.99</w:t>
            </w:r>
          </w:p>
        </w:tc>
      </w:tr>
      <w:tr w:rsidR="001F124B" w:rsidRPr="001F124B" w14:paraId="618551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2BC7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853A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510452.22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FA2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1372891.18</w:t>
            </w:r>
          </w:p>
        </w:tc>
      </w:tr>
      <w:tr w:rsidR="001F124B" w:rsidRPr="001F124B" w14:paraId="6A76BC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99B8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5546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510453.43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DBA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1372893.38</w:t>
            </w:r>
          </w:p>
        </w:tc>
      </w:tr>
      <w:tr w:rsidR="001F124B" w:rsidRPr="001F124B" w14:paraId="1EA8570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3AA7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3D11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510455.56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E357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1372892.21</w:t>
            </w:r>
          </w:p>
        </w:tc>
      </w:tr>
      <w:tr w:rsidR="001F124B" w:rsidRPr="001F124B" w14:paraId="524B3D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1E87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356E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510456.09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CD5B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1372893.2</w:t>
            </w:r>
          </w:p>
        </w:tc>
      </w:tr>
      <w:tr w:rsidR="001F124B" w:rsidRPr="001F124B" w14:paraId="49FE9A3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8250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5C0C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510475.49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4A07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1372929.79</w:t>
            </w:r>
          </w:p>
        </w:tc>
      </w:tr>
      <w:tr w:rsidR="001F124B" w:rsidRPr="001F124B" w14:paraId="6C3B4A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6E94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34D1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510473.31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47F2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1372930.97</w:t>
            </w:r>
          </w:p>
        </w:tc>
      </w:tr>
      <w:tr w:rsidR="001F124B" w:rsidRPr="001F124B" w14:paraId="0464E23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AC36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B65E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510474.51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56F7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1372933.18</w:t>
            </w:r>
          </w:p>
        </w:tc>
      </w:tr>
      <w:tr w:rsidR="001F124B" w:rsidRPr="001F124B" w14:paraId="56E691F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478F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5555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510476.66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BB56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1372931.99</w:t>
            </w:r>
          </w:p>
        </w:tc>
      </w:tr>
      <w:tr w:rsidR="001F124B" w:rsidRPr="001F124B" w14:paraId="4BA1BE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7A3D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83BA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510496.54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9906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1372969.48</w:t>
            </w:r>
          </w:p>
        </w:tc>
      </w:tr>
      <w:tr w:rsidR="001F124B" w:rsidRPr="001F124B" w14:paraId="52A228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1F32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E9C9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510494.37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EEF1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1372970.69</w:t>
            </w:r>
          </w:p>
        </w:tc>
      </w:tr>
      <w:tr w:rsidR="001F124B" w:rsidRPr="001F124B" w14:paraId="049028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008F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895E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510495.57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EBA1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1372972.87</w:t>
            </w:r>
          </w:p>
        </w:tc>
      </w:tr>
      <w:tr w:rsidR="001F124B" w:rsidRPr="001F124B" w14:paraId="333D00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7D0F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CFA5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510497.71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0D4C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1372971.71</w:t>
            </w:r>
          </w:p>
        </w:tc>
      </w:tr>
      <w:tr w:rsidR="001F124B" w:rsidRPr="001F124B" w14:paraId="2602C8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51AF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D2D3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510517.68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03B3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1373009.35</w:t>
            </w:r>
          </w:p>
        </w:tc>
      </w:tr>
      <w:tr w:rsidR="001F124B" w:rsidRPr="001F124B" w14:paraId="548553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DA3D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6A43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510515.53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A05F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1373010.54</w:t>
            </w:r>
          </w:p>
        </w:tc>
      </w:tr>
      <w:tr w:rsidR="001F124B" w:rsidRPr="001F124B" w14:paraId="775109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F1F1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BF61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510516.73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1ED1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1373012.72</w:t>
            </w:r>
          </w:p>
        </w:tc>
      </w:tr>
      <w:tr w:rsidR="001F124B" w:rsidRPr="001F124B" w14:paraId="041299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E3CE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78C2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510518.86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DB03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1373011.56</w:t>
            </w:r>
          </w:p>
        </w:tc>
      </w:tr>
      <w:tr w:rsidR="001F124B" w:rsidRPr="001F124B" w14:paraId="40C0A8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9289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AB68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510538.89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C4BE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1373049.34</w:t>
            </w:r>
          </w:p>
        </w:tc>
      </w:tr>
      <w:tr w:rsidR="001F124B" w:rsidRPr="001F124B" w14:paraId="5A0C56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0577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CC07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510536.74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541D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1373050.53</w:t>
            </w:r>
          </w:p>
        </w:tc>
      </w:tr>
      <w:tr w:rsidR="001F124B" w:rsidRPr="001F124B" w14:paraId="5E4116E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69CF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5419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510537.94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64E2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1373052.73</w:t>
            </w:r>
          </w:p>
        </w:tc>
      </w:tr>
      <w:tr w:rsidR="001F124B" w:rsidRPr="001F124B" w14:paraId="7D5332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1800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DAAF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510540.06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884F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1373051.56</w:t>
            </w:r>
          </w:p>
        </w:tc>
      </w:tr>
      <w:tr w:rsidR="001F124B" w:rsidRPr="001F124B" w14:paraId="55FC20E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BC33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0A8C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510560.07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B5AE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1373089.28</w:t>
            </w:r>
          </w:p>
        </w:tc>
      </w:tr>
      <w:tr w:rsidR="001F124B" w:rsidRPr="001F124B" w14:paraId="3984BD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8745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649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7AF0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510557.92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69EB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1373090.46</w:t>
            </w:r>
          </w:p>
        </w:tc>
      </w:tr>
      <w:tr w:rsidR="001F124B" w:rsidRPr="001F124B" w14:paraId="6194AF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6D42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9A52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510559.14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6458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1373092.65</w:t>
            </w:r>
          </w:p>
        </w:tc>
      </w:tr>
      <w:tr w:rsidR="001F124B" w:rsidRPr="001F124B" w14:paraId="5B65A9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202A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0BBF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510561.24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BC93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1373091.48</w:t>
            </w:r>
          </w:p>
        </w:tc>
      </w:tr>
      <w:tr w:rsidR="001F124B" w:rsidRPr="001F124B" w14:paraId="09382C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1C54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D7EE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510561.57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E42A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1373092.1</w:t>
            </w:r>
          </w:p>
        </w:tc>
      </w:tr>
      <w:tr w:rsidR="001F124B" w:rsidRPr="001F124B" w14:paraId="18FDCA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02E6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4BF3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510581.01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BBB4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1373128.77</w:t>
            </w:r>
          </w:p>
        </w:tc>
      </w:tr>
      <w:tr w:rsidR="001F124B" w:rsidRPr="001F124B" w14:paraId="645804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3FD1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6125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510581.02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892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1373128.78</w:t>
            </w:r>
          </w:p>
        </w:tc>
      </w:tr>
      <w:tr w:rsidR="001F124B" w:rsidRPr="001F124B" w14:paraId="0D094DA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A519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DF67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510578.92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9040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1373129.95</w:t>
            </w:r>
          </w:p>
        </w:tc>
      </w:tr>
      <w:tr w:rsidR="001F124B" w:rsidRPr="001F124B" w14:paraId="51719A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F486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D551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510580.12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9D95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1373132.14</w:t>
            </w:r>
          </w:p>
        </w:tc>
      </w:tr>
      <w:tr w:rsidR="001F124B" w:rsidRPr="001F124B" w14:paraId="0089578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3833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23D2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510582.19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61E4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1373130.99</w:t>
            </w:r>
          </w:p>
        </w:tc>
      </w:tr>
      <w:tr w:rsidR="001F124B" w:rsidRPr="001F124B" w14:paraId="56DAC0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F098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2147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510602.28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D52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1373168.89</w:t>
            </w:r>
          </w:p>
        </w:tc>
      </w:tr>
      <w:tr w:rsidR="001F124B" w:rsidRPr="001F124B" w14:paraId="3BCD025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28B2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4712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510600.14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8C6A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1373170.08</w:t>
            </w:r>
          </w:p>
        </w:tc>
      </w:tr>
      <w:tr w:rsidR="001F124B" w:rsidRPr="001F124B" w14:paraId="5295CBF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E05F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BCE1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510601.35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15A6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1373172.27</w:t>
            </w:r>
          </w:p>
        </w:tc>
      </w:tr>
      <w:tr w:rsidR="001F124B" w:rsidRPr="001F124B" w14:paraId="3B75C4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BFA4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1557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510603.45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C018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1373171.1</w:t>
            </w:r>
          </w:p>
        </w:tc>
      </w:tr>
      <w:tr w:rsidR="001F124B" w:rsidRPr="001F124B" w14:paraId="3E2DF5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06C1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3506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510623.46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48E2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1373208.81</w:t>
            </w:r>
          </w:p>
        </w:tc>
      </w:tr>
      <w:tr w:rsidR="001F124B" w:rsidRPr="001F124B" w14:paraId="2C074F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4033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F55A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510621.33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9E4D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1373209.98</w:t>
            </w:r>
          </w:p>
        </w:tc>
      </w:tr>
      <w:tr w:rsidR="001F124B" w:rsidRPr="001F124B" w14:paraId="71B1DF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8839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1D34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510622.53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8433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1373212.18</w:t>
            </w:r>
          </w:p>
        </w:tc>
      </w:tr>
      <w:tr w:rsidR="001F124B" w:rsidRPr="001F124B" w14:paraId="27011D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C7D9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F4ED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510624.63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5766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1373211.02</w:t>
            </w:r>
          </w:p>
        </w:tc>
      </w:tr>
      <w:tr w:rsidR="001F124B" w:rsidRPr="001F124B" w14:paraId="3BE8A6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CABA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739C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510644.55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5437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1373248.59</w:t>
            </w:r>
          </w:p>
        </w:tc>
      </w:tr>
      <w:tr w:rsidR="001F124B" w:rsidRPr="001F124B" w14:paraId="49F52DC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421D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7E95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510642.48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4C2A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1373249.73</w:t>
            </w:r>
          </w:p>
        </w:tc>
      </w:tr>
      <w:tr w:rsidR="001F124B" w:rsidRPr="001F124B" w14:paraId="6F3647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E9FF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0D63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510643.68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C024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1373251.93</w:t>
            </w:r>
          </w:p>
        </w:tc>
      </w:tr>
      <w:tr w:rsidR="001F124B" w:rsidRPr="001F124B" w14:paraId="6A0B4F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5921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53A5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510645.72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F11D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1373250.81</w:t>
            </w:r>
          </w:p>
        </w:tc>
      </w:tr>
      <w:tr w:rsidR="001F124B" w:rsidRPr="001F124B" w14:paraId="5C724CA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ED5F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6898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510665.59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A434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1373288.26</w:t>
            </w:r>
          </w:p>
        </w:tc>
      </w:tr>
      <w:tr w:rsidR="001F124B" w:rsidRPr="001F124B" w14:paraId="5D6DA2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F4A1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D53F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510663.71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0087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1373289.28</w:t>
            </w:r>
          </w:p>
        </w:tc>
      </w:tr>
      <w:tr w:rsidR="001F124B" w:rsidRPr="001F124B" w14:paraId="5EB3F1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F03A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011A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510664.66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D8C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1373291</w:t>
            </w:r>
          </w:p>
        </w:tc>
      </w:tr>
      <w:tr w:rsidR="001F124B" w:rsidRPr="001F124B" w14:paraId="3F04CBA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4598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F8DC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510664.92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0CC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1373291.48</w:t>
            </w:r>
          </w:p>
        </w:tc>
      </w:tr>
      <w:tr w:rsidR="001F124B" w:rsidRPr="001F124B" w14:paraId="70F3C38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063D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621F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510666.76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FA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1373290.47</w:t>
            </w:r>
          </w:p>
        </w:tc>
      </w:tr>
      <w:tr w:rsidR="001F124B" w:rsidRPr="001F124B" w14:paraId="11F1BE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A20E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1FB8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510686.89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FF80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1373328.43</w:t>
            </w:r>
          </w:p>
        </w:tc>
      </w:tr>
      <w:tr w:rsidR="001F124B" w:rsidRPr="001F124B" w14:paraId="69DBC0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1826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86D1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510684.76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26CE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1373329.6</w:t>
            </w:r>
          </w:p>
        </w:tc>
      </w:tr>
      <w:tr w:rsidR="001F124B" w:rsidRPr="001F124B" w14:paraId="3F498B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7E10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4D5D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510685.96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1AB2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1373331.79</w:t>
            </w:r>
          </w:p>
        </w:tc>
      </w:tr>
      <w:tr w:rsidR="001F124B" w:rsidRPr="001F124B" w14:paraId="52004C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7E8B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C47D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510688.05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0A94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1373330.64</w:t>
            </w:r>
          </w:p>
        </w:tc>
      </w:tr>
      <w:tr w:rsidR="001F124B" w:rsidRPr="001F124B" w14:paraId="69D138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751D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E842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510695.57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55C7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1373344.82</w:t>
            </w:r>
          </w:p>
        </w:tc>
      </w:tr>
      <w:tr w:rsidR="001F124B" w:rsidRPr="001F124B" w14:paraId="0D7FFC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6CC4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BBEF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510707.9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E551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1373368.06</w:t>
            </w:r>
          </w:p>
        </w:tc>
      </w:tr>
      <w:tr w:rsidR="001F124B" w:rsidRPr="001F124B" w14:paraId="424DE5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0816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54C4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510705.82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0C20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1373369.2</w:t>
            </w:r>
          </w:p>
        </w:tc>
      </w:tr>
      <w:tr w:rsidR="001F124B" w:rsidRPr="001F124B" w14:paraId="792A2C8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6482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FB4C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510707.03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B60D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1373371.4</w:t>
            </w:r>
          </w:p>
        </w:tc>
      </w:tr>
      <w:tr w:rsidR="001F124B" w:rsidRPr="001F124B" w14:paraId="79A7047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FA14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E993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510709.07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D54A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1373370.26</w:t>
            </w:r>
          </w:p>
        </w:tc>
      </w:tr>
      <w:tr w:rsidR="001F124B" w:rsidRPr="001F124B" w14:paraId="195442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640C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3988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510709.12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3B05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1373370.36</w:t>
            </w:r>
          </w:p>
        </w:tc>
      </w:tr>
      <w:tr w:rsidR="001F124B" w:rsidRPr="001F124B" w14:paraId="16C4103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80D9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3110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510729.21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4756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1373408.25</w:t>
            </w:r>
          </w:p>
        </w:tc>
      </w:tr>
      <w:tr w:rsidR="001F124B" w:rsidRPr="001F124B" w14:paraId="0BC4DB1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AFE9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9218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510727.12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B71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1373409.4</w:t>
            </w:r>
          </w:p>
        </w:tc>
      </w:tr>
      <w:tr w:rsidR="001F124B" w:rsidRPr="001F124B" w14:paraId="628E89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1549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B2DA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510728.33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6B75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1373411.59</w:t>
            </w:r>
          </w:p>
        </w:tc>
      </w:tr>
      <w:tr w:rsidR="001F124B" w:rsidRPr="001F124B" w14:paraId="585674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39EB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0088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510730.38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74E3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1373410.46</w:t>
            </w:r>
          </w:p>
        </w:tc>
      </w:tr>
      <w:tr w:rsidR="001F124B" w:rsidRPr="001F124B" w14:paraId="2F126E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AFA7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C3B9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510750.28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BB14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1373447.97</w:t>
            </w:r>
          </w:p>
        </w:tc>
      </w:tr>
      <w:tr w:rsidR="001F124B" w:rsidRPr="001F124B" w14:paraId="418174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1F55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1440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510748.2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560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1373449.13</w:t>
            </w:r>
          </w:p>
        </w:tc>
      </w:tr>
      <w:tr w:rsidR="001F124B" w:rsidRPr="001F124B" w14:paraId="35FA3B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6B3E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4501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510749.4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65EB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1373451.32</w:t>
            </w:r>
          </w:p>
        </w:tc>
      </w:tr>
      <w:tr w:rsidR="001F124B" w:rsidRPr="001F124B" w14:paraId="36267E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C51C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D41B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510751.46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22EE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1373450.19</w:t>
            </w:r>
          </w:p>
        </w:tc>
      </w:tr>
      <w:tr w:rsidR="001F124B" w:rsidRPr="001F124B" w14:paraId="0C6EB4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C90D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1B59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510763.72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3564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1373473.32</w:t>
            </w:r>
          </w:p>
        </w:tc>
      </w:tr>
      <w:tr w:rsidR="001F124B" w:rsidRPr="001F124B" w14:paraId="1334C78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1B77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B28E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510763.03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13A1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1373473.69</w:t>
            </w:r>
          </w:p>
        </w:tc>
      </w:tr>
      <w:tr w:rsidR="001F124B" w:rsidRPr="001F124B" w14:paraId="075B8B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D6E9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D9BE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510770.78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679F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1373488.31</w:t>
            </w:r>
          </w:p>
        </w:tc>
      </w:tr>
      <w:tr w:rsidR="001F124B" w:rsidRPr="001F124B" w14:paraId="34D093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1155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696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0652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510769.83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9792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1373488.79</w:t>
            </w:r>
          </w:p>
        </w:tc>
      </w:tr>
      <w:tr w:rsidR="001F124B" w:rsidRPr="001F124B" w14:paraId="3393DB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C9DB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0121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510770.95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77E4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1373491.03</w:t>
            </w:r>
          </w:p>
        </w:tc>
      </w:tr>
      <w:tr w:rsidR="001F124B" w:rsidRPr="001F124B" w14:paraId="232CFA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5DBE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6311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510771.96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9E12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1373490.52</w:t>
            </w:r>
          </w:p>
        </w:tc>
      </w:tr>
      <w:tr w:rsidR="001F124B" w:rsidRPr="001F124B" w14:paraId="1C76F4B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8788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699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8357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510780.17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BA9F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1373506.02</w:t>
            </w:r>
          </w:p>
        </w:tc>
      </w:tr>
      <w:tr w:rsidR="001F124B" w:rsidRPr="001F124B" w14:paraId="5A84AF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9656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895C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510791.98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A434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1373528.3</w:t>
            </w:r>
          </w:p>
        </w:tc>
      </w:tr>
      <w:tr w:rsidR="001F124B" w:rsidRPr="001F124B" w14:paraId="4D98A20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5744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F9FC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510790.94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AAD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1373528.82</w:t>
            </w:r>
          </w:p>
        </w:tc>
      </w:tr>
      <w:tr w:rsidR="001F124B" w:rsidRPr="001F124B" w14:paraId="2A2A7D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8CA3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5673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510792.05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ABCE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1373531.06</w:t>
            </w:r>
          </w:p>
        </w:tc>
      </w:tr>
      <w:tr w:rsidR="001F124B" w:rsidRPr="001F124B" w14:paraId="4E46C6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2AB7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D69E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510793.16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9334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1373530.51</w:t>
            </w:r>
          </w:p>
        </w:tc>
      </w:tr>
      <w:tr w:rsidR="001F124B" w:rsidRPr="001F124B" w14:paraId="5952121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4454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6E54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510813.17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9AD1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1373568.25</w:t>
            </w:r>
          </w:p>
        </w:tc>
      </w:tr>
      <w:tr w:rsidR="001F124B" w:rsidRPr="001F124B" w14:paraId="714E77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8D1C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7915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510812.2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326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1373568.73</w:t>
            </w:r>
          </w:p>
        </w:tc>
      </w:tr>
      <w:tr w:rsidR="001F124B" w:rsidRPr="001F124B" w14:paraId="15EF23B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4D5F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528E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510813.32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2502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1373570.96</w:t>
            </w:r>
          </w:p>
        </w:tc>
      </w:tr>
      <w:tr w:rsidR="001F124B" w:rsidRPr="001F124B" w14:paraId="52D62A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3A95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8BDD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510814.34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BEE7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1373570.45</w:t>
            </w:r>
          </w:p>
        </w:tc>
      </w:tr>
      <w:tr w:rsidR="001F124B" w:rsidRPr="001F124B" w14:paraId="2D9F12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2C31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75DA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510834.11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4BFF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1373607.75</w:t>
            </w:r>
          </w:p>
        </w:tc>
      </w:tr>
      <w:tr w:rsidR="001F124B" w:rsidRPr="001F124B" w14:paraId="13877A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921F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2D658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510833.13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170E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1373608.23</w:t>
            </w:r>
          </w:p>
        </w:tc>
      </w:tr>
      <w:tr w:rsidR="001F124B" w:rsidRPr="001F124B" w14:paraId="3D8CDD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7B71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CF95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510834.25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ADE7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1373610.47</w:t>
            </w:r>
          </w:p>
        </w:tc>
      </w:tr>
      <w:tr w:rsidR="001F124B" w:rsidRPr="001F124B" w14:paraId="2EBB21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15EA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DA60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510835.28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C139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1373609.96</w:t>
            </w:r>
          </w:p>
        </w:tc>
      </w:tr>
      <w:tr w:rsidR="001F124B" w:rsidRPr="001F124B" w14:paraId="49022A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0127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5571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510855.39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E897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1373647.86</w:t>
            </w:r>
          </w:p>
        </w:tc>
      </w:tr>
      <w:tr w:rsidR="001F124B" w:rsidRPr="001F124B" w14:paraId="051D3B4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2F4B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82F7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510854.42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6C84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1373648.35</w:t>
            </w:r>
          </w:p>
        </w:tc>
      </w:tr>
      <w:tr w:rsidR="001F124B" w:rsidRPr="001F124B" w14:paraId="3146D3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788F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29DB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510855.54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CC9A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1373650.58</w:t>
            </w:r>
          </w:p>
        </w:tc>
      </w:tr>
      <w:tr w:rsidR="001F124B" w:rsidRPr="001F124B" w14:paraId="33FAC0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3778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1770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510856.56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435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1373650.07</w:t>
            </w:r>
          </w:p>
        </w:tc>
      </w:tr>
      <w:tr w:rsidR="001F124B" w:rsidRPr="001F124B" w14:paraId="2CAF8D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B5A8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114D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510876.57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E253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1373687.82</w:t>
            </w:r>
          </w:p>
        </w:tc>
      </w:tr>
      <w:tr w:rsidR="001F124B" w:rsidRPr="001F124B" w14:paraId="43F97E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E0A9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E3AD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427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1373688.28</w:t>
            </w:r>
          </w:p>
        </w:tc>
      </w:tr>
      <w:tr w:rsidR="001F124B" w:rsidRPr="001F124B" w14:paraId="5BF565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79F0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0469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510876.76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40ED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1373690.52</w:t>
            </w:r>
          </w:p>
        </w:tc>
      </w:tr>
      <w:tr w:rsidR="001F124B" w:rsidRPr="001F124B" w14:paraId="553D7F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440B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6A23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510877.74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D493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1373690.03</w:t>
            </w:r>
          </w:p>
        </w:tc>
      </w:tr>
      <w:tr w:rsidR="001F124B" w:rsidRPr="001F124B" w14:paraId="465198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4FC1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B12B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510881.73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DC4B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1373697.56</w:t>
            </w:r>
          </w:p>
        </w:tc>
      </w:tr>
      <w:tr w:rsidR="001F124B" w:rsidRPr="001F124B" w14:paraId="58794E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45EC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7B96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510897.8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589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1373727.85</w:t>
            </w:r>
          </w:p>
        </w:tc>
      </w:tr>
      <w:tr w:rsidR="001F124B" w:rsidRPr="001F124B" w14:paraId="2104F3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BF13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547D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510896.77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F47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1373728.36</w:t>
            </w:r>
          </w:p>
        </w:tc>
      </w:tr>
      <w:tr w:rsidR="001F124B" w:rsidRPr="001F124B" w14:paraId="692F3F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02DB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BCD4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510897.89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2435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1373730.6</w:t>
            </w:r>
          </w:p>
        </w:tc>
      </w:tr>
      <w:tr w:rsidR="001F124B" w:rsidRPr="001F124B" w14:paraId="518488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B32E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F983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510898.98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3118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1373730.06</w:t>
            </w:r>
          </w:p>
        </w:tc>
      </w:tr>
      <w:tr w:rsidR="001F124B" w:rsidRPr="001F124B" w14:paraId="0D1A3A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F35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6F6B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510918.73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7A68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1373767.31</w:t>
            </w:r>
          </w:p>
        </w:tc>
      </w:tr>
      <w:tr w:rsidR="001F124B" w:rsidRPr="001F124B" w14:paraId="2DA754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38A3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D6FD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510918.03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CB19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1373767.67</w:t>
            </w:r>
          </w:p>
        </w:tc>
      </w:tr>
      <w:tr w:rsidR="001F124B" w:rsidRPr="001F124B" w14:paraId="5FE254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73FB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88E5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510919.15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E561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1373769.9</w:t>
            </w:r>
          </w:p>
        </w:tc>
      </w:tr>
      <w:tr w:rsidR="001F124B" w:rsidRPr="001F124B" w14:paraId="126806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CA63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59D8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510919.9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DF6D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1373769.52</w:t>
            </w:r>
          </w:p>
        </w:tc>
      </w:tr>
      <w:tr w:rsidR="001F124B" w:rsidRPr="001F124B" w14:paraId="4447B7C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C5E1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6BDA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510939.89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A6BA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1373807.21</w:t>
            </w:r>
          </w:p>
        </w:tc>
      </w:tr>
      <w:tr w:rsidR="001F124B" w:rsidRPr="001F124B" w14:paraId="203498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6155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1EFE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510939.2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1ADA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1373807.56</w:t>
            </w:r>
          </w:p>
        </w:tc>
      </w:tr>
      <w:tr w:rsidR="001F124B" w:rsidRPr="001F124B" w14:paraId="05DC3C3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C4B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3069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510940.32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3BCA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1373809.8</w:t>
            </w:r>
          </w:p>
        </w:tc>
      </w:tr>
      <w:tr w:rsidR="001F124B" w:rsidRPr="001F124B" w14:paraId="37DA7E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FE3E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A05F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510941.06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6A80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1373809.43</w:t>
            </w:r>
          </w:p>
        </w:tc>
      </w:tr>
      <w:tr w:rsidR="001F124B" w:rsidRPr="001F124B" w14:paraId="0221DE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2092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A403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510961.13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2D91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1373847.28</w:t>
            </w:r>
          </w:p>
        </w:tc>
      </w:tr>
      <w:tr w:rsidR="001F124B" w:rsidRPr="001F124B" w14:paraId="044D33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7171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18CC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510960.41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740E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1373847.63</w:t>
            </w:r>
          </w:p>
        </w:tc>
      </w:tr>
      <w:tr w:rsidR="001F124B" w:rsidRPr="001F124B" w14:paraId="12B343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AFBB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A7CC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510961.53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6877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1373849.87</w:t>
            </w:r>
          </w:p>
        </w:tc>
      </w:tr>
      <w:tr w:rsidR="001F124B" w:rsidRPr="001F124B" w14:paraId="5B0E13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3C74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3CDE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510962.3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2275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1373849.49</w:t>
            </w:r>
          </w:p>
        </w:tc>
      </w:tr>
      <w:tr w:rsidR="001F124B" w:rsidRPr="001F124B" w14:paraId="60FD26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1BD4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C0AB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510982.32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904D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1373887.23</w:t>
            </w:r>
          </w:p>
        </w:tc>
      </w:tr>
      <w:tr w:rsidR="001F124B" w:rsidRPr="001F124B" w14:paraId="238AB2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BE6A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052C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510981.68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B2D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1373887.55</w:t>
            </w:r>
          </w:p>
        </w:tc>
      </w:tr>
      <w:tr w:rsidR="001F124B" w:rsidRPr="001F124B" w14:paraId="2089096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E7DA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A595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510982.8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6C87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1373889.8</w:t>
            </w:r>
          </w:p>
        </w:tc>
      </w:tr>
      <w:tr w:rsidR="001F124B" w:rsidRPr="001F124B" w14:paraId="5D12DB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3A9D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B4F1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510983.49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A286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1373889.45</w:t>
            </w:r>
          </w:p>
        </w:tc>
      </w:tr>
      <w:tr w:rsidR="001F124B" w:rsidRPr="001F124B" w14:paraId="7202A9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88F1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96EB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510984.74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CA2B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1373891.8</w:t>
            </w:r>
          </w:p>
        </w:tc>
      </w:tr>
      <w:tr w:rsidR="001F124B" w:rsidRPr="001F124B" w14:paraId="769E1CB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253F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F253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511003.34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6765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1373926.87</w:t>
            </w:r>
          </w:p>
        </w:tc>
      </w:tr>
      <w:tr w:rsidR="001F124B" w:rsidRPr="001F124B" w14:paraId="22936D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C162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743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E872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511002.59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85AE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1373927.25</w:t>
            </w:r>
          </w:p>
        </w:tc>
      </w:tr>
      <w:tr w:rsidR="001F124B" w:rsidRPr="001F124B" w14:paraId="7FC171B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ECAB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75C9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511003.71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BA43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1373929.48</w:t>
            </w:r>
          </w:p>
        </w:tc>
      </w:tr>
      <w:tr w:rsidR="001F124B" w:rsidRPr="001F124B" w14:paraId="7558C3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339D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271C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511004.51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8689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1373929.08</w:t>
            </w:r>
          </w:p>
        </w:tc>
      </w:tr>
      <w:tr w:rsidR="001F124B" w:rsidRPr="001F124B" w14:paraId="685F133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4F77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B22A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511024.53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2519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1373966.85</w:t>
            </w:r>
          </w:p>
        </w:tc>
      </w:tr>
      <w:tr w:rsidR="001F124B" w:rsidRPr="001F124B" w14:paraId="7223B6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7151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6060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511023.73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6462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1373967.25</w:t>
            </w:r>
          </w:p>
        </w:tc>
      </w:tr>
      <w:tr w:rsidR="001F124B" w:rsidRPr="001F124B" w14:paraId="2B8E80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2592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62C0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511024.85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8356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1373969.49</w:t>
            </w:r>
          </w:p>
        </w:tc>
      </w:tr>
      <w:tr w:rsidR="001F124B" w:rsidRPr="001F124B" w14:paraId="1989EE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F2DA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B56B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511025.7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E998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1373969.06</w:t>
            </w:r>
          </w:p>
        </w:tc>
      </w:tr>
      <w:tr w:rsidR="001F124B" w:rsidRPr="001F124B" w14:paraId="104BD0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8DDC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49D2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511044.13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284E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1374003.8</w:t>
            </w:r>
          </w:p>
        </w:tc>
      </w:tr>
      <w:tr w:rsidR="001F124B" w:rsidRPr="001F124B" w14:paraId="7DD690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7FAC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168C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511044.64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1111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1374003.55</w:t>
            </w:r>
          </w:p>
        </w:tc>
      </w:tr>
      <w:tr w:rsidR="001F124B" w:rsidRPr="001F124B" w14:paraId="28D9D5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6A2C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480D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511046.26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3315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1374006.61</w:t>
            </w:r>
          </w:p>
        </w:tc>
      </w:tr>
      <w:tr w:rsidR="001F124B" w:rsidRPr="001F124B" w14:paraId="741013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D744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6628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3847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1374007.23</w:t>
            </w:r>
          </w:p>
        </w:tc>
      </w:tr>
      <w:tr w:rsidR="001F124B" w:rsidRPr="001F124B" w14:paraId="59D858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C00A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56C8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511046.12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5931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1374009.47</w:t>
            </w:r>
          </w:p>
        </w:tc>
      </w:tr>
      <w:tr w:rsidR="001F124B" w:rsidRPr="001F124B" w14:paraId="1E028B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B95E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5DBD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511047.43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2F84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1374008.82</w:t>
            </w:r>
          </w:p>
        </w:tc>
      </w:tr>
      <w:tr w:rsidR="001F124B" w:rsidRPr="001F124B" w14:paraId="2F8409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B1DB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2D48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511067.43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38D6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1374046.53</w:t>
            </w:r>
          </w:p>
        </w:tc>
      </w:tr>
      <w:tr w:rsidR="001F124B" w:rsidRPr="001F124B" w14:paraId="4D8F31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5FB1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19F2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511066.15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80B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1374047.16</w:t>
            </w:r>
          </w:p>
        </w:tc>
      </w:tr>
      <w:tr w:rsidR="001F124B" w:rsidRPr="001F124B" w14:paraId="4D4E18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6443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8F92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511067.27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EE4E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1374049.4</w:t>
            </w:r>
          </w:p>
        </w:tc>
      </w:tr>
      <w:tr w:rsidR="001F124B" w:rsidRPr="001F124B" w14:paraId="1BFBBC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040B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3896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511068.6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003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1374048.74</w:t>
            </w:r>
          </w:p>
        </w:tc>
      </w:tr>
      <w:tr w:rsidR="001F124B" w:rsidRPr="001F124B" w14:paraId="5F1FB6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6C20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359B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511088.38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AC6E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1374086.04</w:t>
            </w:r>
          </w:p>
        </w:tc>
      </w:tr>
      <w:tr w:rsidR="001F124B" w:rsidRPr="001F124B" w14:paraId="606B2B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A62E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5548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511087.49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D09E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1374086.48</w:t>
            </w:r>
          </w:p>
        </w:tc>
      </w:tr>
      <w:tr w:rsidR="001F124B" w:rsidRPr="001F124B" w14:paraId="4A3FCB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66FB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BC38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511088.61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C658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1374088.72</w:t>
            </w:r>
          </w:p>
        </w:tc>
      </w:tr>
      <w:tr w:rsidR="001F124B" w:rsidRPr="001F124B" w14:paraId="23B675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6623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5F90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511089.55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371F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1374088.25</w:t>
            </w:r>
          </w:p>
        </w:tc>
      </w:tr>
      <w:tr w:rsidR="001F124B" w:rsidRPr="001F124B" w14:paraId="7D377A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D2F3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D432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511089.66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AD5F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1374088.45</w:t>
            </w:r>
          </w:p>
        </w:tc>
      </w:tr>
      <w:tr w:rsidR="001F124B" w:rsidRPr="001F124B" w14:paraId="499CE6E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7063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948E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511091.48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099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1374091.89</w:t>
            </w:r>
          </w:p>
        </w:tc>
      </w:tr>
      <w:tr w:rsidR="001F124B" w:rsidRPr="001F124B" w14:paraId="349A62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543C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ACBC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511093.28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C14C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1374090.95</w:t>
            </w:r>
          </w:p>
        </w:tc>
      </w:tr>
      <w:tr w:rsidR="001F124B" w:rsidRPr="001F124B" w14:paraId="6CB370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B13C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75A2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511126.12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DDF9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1374152.85</w:t>
            </w:r>
          </w:p>
        </w:tc>
      </w:tr>
      <w:tr w:rsidR="001F124B" w:rsidRPr="001F124B" w14:paraId="09AC0E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E136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E9DD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511151.86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F5C5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1374204.31</w:t>
            </w:r>
          </w:p>
        </w:tc>
      </w:tr>
      <w:tr w:rsidR="001F124B" w:rsidRPr="001F124B" w14:paraId="412E6B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AD85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D8FE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511149.7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B036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1374205.39</w:t>
            </w:r>
          </w:p>
        </w:tc>
      </w:tr>
      <w:tr w:rsidR="001F124B" w:rsidRPr="001F124B" w14:paraId="37015A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D67A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1BF1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511150.81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0A44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1374207.63</w:t>
            </w:r>
          </w:p>
        </w:tc>
      </w:tr>
      <w:tr w:rsidR="001F124B" w:rsidRPr="001F124B" w14:paraId="424B95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076B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BBEB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511152.98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3431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1374206.55</w:t>
            </w:r>
          </w:p>
        </w:tc>
      </w:tr>
      <w:tr w:rsidR="001F124B" w:rsidRPr="001F124B" w14:paraId="3C0F551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AC48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643F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511155.57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764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1374211.73</w:t>
            </w:r>
          </w:p>
        </w:tc>
      </w:tr>
      <w:tr w:rsidR="001F124B" w:rsidRPr="001F124B" w14:paraId="26DEF0B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4004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0B0E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511169.65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2FD3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1374244.99</w:t>
            </w:r>
          </w:p>
        </w:tc>
      </w:tr>
      <w:tr w:rsidR="001F124B" w:rsidRPr="001F124B" w14:paraId="034494C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C48D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702B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511168.81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42FF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1374245.41</w:t>
            </w:r>
          </w:p>
        </w:tc>
      </w:tr>
      <w:tr w:rsidR="001F124B" w:rsidRPr="001F124B" w14:paraId="3B08C6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0D57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E30A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511169.93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1D17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1374247.65</w:t>
            </w:r>
          </w:p>
        </w:tc>
      </w:tr>
      <w:tr w:rsidR="001F124B" w:rsidRPr="001F124B" w14:paraId="29AE3F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B6D2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AC4A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511170.62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A096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1374247.3</w:t>
            </w:r>
          </w:p>
        </w:tc>
      </w:tr>
      <w:tr w:rsidR="001F124B" w:rsidRPr="001F124B" w14:paraId="7C5654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D719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E9CD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511181.28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83AB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1374272.5</w:t>
            </w:r>
          </w:p>
        </w:tc>
      </w:tr>
      <w:tr w:rsidR="001F124B" w:rsidRPr="001F124B" w14:paraId="612038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F169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62C1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511182.4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A2C9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1374272.08</w:t>
            </w:r>
          </w:p>
        </w:tc>
      </w:tr>
      <w:tr w:rsidR="001F124B" w:rsidRPr="001F124B" w14:paraId="74BDE8F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1275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3687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511187.52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0ABB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1374286.59</w:t>
            </w:r>
          </w:p>
        </w:tc>
      </w:tr>
      <w:tr w:rsidR="001F124B" w:rsidRPr="001F124B" w14:paraId="13D05D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9EB1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124B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511185.29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1F1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1374287.3</w:t>
            </w:r>
          </w:p>
        </w:tc>
      </w:tr>
      <w:tr w:rsidR="001F124B" w:rsidRPr="001F124B" w14:paraId="5ADC58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AA41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8EA4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511186.05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5924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1374289.67</w:t>
            </w:r>
          </w:p>
        </w:tc>
      </w:tr>
      <w:tr w:rsidR="001F124B" w:rsidRPr="001F124B" w14:paraId="1482D1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35EC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ABB9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511188.35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F86D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1374288.94</w:t>
            </w:r>
          </w:p>
        </w:tc>
      </w:tr>
      <w:tr w:rsidR="001F124B" w:rsidRPr="001F124B" w14:paraId="0BE032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B701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B06B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511188.71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1E98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1374289.97</w:t>
            </w:r>
          </w:p>
        </w:tc>
      </w:tr>
      <w:tr w:rsidR="001F124B" w:rsidRPr="001F124B" w14:paraId="2F2139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FC28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97EA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511202.45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17DA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1374328.96</w:t>
            </w:r>
          </w:p>
        </w:tc>
      </w:tr>
      <w:tr w:rsidR="001F124B" w:rsidRPr="001F124B" w14:paraId="2445B0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B3CF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2D6E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511202.54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997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1374329.21</w:t>
            </w:r>
          </w:p>
        </w:tc>
      </w:tr>
      <w:tr w:rsidR="001F124B" w:rsidRPr="001F124B" w14:paraId="08F8BD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9C2B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4ADD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511200.27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3297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1374329.95</w:t>
            </w:r>
          </w:p>
        </w:tc>
      </w:tr>
      <w:tr w:rsidR="001F124B" w:rsidRPr="001F124B" w14:paraId="6E540CB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7E0A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59BF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511201.03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028F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1374332.32</w:t>
            </w:r>
          </w:p>
        </w:tc>
      </w:tr>
      <w:tr w:rsidR="001F124B" w:rsidRPr="001F124B" w14:paraId="56BDF2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7856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89B9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511203.32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9254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1374331.59</w:t>
            </w:r>
          </w:p>
        </w:tc>
      </w:tr>
      <w:tr w:rsidR="001F124B" w:rsidRPr="001F124B" w14:paraId="44ABE8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13B4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F53B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511216.74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F9A7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1374372.33</w:t>
            </w:r>
          </w:p>
        </w:tc>
      </w:tr>
      <w:tr w:rsidR="001F124B" w:rsidRPr="001F124B" w14:paraId="4EF4BB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05E8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790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BE10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511214.44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8D90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1374373.06</w:t>
            </w:r>
          </w:p>
        </w:tc>
      </w:tr>
      <w:tr w:rsidR="001F124B" w:rsidRPr="001F124B" w14:paraId="54731A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BF93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8EA4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511215.2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B2A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1374375.45</w:t>
            </w:r>
          </w:p>
        </w:tc>
      </w:tr>
      <w:tr w:rsidR="001F124B" w:rsidRPr="001F124B" w14:paraId="38C4C5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D424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8892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511217.52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6DB4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1374374.71</w:t>
            </w:r>
          </w:p>
        </w:tc>
      </w:tr>
      <w:tr w:rsidR="001F124B" w:rsidRPr="001F124B" w14:paraId="1177C0C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CBEC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412A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511231.01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08B7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1374415.68</w:t>
            </w:r>
          </w:p>
        </w:tc>
      </w:tr>
      <w:tr w:rsidR="001F124B" w:rsidRPr="001F124B" w14:paraId="1ECC90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2C1A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06D8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511228.7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B8E8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1374416.41</w:t>
            </w:r>
          </w:p>
        </w:tc>
      </w:tr>
      <w:tr w:rsidR="001F124B" w:rsidRPr="001F124B" w14:paraId="6A7ABC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D09E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6AB9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511229.47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5E5F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1374418.78</w:t>
            </w:r>
          </w:p>
        </w:tc>
      </w:tr>
      <w:tr w:rsidR="001F124B" w:rsidRPr="001F124B" w14:paraId="0168F1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8F14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2390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511231.79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6BAA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1374418.06</w:t>
            </w:r>
          </w:p>
        </w:tc>
      </w:tr>
      <w:tr w:rsidR="001F124B" w:rsidRPr="001F124B" w14:paraId="3F67B8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0B37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4E03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511245.2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F440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1374458.77</w:t>
            </w:r>
          </w:p>
        </w:tc>
      </w:tr>
      <w:tr w:rsidR="001F124B" w:rsidRPr="001F124B" w14:paraId="237942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120B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61C6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FF05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1374459.48</w:t>
            </w:r>
          </w:p>
        </w:tc>
      </w:tr>
      <w:tr w:rsidR="001F124B" w:rsidRPr="001F124B" w14:paraId="564D64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E93E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799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FD6B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511243.75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227E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1374461.87</w:t>
            </w:r>
          </w:p>
        </w:tc>
      </w:tr>
      <w:tr w:rsidR="001F124B" w:rsidRPr="001F124B" w14:paraId="1F19B7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1252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E2E6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511245.99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B4D9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1374461.15</w:t>
            </w:r>
          </w:p>
        </w:tc>
      </w:tr>
      <w:tr w:rsidR="001F124B" w:rsidRPr="001F124B" w14:paraId="29A944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8FAF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39B8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511246.41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5FE3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1374462.44</w:t>
            </w:r>
          </w:p>
        </w:tc>
      </w:tr>
      <w:tr w:rsidR="001F124B" w:rsidRPr="001F124B" w14:paraId="6D1D5C5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BBAF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5921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511244.68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6984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1374463.01</w:t>
            </w:r>
          </w:p>
        </w:tc>
      </w:tr>
      <w:tr w:rsidR="001F124B" w:rsidRPr="001F124B" w14:paraId="3ED71D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6CC3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A391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511258.1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05C1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1374503.75</w:t>
            </w:r>
          </w:p>
        </w:tc>
      </w:tr>
      <w:tr w:rsidR="001F124B" w:rsidRPr="001F124B" w14:paraId="0FDFA2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9FB4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DB15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511258.43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D087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1374504.76</w:t>
            </w:r>
          </w:p>
        </w:tc>
      </w:tr>
      <w:tr w:rsidR="001F124B" w:rsidRPr="001F124B" w14:paraId="6A93C9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6E61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9532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511272.66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CBEE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1374547.94</w:t>
            </w:r>
          </w:p>
        </w:tc>
      </w:tr>
      <w:tr w:rsidR="001F124B" w:rsidRPr="001F124B" w14:paraId="3B7FFA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B13C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6AC6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511286.08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4D17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1374588.7</w:t>
            </w:r>
          </w:p>
        </w:tc>
      </w:tr>
      <w:tr w:rsidR="001F124B" w:rsidRPr="001F124B" w14:paraId="39FC983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B663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1F07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511286.86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6E13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1374591.08</w:t>
            </w:r>
          </w:p>
        </w:tc>
      </w:tr>
      <w:tr w:rsidR="001F124B" w:rsidRPr="001F124B" w14:paraId="2B307CC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695A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C710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511328.43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CE37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1374717.27</w:t>
            </w:r>
          </w:p>
        </w:tc>
      </w:tr>
      <w:tr w:rsidR="001F124B" w:rsidRPr="001F124B" w14:paraId="2D2FCA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2EC8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C0C0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511397.97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9C59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1374928.4</w:t>
            </w:r>
          </w:p>
        </w:tc>
      </w:tr>
      <w:tr w:rsidR="001F124B" w:rsidRPr="001F124B" w14:paraId="1A8B18C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7F17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B957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511404.25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4F1F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1374947.45</w:t>
            </w:r>
          </w:p>
        </w:tc>
      </w:tr>
      <w:tr w:rsidR="001F124B" w:rsidRPr="001F124B" w14:paraId="30F6D1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4386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8249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511428.08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41DE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1375019.83</w:t>
            </w:r>
          </w:p>
        </w:tc>
      </w:tr>
      <w:tr w:rsidR="001F124B" w:rsidRPr="001F124B" w14:paraId="756058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CB31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2B96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511456.88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2EC5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1375107.23</w:t>
            </w:r>
          </w:p>
        </w:tc>
      </w:tr>
      <w:tr w:rsidR="001F124B" w:rsidRPr="001F124B" w14:paraId="1A6008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2E1F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681A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511472.04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BFBA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1375153.27</w:t>
            </w:r>
          </w:p>
        </w:tc>
      </w:tr>
      <w:tr w:rsidR="001F124B" w:rsidRPr="001F124B" w14:paraId="2E3763A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377C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B011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511513.29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AD23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1375278.52</w:t>
            </w:r>
          </w:p>
        </w:tc>
      </w:tr>
      <w:tr w:rsidR="001F124B" w:rsidRPr="001F124B" w14:paraId="572DCA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F5DC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1BB9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511543.23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9578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1375369.39</w:t>
            </w:r>
          </w:p>
        </w:tc>
      </w:tr>
      <w:tr w:rsidR="001F124B" w:rsidRPr="001F124B" w14:paraId="1A9FC99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AE17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B7AA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511579.97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1BEE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1375480.97</w:t>
            </w:r>
          </w:p>
        </w:tc>
      </w:tr>
      <w:tr w:rsidR="001F124B" w:rsidRPr="001F124B" w14:paraId="7E8753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05C4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46CB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511656.1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E6B3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1375712.1</w:t>
            </w:r>
          </w:p>
        </w:tc>
      </w:tr>
      <w:tr w:rsidR="001F124B" w:rsidRPr="001F124B" w14:paraId="527F52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9A5D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0358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511783.15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65A5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1376097.81</w:t>
            </w:r>
          </w:p>
        </w:tc>
      </w:tr>
      <w:tr w:rsidR="001F124B" w:rsidRPr="001F124B" w14:paraId="2C6B2F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8AAC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11B9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511782.05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14EA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1376098.09</w:t>
            </w:r>
          </w:p>
        </w:tc>
      </w:tr>
      <w:tr w:rsidR="001F124B" w:rsidRPr="001F124B" w14:paraId="7C28E3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189F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99DD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511782.65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C06D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1376100.5</w:t>
            </w:r>
          </w:p>
        </w:tc>
      </w:tr>
      <w:tr w:rsidR="001F124B" w:rsidRPr="001F124B" w14:paraId="586508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AED6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5814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511783.93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29DF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1376100.19</w:t>
            </w:r>
          </w:p>
        </w:tc>
      </w:tr>
      <w:tr w:rsidR="001F124B" w:rsidRPr="001F124B" w14:paraId="0D5ABD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FF9B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07E4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511790.9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DBBF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1376121.34</w:t>
            </w:r>
          </w:p>
        </w:tc>
      </w:tr>
      <w:tr w:rsidR="001F124B" w:rsidRPr="001F124B" w14:paraId="2C01E0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1FB6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A6A0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511802.4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7203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1376159.03</w:t>
            </w:r>
          </w:p>
        </w:tc>
      </w:tr>
      <w:tr w:rsidR="001F124B" w:rsidRPr="001F124B" w14:paraId="1B555E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01EA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7BD3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511811.16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6FAD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1376197.76</w:t>
            </w:r>
          </w:p>
        </w:tc>
      </w:tr>
      <w:tr w:rsidR="001F124B" w:rsidRPr="001F124B" w14:paraId="1E1DAE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0C3D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9294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511816.93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4967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1376237.06</w:t>
            </w:r>
          </w:p>
        </w:tc>
      </w:tr>
      <w:tr w:rsidR="001F124B" w:rsidRPr="001F124B" w14:paraId="627AD9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CAB2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3B0E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511819.64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9EF0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1376276.67</w:t>
            </w:r>
          </w:p>
        </w:tc>
      </w:tr>
      <w:tr w:rsidR="001F124B" w:rsidRPr="001F124B" w14:paraId="7B995F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EB2B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E554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511823.84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D9B2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1376276.54</w:t>
            </w:r>
          </w:p>
        </w:tc>
      </w:tr>
      <w:tr w:rsidR="001F124B" w:rsidRPr="001F124B" w14:paraId="6F6C613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FB42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3915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511823.25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F119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1376318.43</w:t>
            </w:r>
          </w:p>
        </w:tc>
      </w:tr>
      <w:tr w:rsidR="001F124B" w:rsidRPr="001F124B" w14:paraId="0B0078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DAAF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7C92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511821.48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FE9E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1376318.38</w:t>
            </w:r>
          </w:p>
        </w:tc>
      </w:tr>
      <w:tr w:rsidR="001F124B" w:rsidRPr="001F124B" w14:paraId="3C1093B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0F8B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6875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511821.4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6F0B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1376320.88</w:t>
            </w:r>
          </w:p>
        </w:tc>
      </w:tr>
      <w:tr w:rsidR="001F124B" w:rsidRPr="001F124B" w14:paraId="5AB25A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FF7C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5F68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511823.21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34B9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1376320.94</w:t>
            </w:r>
          </w:p>
        </w:tc>
      </w:tr>
      <w:tr w:rsidR="001F124B" w:rsidRPr="001F124B" w14:paraId="5FA8500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4ACE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D403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511823.2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9C71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1376321.98</w:t>
            </w:r>
          </w:p>
        </w:tc>
      </w:tr>
      <w:tr w:rsidR="001F124B" w:rsidRPr="001F124B" w14:paraId="1211BF8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1362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AE25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511819.13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FFC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1376363.29</w:t>
            </w:r>
          </w:p>
        </w:tc>
      </w:tr>
      <w:tr w:rsidR="001F124B" w:rsidRPr="001F124B" w14:paraId="73B352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EC56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AE5F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511817.04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F96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1376363.22</w:t>
            </w:r>
          </w:p>
        </w:tc>
      </w:tr>
      <w:tr w:rsidR="001F124B" w:rsidRPr="001F124B" w14:paraId="3BE93C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7BE4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0580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511816.96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0FB0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1376365.73</w:t>
            </w:r>
          </w:p>
        </w:tc>
      </w:tr>
      <w:tr w:rsidR="001F124B" w:rsidRPr="001F124B" w14:paraId="7F398B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B280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0B4C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511818.89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8EBE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1376365.79</w:t>
            </w:r>
          </w:p>
        </w:tc>
      </w:tr>
      <w:tr w:rsidR="001F124B" w:rsidRPr="001F124B" w14:paraId="1C2995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A576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837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CEB5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511818.79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1DD9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1376366.8</w:t>
            </w:r>
          </w:p>
        </w:tc>
      </w:tr>
      <w:tr w:rsidR="001F124B" w:rsidRPr="001F124B" w14:paraId="7D66D5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6247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5563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511813.6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E691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1376408.15</w:t>
            </w:r>
          </w:p>
        </w:tc>
      </w:tr>
      <w:tr w:rsidR="001F124B" w:rsidRPr="001F124B" w14:paraId="2D0188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10B8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90FF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511812.04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B15B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1376407.98</w:t>
            </w:r>
          </w:p>
        </w:tc>
      </w:tr>
      <w:tr w:rsidR="001F124B" w:rsidRPr="001F124B" w14:paraId="40A5008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D7F7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2E77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511811.75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B332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1376410.46</w:t>
            </w:r>
          </w:p>
        </w:tc>
      </w:tr>
      <w:tr w:rsidR="001F124B" w:rsidRPr="001F124B" w14:paraId="4503F4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117B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B33C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511813.28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33D8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1376410.64</w:t>
            </w:r>
          </w:p>
        </w:tc>
      </w:tr>
      <w:tr w:rsidR="001F124B" w:rsidRPr="001F124B" w14:paraId="3856E5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C1A6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277C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511813.11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CDF5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1376412.02</w:t>
            </w:r>
          </w:p>
        </w:tc>
      </w:tr>
      <w:tr w:rsidR="001F124B" w:rsidRPr="001F124B" w14:paraId="32D888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B548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B9BA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511817.32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2DF3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1376412.55</w:t>
            </w:r>
          </w:p>
        </w:tc>
      </w:tr>
      <w:tr w:rsidR="001F124B" w:rsidRPr="001F124B" w14:paraId="2AD82C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0707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B416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511807.42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CCE7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1376491.34</w:t>
            </w:r>
          </w:p>
        </w:tc>
      </w:tr>
      <w:tr w:rsidR="001F124B" w:rsidRPr="001F124B" w14:paraId="7AF5D2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229F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4B3D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511801.66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8532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1376537.24</w:t>
            </w:r>
          </w:p>
        </w:tc>
      </w:tr>
      <w:tr w:rsidR="001F124B" w:rsidRPr="001F124B" w14:paraId="5371C8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9056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4767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511787.41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5686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1376650.66</w:t>
            </w:r>
          </w:p>
        </w:tc>
      </w:tr>
      <w:tr w:rsidR="001F124B" w:rsidRPr="001F124B" w14:paraId="65CB9E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2C13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F4E4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511793.58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0200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1376651.43</w:t>
            </w:r>
          </w:p>
        </w:tc>
      </w:tr>
      <w:tr w:rsidR="001F124B" w:rsidRPr="001F124B" w14:paraId="4138826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83A4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439C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511787.9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E35B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1376696.61</w:t>
            </w:r>
          </w:p>
        </w:tc>
      </w:tr>
      <w:tr w:rsidR="001F124B" w:rsidRPr="001F124B" w14:paraId="13430F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F071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31D2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511785.1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53A0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1376718.9</w:t>
            </w:r>
          </w:p>
        </w:tc>
      </w:tr>
      <w:tr w:rsidR="001F124B" w:rsidRPr="001F124B" w14:paraId="5480F6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BD1A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A0BD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511776.7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81A4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1376717.85</w:t>
            </w:r>
          </w:p>
        </w:tc>
      </w:tr>
      <w:tr w:rsidR="001F124B" w:rsidRPr="001F124B" w14:paraId="0B7EB8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8409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5B95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511776.24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7CA9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1376721.54</w:t>
            </w:r>
          </w:p>
        </w:tc>
      </w:tr>
      <w:tr w:rsidR="001F124B" w:rsidRPr="001F124B" w14:paraId="24E782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690D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290B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511774.97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B17B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1376721.39</w:t>
            </w:r>
          </w:p>
        </w:tc>
      </w:tr>
      <w:tr w:rsidR="001F124B" w:rsidRPr="001F124B" w14:paraId="03DF87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77DB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3AB0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511774.77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8301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1376723.14</w:t>
            </w:r>
          </w:p>
        </w:tc>
      </w:tr>
      <w:tr w:rsidR="001F124B" w:rsidRPr="001F124B" w14:paraId="0337F6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551E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6FF8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511774.69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9A3D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1376723.87</w:t>
            </w:r>
          </w:p>
        </w:tc>
      </w:tr>
      <w:tr w:rsidR="001F124B" w:rsidRPr="001F124B" w14:paraId="207E50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F5BA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F6C6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511775.93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17BB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1376724.01</w:t>
            </w:r>
          </w:p>
        </w:tc>
      </w:tr>
      <w:tr w:rsidR="001F124B" w:rsidRPr="001F124B" w14:paraId="29FA83E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DCEA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129D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511769.97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43FA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1376771.33</w:t>
            </w:r>
          </w:p>
        </w:tc>
      </w:tr>
      <w:tr w:rsidR="001F124B" w:rsidRPr="001F124B" w14:paraId="50F48E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A272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0DC7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511769.29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BB85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1376771.25</w:t>
            </w:r>
          </w:p>
        </w:tc>
      </w:tr>
      <w:tr w:rsidR="001F124B" w:rsidRPr="001F124B" w14:paraId="5C2333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087D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BDE7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511769.01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7156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1376773.75</w:t>
            </w:r>
          </w:p>
        </w:tc>
      </w:tr>
      <w:tr w:rsidR="001F124B" w:rsidRPr="001F124B" w14:paraId="4BAE1F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843E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5191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511769.65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4F3B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1376773.82</w:t>
            </w:r>
          </w:p>
        </w:tc>
      </w:tr>
      <w:tr w:rsidR="001F124B" w:rsidRPr="001F124B" w14:paraId="3F5399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FDE6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7ADB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511753.12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311D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1376905.36</w:t>
            </w:r>
          </w:p>
        </w:tc>
      </w:tr>
      <w:tr w:rsidR="001F124B" w:rsidRPr="001F124B" w14:paraId="7D64560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2DF0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7129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511758.08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58F2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1376905.98</w:t>
            </w:r>
          </w:p>
        </w:tc>
      </w:tr>
      <w:tr w:rsidR="001F124B" w:rsidRPr="001F124B" w14:paraId="261E54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446A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B316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511754.98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6CB3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1376930.7</w:t>
            </w:r>
          </w:p>
        </w:tc>
      </w:tr>
      <w:tr w:rsidR="001F124B" w:rsidRPr="001F124B" w14:paraId="66F37C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8EAF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DEC5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511750.02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4479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1376930.08</w:t>
            </w:r>
          </w:p>
        </w:tc>
      </w:tr>
      <w:tr w:rsidR="001F124B" w:rsidRPr="001F124B" w14:paraId="2578F1F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F576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D60A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511749.48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FEF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1376934.38</w:t>
            </w:r>
          </w:p>
        </w:tc>
      </w:tr>
      <w:tr w:rsidR="001F124B" w:rsidRPr="001F124B" w14:paraId="304C1F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E781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710C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511744.39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F411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1376974.84</w:t>
            </w:r>
          </w:p>
        </w:tc>
      </w:tr>
      <w:tr w:rsidR="001F124B" w:rsidRPr="001F124B" w14:paraId="0DD6E0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6C68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03AA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511741.52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B9FA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1376974.48</w:t>
            </w:r>
          </w:p>
        </w:tc>
      </w:tr>
      <w:tr w:rsidR="001F124B" w:rsidRPr="001F124B" w14:paraId="65269E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8125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8645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511729.39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1F7D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1377071</w:t>
            </w:r>
          </w:p>
        </w:tc>
      </w:tr>
      <w:tr w:rsidR="001F124B" w:rsidRPr="001F124B" w14:paraId="136EB62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8E77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8CD1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511727.17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4E43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1377088.59</w:t>
            </w:r>
          </w:p>
        </w:tc>
      </w:tr>
      <w:tr w:rsidR="001F124B" w:rsidRPr="001F124B" w14:paraId="221300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4F59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34E0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511723.22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805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1377088.09</w:t>
            </w:r>
          </w:p>
        </w:tc>
      </w:tr>
      <w:tr w:rsidR="001F124B" w:rsidRPr="001F124B" w14:paraId="483311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080D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0A9F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511722.06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A154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1377097.34</w:t>
            </w:r>
          </w:p>
        </w:tc>
      </w:tr>
      <w:tr w:rsidR="001F124B" w:rsidRPr="001F124B" w14:paraId="056F19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260B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A2FF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511702.37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CB0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1377254.05</w:t>
            </w:r>
          </w:p>
        </w:tc>
      </w:tr>
      <w:tr w:rsidR="001F124B" w:rsidRPr="001F124B" w14:paraId="42F18B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2D0A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F426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511700.09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6D08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1377271.77</w:t>
            </w:r>
          </w:p>
        </w:tc>
      </w:tr>
      <w:tr w:rsidR="001F124B" w:rsidRPr="001F124B" w14:paraId="5C144B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73BE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6C30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511700.92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8D20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1377271.89</w:t>
            </w:r>
          </w:p>
        </w:tc>
      </w:tr>
      <w:tr w:rsidR="001F124B" w:rsidRPr="001F124B" w14:paraId="0B4661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A600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807E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511692.94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7F86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1377322.02</w:t>
            </w:r>
          </w:p>
        </w:tc>
      </w:tr>
      <w:tr w:rsidR="001F124B" w:rsidRPr="001F124B" w14:paraId="3837D7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2142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0C2E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511682.47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526D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1377371.7</w:t>
            </w:r>
          </w:p>
        </w:tc>
      </w:tr>
      <w:tr w:rsidR="001F124B" w:rsidRPr="001F124B" w14:paraId="08BA39E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44AA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458D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511677.8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4615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1377387.85</w:t>
            </w:r>
          </w:p>
        </w:tc>
      </w:tr>
      <w:tr w:rsidR="001F124B" w:rsidRPr="001F124B" w14:paraId="3C5E7E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4C4B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FE2A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511677.33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F56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1377389.48</w:t>
            </w:r>
          </w:p>
        </w:tc>
      </w:tr>
      <w:tr w:rsidR="001F124B" w:rsidRPr="001F124B" w14:paraId="009F29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2E57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CDEA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511676.3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9EC9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1377389.19</w:t>
            </w:r>
          </w:p>
        </w:tc>
      </w:tr>
      <w:tr w:rsidR="001F124B" w:rsidRPr="001F124B" w14:paraId="250F0E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159E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6252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511675.62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1462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1377391.6</w:t>
            </w:r>
          </w:p>
        </w:tc>
      </w:tr>
      <w:tr w:rsidR="001F124B" w:rsidRPr="001F124B" w14:paraId="260D09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BEBB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19E1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511676.63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EAAD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1377391.88</w:t>
            </w:r>
          </w:p>
        </w:tc>
      </w:tr>
      <w:tr w:rsidR="001F124B" w:rsidRPr="001F124B" w14:paraId="08AF57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2767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AD64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511673.61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E68C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1377402.34</w:t>
            </w:r>
          </w:p>
        </w:tc>
      </w:tr>
      <w:tr w:rsidR="001F124B" w:rsidRPr="001F124B" w14:paraId="2542D01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C3AD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D32C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511663.25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5F4E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1377432.28</w:t>
            </w:r>
          </w:p>
        </w:tc>
      </w:tr>
      <w:tr w:rsidR="001F124B" w:rsidRPr="001F124B" w14:paraId="3856E0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3614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BBFA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511662.51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8DFE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1377432.07</w:t>
            </w:r>
          </w:p>
        </w:tc>
      </w:tr>
      <w:tr w:rsidR="001F124B" w:rsidRPr="001F124B" w14:paraId="064DD4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FCFF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E7CE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511661.84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D7DD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1377434.47</w:t>
            </w:r>
          </w:p>
        </w:tc>
      </w:tr>
      <w:tr w:rsidR="001F124B" w:rsidRPr="001F124B" w14:paraId="11058C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E2FB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E7B2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511662.43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B104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1377434.64</w:t>
            </w:r>
          </w:p>
        </w:tc>
      </w:tr>
      <w:tr w:rsidR="001F124B" w:rsidRPr="001F124B" w14:paraId="1FE1DE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EBA5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2F5C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511648.55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EFC8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1377474.73</w:t>
            </w:r>
          </w:p>
        </w:tc>
      </w:tr>
      <w:tr w:rsidR="001F124B" w:rsidRPr="001F124B" w14:paraId="3DB200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245E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382E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511647.73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602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1377477.09</w:t>
            </w:r>
          </w:p>
        </w:tc>
      </w:tr>
      <w:tr w:rsidR="001F124B" w:rsidRPr="001F124B" w14:paraId="6EFDE3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C1F5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EEF2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511615.25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7C8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1377570.91</w:t>
            </w:r>
          </w:p>
        </w:tc>
      </w:tr>
      <w:tr w:rsidR="001F124B" w:rsidRPr="001F124B" w14:paraId="134CEF1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186D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37A0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511619.15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0D17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1377572.26</w:t>
            </w:r>
          </w:p>
        </w:tc>
      </w:tr>
      <w:tr w:rsidR="001F124B" w:rsidRPr="001F124B" w14:paraId="36D414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7DE7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1A99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511608.23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85F3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1377603.8</w:t>
            </w:r>
          </w:p>
        </w:tc>
      </w:tr>
      <w:tr w:rsidR="001F124B" w:rsidRPr="001F124B" w14:paraId="6B4211B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2D48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3E1B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511607.45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B510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1377603.57</w:t>
            </w:r>
          </w:p>
        </w:tc>
      </w:tr>
      <w:tr w:rsidR="001F124B" w:rsidRPr="001F124B" w14:paraId="091D18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AF31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0A5A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511606.78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3750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1377605.99</w:t>
            </w:r>
          </w:p>
        </w:tc>
      </w:tr>
      <w:tr w:rsidR="001F124B" w:rsidRPr="001F124B" w14:paraId="109F60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49F1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BFF7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511607.41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8EA0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1377606.16</w:t>
            </w:r>
          </w:p>
        </w:tc>
      </w:tr>
      <w:tr w:rsidR="001F124B" w:rsidRPr="001F124B" w14:paraId="049600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421A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EE14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511593.2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A4B3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1377647.23</w:t>
            </w:r>
          </w:p>
        </w:tc>
      </w:tr>
      <w:tr w:rsidR="001F124B" w:rsidRPr="001F124B" w14:paraId="5938CD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AC83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3D44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511592.71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835A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1377648.61</w:t>
            </w:r>
          </w:p>
        </w:tc>
      </w:tr>
      <w:tr w:rsidR="001F124B" w:rsidRPr="001F124B" w14:paraId="44878CB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2B8B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8648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511592.72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9C62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1377648.61</w:t>
            </w:r>
          </w:p>
        </w:tc>
      </w:tr>
      <w:tr w:rsidR="001F124B" w:rsidRPr="001F124B" w14:paraId="388F64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2F44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5BD7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511567.83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946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1377720.48</w:t>
            </w:r>
          </w:p>
        </w:tc>
      </w:tr>
      <w:tr w:rsidR="001F124B" w:rsidRPr="001F124B" w14:paraId="4E6F66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0F05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587C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511564.46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CB4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1377730.22</w:t>
            </w:r>
          </w:p>
        </w:tc>
      </w:tr>
      <w:tr w:rsidR="001F124B" w:rsidRPr="001F124B" w14:paraId="6DBF54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BEBE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899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A643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511553.71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6521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1377761.27</w:t>
            </w:r>
          </w:p>
        </w:tc>
      </w:tr>
      <w:tr w:rsidR="001F124B" w:rsidRPr="001F124B" w14:paraId="1B06A3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166B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1B9E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511556.11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8D41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1377762.08</w:t>
            </w:r>
          </w:p>
        </w:tc>
      </w:tr>
      <w:tr w:rsidR="001F124B" w:rsidRPr="001F124B" w14:paraId="393A0B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B02D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D339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511536.96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483C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1377817.39</w:t>
            </w:r>
          </w:p>
        </w:tc>
      </w:tr>
      <w:tr w:rsidR="001F124B" w:rsidRPr="001F124B" w14:paraId="7F994C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E675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3D5D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511536.15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46D6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1377819.73</w:t>
            </w:r>
          </w:p>
        </w:tc>
      </w:tr>
      <w:tr w:rsidR="001F124B" w:rsidRPr="001F124B" w14:paraId="59A4E6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2056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9DA7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511538.5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20FD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1377820.55</w:t>
            </w:r>
          </w:p>
        </w:tc>
      </w:tr>
      <w:tr w:rsidR="001F124B" w:rsidRPr="001F124B" w14:paraId="226EAE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2A9C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BB28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511541.31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A85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1377821.52</w:t>
            </w:r>
          </w:p>
        </w:tc>
      </w:tr>
      <w:tr w:rsidR="001F124B" w:rsidRPr="001F124B" w14:paraId="1A1347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2FAE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41E4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511495.85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F1A3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1377952.89</w:t>
            </w:r>
          </w:p>
        </w:tc>
      </w:tr>
      <w:tr w:rsidR="001F124B" w:rsidRPr="001F124B" w14:paraId="34E037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9D45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8B06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511487.82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8D54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1377950.11</w:t>
            </w:r>
          </w:p>
        </w:tc>
      </w:tr>
      <w:tr w:rsidR="001F124B" w:rsidRPr="001F124B" w14:paraId="33B47B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AD8E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37DA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511477.19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B382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1377980.81</w:t>
            </w:r>
          </w:p>
        </w:tc>
      </w:tr>
      <w:tr w:rsidR="001F124B" w:rsidRPr="001F124B" w14:paraId="20155C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E541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1B91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511459.82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9E1E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1378031.02</w:t>
            </w:r>
          </w:p>
        </w:tc>
      </w:tr>
      <w:tr w:rsidR="001F124B" w:rsidRPr="001F124B" w14:paraId="403D80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8255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2382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511455.17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5CE1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1378044.52</w:t>
            </w:r>
          </w:p>
        </w:tc>
      </w:tr>
      <w:tr w:rsidR="001F124B" w:rsidRPr="001F124B" w14:paraId="785A3C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6FDE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BA54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07F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1378042.41</w:t>
            </w:r>
          </w:p>
        </w:tc>
      </w:tr>
      <w:tr w:rsidR="001F124B" w:rsidRPr="001F124B" w14:paraId="300434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DF45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8A97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511436.34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EF9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1378086.3</w:t>
            </w:r>
          </w:p>
        </w:tc>
      </w:tr>
      <w:tr w:rsidR="001F124B" w:rsidRPr="001F124B" w14:paraId="5DF031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5613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41BB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511422.67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20A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1378133.71</w:t>
            </w:r>
          </w:p>
        </w:tc>
      </w:tr>
      <w:tr w:rsidR="001F124B" w:rsidRPr="001F124B" w14:paraId="50CA09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9DD9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A697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511405.19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20F0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1378227.25</w:t>
            </w:r>
          </w:p>
        </w:tc>
      </w:tr>
      <w:tr w:rsidR="001F124B" w:rsidRPr="001F124B" w14:paraId="268AE8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D4B9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D3AF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511396.51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DA2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1378286.22</w:t>
            </w:r>
          </w:p>
        </w:tc>
      </w:tr>
      <w:tr w:rsidR="001F124B" w:rsidRPr="001F124B" w14:paraId="64D5C8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0C8D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AEE5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511508.07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B264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1378302.62</w:t>
            </w:r>
          </w:p>
        </w:tc>
      </w:tr>
      <w:tr w:rsidR="001F124B" w:rsidRPr="001F124B" w14:paraId="7158380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80C8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96CC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511495.26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36EE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1378389.76</w:t>
            </w:r>
          </w:p>
        </w:tc>
      </w:tr>
      <w:tr w:rsidR="001F124B" w:rsidRPr="001F124B" w14:paraId="0D2A76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6A38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FF31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511486.61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2A20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1378426.41</w:t>
            </w:r>
          </w:p>
        </w:tc>
      </w:tr>
      <w:tr w:rsidR="001F124B" w:rsidRPr="001F124B" w14:paraId="251B52F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1F26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0A31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511484.54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0879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1378435.18</w:t>
            </w:r>
          </w:p>
        </w:tc>
      </w:tr>
      <w:tr w:rsidR="001F124B" w:rsidRPr="001F124B" w14:paraId="0600B4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4B54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ED13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511468.88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1656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1378484.98</w:t>
            </w:r>
          </w:p>
        </w:tc>
      </w:tr>
      <w:tr w:rsidR="001F124B" w:rsidRPr="001F124B" w14:paraId="6E2BA4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2BC4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118E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511449.32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8CC9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1378533.16</w:t>
            </w:r>
          </w:p>
        </w:tc>
      </w:tr>
      <w:tr w:rsidR="001F124B" w:rsidRPr="001F124B" w14:paraId="522A5F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60F1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0C82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511426.06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EAB4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1378579.5</w:t>
            </w:r>
          </w:p>
        </w:tc>
      </w:tr>
      <w:tr w:rsidR="001F124B" w:rsidRPr="001F124B" w14:paraId="1C8B9B0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A549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FA57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511399.27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F246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1378623.7</w:t>
            </w:r>
          </w:p>
        </w:tc>
      </w:tr>
      <w:tr w:rsidR="001F124B" w:rsidRPr="001F124B" w14:paraId="0FEE28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C712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1F1E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511371.71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E79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1378663.24</w:t>
            </w:r>
          </w:p>
        </w:tc>
      </w:tr>
      <w:tr w:rsidR="001F124B" w:rsidRPr="001F124B" w14:paraId="0947B3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8A1F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D8D1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511369.79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DFD6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1378666</w:t>
            </w:r>
          </w:p>
        </w:tc>
      </w:tr>
      <w:tr w:rsidR="001F124B" w:rsidRPr="001F124B" w14:paraId="2794BB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B29F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8D2C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511340.6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EF8A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1378706.02</w:t>
            </w:r>
          </w:p>
        </w:tc>
      </w:tr>
      <w:tr w:rsidR="001F124B" w:rsidRPr="001F124B" w14:paraId="44BDD0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FC92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7A19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511300.63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41E3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1378745.22</w:t>
            </w:r>
          </w:p>
        </w:tc>
      </w:tr>
      <w:tr w:rsidR="001F124B" w:rsidRPr="001F124B" w14:paraId="2311E7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FDD9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823A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511266.15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1079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1378772.27</w:t>
            </w:r>
          </w:p>
        </w:tc>
      </w:tr>
      <w:tr w:rsidR="001F124B" w:rsidRPr="001F124B" w14:paraId="085FE4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F4E9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AF90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511259.29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DEB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1378777.64</w:t>
            </w:r>
          </w:p>
        </w:tc>
      </w:tr>
      <w:tr w:rsidR="001F124B" w:rsidRPr="001F124B" w14:paraId="53F9B1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DDE9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5B92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511217.78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1133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1378808.45</w:t>
            </w:r>
          </w:p>
        </w:tc>
      </w:tr>
      <w:tr w:rsidR="001F124B" w:rsidRPr="001F124B" w14:paraId="338C2C3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27A3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C87E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511173.83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A553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1378835.66</w:t>
            </w:r>
          </w:p>
        </w:tc>
      </w:tr>
      <w:tr w:rsidR="001F124B" w:rsidRPr="001F124B" w14:paraId="65B6A5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8957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E53C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511168.26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516C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1378914.1</w:t>
            </w:r>
          </w:p>
        </w:tc>
      </w:tr>
      <w:tr w:rsidR="001F124B" w:rsidRPr="001F124B" w14:paraId="3DD986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EC23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10D5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511166.24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D09B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1378942.51</w:t>
            </w:r>
          </w:p>
        </w:tc>
      </w:tr>
      <w:tr w:rsidR="001F124B" w:rsidRPr="001F124B" w14:paraId="465F77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177B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F4D4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511137.49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83E7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1378958.67</w:t>
            </w:r>
          </w:p>
        </w:tc>
      </w:tr>
      <w:tr w:rsidR="001F124B" w:rsidRPr="001F124B" w14:paraId="4F8C08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7E7B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4E96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511133.84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02A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1378960.73</w:t>
            </w:r>
          </w:p>
        </w:tc>
      </w:tr>
      <w:tr w:rsidR="001F124B" w:rsidRPr="001F124B" w14:paraId="08167DB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2E12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9329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510545.85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35D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1379291.39</w:t>
            </w:r>
          </w:p>
        </w:tc>
      </w:tr>
      <w:tr w:rsidR="001F124B" w:rsidRPr="001F124B" w14:paraId="05B0A82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E1D8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4267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510434.75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911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1379353.87</w:t>
            </w:r>
          </w:p>
        </w:tc>
      </w:tr>
      <w:tr w:rsidR="001F124B" w:rsidRPr="001F124B" w14:paraId="2B5ABA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2ED2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47C0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510345.81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A81C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1379403.89</w:t>
            </w:r>
          </w:p>
        </w:tc>
      </w:tr>
      <w:tr w:rsidR="001F124B" w:rsidRPr="001F124B" w14:paraId="1AEC77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B8B7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6086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510333.37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6F4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1379410.88</w:t>
            </w:r>
          </w:p>
        </w:tc>
      </w:tr>
      <w:tr w:rsidR="001F124B" w:rsidRPr="001F124B" w14:paraId="2BD952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AAE8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B1A9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510255.61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C774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1379454.6</w:t>
            </w:r>
          </w:p>
        </w:tc>
      </w:tr>
      <w:tr w:rsidR="001F124B" w:rsidRPr="001F124B" w14:paraId="7E53BB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3A7F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345B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B7E1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1379467.33</w:t>
            </w:r>
          </w:p>
        </w:tc>
      </w:tr>
      <w:tr w:rsidR="001F124B" w:rsidRPr="001F124B" w14:paraId="172403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51E3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8557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510211.43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88B8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1379479.45</w:t>
            </w:r>
          </w:p>
        </w:tc>
      </w:tr>
      <w:tr w:rsidR="001F124B" w:rsidRPr="001F124B" w14:paraId="75BFB42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A535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14CA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510206.99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B8EF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1379481.95</w:t>
            </w:r>
          </w:p>
        </w:tc>
      </w:tr>
      <w:tr w:rsidR="001F124B" w:rsidRPr="001F124B" w14:paraId="19BD70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7036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ECAA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4E81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1379504.44</w:t>
            </w:r>
          </w:p>
        </w:tc>
      </w:tr>
      <w:tr w:rsidR="001F124B" w:rsidRPr="001F124B" w14:paraId="7A169D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9505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133F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510155.43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7FCE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1379510.95</w:t>
            </w:r>
          </w:p>
        </w:tc>
      </w:tr>
      <w:tr w:rsidR="001F124B" w:rsidRPr="001F124B" w14:paraId="1A9F09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AD8D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0F23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510023.85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D9E7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1379584.94</w:t>
            </w:r>
          </w:p>
        </w:tc>
      </w:tr>
      <w:tr w:rsidR="001F124B" w:rsidRPr="001F124B" w14:paraId="6A4AAF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3F45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5F5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509885.78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26A9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1379662.59</w:t>
            </w:r>
          </w:p>
        </w:tc>
      </w:tr>
      <w:tr w:rsidR="001F124B" w:rsidRPr="001F124B" w14:paraId="4D9379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45F8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6B66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509883.14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3CA5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1379664.08</w:t>
            </w:r>
          </w:p>
        </w:tc>
      </w:tr>
      <w:tr w:rsidR="001F124B" w:rsidRPr="001F124B" w14:paraId="39CEEC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A03E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927C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509446.79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B181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1379909.46</w:t>
            </w:r>
          </w:p>
        </w:tc>
      </w:tr>
      <w:tr w:rsidR="001F124B" w:rsidRPr="001F124B" w14:paraId="2D0A76F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4A10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5DEE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509403.41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9FAF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1379832.32</w:t>
            </w:r>
          </w:p>
        </w:tc>
      </w:tr>
      <w:tr w:rsidR="001F124B" w:rsidRPr="001F124B" w14:paraId="59293A1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837A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FFED8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509356.52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B88D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1379854.72</w:t>
            </w:r>
          </w:p>
        </w:tc>
      </w:tr>
      <w:tr w:rsidR="001F124B" w:rsidRPr="001F124B" w14:paraId="6890BE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A6C7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30C0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509307.94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6083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1379873.14</w:t>
            </w:r>
          </w:p>
        </w:tc>
      </w:tr>
      <w:tr w:rsidR="001F124B" w:rsidRPr="001F124B" w14:paraId="386101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E720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C7C6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509272.55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0FB3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1379881.58</w:t>
            </w:r>
          </w:p>
        </w:tc>
      </w:tr>
      <w:tr w:rsidR="001F124B" w:rsidRPr="001F124B" w14:paraId="021D7A8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90E6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F43C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509237.26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C824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1379889.95</w:t>
            </w:r>
          </w:p>
        </w:tc>
      </w:tr>
      <w:tr w:rsidR="001F124B" w:rsidRPr="001F124B" w14:paraId="1BD658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F122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C8ED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509194.34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4C0E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1379895.01</w:t>
            </w:r>
          </w:p>
        </w:tc>
      </w:tr>
      <w:tr w:rsidR="001F124B" w:rsidRPr="001F124B" w14:paraId="5B311D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1722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9837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509125.61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925E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1379901.9</w:t>
            </w:r>
          </w:p>
        </w:tc>
      </w:tr>
      <w:tr w:rsidR="001F124B" w:rsidRPr="001F124B" w14:paraId="2891C8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3392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9A36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509037.3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36D4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1379908.89</w:t>
            </w:r>
          </w:p>
        </w:tc>
      </w:tr>
      <w:tr w:rsidR="001F124B" w:rsidRPr="001F124B" w14:paraId="64A048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D247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202F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508999.09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C312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1379902.89</w:t>
            </w:r>
          </w:p>
        </w:tc>
      </w:tr>
      <w:tr w:rsidR="001F124B" w:rsidRPr="001F124B" w14:paraId="14E4B6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154C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349D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508989.2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8CFD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1379901.33</w:t>
            </w:r>
          </w:p>
        </w:tc>
      </w:tr>
      <w:tr w:rsidR="001F124B" w:rsidRPr="001F124B" w14:paraId="0E3E4F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4B06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55A7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508943.85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1957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1379892.38</w:t>
            </w:r>
          </w:p>
        </w:tc>
      </w:tr>
      <w:tr w:rsidR="001F124B" w:rsidRPr="001F124B" w14:paraId="33E16C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79A3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73C1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508953.03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D881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1379845.76</w:t>
            </w:r>
          </w:p>
        </w:tc>
      </w:tr>
      <w:tr w:rsidR="001F124B" w:rsidRPr="001F124B" w14:paraId="791288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0A59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11FE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508956.57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6E2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1379827.82</w:t>
            </w:r>
          </w:p>
        </w:tc>
      </w:tr>
      <w:tr w:rsidR="001F124B" w:rsidRPr="001F124B" w14:paraId="68D4083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0E29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6277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509001.77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A70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1379836.74</w:t>
            </w:r>
          </w:p>
        </w:tc>
      </w:tr>
      <w:tr w:rsidR="001F124B" w:rsidRPr="001F124B" w14:paraId="791871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4C7E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98F2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509144.88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9D14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1379859.27</w:t>
            </w:r>
          </w:p>
        </w:tc>
      </w:tr>
      <w:tr w:rsidR="001F124B" w:rsidRPr="001F124B" w14:paraId="60585D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C055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8E43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509181.03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B9C8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1379856.02</w:t>
            </w:r>
          </w:p>
        </w:tc>
      </w:tr>
      <w:tr w:rsidR="001F124B" w:rsidRPr="001F124B" w14:paraId="40314F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FF1E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382C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509290.45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05A9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1379820.5</w:t>
            </w:r>
          </w:p>
        </w:tc>
      </w:tr>
      <w:tr w:rsidR="001F124B" w:rsidRPr="001F124B" w14:paraId="06ABE1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C2B3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5C72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509334.72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DFA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1379803.72</w:t>
            </w:r>
          </w:p>
        </w:tc>
      </w:tr>
      <w:tr w:rsidR="001F124B" w:rsidRPr="001F124B" w14:paraId="5C56F8C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E90B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627D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509377.15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76A2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1379782.77</w:t>
            </w:r>
          </w:p>
        </w:tc>
      </w:tr>
      <w:tr w:rsidR="001F124B" w:rsidRPr="001F124B" w14:paraId="58D7D6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91FD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AB55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509397.17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F771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1379771.51</w:t>
            </w:r>
          </w:p>
        </w:tc>
      </w:tr>
      <w:tr w:rsidR="001F124B" w:rsidRPr="001F124B" w14:paraId="0432E9F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3C3F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5D6F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509374.04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9195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1379730.39</w:t>
            </w:r>
          </w:p>
        </w:tc>
      </w:tr>
      <w:tr w:rsidR="001F124B" w:rsidRPr="001F124B" w14:paraId="3AC3C6A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4687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D523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509608.48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C5CF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1379598.54</w:t>
            </w:r>
          </w:p>
        </w:tc>
      </w:tr>
      <w:tr w:rsidR="001F124B" w:rsidRPr="001F124B" w14:paraId="434D3A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A889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B859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509624.77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52F3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1379627.49</w:t>
            </w:r>
          </w:p>
        </w:tc>
      </w:tr>
      <w:tr w:rsidR="001F124B" w:rsidRPr="001F124B" w14:paraId="6C5EF8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B9C7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3930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509718.27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F88D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1379574.91</w:t>
            </w:r>
          </w:p>
        </w:tc>
      </w:tr>
      <w:tr w:rsidR="001F124B" w:rsidRPr="001F124B" w14:paraId="01AED8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6EBA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0624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509805.44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A901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1379525.88</w:t>
            </w:r>
          </w:p>
        </w:tc>
      </w:tr>
      <w:tr w:rsidR="001F124B" w:rsidRPr="001F124B" w14:paraId="7610DA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A118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41F9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509790.03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1D9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1379498.48</w:t>
            </w:r>
          </w:p>
        </w:tc>
      </w:tr>
      <w:tr w:rsidR="001F124B" w:rsidRPr="001F124B" w14:paraId="303FB8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A664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77E7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509846.73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FBA6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1379466.6</w:t>
            </w:r>
          </w:p>
        </w:tc>
      </w:tr>
      <w:tr w:rsidR="001F124B" w:rsidRPr="001F124B" w14:paraId="78AB6B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99B2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4EA3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509853.22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009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1379462.95</w:t>
            </w:r>
          </w:p>
        </w:tc>
      </w:tr>
      <w:tr w:rsidR="001F124B" w:rsidRPr="001F124B" w14:paraId="718CF1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376D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6716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509856.29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DDD0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1379461.22</w:t>
            </w:r>
          </w:p>
        </w:tc>
      </w:tr>
      <w:tr w:rsidR="001F124B" w:rsidRPr="001F124B" w14:paraId="1739888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1C08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978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7302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509861.29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3062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1379470.11</w:t>
            </w:r>
          </w:p>
        </w:tc>
      </w:tr>
      <w:tr w:rsidR="001F124B" w:rsidRPr="001F124B" w14:paraId="274569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37BD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5B4D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509868.55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A886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1379483.02</w:t>
            </w:r>
          </w:p>
        </w:tc>
      </w:tr>
      <w:tr w:rsidR="001F124B" w:rsidRPr="001F124B" w14:paraId="567160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F055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FC42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509870.72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825E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1379486.88</w:t>
            </w:r>
          </w:p>
        </w:tc>
      </w:tr>
      <w:tr w:rsidR="001F124B" w:rsidRPr="001F124B" w14:paraId="1CF86D9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8161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8635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509872.59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D1A6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1379485.84</w:t>
            </w:r>
          </w:p>
        </w:tc>
      </w:tr>
      <w:tr w:rsidR="001F124B" w:rsidRPr="001F124B" w14:paraId="77DBA9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9154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6C75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509880.02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D476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1379481.65</w:t>
            </w:r>
          </w:p>
        </w:tc>
      </w:tr>
      <w:tr w:rsidR="001F124B" w:rsidRPr="001F124B" w14:paraId="1231C1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0409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EE0C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509909.12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7009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1379465.3</w:t>
            </w:r>
          </w:p>
        </w:tc>
      </w:tr>
      <w:tr w:rsidR="001F124B" w:rsidRPr="001F124B" w14:paraId="7937D0A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E17C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74C6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509978.8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FE77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1379426.1</w:t>
            </w:r>
          </w:p>
        </w:tc>
      </w:tr>
      <w:tr w:rsidR="001F124B" w:rsidRPr="001F124B" w14:paraId="208D8C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4DA5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DEE7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509975.61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5539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1379420.43</w:t>
            </w:r>
          </w:p>
        </w:tc>
      </w:tr>
      <w:tr w:rsidR="001F124B" w:rsidRPr="001F124B" w14:paraId="1B2CEBB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6404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FF9A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510062.78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DF3C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1379371.41</w:t>
            </w:r>
          </w:p>
        </w:tc>
      </w:tr>
      <w:tr w:rsidR="001F124B" w:rsidRPr="001F124B" w14:paraId="7DAB9F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5B20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07F1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510058.18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B995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1379363.22</w:t>
            </w:r>
          </w:p>
        </w:tc>
      </w:tr>
      <w:tr w:rsidR="001F124B" w:rsidRPr="001F124B" w14:paraId="077D35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1AE0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1A27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510145.35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669C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1379314.2</w:t>
            </w:r>
          </w:p>
        </w:tc>
      </w:tr>
      <w:tr w:rsidR="001F124B" w:rsidRPr="001F124B" w14:paraId="491CD4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6BF2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4120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510142.27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7D89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1379308.74</w:t>
            </w:r>
          </w:p>
        </w:tc>
      </w:tr>
      <w:tr w:rsidR="001F124B" w:rsidRPr="001F124B" w14:paraId="0A2209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0ED1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94CF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510229.43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FB0C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1379259.72</w:t>
            </w:r>
          </w:p>
        </w:tc>
      </w:tr>
      <w:tr w:rsidR="001F124B" w:rsidRPr="001F124B" w14:paraId="166BED0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D0D7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DC53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510227.94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8BD4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1379257.07</w:t>
            </w:r>
          </w:p>
        </w:tc>
      </w:tr>
      <w:tr w:rsidR="001F124B" w:rsidRPr="001F124B" w14:paraId="67AC933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713E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7677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510254.96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CEB2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1379241.87</w:t>
            </w:r>
          </w:p>
        </w:tc>
      </w:tr>
      <w:tr w:rsidR="001F124B" w:rsidRPr="001F124B" w14:paraId="362BC0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9998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7E29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510263.35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126E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1379237.15</w:t>
            </w:r>
          </w:p>
        </w:tc>
      </w:tr>
      <w:tr w:rsidR="001F124B" w:rsidRPr="001F124B" w14:paraId="00D131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7591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5E45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510411.38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A24F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1379153.91</w:t>
            </w:r>
          </w:p>
        </w:tc>
      </w:tr>
      <w:tr w:rsidR="001F124B" w:rsidRPr="001F124B" w14:paraId="5B06A2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64DE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B22C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510489.46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6BF7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1379110.01</w:t>
            </w:r>
          </w:p>
        </w:tc>
      </w:tr>
      <w:tr w:rsidR="001F124B" w:rsidRPr="001F124B" w14:paraId="5B68D4E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9D23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5AF6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510491.53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B12F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1379113.69</w:t>
            </w:r>
          </w:p>
        </w:tc>
      </w:tr>
      <w:tr w:rsidR="001F124B" w:rsidRPr="001F124B" w14:paraId="1B20CD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BCA7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7907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510498.03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1C56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1379110.03</w:t>
            </w:r>
          </w:p>
        </w:tc>
      </w:tr>
      <w:tr w:rsidR="001F124B" w:rsidRPr="001F124B" w14:paraId="237907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6D64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AE26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510573.56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1298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1379067.56</w:t>
            </w:r>
          </w:p>
        </w:tc>
      </w:tr>
      <w:tr w:rsidR="001F124B" w:rsidRPr="001F124B" w14:paraId="773EA0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184E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999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9A00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510578.69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24F1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1379064.67</w:t>
            </w:r>
          </w:p>
        </w:tc>
      </w:tr>
      <w:tr w:rsidR="001F124B" w:rsidRPr="001F124B" w14:paraId="54CB13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98D4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2608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510579.7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2634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1379066.46</w:t>
            </w:r>
          </w:p>
        </w:tc>
      </w:tr>
      <w:tr w:rsidR="001F124B" w:rsidRPr="001F124B" w14:paraId="2125DD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B982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C5E5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510666.87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F9B8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1379017.43</w:t>
            </w:r>
          </w:p>
        </w:tc>
      </w:tr>
      <w:tr w:rsidR="001F124B" w:rsidRPr="001F124B" w14:paraId="3B31D5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B27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0F3F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510668.47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D44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1379020.28</w:t>
            </w:r>
          </w:p>
        </w:tc>
      </w:tr>
      <w:tr w:rsidR="001F124B" w:rsidRPr="001F124B" w14:paraId="27A883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E10A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54FB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45DF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1378971.26</w:t>
            </w:r>
          </w:p>
        </w:tc>
      </w:tr>
      <w:tr w:rsidR="001F124B" w:rsidRPr="001F124B" w14:paraId="66C5CAE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B8B5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134F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510756.51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E7B9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1378972.81</w:t>
            </w:r>
          </w:p>
        </w:tc>
      </w:tr>
      <w:tr w:rsidR="001F124B" w:rsidRPr="001F124B" w14:paraId="5B483F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0616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89B1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510843.68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9BA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1378923.78</w:t>
            </w:r>
          </w:p>
        </w:tc>
      </w:tr>
      <w:tr w:rsidR="001F124B" w:rsidRPr="001F124B" w14:paraId="022D3A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C31F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AA3D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510846.23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F5C9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1378928.32</w:t>
            </w:r>
          </w:p>
        </w:tc>
      </w:tr>
      <w:tr w:rsidR="001F124B" w:rsidRPr="001F124B" w14:paraId="69110D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17F2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BAA3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510928.85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23EB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1378881.86</w:t>
            </w:r>
          </w:p>
        </w:tc>
      </w:tr>
      <w:tr w:rsidR="001F124B" w:rsidRPr="001F124B" w14:paraId="4E49FD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4333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2025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510933.39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4A2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1378879.3</w:t>
            </w:r>
          </w:p>
        </w:tc>
      </w:tr>
      <w:tr w:rsidR="001F124B" w:rsidRPr="001F124B" w14:paraId="09F9E1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9D60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9190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510936.49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5500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1378884.79</w:t>
            </w:r>
          </w:p>
        </w:tc>
      </w:tr>
      <w:tr w:rsidR="001F124B" w:rsidRPr="001F124B" w14:paraId="69BA51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4B7B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C825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510940.49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6012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1378891.91</w:t>
            </w:r>
          </w:p>
        </w:tc>
      </w:tr>
      <w:tr w:rsidR="001F124B" w:rsidRPr="001F124B" w14:paraId="1BF765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CE66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458A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510946.38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E255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1378888.6</w:t>
            </w:r>
          </w:p>
        </w:tc>
      </w:tr>
      <w:tr w:rsidR="001F124B" w:rsidRPr="001F124B" w14:paraId="17BF34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F20A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89BA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511027.66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C2A1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1378842.89</w:t>
            </w:r>
          </w:p>
        </w:tc>
      </w:tr>
      <w:tr w:rsidR="001F124B" w:rsidRPr="001F124B" w14:paraId="6C0569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4D96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982B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511038.51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BF25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1378862.19</w:t>
            </w:r>
          </w:p>
        </w:tc>
      </w:tr>
      <w:tr w:rsidR="001F124B" w:rsidRPr="001F124B" w14:paraId="67FD13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A6D4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36A8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511125.65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F0FB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1378813.18</w:t>
            </w:r>
          </w:p>
        </w:tc>
      </w:tr>
      <w:tr w:rsidR="001F124B" w:rsidRPr="001F124B" w14:paraId="2440AE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DE36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E55A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511129.4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CEBD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1378819.85</w:t>
            </w:r>
          </w:p>
        </w:tc>
      </w:tr>
      <w:tr w:rsidR="001F124B" w:rsidRPr="001F124B" w14:paraId="415298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6C9C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B594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511146.06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DEB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1378808.68</w:t>
            </w:r>
          </w:p>
        </w:tc>
      </w:tr>
      <w:tr w:rsidR="001F124B" w:rsidRPr="001F124B" w14:paraId="471404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A600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7585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511177.39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9076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1378786.08</w:t>
            </w:r>
          </w:p>
        </w:tc>
      </w:tr>
      <w:tr w:rsidR="001F124B" w:rsidRPr="001F124B" w14:paraId="1C8D38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0091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DA15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511211.13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6CD0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1378750.93</w:t>
            </w:r>
          </w:p>
        </w:tc>
      </w:tr>
      <w:tr w:rsidR="001F124B" w:rsidRPr="001F124B" w14:paraId="1C8623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CA3C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9288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511234.2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F37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1378722.89</w:t>
            </w:r>
          </w:p>
        </w:tc>
      </w:tr>
      <w:tr w:rsidR="001F124B" w:rsidRPr="001F124B" w14:paraId="704BC8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0939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F592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511254.56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0552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1378692.82</w:t>
            </w:r>
          </w:p>
        </w:tc>
      </w:tr>
      <w:tr w:rsidR="001F124B" w:rsidRPr="001F124B" w14:paraId="50EF65C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4C7F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B9DC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4D84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1378660.95</w:t>
            </w:r>
          </w:p>
        </w:tc>
      </w:tr>
      <w:tr w:rsidR="001F124B" w:rsidRPr="001F124B" w14:paraId="780684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2187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5230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511286.64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140B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1378627.37</w:t>
            </w:r>
          </w:p>
        </w:tc>
      </w:tr>
      <w:tr w:rsidR="001F124B" w:rsidRPr="001F124B" w14:paraId="295023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0D56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AB55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511291.27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007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1378615.97</w:t>
            </w:r>
          </w:p>
        </w:tc>
      </w:tr>
      <w:tr w:rsidR="001F124B" w:rsidRPr="001F124B" w14:paraId="16E96FE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62BA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8A9D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511290.62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CB6B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1378615.7</w:t>
            </w:r>
          </w:p>
        </w:tc>
      </w:tr>
      <w:tr w:rsidR="001F124B" w:rsidRPr="001F124B" w14:paraId="24EC2A1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7640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1025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9E7F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511291.14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9C4A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1378614.42</w:t>
            </w:r>
          </w:p>
        </w:tc>
      </w:tr>
      <w:tr w:rsidR="001F124B" w:rsidRPr="001F124B" w14:paraId="17C180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1856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BA6C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511309.72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D3C1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1378568.61</w:t>
            </w:r>
          </w:p>
        </w:tc>
      </w:tr>
      <w:tr w:rsidR="001F124B" w:rsidRPr="001F124B" w14:paraId="096FB4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6E44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53EA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511325.58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4CE8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1378525.93</w:t>
            </w:r>
          </w:p>
        </w:tc>
      </w:tr>
      <w:tr w:rsidR="001F124B" w:rsidRPr="001F124B" w14:paraId="41318A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7935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00C6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511337.45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BB44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1378482.26</w:t>
            </w:r>
          </w:p>
        </w:tc>
      </w:tr>
      <w:tr w:rsidR="001F124B" w:rsidRPr="001F124B" w14:paraId="3C8444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9CC7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9294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511345.38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5F27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1378437.44</w:t>
            </w:r>
          </w:p>
        </w:tc>
      </w:tr>
      <w:tr w:rsidR="001F124B" w:rsidRPr="001F124B" w14:paraId="713806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465C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45D9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511358.69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C081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1378346.96</w:t>
            </w:r>
          </w:p>
        </w:tc>
      </w:tr>
      <w:tr w:rsidR="001F124B" w:rsidRPr="001F124B" w14:paraId="033074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5485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A232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511376.89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A55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1378223.09</w:t>
            </w:r>
          </w:p>
        </w:tc>
      </w:tr>
      <w:tr w:rsidR="001F124B" w:rsidRPr="001F124B" w14:paraId="50AF44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03D5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1FFB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511387.03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F07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1378163.86</w:t>
            </w:r>
          </w:p>
        </w:tc>
      </w:tr>
      <w:tr w:rsidR="001F124B" w:rsidRPr="001F124B" w14:paraId="00F01D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DCCD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B69F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511392.77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8CE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1378130.31</w:t>
            </w:r>
          </w:p>
        </w:tc>
      </w:tr>
      <w:tr w:rsidR="001F124B" w:rsidRPr="001F124B" w14:paraId="380BBD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992C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43DA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511405.52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48B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1378081.19</w:t>
            </w:r>
          </w:p>
        </w:tc>
      </w:tr>
      <w:tr w:rsidR="001F124B" w:rsidRPr="001F124B" w14:paraId="596247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6B8B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D544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511408.94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B705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1378069.48</w:t>
            </w:r>
          </w:p>
        </w:tc>
      </w:tr>
      <w:tr w:rsidR="001F124B" w:rsidRPr="001F124B" w14:paraId="68FE9D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5C9D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07F9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511419.76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FDAD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1378032.47</w:t>
            </w:r>
          </w:p>
        </w:tc>
      </w:tr>
      <w:tr w:rsidR="001F124B" w:rsidRPr="001F124B" w14:paraId="4BE98B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DBC5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32C2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511436.13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679C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1377985.14</w:t>
            </w:r>
          </w:p>
        </w:tc>
      </w:tr>
      <w:tr w:rsidR="001F124B" w:rsidRPr="001F124B" w14:paraId="62B5E7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A5B8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B43A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511431.51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3282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1377983.54</w:t>
            </w:r>
          </w:p>
        </w:tc>
      </w:tr>
      <w:tr w:rsidR="001F124B" w:rsidRPr="001F124B" w14:paraId="04CF35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8895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DA61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511441.34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E5D2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1377955.15</w:t>
            </w:r>
          </w:p>
        </w:tc>
      </w:tr>
      <w:tr w:rsidR="001F124B" w:rsidRPr="001F124B" w14:paraId="11AF59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509B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655C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511447.87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7EE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1377936.28</w:t>
            </w:r>
          </w:p>
        </w:tc>
      </w:tr>
      <w:tr w:rsidR="001F124B" w:rsidRPr="001F124B" w14:paraId="242FBB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0B3E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5F26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511445.52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4BC7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1377935.48</w:t>
            </w:r>
          </w:p>
        </w:tc>
      </w:tr>
      <w:tr w:rsidR="001F124B" w:rsidRPr="001F124B" w14:paraId="62FFEB0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3EE1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6EA0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511455.35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0035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1377907.12</w:t>
            </w:r>
          </w:p>
        </w:tc>
      </w:tr>
      <w:tr w:rsidR="001F124B" w:rsidRPr="001F124B" w14:paraId="03307C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E7FA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85D3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511451.52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0991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1377905.79</w:t>
            </w:r>
          </w:p>
        </w:tc>
      </w:tr>
      <w:tr w:rsidR="001F124B" w:rsidRPr="001F124B" w14:paraId="0E5E4AE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1AA7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91BD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511472.58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32BB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1377844.95</w:t>
            </w:r>
          </w:p>
        </w:tc>
      </w:tr>
      <w:tr w:rsidR="001F124B" w:rsidRPr="001F124B" w14:paraId="13DC77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6D5C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709B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511470.02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050D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1377844.06</w:t>
            </w:r>
          </w:p>
        </w:tc>
      </w:tr>
      <w:tr w:rsidR="001F124B" w:rsidRPr="001F124B" w14:paraId="2F97CA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DA8D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6068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511484.62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86C0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1377801.89</w:t>
            </w:r>
          </w:p>
        </w:tc>
      </w:tr>
      <w:tr w:rsidR="001F124B" w:rsidRPr="001F124B" w14:paraId="4E779EF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3718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B593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511489.93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DAB5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1377803.73</w:t>
            </w:r>
          </w:p>
        </w:tc>
      </w:tr>
      <w:tr w:rsidR="001F124B" w:rsidRPr="001F124B" w14:paraId="11DDDD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1A0E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A345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511575.33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B44C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1377557.09</w:t>
            </w:r>
          </w:p>
        </w:tc>
      </w:tr>
      <w:tr w:rsidR="001F124B" w:rsidRPr="001F124B" w14:paraId="5F68820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7F0F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83E8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511577.99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8293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1377558.01</w:t>
            </w:r>
          </w:p>
        </w:tc>
      </w:tr>
      <w:tr w:rsidR="001F124B" w:rsidRPr="001F124B" w14:paraId="2436B4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5238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611C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511610.71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A064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1377463.5</w:t>
            </w:r>
          </w:p>
        </w:tc>
      </w:tr>
      <w:tr w:rsidR="001F124B" w:rsidRPr="001F124B" w14:paraId="4F20AE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C5C9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D3B7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511614.09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4110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1377464.68</w:t>
            </w:r>
          </w:p>
        </w:tc>
      </w:tr>
      <w:tr w:rsidR="001F124B" w:rsidRPr="001F124B" w14:paraId="556A84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DD8E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B9B3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511650.24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39D3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1377371.7</w:t>
            </w:r>
          </w:p>
        </w:tc>
      </w:tr>
      <w:tr w:rsidR="001F124B" w:rsidRPr="001F124B" w14:paraId="3FC848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6D40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5A63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511651.51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AC51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1377366.47</w:t>
            </w:r>
          </w:p>
        </w:tc>
      </w:tr>
      <w:tr w:rsidR="001F124B" w:rsidRPr="001F124B" w14:paraId="68F06C8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9800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6042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511664.33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DE30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1377313.79</w:t>
            </w:r>
          </w:p>
        </w:tc>
      </w:tr>
      <w:tr w:rsidR="001F124B" w:rsidRPr="001F124B" w14:paraId="7417C5B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7FDC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4448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511673.79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93C5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1377250.46</w:t>
            </w:r>
          </w:p>
        </w:tc>
      </w:tr>
      <w:tr w:rsidR="001F124B" w:rsidRPr="001F124B" w14:paraId="47C9F90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0947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FFB5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511682.58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DBFE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1377180.63</w:t>
            </w:r>
          </w:p>
        </w:tc>
      </w:tr>
      <w:tr w:rsidR="001F124B" w:rsidRPr="001F124B" w14:paraId="63AC10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6348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D2D1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511680.77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BC58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1377180.4</w:t>
            </w:r>
          </w:p>
        </w:tc>
      </w:tr>
      <w:tr w:rsidR="001F124B" w:rsidRPr="001F124B" w14:paraId="058D51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FE21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2665B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511699.48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BAD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1377031.58</w:t>
            </w:r>
          </w:p>
        </w:tc>
      </w:tr>
      <w:tr w:rsidR="001F124B" w:rsidRPr="001F124B" w14:paraId="259E4B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713B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F1DD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511693.86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571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1377030.86</w:t>
            </w:r>
          </w:p>
        </w:tc>
      </w:tr>
      <w:tr w:rsidR="001F124B" w:rsidRPr="001F124B" w14:paraId="33EC87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D591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42B4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511709.78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1648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1376904.15</w:t>
            </w:r>
          </w:p>
        </w:tc>
      </w:tr>
      <w:tr w:rsidR="001F124B" w:rsidRPr="001F124B" w14:paraId="36F15A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124D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391E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511710.69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64A3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1376896.91</w:t>
            </w:r>
          </w:p>
        </w:tc>
      </w:tr>
      <w:tr w:rsidR="001F124B" w:rsidRPr="001F124B" w14:paraId="77E7E5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1DF2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E363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511701.15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5B05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1376895.7</w:t>
            </w:r>
          </w:p>
        </w:tc>
      </w:tr>
      <w:tr w:rsidR="001F124B" w:rsidRPr="001F124B" w14:paraId="692101A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5630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911A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511705.52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BBA1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1376860.97</w:t>
            </w:r>
          </w:p>
        </w:tc>
      </w:tr>
      <w:tr w:rsidR="001F124B" w:rsidRPr="001F124B" w14:paraId="27BB27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48F9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9D2B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511713.35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8A11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1376861.96</w:t>
            </w:r>
          </w:p>
        </w:tc>
      </w:tr>
      <w:tr w:rsidR="001F124B" w:rsidRPr="001F124B" w14:paraId="01735A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E49F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C895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511730.69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D9E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1376724.04</w:t>
            </w:r>
          </w:p>
        </w:tc>
      </w:tr>
      <w:tr w:rsidR="001F124B" w:rsidRPr="001F124B" w14:paraId="09C0BFE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6CDE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9AE6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511724.08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86F7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1376723.2</w:t>
            </w:r>
          </w:p>
        </w:tc>
      </w:tr>
      <w:tr w:rsidR="001F124B" w:rsidRPr="001F124B" w14:paraId="3F8690B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8F0F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5B5A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511726.76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B3F9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1376701.87</w:t>
            </w:r>
          </w:p>
        </w:tc>
      </w:tr>
      <w:tr w:rsidR="001F124B" w:rsidRPr="001F124B" w14:paraId="24748DF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6BBE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89B9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511730.73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9CB2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1376670.3</w:t>
            </w:r>
          </w:p>
        </w:tc>
      </w:tr>
      <w:tr w:rsidR="001F124B" w:rsidRPr="001F124B" w14:paraId="297D0A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76AB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9E09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511732.56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DFF9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1376655.74</w:t>
            </w:r>
          </w:p>
        </w:tc>
      </w:tr>
      <w:tr w:rsidR="001F124B" w:rsidRPr="001F124B" w14:paraId="6E2BD2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1047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9798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511740.9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03F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1376656.78</w:t>
            </w:r>
          </w:p>
        </w:tc>
      </w:tr>
      <w:tr w:rsidR="001F124B" w:rsidRPr="001F124B" w14:paraId="4D3975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2E69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84A6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511762.32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FE0C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1376486.22</w:t>
            </w:r>
          </w:p>
        </w:tc>
      </w:tr>
      <w:tr w:rsidR="001F124B" w:rsidRPr="001F124B" w14:paraId="145443F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6B3C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1072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EBDB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511762.46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582A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1376485.12</w:t>
            </w:r>
          </w:p>
        </w:tc>
      </w:tr>
      <w:tr w:rsidR="001F124B" w:rsidRPr="001F124B" w14:paraId="363D58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C06C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FF96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511763.2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C1E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1376485.21</w:t>
            </w:r>
          </w:p>
        </w:tc>
      </w:tr>
      <w:tr w:rsidR="001F124B" w:rsidRPr="001F124B" w14:paraId="5CB3564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7BC6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6FD2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511768.89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D9D4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1376439.95</w:t>
            </w:r>
          </w:p>
        </w:tc>
      </w:tr>
      <w:tr w:rsidR="001F124B" w:rsidRPr="001F124B" w14:paraId="61958F1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02EC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3B39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511775.67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0CF8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1376385.99</w:t>
            </w:r>
          </w:p>
        </w:tc>
      </w:tr>
      <w:tr w:rsidR="001F124B" w:rsidRPr="001F124B" w14:paraId="7AD39C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9F93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EFC1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511779.73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CF3F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1376386.5</w:t>
            </w:r>
          </w:p>
        </w:tc>
      </w:tr>
      <w:tr w:rsidR="001F124B" w:rsidRPr="001F124B" w14:paraId="4A0FE2C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1825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5EBA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511782.78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1281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1376362.27</w:t>
            </w:r>
          </w:p>
        </w:tc>
      </w:tr>
      <w:tr w:rsidR="001F124B" w:rsidRPr="001F124B" w14:paraId="1022C7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7BB9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7E6E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511786.6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5912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1376325.61</w:t>
            </w:r>
          </w:p>
        </w:tc>
      </w:tr>
      <w:tr w:rsidR="001F124B" w:rsidRPr="001F124B" w14:paraId="60B3BD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480A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DA66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511787.75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DE7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1376289.11</w:t>
            </w:r>
          </w:p>
        </w:tc>
      </w:tr>
      <w:tr w:rsidR="001F124B" w:rsidRPr="001F124B" w14:paraId="057739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76AA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7AE1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511794.79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2A07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1376289.06</w:t>
            </w:r>
          </w:p>
        </w:tc>
      </w:tr>
      <w:tr w:rsidR="001F124B" w:rsidRPr="001F124B" w14:paraId="790119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ED34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FCA1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511792.04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DDCC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1376240.14</w:t>
            </w:r>
          </w:p>
        </w:tc>
      </w:tr>
      <w:tr w:rsidR="001F124B" w:rsidRPr="001F124B" w14:paraId="51A86F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4206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03B0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511784.42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9678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1376191.72</w:t>
            </w:r>
          </w:p>
        </w:tc>
      </w:tr>
      <w:tr w:rsidR="001F124B" w:rsidRPr="001F124B" w14:paraId="642731B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C12C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C824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511782.77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908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1376192.06</w:t>
            </w:r>
          </w:p>
        </w:tc>
      </w:tr>
      <w:tr w:rsidR="001F124B" w:rsidRPr="001F124B" w14:paraId="111CEA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AA32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5047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511775.12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C8DE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1376160.73</w:t>
            </w:r>
          </w:p>
        </w:tc>
      </w:tr>
      <w:tr w:rsidR="001F124B" w:rsidRPr="001F124B" w14:paraId="087F69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670B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29D9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511765.48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88B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1376129.72</w:t>
            </w:r>
          </w:p>
        </w:tc>
      </w:tr>
      <w:tr w:rsidR="001F124B" w:rsidRPr="001F124B" w14:paraId="4057A0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0509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4F42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511754.85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ED6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1376097.43</w:t>
            </w:r>
          </w:p>
        </w:tc>
      </w:tr>
      <w:tr w:rsidR="001F124B" w:rsidRPr="001F124B" w14:paraId="673EA8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B578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D309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511753.94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1928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1376097.73</w:t>
            </w:r>
          </w:p>
        </w:tc>
      </w:tr>
      <w:tr w:rsidR="001F124B" w:rsidRPr="001F124B" w14:paraId="5ECF61D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CD25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2221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511691.37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EBA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1375907.77</w:t>
            </w:r>
          </w:p>
        </w:tc>
      </w:tr>
      <w:tr w:rsidR="001F124B" w:rsidRPr="001F124B" w14:paraId="3AB9A5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E96C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ED38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511691.86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AC58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1375907.61</w:t>
            </w:r>
          </w:p>
        </w:tc>
      </w:tr>
      <w:tr w:rsidR="001F124B" w:rsidRPr="001F124B" w14:paraId="7B76DE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1AE8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6636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511629.28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409A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1375717.63</w:t>
            </w:r>
          </w:p>
        </w:tc>
      </w:tr>
      <w:tr w:rsidR="001F124B" w:rsidRPr="001F124B" w14:paraId="03BD86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504F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F94B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511630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D93B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1375717.4</w:t>
            </w:r>
          </w:p>
        </w:tc>
      </w:tr>
      <w:tr w:rsidR="001F124B" w:rsidRPr="001F124B" w14:paraId="03E3D1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D9E0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7738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511511.97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C399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1375359.05</w:t>
            </w:r>
          </w:p>
        </w:tc>
      </w:tr>
      <w:tr w:rsidR="001F124B" w:rsidRPr="001F124B" w14:paraId="437F6A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DEC4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2A72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511480.76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8647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1375264.32</w:t>
            </w:r>
          </w:p>
        </w:tc>
      </w:tr>
      <w:tr w:rsidR="001F124B" w:rsidRPr="001F124B" w14:paraId="10649B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306C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C9B3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511473.56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07AC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1375242.46</w:t>
            </w:r>
          </w:p>
        </w:tc>
      </w:tr>
      <w:tr w:rsidR="001F124B" w:rsidRPr="001F124B" w14:paraId="36F4DF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BBD6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2C8A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511474.21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BCFA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1375242.25</w:t>
            </w:r>
          </w:p>
        </w:tc>
      </w:tr>
      <w:tr w:rsidR="001F124B" w:rsidRPr="001F124B" w14:paraId="4CF19A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2193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27D9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511448.65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FAA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1375164.65</w:t>
            </w:r>
          </w:p>
        </w:tc>
      </w:tr>
      <w:tr w:rsidR="001F124B" w:rsidRPr="001F124B" w14:paraId="0CC76E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B5C3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23E7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511411.64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838D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1375052.28</w:t>
            </w:r>
          </w:p>
        </w:tc>
      </w:tr>
      <w:tr w:rsidR="001F124B" w:rsidRPr="001F124B" w14:paraId="10A519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F9A1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A8F6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511413.09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1278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1375051.8</w:t>
            </w:r>
          </w:p>
        </w:tc>
      </w:tr>
      <w:tr w:rsidR="001F124B" w:rsidRPr="001F124B" w14:paraId="3FA91B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DD43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1099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7032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511382.47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4BF9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1374958.83</w:t>
            </w:r>
          </w:p>
        </w:tc>
      </w:tr>
      <w:tr w:rsidR="001F124B" w:rsidRPr="001F124B" w14:paraId="195DBC1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8C28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FA0B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511381.81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97B0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1374956.81</w:t>
            </w:r>
          </w:p>
        </w:tc>
      </w:tr>
      <w:tr w:rsidR="001F124B" w:rsidRPr="001F124B" w14:paraId="5EAED6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066D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A9F7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511380.62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8468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1374957.2</w:t>
            </w:r>
          </w:p>
        </w:tc>
      </w:tr>
      <w:tr w:rsidR="001F124B" w:rsidRPr="001F124B" w14:paraId="74D3694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5E7F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592B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511375.07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FFD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1374940.36</w:t>
            </w:r>
          </w:p>
        </w:tc>
      </w:tr>
      <w:tr w:rsidR="001F124B" w:rsidRPr="001F124B" w14:paraId="30542E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7B7B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483B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511305.54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2B6F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1374729.29</w:t>
            </w:r>
          </w:p>
        </w:tc>
      </w:tr>
      <w:tr w:rsidR="001F124B" w:rsidRPr="001F124B" w14:paraId="6B1E10E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7B08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FE0B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511286.75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08E3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1374672.25</w:t>
            </w:r>
          </w:p>
        </w:tc>
      </w:tr>
      <w:tr w:rsidR="001F124B" w:rsidRPr="001F124B" w14:paraId="604FB3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7B8B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A33A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511281.63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0EB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1374673.94</w:t>
            </w:r>
          </w:p>
        </w:tc>
      </w:tr>
      <w:tr w:rsidR="001F124B" w:rsidRPr="001F124B" w14:paraId="4C0793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A431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1546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511230.22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4250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1374517.86</w:t>
            </w:r>
          </w:p>
        </w:tc>
      </w:tr>
      <w:tr w:rsidR="001F124B" w:rsidRPr="001F124B" w14:paraId="3B209C0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C35B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9E98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511219.06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82F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1374483.96</w:t>
            </w:r>
          </w:p>
        </w:tc>
      </w:tr>
      <w:tr w:rsidR="001F124B" w:rsidRPr="001F124B" w14:paraId="6125D9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0F79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BEFB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511218.02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D324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1374484.31</w:t>
            </w:r>
          </w:p>
        </w:tc>
      </w:tr>
      <w:tr w:rsidR="001F124B" w:rsidRPr="001F124B" w14:paraId="2C30D5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11F5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1521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511186.73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87F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1374389.32</w:t>
            </w:r>
          </w:p>
        </w:tc>
      </w:tr>
      <w:tr w:rsidR="001F124B" w:rsidRPr="001F124B" w14:paraId="3AD19E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86F4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4DD4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511185.89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BC9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1374389.6</w:t>
            </w:r>
          </w:p>
        </w:tc>
      </w:tr>
      <w:tr w:rsidR="001F124B" w:rsidRPr="001F124B" w14:paraId="7F4D34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AE8C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5E52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511169.5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E20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1374339.82</w:t>
            </w:r>
          </w:p>
        </w:tc>
      </w:tr>
      <w:tr w:rsidR="001F124B" w:rsidRPr="001F124B" w14:paraId="62835E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E7F2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4D25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511157.64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9FE0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1374305.58</w:t>
            </w:r>
          </w:p>
        </w:tc>
      </w:tr>
      <w:tr w:rsidR="001F124B" w:rsidRPr="001F124B" w14:paraId="5C44FCB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D98F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7472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511154.14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5AC5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1374295.46</w:t>
            </w:r>
          </w:p>
        </w:tc>
      </w:tr>
      <w:tr w:rsidR="001F124B" w:rsidRPr="001F124B" w14:paraId="52D204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A02F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5D83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511154.88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9644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1374295.2</w:t>
            </w:r>
          </w:p>
        </w:tc>
      </w:tr>
      <w:tr w:rsidR="001F124B" w:rsidRPr="001F124B" w14:paraId="277E16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099C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D493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511128.31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3D73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1374230.75</w:t>
            </w:r>
          </w:p>
        </w:tc>
      </w:tr>
      <w:tr w:rsidR="001F124B" w:rsidRPr="001F124B" w14:paraId="41EEBD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1F49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4B20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511097.2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3CFE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1374168.18</w:t>
            </w:r>
          </w:p>
        </w:tc>
      </w:tr>
      <w:tr w:rsidR="001F124B" w:rsidRPr="001F124B" w14:paraId="2D47E8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F3BA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555B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511069.94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A036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1374116.77</w:t>
            </w:r>
          </w:p>
        </w:tc>
      </w:tr>
      <w:tr w:rsidR="001F124B" w:rsidRPr="001F124B" w14:paraId="0B52F4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B3F4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B9A8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511071.86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F4A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1374115.74</w:t>
            </w:r>
          </w:p>
        </w:tc>
      </w:tr>
      <w:tr w:rsidR="001F124B" w:rsidRPr="001F124B" w14:paraId="2EDAE2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8500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1119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67CF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511064.13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8BDE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1374101.16</w:t>
            </w:r>
          </w:p>
        </w:tc>
      </w:tr>
      <w:tr w:rsidR="001F124B" w:rsidRPr="001F124B" w14:paraId="7B36A8E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2E00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C444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8ED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1374027.39</w:t>
            </w:r>
          </w:p>
        </w:tc>
      </w:tr>
      <w:tr w:rsidR="001F124B" w:rsidRPr="001F124B" w14:paraId="018CC9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FB89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D21C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511025.49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A36C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1374027.14</w:t>
            </w:r>
          </w:p>
        </w:tc>
      </w:tr>
      <w:tr w:rsidR="001F124B" w:rsidRPr="001F124B" w14:paraId="6DB33A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0A6F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5942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510960.64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67BC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1373904.83</w:t>
            </w:r>
          </w:p>
        </w:tc>
      </w:tr>
      <w:tr w:rsidR="001F124B" w:rsidRPr="001F124B" w14:paraId="6326F8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CD53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13E6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510931.79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82EF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1373850.43</w:t>
            </w:r>
          </w:p>
        </w:tc>
      </w:tr>
      <w:tr w:rsidR="001F124B" w:rsidRPr="001F124B" w14:paraId="2E0B6E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0A5F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1117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510929.49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BB57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1373851.65</w:t>
            </w:r>
          </w:p>
        </w:tc>
      </w:tr>
      <w:tr w:rsidR="001F124B" w:rsidRPr="001F124B" w14:paraId="5ABD0D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A39D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D2AB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510855.68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1384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1373712.45</w:t>
            </w:r>
          </w:p>
        </w:tc>
      </w:tr>
      <w:tr w:rsidR="001F124B" w:rsidRPr="001F124B" w14:paraId="550183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BF6A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7865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510753.43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E9D0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1373519.63</w:t>
            </w:r>
          </w:p>
        </w:tc>
      </w:tr>
      <w:tr w:rsidR="001F124B" w:rsidRPr="001F124B" w14:paraId="645C7A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26FF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2429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510695.23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587A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1373409.88</w:t>
            </w:r>
          </w:p>
        </w:tc>
      </w:tr>
      <w:tr w:rsidR="001F124B" w:rsidRPr="001F124B" w14:paraId="4858A8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DA9C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C23F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510699.85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018B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1373407.44</w:t>
            </w:r>
          </w:p>
        </w:tc>
      </w:tr>
      <w:tr w:rsidR="001F124B" w:rsidRPr="001F124B" w14:paraId="415F9E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3478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0B4E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510688.92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CF72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1373386.85</w:t>
            </w:r>
          </w:p>
        </w:tc>
      </w:tr>
      <w:tr w:rsidR="001F124B" w:rsidRPr="001F124B" w14:paraId="6701B4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5EE1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EE61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510675.73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151C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1373361.97</w:t>
            </w:r>
          </w:p>
        </w:tc>
      </w:tr>
      <w:tr w:rsidR="001F124B" w:rsidRPr="001F124B" w14:paraId="33C283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7C97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D971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510645.63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447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1373305.21</w:t>
            </w:r>
          </w:p>
        </w:tc>
      </w:tr>
      <w:tr w:rsidR="001F124B" w:rsidRPr="001F124B" w14:paraId="2F5D0C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400D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4579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510541.04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4C04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1373107.97</w:t>
            </w:r>
          </w:p>
        </w:tc>
      </w:tr>
      <w:tr w:rsidR="001F124B" w:rsidRPr="001F124B" w14:paraId="1A1178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B7B9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4F28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510435.13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DD68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1372908.25</w:t>
            </w:r>
          </w:p>
        </w:tc>
      </w:tr>
      <w:tr w:rsidR="001F124B" w:rsidRPr="001F124B" w14:paraId="502E7C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5996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FE34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510385.87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2053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1372815.35</w:t>
            </w:r>
          </w:p>
        </w:tc>
      </w:tr>
      <w:tr w:rsidR="001F124B" w:rsidRPr="001F124B" w14:paraId="7BBDA2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77BC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7D52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510326.74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A24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1372712.07</w:t>
            </w:r>
          </w:p>
        </w:tc>
      </w:tr>
      <w:tr w:rsidR="001F124B" w:rsidRPr="001F124B" w14:paraId="23290E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0405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482F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510321.72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5111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1372703.32</w:t>
            </w:r>
          </w:p>
        </w:tc>
      </w:tr>
      <w:tr w:rsidR="001F124B" w:rsidRPr="001F124B" w14:paraId="4CB046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14C2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6589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510316.76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4F20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1372706.38</w:t>
            </w:r>
          </w:p>
        </w:tc>
      </w:tr>
      <w:tr w:rsidR="001F124B" w:rsidRPr="001F124B" w14:paraId="626638A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8D5A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DFE8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510311.8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F57A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1372698.37</w:t>
            </w:r>
          </w:p>
        </w:tc>
      </w:tr>
      <w:tr w:rsidR="001F124B" w:rsidRPr="001F124B" w14:paraId="760727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9954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5C39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510208.1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290D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1372531.96</w:t>
            </w:r>
          </w:p>
        </w:tc>
      </w:tr>
      <w:tr w:rsidR="001F124B" w:rsidRPr="001F124B" w14:paraId="6393780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9043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7BD6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510158.16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D857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1372451.81</w:t>
            </w:r>
          </w:p>
        </w:tc>
      </w:tr>
      <w:tr w:rsidR="001F124B" w:rsidRPr="001F124B" w14:paraId="117D091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71C6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EA07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510160.77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2264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1372450.2</w:t>
            </w:r>
          </w:p>
        </w:tc>
      </w:tr>
      <w:tr w:rsidR="001F124B" w:rsidRPr="001F124B" w14:paraId="558E34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D222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6F3C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510095.91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7AA1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1372346.1</w:t>
            </w:r>
          </w:p>
        </w:tc>
      </w:tr>
      <w:tr w:rsidR="001F124B" w:rsidRPr="001F124B" w14:paraId="36261A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877E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1D3F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509980.58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0BF0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1372161.04</w:t>
            </w:r>
          </w:p>
        </w:tc>
      </w:tr>
      <w:tr w:rsidR="001F124B" w:rsidRPr="001F124B" w14:paraId="3600C2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D828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A598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509921.52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DB59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1372066.24</w:t>
            </w:r>
          </w:p>
        </w:tc>
      </w:tr>
      <w:tr w:rsidR="001F124B" w:rsidRPr="001F124B" w14:paraId="10BCBAE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3516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BCA1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509843.43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EBA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1371940.93</w:t>
            </w:r>
          </w:p>
        </w:tc>
      </w:tr>
      <w:tr w:rsidR="001F124B" w:rsidRPr="001F124B" w14:paraId="08A0C1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5A7D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989A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509839.01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74C4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1371943.69</w:t>
            </w:r>
          </w:p>
        </w:tc>
      </w:tr>
      <w:tr w:rsidR="001F124B" w:rsidRPr="001F124B" w14:paraId="65090BF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30CE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7A40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509808.06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047B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1371894.02</w:t>
            </w:r>
          </w:p>
        </w:tc>
      </w:tr>
      <w:tr w:rsidR="001F124B" w:rsidRPr="001F124B" w14:paraId="70E425B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1CC9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5B40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509786.12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BFF9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1371858.82</w:t>
            </w:r>
          </w:p>
        </w:tc>
      </w:tr>
      <w:tr w:rsidR="001F124B" w:rsidRPr="001F124B" w14:paraId="54BCFD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8863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6F6C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509785.13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A4EA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1371859.43</w:t>
            </w:r>
          </w:p>
        </w:tc>
      </w:tr>
      <w:tr w:rsidR="001F124B" w:rsidRPr="001F124B" w14:paraId="7933D7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4802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A433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509732.24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690D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1371774.56</w:t>
            </w:r>
          </w:p>
        </w:tc>
      </w:tr>
      <w:tr w:rsidR="001F124B" w:rsidRPr="001F124B" w14:paraId="0C9AF3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CFBA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24CB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509731.49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AC21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1371775.03</w:t>
            </w:r>
          </w:p>
        </w:tc>
      </w:tr>
      <w:tr w:rsidR="001F124B" w:rsidRPr="001F124B" w14:paraId="75BE54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889A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9836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509710.25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6E2C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1371740.94</w:t>
            </w:r>
          </w:p>
        </w:tc>
      </w:tr>
      <w:tr w:rsidR="001F124B" w:rsidRPr="001F124B" w14:paraId="3CF067F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C3E6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7E65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509632.73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1A8F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1371616.53</w:t>
            </w:r>
          </w:p>
        </w:tc>
      </w:tr>
      <w:tr w:rsidR="001F124B" w:rsidRPr="001F124B" w14:paraId="4EF18D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D0EC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0D19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509639.43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DF5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1371612.34</w:t>
            </w:r>
          </w:p>
        </w:tc>
      </w:tr>
      <w:tr w:rsidR="001F124B" w:rsidRPr="001F124B" w14:paraId="7F2976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BFDC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72F0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509579.53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8714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1371516.22</w:t>
            </w:r>
          </w:p>
        </w:tc>
      </w:tr>
      <w:tr w:rsidR="001F124B" w:rsidRPr="001F124B" w14:paraId="249D430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A269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A8B9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509576.89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F6D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1371517.87</w:t>
            </w:r>
          </w:p>
        </w:tc>
      </w:tr>
      <w:tr w:rsidR="001F124B" w:rsidRPr="001F124B" w14:paraId="3C05AC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2217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E971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509507.09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C4C6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1371405.88</w:t>
            </w:r>
          </w:p>
        </w:tc>
      </w:tr>
      <w:tr w:rsidR="001F124B" w:rsidRPr="001F124B" w14:paraId="07B842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BCDD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8794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509491.76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4EA2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1371380.51</w:t>
            </w:r>
          </w:p>
        </w:tc>
      </w:tr>
      <w:tr w:rsidR="001F124B" w:rsidRPr="001F124B" w14:paraId="642B447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D251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7AD0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509477.63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BAA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1371354.03</w:t>
            </w:r>
          </w:p>
        </w:tc>
      </w:tr>
      <w:tr w:rsidR="001F124B" w:rsidRPr="001F124B" w14:paraId="7575BDD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EF39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6D09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509454.04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1FF7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1371365.76</w:t>
            </w:r>
          </w:p>
        </w:tc>
      </w:tr>
      <w:tr w:rsidR="001F124B" w:rsidRPr="001F124B" w14:paraId="75EC39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01D7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C45B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509436.29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06CC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1371326.13</w:t>
            </w:r>
          </w:p>
        </w:tc>
      </w:tr>
      <w:tr w:rsidR="001F124B" w:rsidRPr="001F124B" w14:paraId="158625A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6214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C12E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509463.29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315B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1371315.3</w:t>
            </w:r>
          </w:p>
        </w:tc>
      </w:tr>
      <w:tr w:rsidR="001F124B" w:rsidRPr="001F124B" w14:paraId="364B93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5EE4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6366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509451.31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5D2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1371282.17</w:t>
            </w:r>
          </w:p>
        </w:tc>
      </w:tr>
      <w:tr w:rsidR="001F124B" w:rsidRPr="001F124B" w14:paraId="613DBF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5881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7598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509441.58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6888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1371248.57</w:t>
            </w:r>
          </w:p>
        </w:tc>
      </w:tr>
      <w:tr w:rsidR="001F124B" w:rsidRPr="001F124B" w14:paraId="32560C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DEF9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0FE7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509415.11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3AA1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1371150.67</w:t>
            </w:r>
          </w:p>
        </w:tc>
      </w:tr>
      <w:tr w:rsidR="001F124B" w:rsidRPr="001F124B" w14:paraId="1B99631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36D4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1166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9116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509415.74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247B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1371150.5</w:t>
            </w:r>
          </w:p>
        </w:tc>
      </w:tr>
      <w:tr w:rsidR="001F124B" w:rsidRPr="001F124B" w14:paraId="2050DE5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7AB0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CE84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509285.27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B1E9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1370667.79</w:t>
            </w:r>
          </w:p>
        </w:tc>
      </w:tr>
      <w:tr w:rsidR="001F124B" w:rsidRPr="001F124B" w14:paraId="01D4DA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6F34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43E4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509283.14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A4C9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1370668.38</w:t>
            </w:r>
          </w:p>
        </w:tc>
      </w:tr>
      <w:tr w:rsidR="001F124B" w:rsidRPr="001F124B" w14:paraId="45C893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C1B8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E01C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509230.61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BC4C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1370474.03</w:t>
            </w:r>
          </w:p>
        </w:tc>
      </w:tr>
      <w:tr w:rsidR="001F124B" w:rsidRPr="001F124B" w14:paraId="74422C6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CC61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C3D3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509200.17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A0EA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1370482.27</w:t>
            </w:r>
          </w:p>
        </w:tc>
      </w:tr>
      <w:tr w:rsidR="001F124B" w:rsidRPr="001F124B" w14:paraId="1C6D3E0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AF66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F593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509191.31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3355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1370449.43</w:t>
            </w:r>
          </w:p>
        </w:tc>
      </w:tr>
      <w:tr w:rsidR="001F124B" w:rsidRPr="001F124B" w14:paraId="6CEBFB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F265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27AF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509223.73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8582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1370440.67</w:t>
            </w:r>
          </w:p>
        </w:tc>
      </w:tr>
      <w:tr w:rsidR="001F124B" w:rsidRPr="001F124B" w14:paraId="0B36C2B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14CF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77BD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509206.84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C03E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1370378.22</w:t>
            </w:r>
          </w:p>
        </w:tc>
      </w:tr>
      <w:tr w:rsidR="001F124B" w:rsidRPr="001F124B" w14:paraId="1DFF6D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D820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694F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509206.34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0AA2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1370378.35</w:t>
            </w:r>
          </w:p>
        </w:tc>
      </w:tr>
      <w:tr w:rsidR="001F124B" w:rsidRPr="001F124B" w14:paraId="2C97AE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0988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BF47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509136.61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1EE7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1370120.39</w:t>
            </w:r>
          </w:p>
        </w:tc>
      </w:tr>
      <w:tr w:rsidR="001F124B" w:rsidRPr="001F124B" w14:paraId="141931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1C6E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D023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509124.19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FAF1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1370078.9</w:t>
            </w:r>
          </w:p>
        </w:tc>
      </w:tr>
      <w:tr w:rsidR="001F124B" w:rsidRPr="001F124B" w14:paraId="3DDCBA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7A07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6D31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509108.36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1962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1370038.9</w:t>
            </w:r>
          </w:p>
        </w:tc>
      </w:tr>
      <w:tr w:rsidR="001F124B" w:rsidRPr="001F124B" w14:paraId="4C86874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DE3B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8AE1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509089.06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09C9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1370000.46</w:t>
            </w:r>
          </w:p>
        </w:tc>
      </w:tr>
      <w:tr w:rsidR="001F124B" w:rsidRPr="001F124B" w14:paraId="08404D3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01AE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7F1D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509088.32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8BB2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1370000.88</w:t>
            </w:r>
          </w:p>
        </w:tc>
      </w:tr>
      <w:tr w:rsidR="001F124B" w:rsidRPr="001F124B" w14:paraId="74D0FEF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DFB0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7726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509077.53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1B99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1369982.26</w:t>
            </w:r>
          </w:p>
        </w:tc>
      </w:tr>
      <w:tr w:rsidR="001F124B" w:rsidRPr="001F124B" w14:paraId="5A37EF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D2F2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9AA5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508986.97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CE95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1369828.85</w:t>
            </w:r>
          </w:p>
        </w:tc>
      </w:tr>
      <w:tr w:rsidR="001F124B" w:rsidRPr="001F124B" w14:paraId="7F0299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F974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05D1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508986.45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3590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1369829.16</w:t>
            </w:r>
          </w:p>
        </w:tc>
      </w:tr>
      <w:tr w:rsidR="001F124B" w:rsidRPr="001F124B" w14:paraId="54FDEF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D4B2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C1BB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508935.61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5098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1369743.04</w:t>
            </w:r>
          </w:p>
        </w:tc>
      </w:tr>
      <w:tr w:rsidR="001F124B" w:rsidRPr="001F124B" w14:paraId="3581CA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E191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96BA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508936.39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E0C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1369742.59</w:t>
            </w:r>
          </w:p>
        </w:tc>
      </w:tr>
      <w:tr w:rsidR="001F124B" w:rsidRPr="001F124B" w14:paraId="0348E9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45B8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C9C8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508826.78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1F49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1369556.91</w:t>
            </w:r>
          </w:p>
        </w:tc>
      </w:tr>
      <w:tr w:rsidR="001F124B" w:rsidRPr="001F124B" w14:paraId="3FC4C6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3471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F447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508580.53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7342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1369139.74</w:t>
            </w:r>
          </w:p>
        </w:tc>
      </w:tr>
      <w:tr w:rsidR="001F124B" w:rsidRPr="001F124B" w14:paraId="02E061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F7F8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F984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508575.13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6CA4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1369142.93</w:t>
            </w:r>
          </w:p>
        </w:tc>
      </w:tr>
      <w:tr w:rsidR="001F124B" w:rsidRPr="001F124B" w14:paraId="309411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186F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8C7E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508524.29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EC12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1369056.81</w:t>
            </w:r>
          </w:p>
        </w:tc>
      </w:tr>
      <w:tr w:rsidR="001F124B" w:rsidRPr="001F124B" w14:paraId="789147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6D08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F256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508523.38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FE5F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1369057.36</w:t>
            </w:r>
          </w:p>
        </w:tc>
      </w:tr>
      <w:tr w:rsidR="001F124B" w:rsidRPr="001F124B" w14:paraId="41436C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6147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0497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508480.01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2FC2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1368983.92</w:t>
            </w:r>
          </w:p>
        </w:tc>
      </w:tr>
      <w:tr w:rsidR="001F124B" w:rsidRPr="001F124B" w14:paraId="7818E1E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9F8E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3D23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508472.57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84EA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1368971.36</w:t>
            </w:r>
          </w:p>
        </w:tc>
      </w:tr>
      <w:tr w:rsidR="001F124B" w:rsidRPr="001F124B" w14:paraId="2601E5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9ED9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04E6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508471.72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F870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1368971.86</w:t>
            </w:r>
          </w:p>
        </w:tc>
      </w:tr>
      <w:tr w:rsidR="001F124B" w:rsidRPr="001F124B" w14:paraId="6D927A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D8E2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630A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508417.53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9B29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1368890.57</w:t>
            </w:r>
          </w:p>
        </w:tc>
      </w:tr>
      <w:tr w:rsidR="001F124B" w:rsidRPr="001F124B" w14:paraId="6EF2B7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7034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98A2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508352.67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9B0A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1368821.55</w:t>
            </w:r>
          </w:p>
        </w:tc>
      </w:tr>
      <w:tr w:rsidR="001F124B" w:rsidRPr="001F124B" w14:paraId="11E5AE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6ADF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1649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508277.07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0027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1368753.79</w:t>
            </w:r>
          </w:p>
        </w:tc>
      </w:tr>
      <w:tr w:rsidR="001F124B" w:rsidRPr="001F124B" w14:paraId="4F34A3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71B8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B99E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508202.5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0627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1368695.43</w:t>
            </w:r>
          </w:p>
        </w:tc>
      </w:tr>
      <w:tr w:rsidR="001F124B" w:rsidRPr="001F124B" w14:paraId="1247FA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7056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BD4F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508197.83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A796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1368701.78</w:t>
            </w:r>
          </w:p>
        </w:tc>
      </w:tr>
      <w:tr w:rsidR="001F124B" w:rsidRPr="001F124B" w14:paraId="573B46F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71AC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EE3E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507794.18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208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1368406.84</w:t>
            </w:r>
          </w:p>
        </w:tc>
      </w:tr>
      <w:tr w:rsidR="001F124B" w:rsidRPr="001F124B" w14:paraId="3F5F8C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1E89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1199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8C46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507797.52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8856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1368402.28</w:t>
            </w:r>
          </w:p>
        </w:tc>
      </w:tr>
      <w:tr w:rsidR="001F124B" w:rsidRPr="001F124B" w14:paraId="095260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AEA5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1703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507716.78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FD09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1368343.27</w:t>
            </w:r>
          </w:p>
        </w:tc>
      </w:tr>
      <w:tr w:rsidR="001F124B" w:rsidRPr="001F124B" w14:paraId="37CA2CE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5DD0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0615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507719.22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55E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1368339.94</w:t>
            </w:r>
          </w:p>
        </w:tc>
      </w:tr>
      <w:tr w:rsidR="001F124B" w:rsidRPr="001F124B" w14:paraId="28AE5D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28DF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14EA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507629.02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867E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1368274.03</w:t>
            </w:r>
          </w:p>
        </w:tc>
      </w:tr>
      <w:tr w:rsidR="001F124B" w:rsidRPr="001F124B" w14:paraId="2DF170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3ECE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79A2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507626.71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244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1368277.2</w:t>
            </w:r>
          </w:p>
        </w:tc>
      </w:tr>
      <w:tr w:rsidR="001F124B" w:rsidRPr="001F124B" w14:paraId="6CC306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72B5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A326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507309.15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F735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1368045.17</w:t>
            </w:r>
          </w:p>
        </w:tc>
      </w:tr>
      <w:tr w:rsidR="001F124B" w:rsidRPr="001F124B" w14:paraId="74C57D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E9FB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71EE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507305.21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C7B7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1368050.57</w:t>
            </w:r>
          </w:p>
        </w:tc>
      </w:tr>
      <w:tr w:rsidR="001F124B" w:rsidRPr="001F124B" w14:paraId="6B2D06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630E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233C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507289.06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CFD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1368038.76</w:t>
            </w:r>
          </w:p>
        </w:tc>
      </w:tr>
      <w:tr w:rsidR="001F124B" w:rsidRPr="001F124B" w14:paraId="7023DA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68EE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8EF2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B7F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1368033.37</w:t>
            </w:r>
          </w:p>
        </w:tc>
      </w:tr>
      <w:tr w:rsidR="001F124B" w:rsidRPr="001F124B" w14:paraId="25EE14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78B3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967E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506429.69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7992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1367402.57</w:t>
            </w:r>
          </w:p>
        </w:tc>
      </w:tr>
      <w:tr w:rsidR="001F124B" w:rsidRPr="001F124B" w14:paraId="3408C8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89B0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577F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506348.95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CF98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1367343.57</w:t>
            </w:r>
          </w:p>
        </w:tc>
      </w:tr>
      <w:tr w:rsidR="001F124B" w:rsidRPr="001F124B" w14:paraId="52A442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FF81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1FB5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506360.7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878F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1367327.48</w:t>
            </w:r>
          </w:p>
        </w:tc>
      </w:tr>
      <w:tr w:rsidR="001F124B" w:rsidRPr="001F124B" w14:paraId="769850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9153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377E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506309.51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FA40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1367290.07</w:t>
            </w:r>
          </w:p>
        </w:tc>
      </w:tr>
      <w:tr w:rsidR="001F124B" w:rsidRPr="001F124B" w14:paraId="0D8C4C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46F2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BEFF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506282.31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BF9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1367269.19</w:t>
            </w:r>
          </w:p>
        </w:tc>
      </w:tr>
      <w:tr w:rsidR="001F124B" w:rsidRPr="001F124B" w14:paraId="1CCB53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6568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1213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5B5B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506276.68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E330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1367264.86</w:t>
            </w:r>
          </w:p>
        </w:tc>
      </w:tr>
      <w:tr w:rsidR="001F124B" w:rsidRPr="001F124B" w14:paraId="43A572E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4905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6A91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506277.86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5771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1367263.44</w:t>
            </w:r>
          </w:p>
        </w:tc>
      </w:tr>
      <w:tr w:rsidR="001F124B" w:rsidRPr="001F124B" w14:paraId="52DCD3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36BC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D808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506246.79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C7F3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1367235.53</w:t>
            </w:r>
          </w:p>
        </w:tc>
      </w:tr>
      <w:tr w:rsidR="001F124B" w:rsidRPr="001F124B" w14:paraId="1DA9CC0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9F15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1093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506218.09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4D6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1367205.2</w:t>
            </w:r>
          </w:p>
        </w:tc>
      </w:tr>
      <w:tr w:rsidR="001F124B" w:rsidRPr="001F124B" w14:paraId="73C12D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0418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1CAF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506191.92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C55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1367172.65</w:t>
            </w:r>
          </w:p>
        </w:tc>
      </w:tr>
      <w:tr w:rsidR="001F124B" w:rsidRPr="001F124B" w14:paraId="3A9C62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F9FB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3FE1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506168.48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B2C0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1367138.09</w:t>
            </w:r>
          </w:p>
        </w:tc>
      </w:tr>
      <w:tr w:rsidR="001F124B" w:rsidRPr="001F124B" w14:paraId="1AF54A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8B02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E20B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506151.37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F018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1367107.91</w:t>
            </w:r>
          </w:p>
        </w:tc>
      </w:tr>
      <w:tr w:rsidR="001F124B" w:rsidRPr="001F124B" w14:paraId="5D26AD3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34B6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51C3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506147.89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D804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1367101.75</w:t>
            </w:r>
          </w:p>
        </w:tc>
      </w:tr>
      <w:tr w:rsidR="001F124B" w:rsidRPr="001F124B" w14:paraId="4E8529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D0CF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ACD9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506114.91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33C1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1367040.6</w:t>
            </w:r>
          </w:p>
        </w:tc>
      </w:tr>
      <w:tr w:rsidR="001F124B" w:rsidRPr="001F124B" w14:paraId="125DEC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A3EE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FEE8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506104.34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2757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1367007.4</w:t>
            </w:r>
          </w:p>
        </w:tc>
      </w:tr>
      <w:tr w:rsidR="001F124B" w:rsidRPr="001F124B" w14:paraId="2CC33A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360C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798B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506104.95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D704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1367007.24</w:t>
            </w:r>
          </w:p>
        </w:tc>
      </w:tr>
      <w:tr w:rsidR="001F124B" w:rsidRPr="001F124B" w14:paraId="67EF49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9F30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21CF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506094.93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13AD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1366965.04</w:t>
            </w:r>
          </w:p>
        </w:tc>
      </w:tr>
      <w:tr w:rsidR="001F124B" w:rsidRPr="001F124B" w14:paraId="36E477F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DA86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5A49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506088.43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BC2B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1366922.15</w:t>
            </w:r>
          </w:p>
        </w:tc>
      </w:tr>
      <w:tr w:rsidR="001F124B" w:rsidRPr="001F124B" w14:paraId="385479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DB43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AB21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506085.53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2793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1366878.87</w:t>
            </w:r>
          </w:p>
        </w:tc>
      </w:tr>
      <w:tr w:rsidR="001F124B" w:rsidRPr="001F124B" w14:paraId="71FF991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C3A9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3F49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506086.07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E7CF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1366835.93</w:t>
            </w:r>
          </w:p>
        </w:tc>
      </w:tr>
      <w:tr w:rsidR="001F124B" w:rsidRPr="001F124B" w14:paraId="7FFAF8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A0DF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BE0E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506086.64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5188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1366820.76</w:t>
            </w:r>
          </w:p>
        </w:tc>
      </w:tr>
      <w:tr w:rsidR="001F124B" w:rsidRPr="001F124B" w14:paraId="4167B2B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0C8A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3221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506087.34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399D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1366802.22</w:t>
            </w:r>
          </w:p>
        </w:tc>
      </w:tr>
      <w:tr w:rsidR="001F124B" w:rsidRPr="001F124B" w14:paraId="5B6DC6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3EF5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589C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506085.76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7B83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1366802.15</w:t>
            </w:r>
          </w:p>
        </w:tc>
      </w:tr>
      <w:tr w:rsidR="001F124B" w:rsidRPr="001F124B" w14:paraId="5B4702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5708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FC63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506085.91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785A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1366792.35</w:t>
            </w:r>
          </w:p>
        </w:tc>
      </w:tr>
      <w:tr w:rsidR="001F124B" w:rsidRPr="001F124B" w14:paraId="38FF79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3DDF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A368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506060.64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EF50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1366791.4</w:t>
            </w:r>
          </w:p>
        </w:tc>
      </w:tr>
      <w:tr w:rsidR="001F124B" w:rsidRPr="001F124B" w14:paraId="23B308B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EB87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B89A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506061.95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58C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1366756.42</w:t>
            </w:r>
          </w:p>
        </w:tc>
      </w:tr>
      <w:tr w:rsidR="001F124B" w:rsidRPr="001F124B" w14:paraId="2D8413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61F9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A1CD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506086.54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4830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1366757.34</w:t>
            </w:r>
          </w:p>
        </w:tc>
      </w:tr>
      <w:tr w:rsidR="001F124B" w:rsidRPr="001F124B" w14:paraId="34DF5D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EAA5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C9C2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506087.44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2E00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1366757.38</w:t>
            </w:r>
          </w:p>
        </w:tc>
      </w:tr>
      <w:tr w:rsidR="001F124B" w:rsidRPr="001F124B" w14:paraId="6199E5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18A7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D855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506089.52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5A9F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1366702.21</w:t>
            </w:r>
          </w:p>
        </w:tc>
      </w:tr>
      <w:tr w:rsidR="001F124B" w:rsidRPr="001F124B" w14:paraId="2AE4DF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F804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BF16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506088.5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C648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1366702.18</w:t>
            </w:r>
          </w:p>
        </w:tc>
      </w:tr>
      <w:tr w:rsidR="001F124B" w:rsidRPr="001F124B" w14:paraId="6C2E2F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53C7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0DCC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506092.91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6307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1366585.11</w:t>
            </w:r>
          </w:p>
        </w:tc>
      </w:tr>
      <w:tr w:rsidR="001F124B" w:rsidRPr="001F124B" w14:paraId="730DC2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DDD2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DB55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7B7A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1366576.02</w:t>
            </w:r>
          </w:p>
        </w:tc>
      </w:tr>
      <w:tr w:rsidR="001F124B" w:rsidRPr="001F124B" w14:paraId="6C294B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E55C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1392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506112.77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D5E1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1366576.65</w:t>
            </w:r>
          </w:p>
        </w:tc>
      </w:tr>
      <w:tr w:rsidR="001F124B" w:rsidRPr="001F124B" w14:paraId="455890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4842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1D94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506114.47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CC3D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1366532.09</w:t>
            </w:r>
          </w:p>
        </w:tc>
      </w:tr>
      <w:tr w:rsidR="001F124B" w:rsidRPr="001F124B" w14:paraId="38F593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B452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CE2E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506066.33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AC6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1366530.22</w:t>
            </w:r>
          </w:p>
        </w:tc>
      </w:tr>
      <w:tr w:rsidR="001F124B" w:rsidRPr="001F124B" w14:paraId="211FC3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2B12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7520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506067.52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77E1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1366509.5</w:t>
            </w:r>
          </w:p>
        </w:tc>
      </w:tr>
      <w:tr w:rsidR="001F124B" w:rsidRPr="001F124B" w14:paraId="15F097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A0DF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9C3D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506096.73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EC07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1366510.61</w:t>
            </w:r>
          </w:p>
        </w:tc>
      </w:tr>
      <w:tr w:rsidR="001F124B" w:rsidRPr="001F124B" w14:paraId="7AFE8F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F2CC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8F86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506096.94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29D5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1366504.85</w:t>
            </w:r>
          </w:p>
        </w:tc>
      </w:tr>
      <w:tr w:rsidR="001F124B" w:rsidRPr="001F124B" w14:paraId="0FE684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C68C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F7DA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506097.45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A97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1366490.86</w:t>
            </w:r>
          </w:p>
        </w:tc>
      </w:tr>
      <w:tr w:rsidR="001F124B" w:rsidRPr="001F124B" w14:paraId="5A3935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854D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0BB6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506097.73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69C1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1366483.04</w:t>
            </w:r>
          </w:p>
        </w:tc>
      </w:tr>
      <w:tr w:rsidR="001F124B" w:rsidRPr="001F124B" w14:paraId="5EC40A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CD81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E32A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506097.88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EF70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1366478.99</w:t>
            </w:r>
          </w:p>
        </w:tc>
      </w:tr>
      <w:tr w:rsidR="001F124B" w:rsidRPr="001F124B" w14:paraId="1872C0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E3F5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5D3D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506100.15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0142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1366417.04</w:t>
            </w:r>
          </w:p>
        </w:tc>
      </w:tr>
      <w:tr w:rsidR="001F124B" w:rsidRPr="001F124B" w14:paraId="1B6AB8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4116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FD20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506104.76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DD71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1366290.6</w:t>
            </w:r>
          </w:p>
        </w:tc>
      </w:tr>
      <w:tr w:rsidR="001F124B" w:rsidRPr="001F124B" w14:paraId="0A5490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30F1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ABC5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506106.53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B77D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1366290.67</w:t>
            </w:r>
          </w:p>
        </w:tc>
      </w:tr>
      <w:tr w:rsidR="001F124B" w:rsidRPr="001F124B" w14:paraId="312A50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3946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4578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506107.46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3805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1366266.04</w:t>
            </w:r>
          </w:p>
        </w:tc>
      </w:tr>
      <w:tr w:rsidR="001F124B" w:rsidRPr="001F124B" w14:paraId="1DAC3F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6DAB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692A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506110.29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93C2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1366190.74</w:t>
            </w:r>
          </w:p>
        </w:tc>
      </w:tr>
      <w:tr w:rsidR="001F124B" w:rsidRPr="001F124B" w14:paraId="613139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0EBD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8495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506108.54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765F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1366190.67</w:t>
            </w:r>
          </w:p>
        </w:tc>
      </w:tr>
      <w:tr w:rsidR="001F124B" w:rsidRPr="001F124B" w14:paraId="4E6A2F6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70F0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C860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506113.8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3A73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1366051.1</w:t>
            </w:r>
          </w:p>
        </w:tc>
      </w:tr>
      <w:tr w:rsidR="001F124B" w:rsidRPr="001F124B" w14:paraId="70141C1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AA4F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C61D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506114.51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5B71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1366032.34</w:t>
            </w:r>
          </w:p>
        </w:tc>
      </w:tr>
      <w:tr w:rsidR="001F124B" w:rsidRPr="001F124B" w14:paraId="54EAED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8633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667F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506114.82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6A0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1365892.49</w:t>
            </w:r>
          </w:p>
        </w:tc>
      </w:tr>
      <w:tr w:rsidR="001F124B" w:rsidRPr="001F124B" w14:paraId="4FD3D9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AA5B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74ED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506119.2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BC9C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1365892.34</w:t>
            </w:r>
          </w:p>
        </w:tc>
      </w:tr>
      <w:tr w:rsidR="001F124B" w:rsidRPr="001F124B" w14:paraId="205DAD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5129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C1DE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506115.71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8E6F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1365845.06</w:t>
            </w:r>
          </w:p>
        </w:tc>
      </w:tr>
      <w:tr w:rsidR="001F124B" w:rsidRPr="001F124B" w14:paraId="09D572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D73B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1260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0463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506107.33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67A2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1365731.85</w:t>
            </w:r>
          </w:p>
        </w:tc>
      </w:tr>
      <w:tr w:rsidR="001F124B" w:rsidRPr="001F124B" w14:paraId="421BDA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85CF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7B9B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506093.05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13C2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1365640.47</w:t>
            </w:r>
          </w:p>
        </w:tc>
      </w:tr>
      <w:tr w:rsidR="001F124B" w:rsidRPr="001F124B" w14:paraId="6ACD19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A089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B92A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506082.49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93D7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1365572.87</w:t>
            </w:r>
          </w:p>
        </w:tc>
      </w:tr>
      <w:tr w:rsidR="001F124B" w:rsidRPr="001F124B" w14:paraId="3742ED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4979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D848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506081.75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5E6B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1365569.78</w:t>
            </w:r>
          </w:p>
        </w:tc>
      </w:tr>
      <w:tr w:rsidR="001F124B" w:rsidRPr="001F124B" w14:paraId="4B061A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9572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5155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506079.38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3B38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1365559.94</w:t>
            </w:r>
          </w:p>
        </w:tc>
      </w:tr>
      <w:tr w:rsidR="001F124B" w:rsidRPr="001F124B" w14:paraId="4A0E97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3848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3CE2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506076.01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C113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1365545.95</w:t>
            </w:r>
          </w:p>
        </w:tc>
      </w:tr>
      <w:tr w:rsidR="001F124B" w:rsidRPr="001F124B" w14:paraId="3C9AC1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E6BA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807B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506069.07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592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1365517.14</w:t>
            </w:r>
          </w:p>
        </w:tc>
      </w:tr>
      <w:tr w:rsidR="001F124B" w:rsidRPr="001F124B" w14:paraId="2FDEFF3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F2E6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79B5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506069.01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3492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1365516.87</w:t>
            </w:r>
          </w:p>
        </w:tc>
      </w:tr>
      <w:tr w:rsidR="001F124B" w:rsidRPr="001F124B" w14:paraId="2104694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F141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682D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506044.81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52E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1365416.41</w:t>
            </w:r>
          </w:p>
        </w:tc>
      </w:tr>
      <w:tr w:rsidR="001F124B" w:rsidRPr="001F124B" w14:paraId="10D9DE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4850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3B26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506022.27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4F3C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1365347.82</w:t>
            </w:r>
          </w:p>
        </w:tc>
      </w:tr>
      <w:tr w:rsidR="001F124B" w:rsidRPr="001F124B" w14:paraId="6FE099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3C84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C40B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505994.56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EEAF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1365263.55</w:t>
            </w:r>
          </w:p>
        </w:tc>
      </w:tr>
      <w:tr w:rsidR="001F124B" w:rsidRPr="001F124B" w14:paraId="67BD76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6E95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7897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505974.61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5158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1365210.24</w:t>
            </w:r>
          </w:p>
        </w:tc>
      </w:tr>
      <w:tr w:rsidR="001F124B" w:rsidRPr="001F124B" w14:paraId="311780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864E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856B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505929.99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6ED6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1365091.03</w:t>
            </w:r>
          </w:p>
        </w:tc>
      </w:tr>
      <w:tr w:rsidR="001F124B" w:rsidRPr="001F124B" w14:paraId="598757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A89F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FD35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505889.43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EAA9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1364982.69</w:t>
            </w:r>
          </w:p>
        </w:tc>
      </w:tr>
      <w:tr w:rsidR="001F124B" w:rsidRPr="001F124B" w14:paraId="143297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2B09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05C5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505893.99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7010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1364980.98</w:t>
            </w:r>
          </w:p>
        </w:tc>
      </w:tr>
      <w:tr w:rsidR="001F124B" w:rsidRPr="001F124B" w14:paraId="733372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F3F0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5853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505890.51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7A20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1364971.68</w:t>
            </w:r>
          </w:p>
        </w:tc>
      </w:tr>
      <w:tr w:rsidR="001F124B" w:rsidRPr="001F124B" w14:paraId="2060AB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B842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ECDE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505869.44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20FB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1364915.44</w:t>
            </w:r>
          </w:p>
        </w:tc>
      </w:tr>
      <w:tr w:rsidR="001F124B" w:rsidRPr="001F124B" w14:paraId="799EB41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B11F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109C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505872.15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4B02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1364914.4</w:t>
            </w:r>
          </w:p>
        </w:tc>
      </w:tr>
      <w:tr w:rsidR="001F124B" w:rsidRPr="001F124B" w14:paraId="41C89B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6F9D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0CBF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505864.44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124A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1364893.79</w:t>
            </w:r>
          </w:p>
        </w:tc>
      </w:tr>
      <w:tr w:rsidR="001F124B" w:rsidRPr="001F124B" w14:paraId="70E43B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FAD6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1428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505854.03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71E1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1364897.68</w:t>
            </w:r>
          </w:p>
        </w:tc>
      </w:tr>
      <w:tr w:rsidR="001F124B" w:rsidRPr="001F124B" w14:paraId="0D63286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CA5A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F4A2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505842.4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B59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1364866.63</w:t>
            </w:r>
          </w:p>
        </w:tc>
      </w:tr>
      <w:tr w:rsidR="001F124B" w:rsidRPr="001F124B" w14:paraId="3B875F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12B0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1CE0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505851.18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DCB1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1364863.33</w:t>
            </w:r>
          </w:p>
        </w:tc>
      </w:tr>
      <w:tr w:rsidR="001F124B" w:rsidRPr="001F124B" w14:paraId="02D0B2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61C7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2B8D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505807.42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E964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1364746.43</w:t>
            </w:r>
          </w:p>
        </w:tc>
      </w:tr>
      <w:tr w:rsidR="001F124B" w:rsidRPr="001F124B" w14:paraId="27394D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516F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25B5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505808.16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B008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1364746.15</w:t>
            </w:r>
          </w:p>
        </w:tc>
      </w:tr>
      <w:tr w:rsidR="001F124B" w:rsidRPr="001F124B" w14:paraId="129CBC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60EC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6EC7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505790.64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F2B1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1364699.33</w:t>
            </w:r>
          </w:p>
        </w:tc>
      </w:tr>
      <w:tr w:rsidR="001F124B" w:rsidRPr="001F124B" w14:paraId="19B047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FE13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49B3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505786.7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7AF9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1364700.81</w:t>
            </w:r>
          </w:p>
        </w:tc>
      </w:tr>
      <w:tr w:rsidR="001F124B" w:rsidRPr="001F124B" w14:paraId="6451098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A953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E462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505778.7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994D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1364679.46</w:t>
            </w:r>
          </w:p>
        </w:tc>
      </w:tr>
      <w:tr w:rsidR="001F124B" w:rsidRPr="001F124B" w14:paraId="73244CC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E718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AE15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505768.92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6E86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1364653.3</w:t>
            </w:r>
          </w:p>
        </w:tc>
      </w:tr>
      <w:tr w:rsidR="001F124B" w:rsidRPr="001F124B" w14:paraId="13FE20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A38A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0705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505751.65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71E8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1364607.14</w:t>
            </w:r>
          </w:p>
        </w:tc>
      </w:tr>
      <w:tr w:rsidR="001F124B" w:rsidRPr="001F124B" w14:paraId="5B27AE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338D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CDFD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505754.56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8812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1364606.06</w:t>
            </w:r>
          </w:p>
        </w:tc>
      </w:tr>
      <w:tr w:rsidR="001F124B" w:rsidRPr="001F124B" w14:paraId="4A0FEC7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62BF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617A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505737.01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A7D1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1364559.23</w:t>
            </w:r>
          </w:p>
        </w:tc>
      </w:tr>
      <w:tr w:rsidR="001F124B" w:rsidRPr="001F124B" w14:paraId="36F4D0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F01B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6292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505734.45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96D8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1364560.19</w:t>
            </w:r>
          </w:p>
        </w:tc>
      </w:tr>
      <w:tr w:rsidR="001F124B" w:rsidRPr="001F124B" w14:paraId="203DEF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FDDF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682F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505728.21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E0B2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1364543.53</w:t>
            </w:r>
          </w:p>
        </w:tc>
      </w:tr>
      <w:tr w:rsidR="001F124B" w:rsidRPr="001F124B" w14:paraId="1F860F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29C3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3C95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505723.93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4BD7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1364532.09</w:t>
            </w:r>
          </w:p>
        </w:tc>
      </w:tr>
      <w:tr w:rsidR="001F124B" w:rsidRPr="001F124B" w14:paraId="22905E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FF0C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9713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505721.89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C8AC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1364532.87</w:t>
            </w:r>
          </w:p>
        </w:tc>
      </w:tr>
      <w:tr w:rsidR="001F124B" w:rsidRPr="001F124B" w14:paraId="3FA045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745D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3D90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505714.88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E9D5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1364514.12</w:t>
            </w:r>
          </w:p>
        </w:tc>
      </w:tr>
      <w:tr w:rsidR="001F124B" w:rsidRPr="001F124B" w14:paraId="65C718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9F7B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4F38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505712.9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2905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1364514.88</w:t>
            </w:r>
          </w:p>
        </w:tc>
      </w:tr>
      <w:tr w:rsidR="001F124B" w:rsidRPr="001F124B" w14:paraId="4E5A805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148E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B6F9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505698.59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8527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1364476.66</w:t>
            </w:r>
          </w:p>
        </w:tc>
      </w:tr>
      <w:tr w:rsidR="001F124B" w:rsidRPr="001F124B" w14:paraId="321FA2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FAC5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8414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505688.92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AE5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1364450.85</w:t>
            </w:r>
          </w:p>
        </w:tc>
      </w:tr>
      <w:tr w:rsidR="001F124B" w:rsidRPr="001F124B" w14:paraId="67F41E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AC34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1299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67B3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505666.6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669F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1364391.21</w:t>
            </w:r>
          </w:p>
        </w:tc>
      </w:tr>
      <w:tr w:rsidR="001F124B" w:rsidRPr="001F124B" w14:paraId="2FAD6E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38F5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21E8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505663.81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D049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1364383.75</w:t>
            </w:r>
          </w:p>
        </w:tc>
      </w:tr>
      <w:tr w:rsidR="001F124B" w:rsidRPr="001F124B" w14:paraId="598A8F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68DA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8096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505662.69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1039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1364384.17</w:t>
            </w:r>
          </w:p>
        </w:tc>
      </w:tr>
      <w:tr w:rsidR="001F124B" w:rsidRPr="001F124B" w14:paraId="35FD14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BBF5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B9BE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505624.12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D3D7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1364281.15</w:t>
            </w:r>
          </w:p>
        </w:tc>
      </w:tr>
      <w:tr w:rsidR="001F124B" w:rsidRPr="001F124B" w14:paraId="30E14B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175E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A153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505622.15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08B3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1364281.89</w:t>
            </w:r>
          </w:p>
        </w:tc>
      </w:tr>
      <w:tr w:rsidR="001F124B" w:rsidRPr="001F124B" w14:paraId="55F586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0D4B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256E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505575.03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DFE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1364156.02</w:t>
            </w:r>
          </w:p>
        </w:tc>
      </w:tr>
      <w:tr w:rsidR="001F124B" w:rsidRPr="001F124B" w14:paraId="48E79B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3F19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C865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505572.48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DD4D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1364149.2</w:t>
            </w:r>
          </w:p>
        </w:tc>
      </w:tr>
      <w:tr w:rsidR="001F124B" w:rsidRPr="001F124B" w14:paraId="0426E7F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3365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C08F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505588.09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5321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1364136.76</w:t>
            </w:r>
          </w:p>
        </w:tc>
      </w:tr>
      <w:tr w:rsidR="001F124B" w:rsidRPr="001F124B" w14:paraId="0B23B1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9D50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1307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21AA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505579.89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958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1364114.88</w:t>
            </w:r>
          </w:p>
        </w:tc>
      </w:tr>
      <w:tr w:rsidR="001F124B" w:rsidRPr="001F124B" w14:paraId="1394F6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5260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3AA6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505562.24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0846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1364128.69</w:t>
            </w:r>
          </w:p>
        </w:tc>
      </w:tr>
      <w:tr w:rsidR="001F124B" w:rsidRPr="001F124B" w14:paraId="1B492B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C018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7729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505545.98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81F9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1364085.25</w:t>
            </w:r>
          </w:p>
        </w:tc>
      </w:tr>
      <w:tr w:rsidR="001F124B" w:rsidRPr="001F124B" w14:paraId="0E087A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2118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B500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505528.83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DF06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1364039.41</w:t>
            </w:r>
          </w:p>
        </w:tc>
      </w:tr>
      <w:tr w:rsidR="001F124B" w:rsidRPr="001F124B" w14:paraId="657BF4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449E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6ECE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505502.49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FD96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1363961.87</w:t>
            </w:r>
          </w:p>
        </w:tc>
      </w:tr>
      <w:tr w:rsidR="001F124B" w:rsidRPr="001F124B" w14:paraId="0E88E0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6FB9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22E3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505482.32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7708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1363882.21</w:t>
            </w:r>
          </w:p>
        </w:tc>
      </w:tr>
      <w:tr w:rsidR="001F124B" w:rsidRPr="001F124B" w14:paraId="3D542E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1D67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207C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505477.77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6622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1363855.35</w:t>
            </w:r>
          </w:p>
        </w:tc>
      </w:tr>
      <w:tr w:rsidR="001F124B" w:rsidRPr="001F124B" w14:paraId="34084D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8FC4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7101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505470.3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5BA6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1363811.29</w:t>
            </w:r>
          </w:p>
        </w:tc>
      </w:tr>
      <w:tr w:rsidR="001F124B" w:rsidRPr="001F124B" w14:paraId="2E0FE2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89DD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120F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505468.59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F585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1363801.22</w:t>
            </w:r>
          </w:p>
        </w:tc>
      </w:tr>
      <w:tr w:rsidR="001F124B" w:rsidRPr="001F124B" w14:paraId="55337BB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7543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A5B4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505467.49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18E5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1363801.36</w:t>
            </w:r>
          </w:p>
        </w:tc>
      </w:tr>
      <w:tr w:rsidR="001F124B" w:rsidRPr="001F124B" w14:paraId="4A1ED9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1E5B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9B8C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505465.34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71D5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1363783.97</w:t>
            </w:r>
          </w:p>
        </w:tc>
      </w:tr>
      <w:tr w:rsidR="001F124B" w:rsidRPr="001F124B" w14:paraId="0D5095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94E3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D977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505443.33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D4AF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1363602.61</w:t>
            </w:r>
          </w:p>
        </w:tc>
      </w:tr>
      <w:tr w:rsidR="001F124B" w:rsidRPr="001F124B" w14:paraId="77E9AC5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8924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4047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505444.86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0F3E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1363602.43</w:t>
            </w:r>
          </w:p>
        </w:tc>
      </w:tr>
      <w:tr w:rsidR="001F124B" w:rsidRPr="001F124B" w14:paraId="06748D1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8687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FD0B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505424.47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BA05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1363434.9</w:t>
            </w:r>
          </w:p>
        </w:tc>
      </w:tr>
      <w:tr w:rsidR="001F124B" w:rsidRPr="001F124B" w14:paraId="386F7E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5506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E11B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505417.39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3C2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1363435.75</w:t>
            </w:r>
          </w:p>
        </w:tc>
      </w:tr>
      <w:tr w:rsidR="001F124B" w:rsidRPr="001F124B" w14:paraId="3963F1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4CDE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0C83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505397.6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24E4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1363438.15</w:t>
            </w:r>
          </w:p>
        </w:tc>
      </w:tr>
      <w:tr w:rsidR="001F124B" w:rsidRPr="001F124B" w14:paraId="6E519FF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3C01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04E4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505393.98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B43B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1363408.31</w:t>
            </w:r>
          </w:p>
        </w:tc>
      </w:tr>
      <w:tr w:rsidR="001F124B" w:rsidRPr="001F124B" w14:paraId="0B7232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7212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4567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505420.86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A726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1363405.04</w:t>
            </w:r>
          </w:p>
        </w:tc>
      </w:tr>
      <w:tr w:rsidR="001F124B" w:rsidRPr="001F124B" w14:paraId="152438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0436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B6C5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505408.74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0F7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1363304.59</w:t>
            </w:r>
          </w:p>
        </w:tc>
      </w:tr>
      <w:tr w:rsidR="001F124B" w:rsidRPr="001F124B" w14:paraId="54C133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8F0A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A117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505410.98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0E96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1363304.32</w:t>
            </w:r>
          </w:p>
        </w:tc>
      </w:tr>
      <w:tr w:rsidR="001F124B" w:rsidRPr="001F124B" w14:paraId="0398AF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D441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DAE5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505398.94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91B3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1363205.05</w:t>
            </w:r>
          </w:p>
        </w:tc>
      </w:tr>
      <w:tr w:rsidR="001F124B" w:rsidRPr="001F124B" w14:paraId="41BC730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8409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6536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505402.15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78A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1363204.66</w:t>
            </w:r>
          </w:p>
        </w:tc>
      </w:tr>
      <w:tr w:rsidR="001F124B" w:rsidRPr="001F124B" w14:paraId="684AF8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95F2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7B03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505399.75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3F2A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1363184.8</w:t>
            </w:r>
          </w:p>
        </w:tc>
      </w:tr>
      <w:tr w:rsidR="001F124B" w:rsidRPr="001F124B" w14:paraId="5064AB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34D7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43EF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505400.74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593C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1363184.68</w:t>
            </w:r>
          </w:p>
        </w:tc>
      </w:tr>
      <w:tr w:rsidR="001F124B" w:rsidRPr="001F124B" w14:paraId="5C897F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1B2F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F6E3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505395.3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7CD8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1363139.77</w:t>
            </w:r>
          </w:p>
        </w:tc>
      </w:tr>
      <w:tr w:rsidR="001F124B" w:rsidRPr="001F124B" w14:paraId="0A4701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EF76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A104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505391.12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450E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1363105.26</w:t>
            </w:r>
          </w:p>
        </w:tc>
      </w:tr>
      <w:tr w:rsidR="001F124B" w:rsidRPr="001F124B" w14:paraId="07B67D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07E1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5159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505392.36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DBFE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1363105.11</w:t>
            </w:r>
          </w:p>
        </w:tc>
      </w:tr>
      <w:tr w:rsidR="001F124B" w:rsidRPr="001F124B" w14:paraId="2477640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F3A8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A3A3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505380.32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C429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1363005.83</w:t>
            </w:r>
          </w:p>
        </w:tc>
      </w:tr>
      <w:tr w:rsidR="001F124B" w:rsidRPr="001F124B" w14:paraId="2BA4CC5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45BB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2DB4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505381.3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7F31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1363005.72</w:t>
            </w:r>
          </w:p>
        </w:tc>
      </w:tr>
      <w:tr w:rsidR="001F124B" w:rsidRPr="001F124B" w14:paraId="09E130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4049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49CA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505357.21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ED1F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1362807.17</w:t>
            </w:r>
          </w:p>
        </w:tc>
      </w:tr>
      <w:tr w:rsidR="001F124B" w:rsidRPr="001F124B" w14:paraId="17052D4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1B1A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D345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505356.53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1202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1362807.24</w:t>
            </w:r>
          </w:p>
        </w:tc>
      </w:tr>
      <w:tr w:rsidR="001F124B" w:rsidRPr="001F124B" w14:paraId="33BBAD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A7F2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160C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505335.34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E0C3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1362632.42</w:t>
            </w:r>
          </w:p>
        </w:tc>
      </w:tr>
      <w:tr w:rsidR="001F124B" w:rsidRPr="001F124B" w14:paraId="2349D66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FA06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E74B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505316.79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3B91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1362511.05</w:t>
            </w:r>
          </w:p>
        </w:tc>
      </w:tr>
      <w:tr w:rsidR="001F124B" w:rsidRPr="001F124B" w14:paraId="00EA5D8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B243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CA92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505316.26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74E7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1362511.15</w:t>
            </w:r>
          </w:p>
        </w:tc>
      </w:tr>
      <w:tr w:rsidR="001F124B" w:rsidRPr="001F124B" w14:paraId="6506B8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12DC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94DB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505295.85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BF25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1362414.21</w:t>
            </w:r>
          </w:p>
        </w:tc>
      </w:tr>
      <w:tr w:rsidR="001F124B" w:rsidRPr="001F124B" w14:paraId="1246816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E35D7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850F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505296.81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B510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1362413.97</w:t>
            </w:r>
          </w:p>
        </w:tc>
      </w:tr>
      <w:tr w:rsidR="001F124B" w:rsidRPr="001F124B" w14:paraId="62C60A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DFE9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05D3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505258.93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7D02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1362280.66</w:t>
            </w:r>
          </w:p>
        </w:tc>
      </w:tr>
      <w:tr w:rsidR="001F124B" w:rsidRPr="001F124B" w14:paraId="10BC45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94F6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B405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505250.61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41A0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1362251.37</w:t>
            </w:r>
          </w:p>
        </w:tc>
      </w:tr>
      <w:tr w:rsidR="001F124B" w:rsidRPr="001F124B" w14:paraId="580662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D0EF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6F8F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505248.96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D965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1362245.58</w:t>
            </w:r>
          </w:p>
        </w:tc>
      </w:tr>
      <w:tr w:rsidR="001F124B" w:rsidRPr="001F124B" w14:paraId="4897BB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03DD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51F4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505186.46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11B6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1362082.06</w:t>
            </w:r>
          </w:p>
        </w:tc>
      </w:tr>
      <w:tr w:rsidR="001F124B" w:rsidRPr="001F124B" w14:paraId="30DB08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0C1F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30D3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505128.08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3C6A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1361947.48</w:t>
            </w:r>
          </w:p>
        </w:tc>
      </w:tr>
      <w:tr w:rsidR="001F124B" w:rsidRPr="001F124B" w14:paraId="403E4D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D96D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505B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505129.79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DA35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1361946.73</w:t>
            </w:r>
          </w:p>
        </w:tc>
      </w:tr>
      <w:tr w:rsidR="001F124B" w:rsidRPr="001F124B" w14:paraId="45AFC8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2E7A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1BFA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505100.57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77E5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1361879.34</w:t>
            </w:r>
          </w:p>
        </w:tc>
      </w:tr>
      <w:tr w:rsidR="001F124B" w:rsidRPr="001F124B" w14:paraId="235726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AA6B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F19B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505090.01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ECF3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1361854.99</w:t>
            </w:r>
          </w:p>
        </w:tc>
      </w:tr>
      <w:tr w:rsidR="001F124B" w:rsidRPr="001F124B" w14:paraId="449EA1B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74FC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15A7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505089.06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D893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1361855.4</w:t>
            </w:r>
          </w:p>
        </w:tc>
      </w:tr>
      <w:tr w:rsidR="001F124B" w:rsidRPr="001F124B" w14:paraId="7EA5B9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AF91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602F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505049.26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FFB3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1361763.66</w:t>
            </w:r>
          </w:p>
        </w:tc>
      </w:tr>
      <w:tr w:rsidR="001F124B" w:rsidRPr="001F124B" w14:paraId="134DE0A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BEC5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A2F0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505048.17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E063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1361764.14</w:t>
            </w:r>
          </w:p>
        </w:tc>
      </w:tr>
      <w:tr w:rsidR="001F124B" w:rsidRPr="001F124B" w14:paraId="77BAD70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B142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1354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3F30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505008.37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30D7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1361672.39</w:t>
            </w:r>
          </w:p>
        </w:tc>
      </w:tr>
      <w:tr w:rsidR="001F124B" w:rsidRPr="001F124B" w14:paraId="51C236E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D8C6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336A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505007.08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94C7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1361672.94</w:t>
            </w:r>
          </w:p>
        </w:tc>
      </w:tr>
      <w:tr w:rsidR="001F124B" w:rsidRPr="001F124B" w14:paraId="29135A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C1FD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1615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504967.29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53C0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1361581.2</w:t>
            </w:r>
          </w:p>
        </w:tc>
      </w:tr>
      <w:tr w:rsidR="001F124B" w:rsidRPr="001F124B" w14:paraId="61D05A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7D2C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173D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504965.77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A54E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1361581.86</w:t>
            </w:r>
          </w:p>
        </w:tc>
      </w:tr>
      <w:tr w:rsidR="001F124B" w:rsidRPr="001F124B" w14:paraId="5E5065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21E4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4D60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504930.88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8221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1361501.43</w:t>
            </w:r>
          </w:p>
        </w:tc>
      </w:tr>
      <w:tr w:rsidR="001F124B" w:rsidRPr="001F124B" w14:paraId="31E95C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4ABF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9794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504925.98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3915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1361490.12</w:t>
            </w:r>
          </w:p>
        </w:tc>
      </w:tr>
      <w:tr w:rsidR="001F124B" w:rsidRPr="001F124B" w14:paraId="3C97AC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7F3D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5882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504927.65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8FE0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1361489.39</w:t>
            </w:r>
          </w:p>
        </w:tc>
      </w:tr>
      <w:tr w:rsidR="001F124B" w:rsidRPr="001F124B" w14:paraId="20CD05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B93E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90D7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504920.36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A137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1361472.58</w:t>
            </w:r>
          </w:p>
        </w:tc>
      </w:tr>
      <w:tr w:rsidR="001F124B" w:rsidRPr="001F124B" w14:paraId="1356F7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4939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24F3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504874.4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052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1361366.63</w:t>
            </w:r>
          </w:p>
        </w:tc>
      </w:tr>
      <w:tr w:rsidR="001F124B" w:rsidRPr="001F124B" w14:paraId="2F959B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6432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FB7E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504849.14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2899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1361304.3</w:t>
            </w:r>
          </w:p>
        </w:tc>
      </w:tr>
      <w:tr w:rsidR="001F124B" w:rsidRPr="001F124B" w14:paraId="77310CC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7447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F226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504850.05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ADD0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1361303.97</w:t>
            </w:r>
          </w:p>
        </w:tc>
      </w:tr>
      <w:tr w:rsidR="001F124B" w:rsidRPr="001F124B" w14:paraId="309D4D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C374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48D1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504833.64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9F91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1361255.78</w:t>
            </w:r>
          </w:p>
        </w:tc>
      </w:tr>
      <w:tr w:rsidR="001F124B" w:rsidRPr="001F124B" w14:paraId="6DDF05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B84F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C5B0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504819.68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1125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1361206.84</w:t>
            </w:r>
          </w:p>
        </w:tc>
      </w:tr>
      <w:tr w:rsidR="001F124B" w:rsidRPr="001F124B" w14:paraId="4CCCB3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D104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9498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504821.04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9CC8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1361206.49</w:t>
            </w:r>
          </w:p>
        </w:tc>
      </w:tr>
      <w:tr w:rsidR="001F124B" w:rsidRPr="001F124B" w14:paraId="2B73FB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17B6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C4BE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504809.55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D6F4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1361156.98</w:t>
            </w:r>
          </w:p>
        </w:tc>
      </w:tr>
      <w:tr w:rsidR="001F124B" w:rsidRPr="001F124B" w14:paraId="0DFF8E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7A2D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3CC9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504809.36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016E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1361155.94</w:t>
            </w:r>
          </w:p>
        </w:tc>
      </w:tr>
      <w:tr w:rsidR="001F124B" w:rsidRPr="001F124B" w14:paraId="0BD19C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174C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EB5D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504800.53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7C18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1361106.95</w:t>
            </w:r>
          </w:p>
        </w:tc>
      </w:tr>
      <w:tr w:rsidR="001F124B" w:rsidRPr="001F124B" w14:paraId="793F3F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77C8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5659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504802.26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C053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1361106.69</w:t>
            </w:r>
          </w:p>
        </w:tc>
      </w:tr>
      <w:tr w:rsidR="001F124B" w:rsidRPr="001F124B" w14:paraId="6DF617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7E09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3DC3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504794.18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8DFB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1361039.54</w:t>
            </w:r>
          </w:p>
        </w:tc>
      </w:tr>
      <w:tr w:rsidR="001F124B" w:rsidRPr="001F124B" w14:paraId="1EE7D4A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ED4D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C0E5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504790.59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391B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1360971.97</w:t>
            </w:r>
          </w:p>
        </w:tc>
      </w:tr>
      <w:tr w:rsidR="001F124B" w:rsidRPr="001F124B" w14:paraId="59AE51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D4E6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8A58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504791.5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623C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1360904.33</w:t>
            </w:r>
          </w:p>
        </w:tc>
      </w:tr>
      <w:tr w:rsidR="001F124B" w:rsidRPr="001F124B" w14:paraId="5A0E1B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7B29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FC6B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504789.45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A4EC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1360904.24</w:t>
            </w:r>
          </w:p>
        </w:tc>
      </w:tr>
      <w:tr w:rsidR="001F124B" w:rsidRPr="001F124B" w14:paraId="4DBED4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36D7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0011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504793.1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BDAD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1360853.53</w:t>
            </w:r>
          </w:p>
        </w:tc>
      </w:tr>
      <w:tr w:rsidR="001F124B" w:rsidRPr="001F124B" w14:paraId="20A975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FC25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2635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504799.28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CFBD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1360803.06</w:t>
            </w:r>
          </w:p>
        </w:tc>
      </w:tr>
      <w:tr w:rsidR="001F124B" w:rsidRPr="001F124B" w14:paraId="093B39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0588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5270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504797.46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B52A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1360802.78</w:t>
            </w:r>
          </w:p>
        </w:tc>
      </w:tr>
      <w:tr w:rsidR="001F124B" w:rsidRPr="001F124B" w14:paraId="4897F13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2755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178C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504801.39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82A2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1360780.14</w:t>
            </w:r>
          </w:p>
        </w:tc>
      </w:tr>
      <w:tr w:rsidR="001F124B" w:rsidRPr="001F124B" w14:paraId="4057FE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0D44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0284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504806.17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A33C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1360752.61</w:t>
            </w:r>
          </w:p>
        </w:tc>
      </w:tr>
      <w:tr w:rsidR="001F124B" w:rsidRPr="001F124B" w14:paraId="027FC1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CCD6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59CB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504817.38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EEE9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1360702.92</w:t>
            </w:r>
          </w:p>
        </w:tc>
      </w:tr>
      <w:tr w:rsidR="001F124B" w:rsidRPr="001F124B" w14:paraId="7119EE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2DCB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E0C1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504816.24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676E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1360702.64</w:t>
            </w:r>
          </w:p>
        </w:tc>
      </w:tr>
      <w:tr w:rsidR="001F124B" w:rsidRPr="001F124B" w14:paraId="0A070AB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DC91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C6ED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504824.58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EFA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1360671.4</w:t>
            </w:r>
          </w:p>
        </w:tc>
      </w:tr>
      <w:tr w:rsidR="001F124B" w:rsidRPr="001F124B" w14:paraId="79E262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33F7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9EAF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504842.66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D0CA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1360605.72</w:t>
            </w:r>
          </w:p>
        </w:tc>
      </w:tr>
      <w:tr w:rsidR="001F124B" w:rsidRPr="001F124B" w14:paraId="54B91A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DE36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E00B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504843.18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3386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1360605.87</w:t>
            </w:r>
          </w:p>
        </w:tc>
      </w:tr>
      <w:tr w:rsidR="001F124B" w:rsidRPr="001F124B" w14:paraId="50D751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48F9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9428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504885.67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D05E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1360451.62</w:t>
            </w:r>
          </w:p>
        </w:tc>
      </w:tr>
      <w:tr w:rsidR="001F124B" w:rsidRPr="001F124B" w14:paraId="1857FE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713C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1FD3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504884.98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06DC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1360451.43</w:t>
            </w:r>
          </w:p>
        </w:tc>
      </w:tr>
      <w:tr w:rsidR="001F124B" w:rsidRPr="001F124B" w14:paraId="37A1C0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C17C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E323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504892.37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D14D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1360424.58</w:t>
            </w:r>
          </w:p>
        </w:tc>
      </w:tr>
      <w:tr w:rsidR="001F124B" w:rsidRPr="001F124B" w14:paraId="013265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6AAB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3F86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504895.59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14F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1360412.85</w:t>
            </w:r>
          </w:p>
        </w:tc>
      </w:tr>
      <w:tr w:rsidR="001F124B" w:rsidRPr="001F124B" w14:paraId="5C1DB2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62FB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4601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504898.02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B0D6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1360413.52</w:t>
            </w:r>
          </w:p>
        </w:tc>
      </w:tr>
      <w:tr w:rsidR="001F124B" w:rsidRPr="001F124B" w14:paraId="6110027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5912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3291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504905.45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AEA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1360386.75</w:t>
            </w:r>
          </w:p>
        </w:tc>
      </w:tr>
      <w:tr w:rsidR="001F124B" w:rsidRPr="001F124B" w14:paraId="7556F0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3C3A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A57F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504893.52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13B0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1360383.46</w:t>
            </w:r>
          </w:p>
        </w:tc>
      </w:tr>
      <w:tr w:rsidR="001F124B" w:rsidRPr="001F124B" w14:paraId="08D6C2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4D3E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70B6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504899.22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7FB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1360363</w:t>
            </w:r>
          </w:p>
        </w:tc>
      </w:tr>
      <w:tr w:rsidR="001F124B" w:rsidRPr="001F124B" w14:paraId="638F3E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F4F7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BF04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504911.13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0A8B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1360366.3</w:t>
            </w:r>
          </w:p>
        </w:tc>
      </w:tr>
      <w:tr w:rsidR="001F124B" w:rsidRPr="001F124B" w14:paraId="72C643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69F8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6C23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504936.52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AAE2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1360273.72</w:t>
            </w:r>
          </w:p>
        </w:tc>
      </w:tr>
      <w:tr w:rsidR="001F124B" w:rsidRPr="001F124B" w14:paraId="73C7F3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1DA0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ACCC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504937.76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21BF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1360274.06</w:t>
            </w:r>
          </w:p>
        </w:tc>
      </w:tr>
      <w:tr w:rsidR="001F124B" w:rsidRPr="001F124B" w14:paraId="0F3C0A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CA53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ECA3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504939.08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5880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1360269.24</w:t>
            </w:r>
          </w:p>
        </w:tc>
      </w:tr>
      <w:tr w:rsidR="001F124B" w:rsidRPr="001F124B" w14:paraId="3A97E9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6A1F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37A7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504940.27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2098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1360269.57</w:t>
            </w:r>
          </w:p>
        </w:tc>
      </w:tr>
      <w:tr w:rsidR="001F124B" w:rsidRPr="001F124B" w14:paraId="1BD8B6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ED99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1DE8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504961.84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5CEC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1360191.28</w:t>
            </w:r>
          </w:p>
        </w:tc>
      </w:tr>
      <w:tr w:rsidR="001F124B" w:rsidRPr="001F124B" w14:paraId="0C6C65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CC9F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0F29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504966.83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A91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1360173.16</w:t>
            </w:r>
          </w:p>
        </w:tc>
      </w:tr>
      <w:tr w:rsidR="001F124B" w:rsidRPr="001F124B" w14:paraId="52C706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74C6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1401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F0FC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504967.47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02D5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1360173.34</w:t>
            </w:r>
          </w:p>
        </w:tc>
      </w:tr>
      <w:tr w:rsidR="001F124B" w:rsidRPr="001F124B" w14:paraId="4FBDA2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4857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5408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505003.32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DBCF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1360043.17</w:t>
            </w:r>
          </w:p>
        </w:tc>
      </w:tr>
      <w:tr w:rsidR="001F124B" w:rsidRPr="001F124B" w14:paraId="2D295BF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06AF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9894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504992.21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973D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1360040.11</w:t>
            </w:r>
          </w:p>
        </w:tc>
      </w:tr>
      <w:tr w:rsidR="001F124B" w:rsidRPr="001F124B" w14:paraId="5B8BA1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BA3C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A225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505001.5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805D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1360006.38</w:t>
            </w:r>
          </w:p>
        </w:tc>
      </w:tr>
      <w:tr w:rsidR="001F124B" w:rsidRPr="001F124B" w14:paraId="7538FF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CAA1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ACBE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505012.09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20E6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1360009.29</w:t>
            </w:r>
          </w:p>
        </w:tc>
      </w:tr>
      <w:tr w:rsidR="001F124B" w:rsidRPr="001F124B" w14:paraId="11FA3C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B9E9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3C32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505059.89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7935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1359835.74</w:t>
            </w:r>
          </w:p>
        </w:tc>
      </w:tr>
      <w:tr w:rsidR="001F124B" w:rsidRPr="001F124B" w14:paraId="66CC7A2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F16C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E0FE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505060.9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9366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1359836.03</w:t>
            </w:r>
          </w:p>
        </w:tc>
      </w:tr>
      <w:tr w:rsidR="001F124B" w:rsidRPr="001F124B" w14:paraId="0E4B238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77D4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1B8A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505087.47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A67E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1359739.62</w:t>
            </w:r>
          </w:p>
        </w:tc>
      </w:tr>
      <w:tr w:rsidR="001F124B" w:rsidRPr="001F124B" w14:paraId="4A7670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9EFF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BD01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505083.79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E2B6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1359738.62</w:t>
            </w:r>
          </w:p>
        </w:tc>
      </w:tr>
      <w:tr w:rsidR="001F124B" w:rsidRPr="001F124B" w14:paraId="389CA9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D00B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525B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505110.36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821C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1359642.2</w:t>
            </w:r>
          </w:p>
        </w:tc>
      </w:tr>
      <w:tr w:rsidR="001F124B" w:rsidRPr="001F124B" w14:paraId="485D9D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0D78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C8B2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505106.29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8571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1359641.08</w:t>
            </w:r>
          </w:p>
        </w:tc>
      </w:tr>
      <w:tr w:rsidR="001F124B" w:rsidRPr="001F124B" w14:paraId="1FE88A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7A5E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8300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505117.68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1E1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1359599.72</w:t>
            </w:r>
          </w:p>
        </w:tc>
      </w:tr>
      <w:tr w:rsidR="001F124B" w:rsidRPr="001F124B" w14:paraId="4DFE523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14A8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83F7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505125.4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C725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1359571.67</w:t>
            </w:r>
          </w:p>
        </w:tc>
      </w:tr>
      <w:tr w:rsidR="001F124B" w:rsidRPr="001F124B" w14:paraId="1EBB11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A5E4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4C07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505132.85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D23E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1359544.66</w:t>
            </w:r>
          </w:p>
        </w:tc>
      </w:tr>
      <w:tr w:rsidR="001F124B" w:rsidRPr="001F124B" w14:paraId="347CF2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A953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ECBE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505128.27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5A1F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1359543.4</w:t>
            </w:r>
          </w:p>
        </w:tc>
      </w:tr>
      <w:tr w:rsidR="001F124B" w:rsidRPr="001F124B" w14:paraId="24FD31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61B9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07D2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505141.55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1007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1359495.2</w:t>
            </w:r>
          </w:p>
        </w:tc>
      </w:tr>
      <w:tr w:rsidR="001F124B" w:rsidRPr="001F124B" w14:paraId="65C23C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6711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047A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505140.68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CF10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1359494.96</w:t>
            </w:r>
          </w:p>
        </w:tc>
      </w:tr>
      <w:tr w:rsidR="001F124B" w:rsidRPr="001F124B" w14:paraId="263890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947D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AD22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505153.95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0267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1359446.75</w:t>
            </w:r>
          </w:p>
        </w:tc>
      </w:tr>
      <w:tr w:rsidR="001F124B" w:rsidRPr="001F124B" w14:paraId="102042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1DA6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90F4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505152.99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093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1359446.48</w:t>
            </w:r>
          </w:p>
        </w:tc>
      </w:tr>
      <w:tr w:rsidR="001F124B" w:rsidRPr="001F124B" w14:paraId="30421AC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A2F0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F8ED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505179.54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F05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1359350.07</w:t>
            </w:r>
          </w:p>
        </w:tc>
      </w:tr>
      <w:tr w:rsidR="001F124B" w:rsidRPr="001F124B" w14:paraId="13041C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0AD9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398D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505181.49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EBBE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1359350.6</w:t>
            </w:r>
          </w:p>
        </w:tc>
      </w:tr>
      <w:tr w:rsidR="001F124B" w:rsidRPr="001F124B" w14:paraId="4D8428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B75A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1121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505196.84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4030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1359294.87</w:t>
            </w:r>
          </w:p>
        </w:tc>
      </w:tr>
      <w:tr w:rsidR="001F124B" w:rsidRPr="001F124B" w14:paraId="44CC11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138D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1AB6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505207.01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E8B7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1359255.2</w:t>
            </w:r>
          </w:p>
        </w:tc>
      </w:tr>
      <w:tr w:rsidR="001F124B" w:rsidRPr="001F124B" w14:paraId="0319F01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C5A5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7347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505204.03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9959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1359254.52</w:t>
            </w:r>
          </w:p>
        </w:tc>
      </w:tr>
      <w:tr w:rsidR="001F124B" w:rsidRPr="001F124B" w14:paraId="5DFC69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1C9D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C063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505214.32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AA3D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1359198.01</w:t>
            </w:r>
          </w:p>
        </w:tc>
      </w:tr>
      <w:tr w:rsidR="001F124B" w:rsidRPr="001F124B" w14:paraId="3A0DE4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6F49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3664E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505219.71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E0D3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1359140.82</w:t>
            </w:r>
          </w:p>
        </w:tc>
      </w:tr>
      <w:tr w:rsidR="001F124B" w:rsidRPr="001F124B" w14:paraId="0C7E33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F4AA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246E0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505220.21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278D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1359083.38</w:t>
            </w:r>
          </w:p>
        </w:tc>
      </w:tr>
      <w:tr w:rsidR="001F124B" w:rsidRPr="001F124B" w14:paraId="581E36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8A3E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97B9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505215.78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ACAA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1359026.12</w:t>
            </w:r>
          </w:p>
        </w:tc>
      </w:tr>
      <w:tr w:rsidR="001F124B" w:rsidRPr="001F124B" w14:paraId="2DA7A0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16F4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9DAF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505214.7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544A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1359019.57</w:t>
            </w:r>
          </w:p>
        </w:tc>
      </w:tr>
      <w:tr w:rsidR="001F124B" w:rsidRPr="001F124B" w14:paraId="11C79E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CD67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0C07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505206.47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F75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1358969.43</w:t>
            </w:r>
          </w:p>
        </w:tc>
      </w:tr>
      <w:tr w:rsidR="001F124B" w:rsidRPr="001F124B" w14:paraId="3AE188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23E2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BB37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505207.98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5145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1358969.11</w:t>
            </w:r>
          </w:p>
        </w:tc>
      </w:tr>
      <w:tr w:rsidR="001F124B" w:rsidRPr="001F124B" w14:paraId="61A5C7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492D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6332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505190.54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8A09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1358902.71</w:t>
            </w:r>
          </w:p>
        </w:tc>
      </w:tr>
      <w:tr w:rsidR="001F124B" w:rsidRPr="001F124B" w14:paraId="30A19E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EADE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683D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505166.4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FA41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1358838.43</w:t>
            </w:r>
          </w:p>
        </w:tc>
      </w:tr>
      <w:tr w:rsidR="001F124B" w:rsidRPr="001F124B" w14:paraId="2D01B4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46A2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CA1F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505135.74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19E8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1358776.55</w:t>
            </w:r>
          </w:p>
        </w:tc>
      </w:tr>
      <w:tr w:rsidR="001F124B" w:rsidRPr="001F124B" w14:paraId="63C303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7A8F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E0F3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505088.7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DBFE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1358690.07</w:t>
            </w:r>
          </w:p>
        </w:tc>
      </w:tr>
      <w:tr w:rsidR="001F124B" w:rsidRPr="001F124B" w14:paraId="2C2A828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6E2A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6EA2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505081.05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6FD4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1358676.03</w:t>
            </w:r>
          </w:p>
        </w:tc>
      </w:tr>
      <w:tr w:rsidR="001F124B" w:rsidRPr="001F124B" w14:paraId="06117D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DE75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44C3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505079.8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0F1E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1358673.73</w:t>
            </w:r>
          </w:p>
        </w:tc>
      </w:tr>
      <w:tr w:rsidR="001F124B" w:rsidRPr="001F124B" w14:paraId="794B99C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0E13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19CE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505066.3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18AA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1358648.9</w:t>
            </w:r>
          </w:p>
        </w:tc>
      </w:tr>
      <w:tr w:rsidR="001F124B" w:rsidRPr="001F124B" w14:paraId="0070D4F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566C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28416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505071.04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6366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1358646.32</w:t>
            </w:r>
          </w:p>
        </w:tc>
      </w:tr>
      <w:tr w:rsidR="001F124B" w:rsidRPr="001F124B" w14:paraId="1C40BE4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A7B2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7975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505051.94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997C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1358611.18</w:t>
            </w:r>
          </w:p>
        </w:tc>
      </w:tr>
      <w:tr w:rsidR="001F124B" w:rsidRPr="001F124B" w14:paraId="0396EA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D07C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487B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505052.61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BD9F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1358610.82</w:t>
            </w:r>
          </w:p>
        </w:tc>
      </w:tr>
      <w:tr w:rsidR="001F124B" w:rsidRPr="001F124B" w14:paraId="78E878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B6DF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A038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505010.37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AEF4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1358533.19</w:t>
            </w:r>
          </w:p>
        </w:tc>
      </w:tr>
      <w:tr w:rsidR="001F124B" w:rsidRPr="001F124B" w14:paraId="18B7CD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73DC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D7B6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505004.82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743F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1358522.98</w:t>
            </w:r>
          </w:p>
        </w:tc>
      </w:tr>
      <w:tr w:rsidR="001F124B" w:rsidRPr="001F124B" w14:paraId="057C26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603F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7659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505009.97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569A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1358520.17</w:t>
            </w:r>
          </w:p>
        </w:tc>
      </w:tr>
      <w:tr w:rsidR="001F124B" w:rsidRPr="001F124B" w14:paraId="7132658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DF9E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CDA6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505003.48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68DE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1358508.24</w:t>
            </w:r>
          </w:p>
        </w:tc>
      </w:tr>
      <w:tr w:rsidR="001F124B" w:rsidRPr="001F124B" w14:paraId="180D16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6E33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C623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504986.49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152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1358477.05</w:t>
            </w:r>
          </w:p>
        </w:tc>
      </w:tr>
      <w:tr w:rsidR="001F124B" w:rsidRPr="001F124B" w14:paraId="57FF95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1B94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2D35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504979.75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72A3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1358464.68</w:t>
            </w:r>
          </w:p>
        </w:tc>
      </w:tr>
      <w:tr w:rsidR="001F124B" w:rsidRPr="001F124B" w14:paraId="1CE498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151A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1448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B2AD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504962.59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A59F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1358474</w:t>
            </w:r>
          </w:p>
        </w:tc>
      </w:tr>
      <w:tr w:rsidR="001F124B" w:rsidRPr="001F124B" w14:paraId="6EB316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B9D2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BD93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504958.37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CD72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1358466.42</w:t>
            </w:r>
          </w:p>
        </w:tc>
      </w:tr>
      <w:tr w:rsidR="001F124B" w:rsidRPr="001F124B" w14:paraId="2F9FF7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66A3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8AEA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504951.28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3ED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1358453.7</w:t>
            </w:r>
          </w:p>
        </w:tc>
      </w:tr>
      <w:tr w:rsidR="001F124B" w:rsidRPr="001F124B" w14:paraId="2F503E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DF3F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960A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504969.17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2610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1358443.97</w:t>
            </w:r>
          </w:p>
        </w:tc>
      </w:tr>
      <w:tr w:rsidR="001F124B" w:rsidRPr="001F124B" w14:paraId="3E8213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71CA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7C71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504961.8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220E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1358430.37</w:t>
            </w:r>
          </w:p>
        </w:tc>
      </w:tr>
      <w:tr w:rsidR="001F124B" w:rsidRPr="001F124B" w14:paraId="0DEFC7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40EA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7FEB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504959.9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8D4D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1358426.86</w:t>
            </w:r>
          </w:p>
        </w:tc>
      </w:tr>
      <w:tr w:rsidR="001F124B" w:rsidRPr="001F124B" w14:paraId="2B06B8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B46C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BFED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504915.06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1314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1358344.11</w:t>
            </w:r>
          </w:p>
        </w:tc>
      </w:tr>
      <w:tr w:rsidR="001F124B" w:rsidRPr="001F124B" w14:paraId="69AA3E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D3DD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D8F0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504916.81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9C85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1358343.17</w:t>
            </w:r>
          </w:p>
        </w:tc>
      </w:tr>
      <w:tr w:rsidR="001F124B" w:rsidRPr="001F124B" w14:paraId="52D8E6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349B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4E4B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504870.25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A04D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1358257.46</w:t>
            </w:r>
          </w:p>
        </w:tc>
      </w:tr>
      <w:tr w:rsidR="001F124B" w:rsidRPr="001F124B" w14:paraId="09C3E1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04A3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F87F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3AB8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1358265.4</w:t>
            </w:r>
          </w:p>
        </w:tc>
      </w:tr>
      <w:tr w:rsidR="001F124B" w:rsidRPr="001F124B" w14:paraId="3A689E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BA92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96CD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504844.55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5A54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1358244.87</w:t>
            </w:r>
          </w:p>
        </w:tc>
      </w:tr>
      <w:tr w:rsidR="001F124B" w:rsidRPr="001F124B" w14:paraId="6EAEF3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8BB8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2CD4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504858.34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CFD1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1358237.36</w:t>
            </w:r>
          </w:p>
        </w:tc>
      </w:tr>
      <w:tr w:rsidR="001F124B" w:rsidRPr="001F124B" w14:paraId="670D03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D03C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A791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504724.85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84AD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1357992.23</w:t>
            </w:r>
          </w:p>
        </w:tc>
      </w:tr>
      <w:tr w:rsidR="001F124B" w:rsidRPr="001F124B" w14:paraId="58214B4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4327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5098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504723.95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399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1357992.72</w:t>
            </w:r>
          </w:p>
        </w:tc>
      </w:tr>
      <w:tr w:rsidR="001F124B" w:rsidRPr="001F124B" w14:paraId="11FE62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51BF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2B9F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504692.6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96F9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1357935.1</w:t>
            </w:r>
          </w:p>
        </w:tc>
      </w:tr>
      <w:tr w:rsidR="001F124B" w:rsidRPr="001F124B" w14:paraId="512E4F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1474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D87D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504676.38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5099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1357903.9</w:t>
            </w:r>
          </w:p>
        </w:tc>
      </w:tr>
      <w:tr w:rsidR="001F124B" w:rsidRPr="001F124B" w14:paraId="4E088E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B732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1DF9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504675.15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06A5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1357904.51</w:t>
            </w:r>
          </w:p>
        </w:tc>
      </w:tr>
      <w:tr w:rsidR="001F124B" w:rsidRPr="001F124B" w14:paraId="2FF73C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5BEE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D0C1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504660.31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8B16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1357870.73</w:t>
            </w:r>
          </w:p>
        </w:tc>
      </w:tr>
      <w:tr w:rsidR="001F124B" w:rsidRPr="001F124B" w14:paraId="4FA1CAC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E714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1985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504652.01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3210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1357847.29</w:t>
            </w:r>
          </w:p>
        </w:tc>
      </w:tr>
      <w:tr w:rsidR="001F124B" w:rsidRPr="001F124B" w14:paraId="29664F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EE34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64C3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504626.96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B755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1357855.22</w:t>
            </w:r>
          </w:p>
        </w:tc>
      </w:tr>
      <w:tr w:rsidR="001F124B" w:rsidRPr="001F124B" w14:paraId="626377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F6C6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2E20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504618.17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CE8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1357823.89</w:t>
            </w:r>
          </w:p>
        </w:tc>
      </w:tr>
      <w:tr w:rsidR="001F124B" w:rsidRPr="001F124B" w14:paraId="2C8DBD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FF19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7F2F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504641.08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4992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1357818.08</w:t>
            </w:r>
          </w:p>
        </w:tc>
      </w:tr>
      <w:tr w:rsidR="001F124B" w:rsidRPr="001F124B" w14:paraId="278572F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AD14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F113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504630.43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899E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1357766.11</w:t>
            </w:r>
          </w:p>
        </w:tc>
      </w:tr>
      <w:tr w:rsidR="001F124B" w:rsidRPr="001F124B" w14:paraId="10A308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9879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7607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504625.22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1299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1357725.35</w:t>
            </w:r>
          </w:p>
        </w:tc>
      </w:tr>
      <w:tr w:rsidR="001F124B" w:rsidRPr="001F124B" w14:paraId="343C4C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81EF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C53B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504623.24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99CC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1357684.31</w:t>
            </w:r>
          </w:p>
        </w:tc>
      </w:tr>
      <w:tr w:rsidR="001F124B" w:rsidRPr="001F124B" w14:paraId="05B2AD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45E6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B6FE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504624.54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60DA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1357643.24</w:t>
            </w:r>
          </w:p>
        </w:tc>
      </w:tr>
      <w:tr w:rsidR="001F124B" w:rsidRPr="001F124B" w14:paraId="5D9FB1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BF11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0216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504629.09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3580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1357602.41</w:t>
            </w:r>
          </w:p>
        </w:tc>
      </w:tr>
      <w:tr w:rsidR="001F124B" w:rsidRPr="001F124B" w14:paraId="5EB562A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77DD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88C6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504630.45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37DA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1357602.61</w:t>
            </w:r>
          </w:p>
        </w:tc>
      </w:tr>
      <w:tr w:rsidR="001F124B" w:rsidRPr="001F124B" w14:paraId="75EAE7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96FF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C959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504638.96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8943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1357559.21</w:t>
            </w:r>
          </w:p>
        </w:tc>
      </w:tr>
      <w:tr w:rsidR="001F124B" w:rsidRPr="001F124B" w14:paraId="00344B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B0F5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BC02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504650.92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C9A7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1357516.97</w:t>
            </w:r>
          </w:p>
        </w:tc>
      </w:tr>
      <w:tr w:rsidR="001F124B" w:rsidRPr="001F124B" w14:paraId="6FF5AE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484C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AB68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504714.68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D0E5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1357312.4</w:t>
            </w:r>
          </w:p>
        </w:tc>
      </w:tr>
      <w:tr w:rsidR="001F124B" w:rsidRPr="001F124B" w14:paraId="73BD65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3E7B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2254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504715.9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856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1357312.79</w:t>
            </w:r>
          </w:p>
        </w:tc>
      </w:tr>
      <w:tr w:rsidR="001F124B" w:rsidRPr="001F124B" w14:paraId="3075B0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E2E0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BF35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504745.65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84B0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1357217.32</w:t>
            </w:r>
          </w:p>
        </w:tc>
      </w:tr>
      <w:tr w:rsidR="001F124B" w:rsidRPr="001F124B" w14:paraId="5A1C72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057B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5A49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504746.76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CAF4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1357217.67</w:t>
            </w:r>
          </w:p>
        </w:tc>
      </w:tr>
      <w:tr w:rsidR="001F124B" w:rsidRPr="001F124B" w14:paraId="540CEF2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7277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6A84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504776.52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6385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1357122.19</w:t>
            </w:r>
          </w:p>
        </w:tc>
      </w:tr>
      <w:tr w:rsidR="001F124B" w:rsidRPr="001F124B" w14:paraId="60AEFE9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4098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2DB3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504775.24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5039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1357121.8</w:t>
            </w:r>
          </w:p>
        </w:tc>
      </w:tr>
      <w:tr w:rsidR="001F124B" w:rsidRPr="001F124B" w14:paraId="3D77CCA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6AC9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CF14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504805.01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581D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1357026.32</w:t>
            </w:r>
          </w:p>
        </w:tc>
      </w:tr>
      <w:tr w:rsidR="001F124B" w:rsidRPr="001F124B" w14:paraId="4DC770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F38C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70FF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504804.26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0DDC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1357026.08</w:t>
            </w:r>
          </w:p>
        </w:tc>
      </w:tr>
      <w:tr w:rsidR="001F124B" w:rsidRPr="001F124B" w14:paraId="02CC88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41EA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DCD2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504834.02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73BA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1356930.62</w:t>
            </w:r>
          </w:p>
        </w:tc>
      </w:tr>
      <w:tr w:rsidR="001F124B" w:rsidRPr="001F124B" w14:paraId="209F4D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A770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9348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504833.19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502B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1356930.35</w:t>
            </w:r>
          </w:p>
        </w:tc>
      </w:tr>
      <w:tr w:rsidR="001F124B" w:rsidRPr="001F124B" w14:paraId="1D3D91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7074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4143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504851.05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E6B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1356873.06</w:t>
            </w:r>
          </w:p>
        </w:tc>
      </w:tr>
      <w:tr w:rsidR="001F124B" w:rsidRPr="001F124B" w14:paraId="44D867C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FCD6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CDF7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504849.62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94F7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1356872.63</w:t>
            </w:r>
          </w:p>
        </w:tc>
      </w:tr>
      <w:tr w:rsidR="001F124B" w:rsidRPr="001F124B" w14:paraId="4EB3B73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1214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9B4A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504861.52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7A44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1356834.45</w:t>
            </w:r>
          </w:p>
        </w:tc>
      </w:tr>
      <w:tr w:rsidR="001F124B" w:rsidRPr="001F124B" w14:paraId="40BD63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8918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804D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504862.14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1B34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1356834.63</w:t>
            </w:r>
          </w:p>
        </w:tc>
      </w:tr>
      <w:tr w:rsidR="001F124B" w:rsidRPr="001F124B" w14:paraId="40BFC2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A45B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629D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504870.53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3DD2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1356808.16</w:t>
            </w:r>
          </w:p>
        </w:tc>
      </w:tr>
      <w:tr w:rsidR="001F124B" w:rsidRPr="001F124B" w14:paraId="2EDEC10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9097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1571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504844.12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BC74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1356799.92</w:t>
            </w:r>
          </w:p>
        </w:tc>
      </w:tr>
      <w:tr w:rsidR="001F124B" w:rsidRPr="001F124B" w14:paraId="6D4850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9FF8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1F0A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504851.42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D910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1356775.78</w:t>
            </w:r>
          </w:p>
        </w:tc>
      </w:tr>
      <w:tr w:rsidR="001F124B" w:rsidRPr="001F124B" w14:paraId="0398CE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3E8F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1495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10BA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504877.81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D8A7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1356784</w:t>
            </w:r>
          </w:p>
        </w:tc>
      </w:tr>
      <w:tr w:rsidR="001F124B" w:rsidRPr="001F124B" w14:paraId="2A7B8F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28CF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A025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504926.88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C960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1356626.72</w:t>
            </w:r>
          </w:p>
        </w:tc>
      </w:tr>
      <w:tr w:rsidR="001F124B" w:rsidRPr="001F124B" w14:paraId="2E8339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3F72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2268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504981.15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0DD3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1356452.75</w:t>
            </w:r>
          </w:p>
        </w:tc>
      </w:tr>
      <w:tr w:rsidR="001F124B" w:rsidRPr="001F124B" w14:paraId="2053FB7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2F04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C5D4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504981.89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8903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1356452.97</w:t>
            </w:r>
          </w:p>
        </w:tc>
      </w:tr>
      <w:tr w:rsidR="001F124B" w:rsidRPr="001F124B" w14:paraId="7E25EB4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E363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1499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7083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505011.65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7B4C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1356357.5</w:t>
            </w:r>
          </w:p>
        </w:tc>
      </w:tr>
      <w:tr w:rsidR="001F124B" w:rsidRPr="001F124B" w14:paraId="5E10B2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C005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903E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505012.16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49E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1356357.66</w:t>
            </w:r>
          </w:p>
        </w:tc>
      </w:tr>
      <w:tr w:rsidR="001F124B" w:rsidRPr="001F124B" w14:paraId="6CE8C7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8F38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7427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505041.91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28CA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1356262.19</w:t>
            </w:r>
          </w:p>
        </w:tc>
      </w:tr>
      <w:tr w:rsidR="001F124B" w:rsidRPr="001F124B" w14:paraId="05017D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339E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4376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505043.52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1E1B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1356262.68</w:t>
            </w:r>
          </w:p>
        </w:tc>
      </w:tr>
      <w:tr w:rsidR="001F124B" w:rsidRPr="001F124B" w14:paraId="1D8E83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28EF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810B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505062.23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AFC7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1356202.64</w:t>
            </w:r>
          </w:p>
        </w:tc>
      </w:tr>
      <w:tr w:rsidR="001F124B" w:rsidRPr="001F124B" w14:paraId="1006E5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6865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128A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505070.59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4D92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1356175.8</w:t>
            </w:r>
          </w:p>
        </w:tc>
      </w:tr>
      <w:tr w:rsidR="001F124B" w:rsidRPr="001F124B" w14:paraId="599B31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9862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8159D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505074.82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4B73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1356162.23</w:t>
            </w:r>
          </w:p>
        </w:tc>
      </w:tr>
      <w:tr w:rsidR="001F124B" w:rsidRPr="001F124B" w14:paraId="26AF250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BE05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DC32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505103.03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81B9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1356071.74</w:t>
            </w:r>
          </w:p>
        </w:tc>
      </w:tr>
      <w:tr w:rsidR="001F124B" w:rsidRPr="001F124B" w14:paraId="67E0CB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2B63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8C01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505102.42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26E3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1356071.55</w:t>
            </w:r>
          </w:p>
        </w:tc>
      </w:tr>
      <w:tr w:rsidR="001F124B" w:rsidRPr="001F124B" w14:paraId="720BDF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FB2B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C155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505161.93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FBB9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1355880.62</w:t>
            </w:r>
          </w:p>
        </w:tc>
      </w:tr>
      <w:tr w:rsidR="001F124B" w:rsidRPr="001F124B" w14:paraId="286FE20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78BF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5B54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505163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CC79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1355880.95</w:t>
            </w:r>
          </w:p>
        </w:tc>
      </w:tr>
      <w:tr w:rsidR="001F124B" w:rsidRPr="001F124B" w14:paraId="455194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3E22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B0C0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505306.25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35C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1355421.3</w:t>
            </w:r>
          </w:p>
        </w:tc>
      </w:tr>
      <w:tr w:rsidR="001F124B" w:rsidRPr="001F124B" w14:paraId="053499E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ABCC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CDDA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505322.53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63B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1355365.02</w:t>
            </w:r>
          </w:p>
        </w:tc>
      </w:tr>
      <w:tr w:rsidR="001F124B" w:rsidRPr="001F124B" w14:paraId="1FC8BE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01F4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0B30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505335.47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47C1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1355308.03</w:t>
            </w:r>
          </w:p>
        </w:tc>
      </w:tr>
      <w:tr w:rsidR="001F124B" w:rsidRPr="001F124B" w14:paraId="1F506D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3B08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AF57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505334.97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B5C4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1355307.92</w:t>
            </w:r>
          </w:p>
        </w:tc>
      </w:tr>
      <w:tr w:rsidR="001F124B" w:rsidRPr="001F124B" w14:paraId="2F3600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7DD5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6ACD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505348.1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B36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1355220.85</w:t>
            </w:r>
          </w:p>
        </w:tc>
      </w:tr>
      <w:tr w:rsidR="001F124B" w:rsidRPr="001F124B" w14:paraId="0B5A99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B805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BC23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505360.73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9BE9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1355110.79</w:t>
            </w:r>
          </w:p>
        </w:tc>
      </w:tr>
      <w:tr w:rsidR="001F124B" w:rsidRPr="001F124B" w14:paraId="002208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B77D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446A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505359.73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C524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1355110.68</w:t>
            </w:r>
          </w:p>
        </w:tc>
      </w:tr>
      <w:tr w:rsidR="001F124B" w:rsidRPr="001F124B" w14:paraId="3F70A0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B732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24B6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505371.15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67B3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1355011.33</w:t>
            </w:r>
          </w:p>
        </w:tc>
      </w:tr>
      <w:tr w:rsidR="001F124B" w:rsidRPr="001F124B" w14:paraId="501F3B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BE42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188B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505370.48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53E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1355011.25</w:t>
            </w:r>
          </w:p>
        </w:tc>
      </w:tr>
      <w:tr w:rsidR="001F124B" w:rsidRPr="001F124B" w14:paraId="30FABA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4835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4B5D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505381.88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40CC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1354911.9</w:t>
            </w:r>
          </w:p>
        </w:tc>
      </w:tr>
      <w:tr w:rsidR="001F124B" w:rsidRPr="001F124B" w14:paraId="5C8865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C67D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2D37B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505381.28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22B5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1354911.84</w:t>
            </w:r>
          </w:p>
        </w:tc>
      </w:tr>
      <w:tr w:rsidR="001F124B" w:rsidRPr="001F124B" w14:paraId="3CA87A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A9C4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D7B7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505392.69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A4E3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1354812.48</w:t>
            </w:r>
          </w:p>
        </w:tc>
      </w:tr>
      <w:tr w:rsidR="001F124B" w:rsidRPr="001F124B" w14:paraId="251593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73C4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38E9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505391.42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287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1354812.34</w:t>
            </w:r>
          </w:p>
        </w:tc>
      </w:tr>
      <w:tr w:rsidR="001F124B" w:rsidRPr="001F124B" w14:paraId="2B9FE4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DA21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5562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505402.83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AF14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1354713</w:t>
            </w:r>
          </w:p>
        </w:tc>
      </w:tr>
      <w:tr w:rsidR="001F124B" w:rsidRPr="001F124B" w14:paraId="4EB6C8E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185B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77E9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505402.03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4193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1354712.9</w:t>
            </w:r>
          </w:p>
        </w:tc>
      </w:tr>
      <w:tr w:rsidR="001F124B" w:rsidRPr="001F124B" w14:paraId="327C31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465D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837C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505459.08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455F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1354216.16</w:t>
            </w:r>
          </w:p>
        </w:tc>
      </w:tr>
      <w:tr w:rsidR="001F124B" w:rsidRPr="001F124B" w14:paraId="201198C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9230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69B4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505459.92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37C1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1354216.26</w:t>
            </w:r>
          </w:p>
        </w:tc>
      </w:tr>
      <w:tr w:rsidR="001F124B" w:rsidRPr="001F124B" w14:paraId="28C790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1FE2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3EC7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505472.73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68A6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1354104.65</w:t>
            </w:r>
          </w:p>
        </w:tc>
      </w:tr>
      <w:tr w:rsidR="001F124B" w:rsidRPr="001F124B" w14:paraId="4A4A979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FD8E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62E8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505476.3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854F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1354073.54</w:t>
            </w:r>
          </w:p>
        </w:tc>
      </w:tr>
      <w:tr w:rsidR="001F124B" w:rsidRPr="001F124B" w14:paraId="69E222F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A73A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7754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505480.51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6A9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1354036.86</w:t>
            </w:r>
          </w:p>
        </w:tc>
      </w:tr>
      <w:tr w:rsidR="001F124B" w:rsidRPr="001F124B" w14:paraId="6E898B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655D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B013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505455.57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DB2E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1354033.99</w:t>
            </w:r>
          </w:p>
        </w:tc>
      </w:tr>
      <w:tr w:rsidR="001F124B" w:rsidRPr="001F124B" w14:paraId="3AF23E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C0D2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4ED0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505457.86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910E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1354014.03</w:t>
            </w:r>
          </w:p>
        </w:tc>
      </w:tr>
      <w:tr w:rsidR="001F124B" w:rsidRPr="001F124B" w14:paraId="022E089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4D93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2CDC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505466.3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1F3B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1354014.99</w:t>
            </w:r>
          </w:p>
        </w:tc>
      </w:tr>
      <w:tr w:rsidR="001F124B" w:rsidRPr="001F124B" w14:paraId="6C2EF1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0D2B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507D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505484.57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EAEA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1354017.09</w:t>
            </w:r>
          </w:p>
        </w:tc>
      </w:tr>
      <w:tr w:rsidR="001F124B" w:rsidRPr="001F124B" w14:paraId="770FAC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E7E7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99A5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505487.72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6E8C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1353989.68</w:t>
            </w:r>
          </w:p>
        </w:tc>
      </w:tr>
      <w:tr w:rsidR="001F124B" w:rsidRPr="001F124B" w14:paraId="21ECEF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4D8A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B5DB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505488.73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B97C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1353980.88</w:t>
            </w:r>
          </w:p>
        </w:tc>
      </w:tr>
      <w:tr w:rsidR="001F124B" w:rsidRPr="001F124B" w14:paraId="071B7D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AC71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86E1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505490.45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781D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1353965.92</w:t>
            </w:r>
          </w:p>
        </w:tc>
      </w:tr>
      <w:tr w:rsidR="001F124B" w:rsidRPr="001F124B" w14:paraId="4EB8E3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ADCD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C35A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505496.58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80C9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1353917.99</w:t>
            </w:r>
          </w:p>
        </w:tc>
      </w:tr>
      <w:tr w:rsidR="001F124B" w:rsidRPr="001F124B" w14:paraId="78B5E5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F3D8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B2AD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505497.31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C737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1353918.1</w:t>
            </w:r>
          </w:p>
        </w:tc>
      </w:tr>
      <w:tr w:rsidR="001F124B" w:rsidRPr="001F124B" w14:paraId="6F567D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2AD5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6090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505516.2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9FB1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1353818.62</w:t>
            </w:r>
          </w:p>
        </w:tc>
      </w:tr>
      <w:tr w:rsidR="001F124B" w:rsidRPr="001F124B" w14:paraId="1B61AA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2621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E501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505543.28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8391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1353721.05</w:t>
            </w:r>
          </w:p>
        </w:tc>
      </w:tr>
      <w:tr w:rsidR="001F124B" w:rsidRPr="001F124B" w14:paraId="262085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D78C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3ACD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505578.4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FB34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1353626.09</w:t>
            </w:r>
          </w:p>
        </w:tc>
      </w:tr>
      <w:tr w:rsidR="001F124B" w:rsidRPr="001F124B" w14:paraId="144625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9DF4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1542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BADB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505621.31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94CB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1353534.37</w:t>
            </w:r>
          </w:p>
        </w:tc>
      </w:tr>
      <w:tr w:rsidR="001F124B" w:rsidRPr="001F124B" w14:paraId="66E1AD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11C6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FEB9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505622.19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2606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1353534.83</w:t>
            </w:r>
          </w:p>
        </w:tc>
      </w:tr>
      <w:tr w:rsidR="001F124B" w:rsidRPr="001F124B" w14:paraId="36D237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C3BB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0A34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505672.53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7E5D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1353447.08</w:t>
            </w:r>
          </w:p>
        </w:tc>
      </w:tr>
      <w:tr w:rsidR="001F124B" w:rsidRPr="001F124B" w14:paraId="0674EF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B91E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D7AB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505667.9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E2BC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1353444.17</w:t>
            </w:r>
          </w:p>
        </w:tc>
      </w:tr>
      <w:tr w:rsidR="001F124B" w:rsidRPr="001F124B" w14:paraId="5D0974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08CA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F3BFE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505717.75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9ACF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1353371.09</w:t>
            </w:r>
          </w:p>
        </w:tc>
      </w:tr>
      <w:tr w:rsidR="001F124B" w:rsidRPr="001F124B" w14:paraId="6A39F0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BD32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354F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505772.77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4AC3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1353301.83</w:t>
            </w:r>
          </w:p>
        </w:tc>
      </w:tr>
      <w:tr w:rsidR="001F124B" w:rsidRPr="001F124B" w14:paraId="6C0C84F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DF19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E85C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505832.5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43FB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1353236.83</w:t>
            </w:r>
          </w:p>
        </w:tc>
      </w:tr>
      <w:tr w:rsidR="001F124B" w:rsidRPr="001F124B" w14:paraId="4BB4A1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553F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64DC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505859.65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6B84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1353208.94</w:t>
            </w:r>
          </w:p>
        </w:tc>
      </w:tr>
      <w:tr w:rsidR="001F124B" w:rsidRPr="001F124B" w14:paraId="181828A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9696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0859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505857.45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58B4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1353206.8</w:t>
            </w:r>
          </w:p>
        </w:tc>
      </w:tr>
      <w:tr w:rsidR="001F124B" w:rsidRPr="001F124B" w14:paraId="004B012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DCD7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34D6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505876.45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031B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1353187.28</w:t>
            </w:r>
          </w:p>
        </w:tc>
      </w:tr>
      <w:tr w:rsidR="001F124B" w:rsidRPr="001F124B" w14:paraId="219A4D8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787F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B68F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505899.52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B27E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1353163.58</w:t>
            </w:r>
          </w:p>
        </w:tc>
      </w:tr>
      <w:tr w:rsidR="001F124B" w:rsidRPr="001F124B" w14:paraId="086FB3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9E07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88BA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506136.41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62E1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1352920.13</w:t>
            </w:r>
          </w:p>
        </w:tc>
      </w:tr>
      <w:tr w:rsidR="001F124B" w:rsidRPr="001F124B" w14:paraId="4FE30F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525E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F58F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506138.89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9D05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1352922.54</w:t>
            </w:r>
          </w:p>
        </w:tc>
      </w:tr>
      <w:tr w:rsidR="001F124B" w:rsidRPr="001F124B" w14:paraId="53DC9A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C48E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A47A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506208.63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F096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1352850.88</w:t>
            </w:r>
          </w:p>
        </w:tc>
      </w:tr>
      <w:tr w:rsidR="001F124B" w:rsidRPr="001F124B" w14:paraId="0C39B1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2EB4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CCC2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506207.48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3FD0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1352849.75</w:t>
            </w:r>
          </w:p>
        </w:tc>
      </w:tr>
      <w:tr w:rsidR="001F124B" w:rsidRPr="001F124B" w14:paraId="07480E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62CB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16DC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506277.21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0386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1352778.08</w:t>
            </w:r>
          </w:p>
        </w:tc>
      </w:tr>
      <w:tr w:rsidR="001F124B" w:rsidRPr="001F124B" w14:paraId="3FFA6E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5DA8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1D39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506280.25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436E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1352781.04</w:t>
            </w:r>
          </w:p>
        </w:tc>
      </w:tr>
      <w:tr w:rsidR="001F124B" w:rsidRPr="001F124B" w14:paraId="27CCDA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67EA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AE5D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506768.43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523B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1352279.35</w:t>
            </w:r>
          </w:p>
        </w:tc>
      </w:tr>
      <w:tr w:rsidR="001F124B" w:rsidRPr="001F124B" w14:paraId="33F515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E16E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6BA4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506771.05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9451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1352281.89</w:t>
            </w:r>
          </w:p>
        </w:tc>
      </w:tr>
      <w:tr w:rsidR="001F124B" w:rsidRPr="001F124B" w14:paraId="3B00E7E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4C12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7E68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506840.79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86AF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1352210.22</w:t>
            </w:r>
          </w:p>
        </w:tc>
      </w:tr>
      <w:tr w:rsidR="001F124B" w:rsidRPr="001F124B" w14:paraId="5B6DBF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CE7B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53FA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506839.91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B7BA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1352209.38</w:t>
            </w:r>
          </w:p>
        </w:tc>
      </w:tr>
      <w:tr w:rsidR="001F124B" w:rsidRPr="001F124B" w14:paraId="3F551EA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693C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4293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506875.85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254F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1352172.45</w:t>
            </w:r>
          </w:p>
        </w:tc>
      </w:tr>
      <w:tr w:rsidR="001F124B" w:rsidRPr="001F124B" w14:paraId="6D573F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85AA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DEAB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506899.07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7108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1352148.58</w:t>
            </w:r>
          </w:p>
        </w:tc>
      </w:tr>
      <w:tr w:rsidR="001F124B" w:rsidRPr="001F124B" w14:paraId="044CA9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2BAB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5968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506909.66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1630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1352137.71</w:t>
            </w:r>
          </w:p>
        </w:tc>
      </w:tr>
      <w:tr w:rsidR="001F124B" w:rsidRPr="001F124B" w14:paraId="6D7438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FD4C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785D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506908.26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B3F2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1352136.36</w:t>
            </w:r>
          </w:p>
        </w:tc>
      </w:tr>
      <w:tr w:rsidR="001F124B" w:rsidRPr="001F124B" w14:paraId="51B143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A343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69AE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506978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4907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1352064.69</w:t>
            </w:r>
          </w:p>
        </w:tc>
      </w:tr>
      <w:tr w:rsidR="001F124B" w:rsidRPr="001F124B" w14:paraId="10F9D6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874B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6303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506979.35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79FD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1352065.99</w:t>
            </w:r>
          </w:p>
        </w:tc>
      </w:tr>
      <w:tr w:rsidR="001F124B" w:rsidRPr="001F124B" w14:paraId="04A154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AA37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2878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507049.09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911A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1351994.34</w:t>
            </w:r>
          </w:p>
        </w:tc>
      </w:tr>
      <w:tr w:rsidR="001F124B" w:rsidRPr="001F124B" w14:paraId="7199FA0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3146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5FC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507046.94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EF6F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1351992.24</w:t>
            </w:r>
          </w:p>
        </w:tc>
      </w:tr>
      <w:tr w:rsidR="001F124B" w:rsidRPr="001F124B" w14:paraId="4FD574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18F1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E531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507116.68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A346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1351920.57</w:t>
            </w:r>
          </w:p>
        </w:tc>
      </w:tr>
      <w:tr w:rsidR="001F124B" w:rsidRPr="001F124B" w14:paraId="1226844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D1C3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4143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507117.21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D951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1351921.08</w:t>
            </w:r>
          </w:p>
        </w:tc>
      </w:tr>
      <w:tr w:rsidR="001F124B" w:rsidRPr="001F124B" w14:paraId="5DBAB7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AE18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EEA5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507126.85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5089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1351911.17</w:t>
            </w:r>
          </w:p>
        </w:tc>
      </w:tr>
      <w:tr w:rsidR="001F124B" w:rsidRPr="001F124B" w14:paraId="5C98C9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17CC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1528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507146.62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C459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1351890.86</w:t>
            </w:r>
          </w:p>
        </w:tc>
      </w:tr>
      <w:tr w:rsidR="001F124B" w:rsidRPr="001F124B" w14:paraId="5CFF2B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74FB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D0C7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507127.78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82F5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1351872.53</w:t>
            </w:r>
          </w:p>
        </w:tc>
      </w:tr>
      <w:tr w:rsidR="001F124B" w:rsidRPr="001F124B" w14:paraId="576100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28D7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D5E9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507145.94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79D8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1351853.87</w:t>
            </w:r>
          </w:p>
        </w:tc>
      </w:tr>
      <w:tr w:rsidR="001F124B" w:rsidRPr="001F124B" w14:paraId="73B02F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6588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42F6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507164.77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F706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1351872.2</w:t>
            </w:r>
          </w:p>
        </w:tc>
      </w:tr>
      <w:tr w:rsidR="001F124B" w:rsidRPr="001F124B" w14:paraId="4261C0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199C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9C9E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507177.93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82CF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1351858.67</w:t>
            </w:r>
          </w:p>
        </w:tc>
      </w:tr>
      <w:tr w:rsidR="001F124B" w:rsidRPr="001F124B" w14:paraId="77F095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32F0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3121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507186.83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CC19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1351849.45</w:t>
            </w:r>
          </w:p>
        </w:tc>
      </w:tr>
      <w:tr w:rsidR="001F124B" w:rsidRPr="001F124B" w14:paraId="602BB70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9871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52F9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507188.71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3B76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1351851.27</w:t>
            </w:r>
          </w:p>
        </w:tc>
      </w:tr>
      <w:tr w:rsidR="001F124B" w:rsidRPr="001F124B" w14:paraId="117D510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1A0C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5677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507193.34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2ADD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1351846.4</w:t>
            </w:r>
          </w:p>
        </w:tc>
      </w:tr>
      <w:tr w:rsidR="001F124B" w:rsidRPr="001F124B" w14:paraId="0ABE2E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9A36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253A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507205.8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3B4B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1351833.25</w:t>
            </w:r>
          </w:p>
        </w:tc>
      </w:tr>
      <w:tr w:rsidR="001F124B" w:rsidRPr="001F124B" w14:paraId="2EEE296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F93B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7ED9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507206.61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76BA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1351834.01</w:t>
            </w:r>
          </w:p>
        </w:tc>
      </w:tr>
      <w:tr w:rsidR="001F124B" w:rsidRPr="001F124B" w14:paraId="7E041CA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B758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D162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507214.84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BAB6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1351825.17</w:t>
            </w:r>
          </w:p>
        </w:tc>
      </w:tr>
      <w:tr w:rsidR="001F124B" w:rsidRPr="001F124B" w14:paraId="1FCACF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CC43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4F29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507223.57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FB32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1351815.75</w:t>
            </w:r>
          </w:p>
        </w:tc>
      </w:tr>
      <w:tr w:rsidR="001F124B" w:rsidRPr="001F124B" w14:paraId="32B140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8823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C859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507222.23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1E3A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1351814.51</w:t>
            </w:r>
          </w:p>
        </w:tc>
      </w:tr>
      <w:tr w:rsidR="001F124B" w:rsidRPr="001F124B" w14:paraId="4B9A35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0AE6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2FB7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507324.11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A3A2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1351704.43</w:t>
            </w:r>
          </w:p>
        </w:tc>
      </w:tr>
      <w:tr w:rsidR="001F124B" w:rsidRPr="001F124B" w14:paraId="4D676E1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F94D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233B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507321.42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ACAC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1351701.93</w:t>
            </w:r>
          </w:p>
        </w:tc>
      </w:tr>
      <w:tr w:rsidR="001F124B" w:rsidRPr="001F124B" w14:paraId="71177AE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F714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1589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D9D8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507389.34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5C1E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1351628.52</w:t>
            </w:r>
          </w:p>
        </w:tc>
      </w:tr>
      <w:tr w:rsidR="001F124B" w:rsidRPr="001F124B" w14:paraId="789268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D248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3188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507385.79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4C20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1351625.25</w:t>
            </w:r>
          </w:p>
        </w:tc>
      </w:tr>
      <w:tr w:rsidR="001F124B" w:rsidRPr="001F124B" w14:paraId="5F7531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B855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B3D4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507453.71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E85E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1351551.86</w:t>
            </w:r>
          </w:p>
        </w:tc>
      </w:tr>
      <w:tr w:rsidR="001F124B" w:rsidRPr="001F124B" w14:paraId="63F2F5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F694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B03F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507453.05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8888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1351551.24</w:t>
            </w:r>
          </w:p>
        </w:tc>
      </w:tr>
      <w:tr w:rsidR="001F124B" w:rsidRPr="001F124B" w14:paraId="34B369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C51C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E897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507517.99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0A92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1351481.08</w:t>
            </w:r>
          </w:p>
        </w:tc>
      </w:tr>
      <w:tr w:rsidR="001F124B" w:rsidRPr="001F124B" w14:paraId="502E8D0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E0B1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FD9E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507520.98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A807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1351477.84</w:t>
            </w:r>
          </w:p>
        </w:tc>
      </w:tr>
      <w:tr w:rsidR="001F124B" w:rsidRPr="001F124B" w14:paraId="0C4396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E4A8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1A31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507522.81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F446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1351479.55</w:t>
            </w:r>
          </w:p>
        </w:tc>
      </w:tr>
      <w:tr w:rsidR="001F124B" w:rsidRPr="001F124B" w14:paraId="101EA7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EA8E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64B0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507658.66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003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1351332.75</w:t>
            </w:r>
          </w:p>
        </w:tc>
      </w:tr>
      <w:tr w:rsidR="001F124B" w:rsidRPr="001F124B" w14:paraId="76D39C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11D4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0AA8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507657.47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FB9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1351331.66</w:t>
            </w:r>
          </w:p>
        </w:tc>
      </w:tr>
      <w:tr w:rsidR="001F124B" w:rsidRPr="001F124B" w14:paraId="62F4E0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2308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1A8E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507725.39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E1C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1351258.26</w:t>
            </w:r>
          </w:p>
        </w:tc>
      </w:tr>
      <w:tr w:rsidR="001F124B" w:rsidRPr="001F124B" w14:paraId="3786F2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4BFD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1599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5B03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507726.52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A477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1351259.3</w:t>
            </w:r>
          </w:p>
        </w:tc>
      </w:tr>
      <w:tr w:rsidR="001F124B" w:rsidRPr="001F124B" w14:paraId="14DC0A3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1231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01F8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507794.43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9DC0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1351185.91</w:t>
            </w:r>
          </w:p>
        </w:tc>
      </w:tr>
      <w:tr w:rsidR="001F124B" w:rsidRPr="001F124B" w14:paraId="275055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815C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D185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507796.27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0224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1351187.62</w:t>
            </w:r>
          </w:p>
        </w:tc>
      </w:tr>
      <w:tr w:rsidR="001F124B" w:rsidRPr="001F124B" w14:paraId="597661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F54C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8CBC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507853.47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38D6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1351125.67</w:t>
            </w:r>
          </w:p>
        </w:tc>
      </w:tr>
      <w:tr w:rsidR="001F124B" w:rsidRPr="001F124B" w14:paraId="031031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9362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245B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507833.9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D7C0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1351107.57</w:t>
            </w:r>
          </w:p>
        </w:tc>
      </w:tr>
      <w:tr w:rsidR="001F124B" w:rsidRPr="001F124B" w14:paraId="142E5E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4C29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EAA3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507847.43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8248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1351093.04</w:t>
            </w:r>
          </w:p>
        </w:tc>
      </w:tr>
      <w:tr w:rsidR="001F124B" w:rsidRPr="001F124B" w14:paraId="6F9C26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DD99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5EBB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5680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1351111.15</w:t>
            </w:r>
          </w:p>
        </w:tc>
      </w:tr>
      <w:tr w:rsidR="001F124B" w:rsidRPr="001F124B" w14:paraId="0B097C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75AE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C12C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507932.12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D010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1351040.82</w:t>
            </w:r>
          </w:p>
        </w:tc>
      </w:tr>
      <w:tr w:rsidR="001F124B" w:rsidRPr="001F124B" w14:paraId="6D0D760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EB68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1CD1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507933.54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9D1A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1351042.15</w:t>
            </w:r>
          </w:p>
        </w:tc>
      </w:tr>
      <w:tr w:rsidR="001F124B" w:rsidRPr="001F124B" w14:paraId="19A74AE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762E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E7BD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508001.47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6F80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1350968.76</w:t>
            </w:r>
          </w:p>
        </w:tc>
      </w:tr>
      <w:tr w:rsidR="001F124B" w:rsidRPr="001F124B" w14:paraId="761C1C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F252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462C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508003.31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237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1350970.46</w:t>
            </w:r>
          </w:p>
        </w:tc>
      </w:tr>
      <w:tr w:rsidR="001F124B" w:rsidRPr="001F124B" w14:paraId="08F874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8080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C6E8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508029.79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D66B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1350941.84</w:t>
            </w:r>
          </w:p>
        </w:tc>
      </w:tr>
      <w:tr w:rsidR="001F124B" w:rsidRPr="001F124B" w14:paraId="1CDA00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93FB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1FA6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508030.38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52F6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1350942.37</w:t>
            </w:r>
          </w:p>
        </w:tc>
      </w:tr>
      <w:tr w:rsidR="001F124B" w:rsidRPr="001F124B" w14:paraId="7088171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45CE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0A7D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508139.74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8189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1350824.21</w:t>
            </w:r>
          </w:p>
        </w:tc>
      </w:tr>
      <w:tr w:rsidR="001F124B" w:rsidRPr="001F124B" w14:paraId="47E8F30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EA67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8EC8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508140.18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BDBC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1350824.61</w:t>
            </w:r>
          </w:p>
        </w:tc>
      </w:tr>
      <w:tr w:rsidR="001F124B" w:rsidRPr="001F124B" w14:paraId="47AC7C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BFFD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6D0C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508208.09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9538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1350751.23</w:t>
            </w:r>
          </w:p>
        </w:tc>
      </w:tr>
      <w:tr w:rsidR="001F124B" w:rsidRPr="001F124B" w14:paraId="249482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4234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F4EF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508208.75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9574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1350751.83</w:t>
            </w:r>
          </w:p>
        </w:tc>
      </w:tr>
      <w:tr w:rsidR="001F124B" w:rsidRPr="001F124B" w14:paraId="722C1E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6266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FC29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508208.95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D52D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1350752.02</w:t>
            </w:r>
          </w:p>
        </w:tc>
      </w:tr>
      <w:tr w:rsidR="001F124B" w:rsidRPr="001F124B" w14:paraId="1F05CA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AD76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9695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508220.17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B0B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1350739.9</w:t>
            </w:r>
          </w:p>
        </w:tc>
      </w:tr>
      <w:tr w:rsidR="001F124B" w:rsidRPr="001F124B" w14:paraId="7F66055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2FF8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4B9D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508236.95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ECF4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1350721.77</w:t>
            </w:r>
          </w:p>
        </w:tc>
      </w:tr>
      <w:tr w:rsidR="001F124B" w:rsidRPr="001F124B" w14:paraId="24A01BF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E8D2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E3FD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508242.92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AD0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1350715.32</w:t>
            </w:r>
          </w:p>
        </w:tc>
      </w:tr>
      <w:tr w:rsidR="001F124B" w:rsidRPr="001F124B" w14:paraId="34A352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5DFC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A784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508240.53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A55B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1350713.11</w:t>
            </w:r>
          </w:p>
        </w:tc>
      </w:tr>
      <w:tr w:rsidR="001F124B" w:rsidRPr="001F124B" w14:paraId="6D6316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9CE7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7B27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508241.48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A350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1350712.09</w:t>
            </w:r>
          </w:p>
        </w:tc>
      </w:tr>
      <w:tr w:rsidR="001F124B" w:rsidRPr="001F124B" w14:paraId="5FA61C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6A52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E431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508250.28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4290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1350702.57</w:t>
            </w:r>
          </w:p>
        </w:tc>
      </w:tr>
      <w:tr w:rsidR="001F124B" w:rsidRPr="001F124B" w14:paraId="441F1FA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9309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F318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508239.7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FF24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1350692.78</w:t>
            </w:r>
          </w:p>
        </w:tc>
      </w:tr>
      <w:tr w:rsidR="001F124B" w:rsidRPr="001F124B" w14:paraId="4552C9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90EAA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A55B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508250.11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AF1F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1350681.52</w:t>
            </w:r>
          </w:p>
        </w:tc>
      </w:tr>
      <w:tr w:rsidR="001F124B" w:rsidRPr="001F124B" w14:paraId="6826B8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113B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1C36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508271.04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55B5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1350658.91</w:t>
            </w:r>
          </w:p>
        </w:tc>
      </w:tr>
      <w:tr w:rsidR="001F124B" w:rsidRPr="001F124B" w14:paraId="6B6C43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8FA1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3843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508283.12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8A1C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1350670.09</w:t>
            </w:r>
          </w:p>
        </w:tc>
      </w:tr>
      <w:tr w:rsidR="001F124B" w:rsidRPr="001F124B" w14:paraId="555C2E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5954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0CE1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508333.64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24EB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1350615.5</w:t>
            </w:r>
          </w:p>
        </w:tc>
      </w:tr>
      <w:tr w:rsidR="001F124B" w:rsidRPr="001F124B" w14:paraId="65D32B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80CB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0B0C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508356.57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FB68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1350591.54</w:t>
            </w:r>
          </w:p>
        </w:tc>
      </w:tr>
      <w:tr w:rsidR="001F124B" w:rsidRPr="001F124B" w14:paraId="557A8F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2D9F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58EF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508381.12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EF25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1350568.83</w:t>
            </w:r>
          </w:p>
        </w:tc>
      </w:tr>
      <w:tr w:rsidR="001F124B" w:rsidRPr="001F124B" w14:paraId="1455B58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DC11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9CEB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508417.19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F93A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1350540.99</w:t>
            </w:r>
          </w:p>
        </w:tc>
      </w:tr>
      <w:tr w:rsidR="001F124B" w:rsidRPr="001F124B" w14:paraId="0CC223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215D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1180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508448.93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7572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1350520.17</w:t>
            </w:r>
          </w:p>
        </w:tc>
      </w:tr>
      <w:tr w:rsidR="001F124B" w:rsidRPr="001F124B" w14:paraId="5A7051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DB96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3B76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508488.88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39D3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1350499.54</w:t>
            </w:r>
          </w:p>
        </w:tc>
      </w:tr>
      <w:tr w:rsidR="001F124B" w:rsidRPr="001F124B" w14:paraId="66E450C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EE3E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CEFC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508522.62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CC83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1350484.05</w:t>
            </w:r>
          </w:p>
        </w:tc>
      </w:tr>
      <w:tr w:rsidR="001F124B" w:rsidRPr="001F124B" w14:paraId="1C65E7E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FC90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4DE6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508603.47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9EAD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1350448.89</w:t>
            </w:r>
          </w:p>
        </w:tc>
      </w:tr>
      <w:tr w:rsidR="001F124B" w:rsidRPr="001F124B" w14:paraId="14ECC7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7EFD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BE2A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508603.71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7F76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1350449.46</w:t>
            </w:r>
          </w:p>
        </w:tc>
      </w:tr>
      <w:tr w:rsidR="001F124B" w:rsidRPr="001F124B" w14:paraId="2B5F3CC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AA3F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1636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64AB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508654.73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0657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1350427.27</w:t>
            </w:r>
          </w:p>
        </w:tc>
      </w:tr>
      <w:tr w:rsidR="001F124B" w:rsidRPr="001F124B" w14:paraId="44CEAA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AB74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9FA8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508695.41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0AB5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1350409.59</w:t>
            </w:r>
          </w:p>
        </w:tc>
      </w:tr>
      <w:tr w:rsidR="001F124B" w:rsidRPr="001F124B" w14:paraId="311A87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6721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6F10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508694.66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CBC3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1350407.85</w:t>
            </w:r>
          </w:p>
        </w:tc>
      </w:tr>
      <w:tr w:rsidR="001F124B" w:rsidRPr="001F124B" w14:paraId="026BC8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C308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3756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508786.37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0ECA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1350367.98</w:t>
            </w:r>
          </w:p>
        </w:tc>
      </w:tr>
      <w:tr w:rsidR="001F124B" w:rsidRPr="001F124B" w14:paraId="02A589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EBF9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C083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508786.08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9253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1350367.3</w:t>
            </w:r>
          </w:p>
        </w:tc>
      </w:tr>
      <w:tr w:rsidR="001F124B" w:rsidRPr="001F124B" w14:paraId="26A54F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8AB6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9724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508858.97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72FE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1350335.6</w:t>
            </w:r>
          </w:p>
        </w:tc>
      </w:tr>
      <w:tr w:rsidR="001F124B" w:rsidRPr="001F124B" w14:paraId="2ABCDC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D633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88AB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508858.51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3B01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1350334.54</w:t>
            </w:r>
          </w:p>
        </w:tc>
      </w:tr>
      <w:tr w:rsidR="001F124B" w:rsidRPr="001F124B" w14:paraId="35DED1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512A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D70D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508969.02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1E20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1350286.49</w:t>
            </w:r>
          </w:p>
        </w:tc>
      </w:tr>
      <w:tr w:rsidR="001F124B" w:rsidRPr="001F124B" w14:paraId="1FCAE9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092C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0817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508968.73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7691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1350285.8</w:t>
            </w:r>
          </w:p>
        </w:tc>
      </w:tr>
      <w:tr w:rsidR="001F124B" w:rsidRPr="001F124B" w14:paraId="1136B8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6151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7B8F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509152.13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39B0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1350206.05</w:t>
            </w:r>
          </w:p>
        </w:tc>
      </w:tr>
      <w:tr w:rsidR="001F124B" w:rsidRPr="001F124B" w14:paraId="5E6AD4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618D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6B33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509152.84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A6BB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1350207.69</w:t>
            </w:r>
          </w:p>
        </w:tc>
      </w:tr>
      <w:tr w:rsidR="001F124B" w:rsidRPr="001F124B" w14:paraId="1C4E33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767A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4895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509169.61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9153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1350200.4</w:t>
            </w:r>
          </w:p>
        </w:tc>
      </w:tr>
      <w:tr w:rsidR="001F124B" w:rsidRPr="001F124B" w14:paraId="73523F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0CF0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66E8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509210.96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E334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1350183.51</w:t>
            </w:r>
          </w:p>
        </w:tc>
      </w:tr>
      <w:tr w:rsidR="001F124B" w:rsidRPr="001F124B" w14:paraId="7EA803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6884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BBC1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509253.61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596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1350169.52</w:t>
            </w:r>
          </w:p>
        </w:tc>
      </w:tr>
      <w:tr w:rsidR="001F124B" w:rsidRPr="001F124B" w14:paraId="7BB39FC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9C3A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8E14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509296.99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BFFF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1350157.87</w:t>
            </w:r>
          </w:p>
        </w:tc>
      </w:tr>
      <w:tr w:rsidR="001F124B" w:rsidRPr="001F124B" w14:paraId="50994A7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0529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1115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509347.46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6FD0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1350149.42</w:t>
            </w:r>
          </w:p>
        </w:tc>
      </w:tr>
      <w:tr w:rsidR="001F124B" w:rsidRPr="001F124B" w14:paraId="69ABE9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CB7A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377D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509398.47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9B2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1350145.23</w:t>
            </w:r>
          </w:p>
        </w:tc>
      </w:tr>
      <w:tr w:rsidR="001F124B" w:rsidRPr="001F124B" w14:paraId="54BA36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34A3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6209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509413.47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14DE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1350145.25</w:t>
            </w:r>
          </w:p>
        </w:tc>
      </w:tr>
      <w:tr w:rsidR="001F124B" w:rsidRPr="001F124B" w14:paraId="006FE3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BA0F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F1D1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509449.64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FC55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1350145.28</w:t>
            </w:r>
          </w:p>
        </w:tc>
      </w:tr>
      <w:tr w:rsidR="001F124B" w:rsidRPr="001F124B" w14:paraId="67AC016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7995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60A4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509500.67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9B5F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1350149.3</w:t>
            </w:r>
          </w:p>
        </w:tc>
      </w:tr>
      <w:tr w:rsidR="001F124B" w:rsidRPr="001F124B" w14:paraId="54FEEF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BF8E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C912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509557.87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E5AB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1350159.3</w:t>
            </w:r>
          </w:p>
        </w:tc>
      </w:tr>
      <w:tr w:rsidR="001F124B" w:rsidRPr="001F124B" w14:paraId="54A47F8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2DBD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BC47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509613.87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0303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1350174.67</w:t>
            </w:r>
          </w:p>
        </w:tc>
      </w:tr>
      <w:tr w:rsidR="001F124B" w:rsidRPr="001F124B" w14:paraId="6A5A13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BCD3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09D8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509668.16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301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1350195.26</w:t>
            </w:r>
          </w:p>
        </w:tc>
      </w:tr>
      <w:tr w:rsidR="001F124B" w:rsidRPr="001F124B" w14:paraId="3A48335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A669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2EDC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509720.12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CD9E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1350220.65</w:t>
            </w:r>
          </w:p>
        </w:tc>
      </w:tr>
      <w:tr w:rsidR="001F124B" w:rsidRPr="001F124B" w14:paraId="333AAD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E703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7941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509740.58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C485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1350231.5</w:t>
            </w:r>
          </w:p>
        </w:tc>
      </w:tr>
      <w:tr w:rsidR="001F124B" w:rsidRPr="001F124B" w14:paraId="17B3B8F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236D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325E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509823.25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6730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1350280.77</w:t>
            </w:r>
          </w:p>
        </w:tc>
      </w:tr>
      <w:tr w:rsidR="001F124B" w:rsidRPr="001F124B" w14:paraId="54EA3F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CB83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7E6A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509840.91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BE2D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1350293.06</w:t>
            </w:r>
          </w:p>
        </w:tc>
      </w:tr>
      <w:tr w:rsidR="001F124B" w:rsidRPr="001F124B" w14:paraId="3D2837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9E77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4983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509857.6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50B4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1350294.19</w:t>
            </w:r>
          </w:p>
        </w:tc>
      </w:tr>
      <w:tr w:rsidR="001F124B" w:rsidRPr="001F124B" w14:paraId="4A6E75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DCCC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A799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509924.23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ACFC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1350348.29</w:t>
            </w:r>
          </w:p>
        </w:tc>
      </w:tr>
      <w:tr w:rsidR="001F124B" w:rsidRPr="001F124B" w14:paraId="7ADD83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A310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BC0F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509971.21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F8D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1350380.05</w:t>
            </w:r>
          </w:p>
        </w:tc>
      </w:tr>
      <w:tr w:rsidR="001F124B" w:rsidRPr="001F124B" w14:paraId="1B5D64D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FB1E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BE21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510124.77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0ED7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1350484.46</w:t>
            </w:r>
          </w:p>
        </w:tc>
      </w:tr>
      <w:tr w:rsidR="001F124B" w:rsidRPr="001F124B" w14:paraId="60233C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F278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1225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510143.02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487E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1350496.91</w:t>
            </w:r>
          </w:p>
        </w:tc>
      </w:tr>
      <w:tr w:rsidR="001F124B" w:rsidRPr="001F124B" w14:paraId="61B670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D1E8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C7EA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510204.85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7AC3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1350539.29</w:t>
            </w:r>
          </w:p>
        </w:tc>
      </w:tr>
      <w:tr w:rsidR="001F124B" w:rsidRPr="001F124B" w14:paraId="3A1471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1546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4513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510212.53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0F6E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1350541.85</w:t>
            </w:r>
          </w:p>
        </w:tc>
      </w:tr>
      <w:tr w:rsidR="001F124B" w:rsidRPr="001F124B" w14:paraId="3415296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4A99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F420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510382.28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5BA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1350657.82</w:t>
            </w:r>
          </w:p>
        </w:tc>
      </w:tr>
      <w:tr w:rsidR="001F124B" w:rsidRPr="001F124B" w14:paraId="4FB57A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E1CC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73F4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510474.93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6AA1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1350721.99</w:t>
            </w:r>
          </w:p>
        </w:tc>
      </w:tr>
      <w:tr w:rsidR="001F124B" w:rsidRPr="001F124B" w14:paraId="0F6C3AD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306E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16CC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510567.67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9D9B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1350785.46</w:t>
            </w:r>
          </w:p>
        </w:tc>
      </w:tr>
      <w:tr w:rsidR="001F124B" w:rsidRPr="001F124B" w14:paraId="355F9A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19FE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500C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510580.67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0546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1350794.3</w:t>
            </w:r>
          </w:p>
        </w:tc>
      </w:tr>
      <w:tr w:rsidR="001F124B" w:rsidRPr="001F124B" w14:paraId="7E6E9B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C39E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95BC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510583.12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72E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1350797.02</w:t>
            </w:r>
          </w:p>
        </w:tc>
      </w:tr>
      <w:tr w:rsidR="001F124B" w:rsidRPr="001F124B" w14:paraId="6ED696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6056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E4FA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510727.74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5C59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1350895.44</w:t>
            </w:r>
          </w:p>
        </w:tc>
      </w:tr>
      <w:tr w:rsidR="001F124B" w:rsidRPr="001F124B" w14:paraId="3E78C5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4B18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F6F7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510731.47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71B6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1350896.03</w:t>
            </w:r>
          </w:p>
        </w:tc>
      </w:tr>
      <w:tr w:rsidR="001F124B" w:rsidRPr="001F124B" w14:paraId="0112B22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4B74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CA85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511163.85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6F54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1351191.17</w:t>
            </w:r>
          </w:p>
        </w:tc>
      </w:tr>
      <w:tr w:rsidR="001F124B" w:rsidRPr="001F124B" w14:paraId="6924358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492D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5CBA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511200.85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7D9E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1351211.71</w:t>
            </w:r>
          </w:p>
        </w:tc>
      </w:tr>
      <w:tr w:rsidR="001F124B" w:rsidRPr="001F124B" w14:paraId="195181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2664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F2B7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511315.84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69BB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1351288.08</w:t>
            </w:r>
          </w:p>
        </w:tc>
      </w:tr>
      <w:tr w:rsidR="001F124B" w:rsidRPr="001F124B" w14:paraId="13B5B5B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D4ED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9F2E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511392.28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CFA9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1351339.87</w:t>
            </w:r>
          </w:p>
        </w:tc>
      </w:tr>
      <w:tr w:rsidR="001F124B" w:rsidRPr="001F124B" w14:paraId="0F8947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0933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0A9A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511463.68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C8E1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1351388.12</w:t>
            </w:r>
          </w:p>
        </w:tc>
      </w:tr>
      <w:tr w:rsidR="001F124B" w:rsidRPr="001F124B" w14:paraId="6E109D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95A2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8226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511482.73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143A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1351402.95</w:t>
            </w:r>
          </w:p>
        </w:tc>
      </w:tr>
      <w:tr w:rsidR="001F124B" w:rsidRPr="001F124B" w14:paraId="24CE2B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812B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1683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76D8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511500.58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5422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1351416.83</w:t>
            </w:r>
          </w:p>
        </w:tc>
      </w:tr>
      <w:tr w:rsidR="001F124B" w:rsidRPr="001F124B" w14:paraId="514172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5F42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9722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511506.88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1100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1351420.33</w:t>
            </w:r>
          </w:p>
        </w:tc>
      </w:tr>
      <w:tr w:rsidR="001F124B" w:rsidRPr="001F124B" w14:paraId="76DDB0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CDC2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ABFC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511531.64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F602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1351433.71</w:t>
            </w:r>
          </w:p>
        </w:tc>
      </w:tr>
      <w:tr w:rsidR="001F124B" w:rsidRPr="001F124B" w14:paraId="3E05C1D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C529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C2A6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8839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1351441.98</w:t>
            </w:r>
          </w:p>
        </w:tc>
      </w:tr>
      <w:tr w:rsidR="001F124B" w:rsidRPr="001F124B" w14:paraId="61EDB8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E96C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FA3A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511547.79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B384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1351448.89</w:t>
            </w:r>
          </w:p>
        </w:tc>
      </w:tr>
      <w:tr w:rsidR="001F124B" w:rsidRPr="001F124B" w14:paraId="32E629C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CBD6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E62C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511548.18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4F15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1351452.35</w:t>
            </w:r>
          </w:p>
        </w:tc>
      </w:tr>
      <w:tr w:rsidR="001F124B" w:rsidRPr="001F124B" w14:paraId="65867F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DE4D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5B91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511590.29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523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1351474.63</w:t>
            </w:r>
          </w:p>
        </w:tc>
      </w:tr>
      <w:tr w:rsidR="001F124B" w:rsidRPr="001F124B" w14:paraId="05156F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E2D4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025F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511601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25D9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1351492.8</w:t>
            </w:r>
          </w:p>
        </w:tc>
      </w:tr>
      <w:tr w:rsidR="001F124B" w:rsidRPr="001F124B" w14:paraId="232B88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6601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5D97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511786.65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848D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1351620.94</w:t>
            </w:r>
          </w:p>
        </w:tc>
      </w:tr>
      <w:tr w:rsidR="001F124B" w:rsidRPr="001F124B" w14:paraId="242C52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12E0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3FB3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509893.46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D49A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1379649.17</w:t>
            </w:r>
          </w:p>
        </w:tc>
      </w:tr>
      <w:tr w:rsidR="001F124B" w:rsidRPr="001F124B" w14:paraId="32A0828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5EEB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844E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509892.23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C53C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1379646.99</w:t>
            </w:r>
          </w:p>
        </w:tc>
      </w:tr>
      <w:tr w:rsidR="001F124B" w:rsidRPr="001F124B" w14:paraId="7C97A1F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BD16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11CD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509894.41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0D9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1379645.77</w:t>
            </w:r>
          </w:p>
        </w:tc>
      </w:tr>
      <w:tr w:rsidR="001F124B" w:rsidRPr="001F124B" w14:paraId="0F5705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2DFA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FCF0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8F7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1379647.94</w:t>
            </w:r>
          </w:p>
        </w:tc>
      </w:tr>
      <w:tr w:rsidR="001F124B" w:rsidRPr="001F124B" w14:paraId="09BF04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8C20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CABD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506596.77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DF90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1367426.65</w:t>
            </w:r>
          </w:p>
        </w:tc>
      </w:tr>
      <w:tr w:rsidR="001F124B" w:rsidRPr="001F124B" w14:paraId="515091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1155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0F86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506594.76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64F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1367425.17</w:t>
            </w:r>
          </w:p>
        </w:tc>
      </w:tr>
      <w:tr w:rsidR="001F124B" w:rsidRPr="001F124B" w14:paraId="099A31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F3DB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44F1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506596.25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E4A4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1367423.16</w:t>
            </w:r>
          </w:p>
        </w:tc>
      </w:tr>
      <w:tr w:rsidR="001F124B" w:rsidRPr="001F124B" w14:paraId="26F8557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6574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1699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386A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506598.26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5E8A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1367424.64</w:t>
            </w:r>
          </w:p>
        </w:tc>
      </w:tr>
      <w:tr w:rsidR="001F124B" w:rsidRPr="001F124B" w14:paraId="092175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F3AB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20405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509897.67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0EF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1379645.41</w:t>
            </w:r>
          </w:p>
        </w:tc>
      </w:tr>
      <w:tr w:rsidR="001F124B" w:rsidRPr="001F124B" w14:paraId="12BA19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B73D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AEF2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509896.44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9AB2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1379643.23</w:t>
            </w:r>
          </w:p>
        </w:tc>
      </w:tr>
      <w:tr w:rsidR="001F124B" w:rsidRPr="001F124B" w14:paraId="38CB0CC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7D33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3EE6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509898.63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305F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1379642</w:t>
            </w:r>
          </w:p>
        </w:tc>
      </w:tr>
      <w:tr w:rsidR="001F124B" w:rsidRPr="001F124B" w14:paraId="5906C7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B52E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CD09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509899.86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EBAA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1379644.19</w:t>
            </w:r>
          </w:p>
        </w:tc>
      </w:tr>
      <w:tr w:rsidR="001F124B" w:rsidRPr="001F124B" w14:paraId="14AF17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2D37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BC01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506603.96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A533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1367428.7</w:t>
            </w:r>
          </w:p>
        </w:tc>
      </w:tr>
      <w:tr w:rsidR="001F124B" w:rsidRPr="001F124B" w14:paraId="17D917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1F98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2A91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506601.95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21EE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1367427.23</w:t>
            </w:r>
          </w:p>
        </w:tc>
      </w:tr>
      <w:tr w:rsidR="001F124B" w:rsidRPr="001F124B" w14:paraId="2BE676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6978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391A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506603.43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5F7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1367425.21</w:t>
            </w:r>
          </w:p>
        </w:tc>
      </w:tr>
      <w:tr w:rsidR="001F124B" w:rsidRPr="001F124B" w14:paraId="1985217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5AE3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CE22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506605.45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54D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1367426.7</w:t>
            </w:r>
          </w:p>
        </w:tc>
      </w:tr>
      <w:tr w:rsidR="001F124B" w:rsidRPr="001F124B" w14:paraId="233AAA2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625E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C68C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509890.84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F91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1379634.32</w:t>
            </w:r>
          </w:p>
        </w:tc>
      </w:tr>
      <w:tr w:rsidR="001F124B" w:rsidRPr="001F124B" w14:paraId="0FA9240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9D9A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4AF9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509889.61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4665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1379632.15</w:t>
            </w:r>
          </w:p>
        </w:tc>
      </w:tr>
      <w:tr w:rsidR="001F124B" w:rsidRPr="001F124B" w14:paraId="3448C4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D7C6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F96B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509891.78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B0BC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1379630.92</w:t>
            </w:r>
          </w:p>
        </w:tc>
      </w:tr>
      <w:tr w:rsidR="001F124B" w:rsidRPr="001F124B" w14:paraId="358B6B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A6E7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09D9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509893.01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F582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1379633.1</w:t>
            </w:r>
          </w:p>
        </w:tc>
      </w:tr>
      <w:tr w:rsidR="001F124B" w:rsidRPr="001F124B" w14:paraId="4766A7A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AA65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0A98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506635.56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B2D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1367451.45</w:t>
            </w:r>
          </w:p>
        </w:tc>
      </w:tr>
      <w:tr w:rsidR="001F124B" w:rsidRPr="001F124B" w14:paraId="693D6C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3B16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CF7C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506633.55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8B3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1367449.97</w:t>
            </w:r>
          </w:p>
        </w:tc>
      </w:tr>
      <w:tr w:rsidR="001F124B" w:rsidRPr="001F124B" w14:paraId="2524ED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76B9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C458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506635.03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77A5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1367447.96</w:t>
            </w:r>
          </w:p>
        </w:tc>
      </w:tr>
      <w:tr w:rsidR="001F124B" w:rsidRPr="001F124B" w14:paraId="2A677C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BC26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2B67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506637.04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284E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1367449.43</w:t>
            </w:r>
          </w:p>
        </w:tc>
      </w:tr>
      <w:tr w:rsidR="001F124B" w:rsidRPr="001F124B" w14:paraId="2729DDF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18C9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FFB5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509930.34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143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1379619.44</w:t>
            </w:r>
          </w:p>
        </w:tc>
      </w:tr>
      <w:tr w:rsidR="001F124B" w:rsidRPr="001F124B" w14:paraId="42ED1D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35D2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D1D8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509929.11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63AC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1379617.26</w:t>
            </w:r>
          </w:p>
        </w:tc>
      </w:tr>
      <w:tr w:rsidR="001F124B" w:rsidRPr="001F124B" w14:paraId="748B992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85C3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AEE7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509931.29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CCE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1379616.04</w:t>
            </w:r>
          </w:p>
        </w:tc>
      </w:tr>
      <w:tr w:rsidR="001F124B" w:rsidRPr="001F124B" w14:paraId="3E2091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7E9E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A18B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509932.52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7874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1379618.21</w:t>
            </w:r>
          </w:p>
        </w:tc>
      </w:tr>
      <w:tr w:rsidR="001F124B" w:rsidRPr="001F124B" w14:paraId="75F7AE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7B8D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8F087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507098.18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7E7F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1367796.13</w:t>
            </w:r>
          </w:p>
        </w:tc>
      </w:tr>
      <w:tr w:rsidR="001F124B" w:rsidRPr="001F124B" w14:paraId="4F4759D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E5EF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24B8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507096.17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8F9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1367794.66</w:t>
            </w:r>
          </w:p>
        </w:tc>
      </w:tr>
      <w:tr w:rsidR="001F124B" w:rsidRPr="001F124B" w14:paraId="4B4AEA3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4F7B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3C26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507097.65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9DF1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1367792.65</w:t>
            </w:r>
          </w:p>
        </w:tc>
      </w:tr>
      <w:tr w:rsidR="001F124B" w:rsidRPr="001F124B" w14:paraId="256C69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07A2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ED6D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507099.67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7F87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1367794.12</w:t>
            </w:r>
          </w:p>
        </w:tc>
      </w:tr>
      <w:tr w:rsidR="001F124B" w:rsidRPr="001F124B" w14:paraId="29F7624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17DE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D17B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509881.07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7DB7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1379617.21</w:t>
            </w:r>
          </w:p>
        </w:tc>
      </w:tr>
      <w:tr w:rsidR="001F124B" w:rsidRPr="001F124B" w14:paraId="67FE08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8237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9CDC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509879.85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BC54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1379615.05</w:t>
            </w:r>
          </w:p>
        </w:tc>
      </w:tr>
      <w:tr w:rsidR="001F124B" w:rsidRPr="001F124B" w14:paraId="7A0C89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9302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D467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509882.02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8179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1379613.82</w:t>
            </w:r>
          </w:p>
        </w:tc>
      </w:tr>
      <w:tr w:rsidR="001F124B" w:rsidRPr="001F124B" w14:paraId="6F515A0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119C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C01D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509883.25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48F7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1379615.99</w:t>
            </w:r>
          </w:p>
        </w:tc>
      </w:tr>
      <w:tr w:rsidR="001F124B" w:rsidRPr="001F124B" w14:paraId="17A649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F74C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4F1B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507175.89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DF03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1367829.88</w:t>
            </w:r>
          </w:p>
        </w:tc>
      </w:tr>
      <w:tr w:rsidR="001F124B" w:rsidRPr="001F124B" w14:paraId="6C9CB5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57F8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D6D0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507173.87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1AAE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1367828.4</w:t>
            </w:r>
          </w:p>
        </w:tc>
      </w:tr>
      <w:tr w:rsidR="001F124B" w:rsidRPr="001F124B" w14:paraId="06351B1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FA5B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1730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9D79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507175.36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53FD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1367826.38</w:t>
            </w:r>
          </w:p>
        </w:tc>
      </w:tr>
      <w:tr w:rsidR="001F124B" w:rsidRPr="001F124B" w14:paraId="2681C8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5E38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B3D1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507177.36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B2E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1367827.87</w:t>
            </w:r>
          </w:p>
        </w:tc>
      </w:tr>
      <w:tr w:rsidR="001F124B" w:rsidRPr="001F124B" w14:paraId="3B9F68B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EEC3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DBBE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509923.32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2C46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1379608.36</w:t>
            </w:r>
          </w:p>
        </w:tc>
      </w:tr>
      <w:tr w:rsidR="001F124B" w:rsidRPr="001F124B" w14:paraId="372307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81B5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21F0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509922.1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1AFB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1379606.18</w:t>
            </w:r>
          </w:p>
        </w:tc>
      </w:tr>
      <w:tr w:rsidR="001F124B" w:rsidRPr="001F124B" w14:paraId="781344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5F0FE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6059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509924.27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4AFE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1379604.95</w:t>
            </w:r>
          </w:p>
        </w:tc>
      </w:tr>
      <w:tr w:rsidR="001F124B" w:rsidRPr="001F124B" w14:paraId="121B9F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3128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F341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509925.5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1D24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1379607.13</w:t>
            </w:r>
          </w:p>
        </w:tc>
      </w:tr>
      <w:tr w:rsidR="001F124B" w:rsidRPr="001F124B" w14:paraId="169E7B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B0B5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3651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507219.52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D0BA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1367851.77</w:t>
            </w:r>
          </w:p>
        </w:tc>
      </w:tr>
      <w:tr w:rsidR="001F124B" w:rsidRPr="001F124B" w14:paraId="4DBE17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FEFE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6B99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507217.51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84C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1367850.27</w:t>
            </w:r>
          </w:p>
        </w:tc>
      </w:tr>
      <w:tr w:rsidR="001F124B" w:rsidRPr="001F124B" w14:paraId="63148C8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A531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7837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F5CF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1367848.26</w:t>
            </w:r>
          </w:p>
        </w:tc>
      </w:tr>
      <w:tr w:rsidR="001F124B" w:rsidRPr="001F124B" w14:paraId="72E083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60AF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3996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507221.01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59D2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1367849.75</w:t>
            </w:r>
          </w:p>
        </w:tc>
      </w:tr>
      <w:tr w:rsidR="001F124B" w:rsidRPr="001F124B" w14:paraId="183184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2F1F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E8D0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509965.36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8B97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1379589.97</w:t>
            </w:r>
          </w:p>
        </w:tc>
      </w:tr>
      <w:tr w:rsidR="001F124B" w:rsidRPr="001F124B" w14:paraId="1679D0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AFA0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A0C7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509966.81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1700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1379589.15</w:t>
            </w:r>
          </w:p>
        </w:tc>
      </w:tr>
      <w:tr w:rsidR="001F124B" w:rsidRPr="001F124B" w14:paraId="6ECEA4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2EDE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134B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509967.53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390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1379588.75</w:t>
            </w:r>
          </w:p>
        </w:tc>
      </w:tr>
      <w:tr w:rsidR="001F124B" w:rsidRPr="001F124B" w14:paraId="03C2D9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8933F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F805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509967.93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E90D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1379589.45</w:t>
            </w:r>
          </w:p>
        </w:tc>
      </w:tr>
      <w:tr w:rsidR="001F124B" w:rsidRPr="001F124B" w14:paraId="0A54E8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2192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ECD8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509968.76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0A0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1379590.92</w:t>
            </w:r>
          </w:p>
        </w:tc>
      </w:tr>
      <w:tr w:rsidR="001F124B" w:rsidRPr="001F124B" w14:paraId="7B60E08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76B2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9AF8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509966.59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3FA9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1379592.15</w:t>
            </w:r>
          </w:p>
        </w:tc>
      </w:tr>
      <w:tr w:rsidR="001F124B" w:rsidRPr="001F124B" w14:paraId="6E3C64D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918A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8CA7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507209.57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6AD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1367856.18</w:t>
            </w:r>
          </w:p>
        </w:tc>
      </w:tr>
      <w:tr w:rsidR="001F124B" w:rsidRPr="001F124B" w14:paraId="288222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F67B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EBE7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507207.55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223C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1367854.69</w:t>
            </w:r>
          </w:p>
        </w:tc>
      </w:tr>
      <w:tr w:rsidR="001F124B" w:rsidRPr="001F124B" w14:paraId="4A69F3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6956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1DF2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507209.04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FB1B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1367852.68</w:t>
            </w:r>
          </w:p>
        </w:tc>
      </w:tr>
      <w:tr w:rsidR="001F124B" w:rsidRPr="001F124B" w14:paraId="4F6A4D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B2A1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F232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507211.05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8A6C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1367854.17</w:t>
            </w:r>
          </w:p>
        </w:tc>
      </w:tr>
      <w:tr w:rsidR="001F124B" w:rsidRPr="001F124B" w14:paraId="5E86E1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2BD4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8545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509959.78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CC7A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1379581.12</w:t>
            </w:r>
          </w:p>
        </w:tc>
      </w:tr>
      <w:tr w:rsidR="001F124B" w:rsidRPr="001F124B" w14:paraId="287BE9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7730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9D36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509958.56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3C4D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1379578.95</w:t>
            </w:r>
          </w:p>
        </w:tc>
      </w:tr>
      <w:tr w:rsidR="001F124B" w:rsidRPr="001F124B" w14:paraId="418ABE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C3E5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5510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509960.73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5C07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1379577.72</w:t>
            </w:r>
          </w:p>
        </w:tc>
      </w:tr>
      <w:tr w:rsidR="001F124B" w:rsidRPr="001F124B" w14:paraId="666520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CA81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C5C7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509961.96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1B7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1379579.9</w:t>
            </w:r>
          </w:p>
        </w:tc>
      </w:tr>
      <w:tr w:rsidR="001F124B" w:rsidRPr="001F124B" w14:paraId="5DEF5B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9584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0D55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507201.74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A625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1367866.62</w:t>
            </w:r>
          </w:p>
        </w:tc>
      </w:tr>
      <w:tr w:rsidR="001F124B" w:rsidRPr="001F124B" w14:paraId="18AE1D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28B46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288C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507199.73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977D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1367865.13</w:t>
            </w:r>
          </w:p>
        </w:tc>
      </w:tr>
      <w:tr w:rsidR="001F124B" w:rsidRPr="001F124B" w14:paraId="148247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B387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65D7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507201.22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1541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1367863.12</w:t>
            </w:r>
          </w:p>
        </w:tc>
      </w:tr>
      <w:tr w:rsidR="001F124B" w:rsidRPr="001F124B" w14:paraId="54AE5F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0946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DB1F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507203.23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51E4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1367864.6</w:t>
            </w:r>
          </w:p>
        </w:tc>
      </w:tr>
      <w:tr w:rsidR="001F124B" w:rsidRPr="001F124B" w14:paraId="7BB425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A266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4BDB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510005.81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3BB5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1379570.23</w:t>
            </w:r>
          </w:p>
        </w:tc>
      </w:tr>
      <w:tr w:rsidR="001F124B" w:rsidRPr="001F124B" w14:paraId="19D7FB8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125F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F22E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510004.58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F9C3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1379568.05</w:t>
            </w:r>
          </w:p>
        </w:tc>
      </w:tr>
      <w:tr w:rsidR="001F124B" w:rsidRPr="001F124B" w14:paraId="1EE751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D8AB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28EE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510006.76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514C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1379566.82</w:t>
            </w:r>
          </w:p>
        </w:tc>
      </w:tr>
      <w:tr w:rsidR="001F124B" w:rsidRPr="001F124B" w14:paraId="51DB2E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3146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76DF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510007.99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55CE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1379569</w:t>
            </w:r>
          </w:p>
        </w:tc>
      </w:tr>
      <w:tr w:rsidR="001F124B" w:rsidRPr="001F124B" w14:paraId="2210DB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9CD7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0F0C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507245.66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65BD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1367882.79</w:t>
            </w:r>
          </w:p>
        </w:tc>
      </w:tr>
      <w:tr w:rsidR="001F124B" w:rsidRPr="001F124B" w14:paraId="1037388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B82B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5D19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507243.65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E71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1367881.32</w:t>
            </w:r>
          </w:p>
        </w:tc>
      </w:tr>
      <w:tr w:rsidR="001F124B" w:rsidRPr="001F124B" w14:paraId="632AF1F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7FC9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6385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507245.14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0D2A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1367879.3</w:t>
            </w:r>
          </w:p>
        </w:tc>
      </w:tr>
      <w:tr w:rsidR="001F124B" w:rsidRPr="001F124B" w14:paraId="7C9659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9220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00FA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507247.15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8AF9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1367880.79</w:t>
            </w:r>
          </w:p>
        </w:tc>
      </w:tr>
      <w:tr w:rsidR="001F124B" w:rsidRPr="001F124B" w14:paraId="10CC75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E2DB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0BBB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509998.86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3477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1379559.16</w:t>
            </w:r>
          </w:p>
        </w:tc>
      </w:tr>
      <w:tr w:rsidR="001F124B" w:rsidRPr="001F124B" w14:paraId="7EF91B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D10B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AC49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509997.63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92E8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1379556.99</w:t>
            </w:r>
          </w:p>
        </w:tc>
      </w:tr>
      <w:tr w:rsidR="001F124B" w:rsidRPr="001F124B" w14:paraId="31EBB4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99EA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C1AA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509999.8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54A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1379555.76</w:t>
            </w:r>
          </w:p>
        </w:tc>
      </w:tr>
      <w:tr w:rsidR="001F124B" w:rsidRPr="001F124B" w14:paraId="154936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71F0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2DE7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510001.03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1F3B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1379557.94</w:t>
            </w:r>
          </w:p>
        </w:tc>
      </w:tr>
      <w:tr w:rsidR="001F124B" w:rsidRPr="001F124B" w14:paraId="2683AFB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B222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EF6E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507238.16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7A2F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1367892.98</w:t>
            </w:r>
          </w:p>
        </w:tc>
      </w:tr>
      <w:tr w:rsidR="001F124B" w:rsidRPr="001F124B" w14:paraId="300408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F94F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5CA5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507236.14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38F4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1367891.49</w:t>
            </w:r>
          </w:p>
        </w:tc>
      </w:tr>
      <w:tr w:rsidR="001F124B" w:rsidRPr="001F124B" w14:paraId="64AC2A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D838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0436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507237.63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B8D4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1367889.48</w:t>
            </w:r>
          </w:p>
        </w:tc>
      </w:tr>
      <w:tr w:rsidR="001F124B" w:rsidRPr="001F124B" w14:paraId="503360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E09B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A926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507239.64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4821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1367890.97</w:t>
            </w:r>
          </w:p>
        </w:tc>
      </w:tr>
      <w:tr w:rsidR="001F124B" w:rsidRPr="001F124B" w14:paraId="2ADDD0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02E4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FA9F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510045.14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FF3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1379548.17</w:t>
            </w:r>
          </w:p>
        </w:tc>
      </w:tr>
      <w:tr w:rsidR="001F124B" w:rsidRPr="001F124B" w14:paraId="3D2621F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9F8C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DF0B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510043.91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BFB2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1379545.98</w:t>
            </w:r>
          </w:p>
        </w:tc>
      </w:tr>
      <w:tr w:rsidR="001F124B" w:rsidRPr="001F124B" w14:paraId="5986F3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F287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36DA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510046.09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778D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1379544.75</w:t>
            </w:r>
          </w:p>
        </w:tc>
      </w:tr>
      <w:tr w:rsidR="001F124B" w:rsidRPr="001F124B" w14:paraId="47A50E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3062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1777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42BB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510047.32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2F7B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1379546.94</w:t>
            </w:r>
          </w:p>
        </w:tc>
      </w:tr>
      <w:tr w:rsidR="001F124B" w:rsidRPr="001F124B" w14:paraId="509D369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1E72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26E5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507282.16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921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1367909.31</w:t>
            </w:r>
          </w:p>
        </w:tc>
      </w:tr>
      <w:tr w:rsidR="001F124B" w:rsidRPr="001F124B" w14:paraId="77CCBDA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445C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8F41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507280.15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E1A0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1367907.82</w:t>
            </w:r>
          </w:p>
        </w:tc>
      </w:tr>
      <w:tr w:rsidR="001F124B" w:rsidRPr="001F124B" w14:paraId="5B74A2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941E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520B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507281.64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8D36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1367905.81</w:t>
            </w:r>
          </w:p>
        </w:tc>
      </w:tr>
      <w:tr w:rsidR="001F124B" w:rsidRPr="001F124B" w14:paraId="28D4AF7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81C8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04C9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507283.66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C1FB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1367907.3</w:t>
            </w:r>
          </w:p>
        </w:tc>
      </w:tr>
      <w:tr w:rsidR="001F124B" w:rsidRPr="001F124B" w14:paraId="4506A8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5D62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862D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510038.23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8150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1379536.99</w:t>
            </w:r>
          </w:p>
        </w:tc>
      </w:tr>
      <w:tr w:rsidR="001F124B" w:rsidRPr="001F124B" w14:paraId="2E184C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6F04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15B5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510037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E2DB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1379534.81</w:t>
            </w:r>
          </w:p>
        </w:tc>
      </w:tr>
      <w:tr w:rsidR="001F124B" w:rsidRPr="001F124B" w14:paraId="519EA02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4167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1C3D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510039.18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7EFC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1379533.58</w:t>
            </w:r>
          </w:p>
        </w:tc>
      </w:tr>
      <w:tr w:rsidR="001F124B" w:rsidRPr="001F124B" w14:paraId="6BD0F2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72A7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8EB1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510040.4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49F8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1379535.77</w:t>
            </w:r>
          </w:p>
        </w:tc>
      </w:tr>
      <w:tr w:rsidR="001F124B" w:rsidRPr="001F124B" w14:paraId="59A8C3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F2B6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5966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507274.71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ADB2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1367919.71</w:t>
            </w:r>
          </w:p>
        </w:tc>
      </w:tr>
      <w:tr w:rsidR="001F124B" w:rsidRPr="001F124B" w14:paraId="57A936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58BA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F60C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507272.69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54BB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1367918.22</w:t>
            </w:r>
          </w:p>
        </w:tc>
      </w:tr>
      <w:tr w:rsidR="001F124B" w:rsidRPr="001F124B" w14:paraId="208417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95E3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4274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507274.17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88FD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1367916.21</w:t>
            </w:r>
          </w:p>
        </w:tc>
      </w:tr>
      <w:tr w:rsidR="001F124B" w:rsidRPr="001F124B" w14:paraId="581762E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7A95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C851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507276.18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F946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1367917.7</w:t>
            </w:r>
          </w:p>
        </w:tc>
      </w:tr>
      <w:tr w:rsidR="001F124B" w:rsidRPr="001F124B" w14:paraId="2DADB4B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3B39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19B2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510084.27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E956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1379526.03</w:t>
            </w:r>
          </w:p>
        </w:tc>
      </w:tr>
      <w:tr w:rsidR="001F124B" w:rsidRPr="001F124B" w14:paraId="2BE07FA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FA69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AE6D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510083.06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A505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1379523.84</w:t>
            </w:r>
          </w:p>
        </w:tc>
      </w:tr>
      <w:tr w:rsidR="001F124B" w:rsidRPr="001F124B" w14:paraId="537E6C8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8F0D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0019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510085.23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CDDC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1379522.61</w:t>
            </w:r>
          </w:p>
        </w:tc>
      </w:tr>
      <w:tr w:rsidR="001F124B" w:rsidRPr="001F124B" w14:paraId="4EEC30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175B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0BF4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510086.46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AC23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1379524.8</w:t>
            </w:r>
          </w:p>
        </w:tc>
      </w:tr>
      <w:tr w:rsidR="001F124B" w:rsidRPr="001F124B" w14:paraId="25DAB42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066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2D8B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507318.56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5903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1367935.94</w:t>
            </w:r>
          </w:p>
        </w:tc>
      </w:tr>
      <w:tr w:rsidR="001F124B" w:rsidRPr="001F124B" w14:paraId="2D6856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3F07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09DB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507316.55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43A0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1367934.46</w:t>
            </w:r>
          </w:p>
        </w:tc>
      </w:tr>
      <w:tr w:rsidR="001F124B" w:rsidRPr="001F124B" w14:paraId="010D53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D4DB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039E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507318.03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E47F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1367932.45</w:t>
            </w:r>
          </w:p>
        </w:tc>
      </w:tr>
      <w:tr w:rsidR="001F124B" w:rsidRPr="001F124B" w14:paraId="34DEA5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375E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26CE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507320.04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D5C4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1367933.93</w:t>
            </w:r>
          </w:p>
        </w:tc>
      </w:tr>
      <w:tr w:rsidR="001F124B" w:rsidRPr="001F124B" w14:paraId="3691DEF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7685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FBE0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510077.43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D543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1379514.99</w:t>
            </w:r>
          </w:p>
        </w:tc>
      </w:tr>
      <w:tr w:rsidR="001F124B" w:rsidRPr="001F124B" w14:paraId="59B0338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23C6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1799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9095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510076.21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C716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1379512.81</w:t>
            </w:r>
          </w:p>
        </w:tc>
      </w:tr>
      <w:tr w:rsidR="001F124B" w:rsidRPr="001F124B" w14:paraId="0A093B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B5F0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D46C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510078.38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625F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1379511.59</w:t>
            </w:r>
          </w:p>
        </w:tc>
      </w:tr>
      <w:tr w:rsidR="001F124B" w:rsidRPr="001F124B" w14:paraId="7DA37D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4858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7075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510079.61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5BDF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1379513.77</w:t>
            </w:r>
          </w:p>
        </w:tc>
      </w:tr>
      <w:tr w:rsidR="001F124B" w:rsidRPr="001F124B" w14:paraId="055734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154C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215A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507310.97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79C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1367946.3</w:t>
            </w:r>
          </w:p>
        </w:tc>
      </w:tr>
      <w:tr w:rsidR="001F124B" w:rsidRPr="001F124B" w14:paraId="4F61DD2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8D43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50CC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507308.96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C96C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1367944.8</w:t>
            </w:r>
          </w:p>
        </w:tc>
      </w:tr>
      <w:tr w:rsidR="001F124B" w:rsidRPr="001F124B" w14:paraId="770901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6D37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F4DE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507310.45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1984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1367942.79</w:t>
            </w:r>
          </w:p>
        </w:tc>
      </w:tr>
      <w:tr w:rsidR="001F124B" w:rsidRPr="001F124B" w14:paraId="26E0CB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8848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48AC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507312.46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FFF8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1367944.28</w:t>
            </w:r>
          </w:p>
        </w:tc>
      </w:tr>
      <w:tr w:rsidR="001F124B" w:rsidRPr="001F124B" w14:paraId="3822A2E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DEC4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2A1B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510123.79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5D5F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1379503.75</w:t>
            </w:r>
          </w:p>
        </w:tc>
      </w:tr>
      <w:tr w:rsidR="001F124B" w:rsidRPr="001F124B" w14:paraId="1464E6C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D13F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6FB7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510122.56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DD5D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1379501.57</w:t>
            </w:r>
          </w:p>
        </w:tc>
      </w:tr>
      <w:tr w:rsidR="001F124B" w:rsidRPr="001F124B" w14:paraId="68436C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F54D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9A153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510124.74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2C8D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1379500.34</w:t>
            </w:r>
          </w:p>
        </w:tc>
      </w:tr>
      <w:tr w:rsidR="001F124B" w:rsidRPr="001F124B" w14:paraId="0922BD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A472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D272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510125.97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8F1B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1379502.53</w:t>
            </w:r>
          </w:p>
        </w:tc>
      </w:tr>
      <w:tr w:rsidR="001F124B" w:rsidRPr="001F124B" w14:paraId="13AB31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C55B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5F10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507354.56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1924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1367962.33</w:t>
            </w:r>
          </w:p>
        </w:tc>
      </w:tr>
      <w:tr w:rsidR="001F124B" w:rsidRPr="001F124B" w14:paraId="263936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950B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DF72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507352.55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45BB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1367960.84</w:t>
            </w:r>
          </w:p>
        </w:tc>
      </w:tr>
      <w:tr w:rsidR="001F124B" w:rsidRPr="001F124B" w14:paraId="0BA75F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F7B5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8EC93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507354.04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DD87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1367958.83</w:t>
            </w:r>
          </w:p>
        </w:tc>
      </w:tr>
      <w:tr w:rsidR="001F124B" w:rsidRPr="001F124B" w14:paraId="1C56DC3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09B1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DE65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507356.05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E070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1367960.32</w:t>
            </w:r>
          </w:p>
        </w:tc>
      </w:tr>
      <w:tr w:rsidR="001F124B" w:rsidRPr="001F124B" w14:paraId="39F9C2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4A6B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0D67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510116.97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5214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1379492.82</w:t>
            </w:r>
          </w:p>
        </w:tc>
      </w:tr>
      <w:tr w:rsidR="001F124B" w:rsidRPr="001F124B" w14:paraId="67C0F7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AE78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6050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510115.75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181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1379490.63</w:t>
            </w:r>
          </w:p>
        </w:tc>
      </w:tr>
      <w:tr w:rsidR="001F124B" w:rsidRPr="001F124B" w14:paraId="1F1E682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D4E5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671B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510117.93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A14D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1379489.41</w:t>
            </w:r>
          </w:p>
        </w:tc>
      </w:tr>
      <w:tr w:rsidR="001F124B" w:rsidRPr="001F124B" w14:paraId="1FEBF8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8F2F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1D77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510119.15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1A5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1379491.59</w:t>
            </w:r>
          </w:p>
        </w:tc>
      </w:tr>
      <w:tr w:rsidR="001F124B" w:rsidRPr="001F124B" w14:paraId="3294D1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B250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B560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507347.05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3A88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1367972.64</w:t>
            </w:r>
          </w:p>
        </w:tc>
      </w:tr>
      <w:tr w:rsidR="001F124B" w:rsidRPr="001F124B" w14:paraId="1BB9F2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2F4A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3D5E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507345.03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6C24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1367971.16</w:t>
            </w:r>
          </w:p>
        </w:tc>
      </w:tr>
      <w:tr w:rsidR="001F124B" w:rsidRPr="001F124B" w14:paraId="2674FE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97C4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5B4E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507346.52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3EE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1367969.15</w:t>
            </w:r>
          </w:p>
        </w:tc>
      </w:tr>
      <w:tr w:rsidR="001F124B" w:rsidRPr="001F124B" w14:paraId="7C25D10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5676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0978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507348.53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5CF4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1367970.62</w:t>
            </w:r>
          </w:p>
        </w:tc>
      </w:tr>
      <w:tr w:rsidR="001F124B" w:rsidRPr="001F124B" w14:paraId="1EC354A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D0AF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E0A6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510163.1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675F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1379481.79</w:t>
            </w:r>
          </w:p>
        </w:tc>
      </w:tr>
      <w:tr w:rsidR="001F124B" w:rsidRPr="001F124B" w14:paraId="0BDDEDA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9420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9E7D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510161.87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35C5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1379479.6</w:t>
            </w:r>
          </w:p>
        </w:tc>
      </w:tr>
      <w:tr w:rsidR="001F124B" w:rsidRPr="001F124B" w14:paraId="194F44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F367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1824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D3A4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510164.05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4E3B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1379478.38</w:t>
            </w:r>
          </w:p>
        </w:tc>
      </w:tr>
      <w:tr w:rsidR="001F124B" w:rsidRPr="001F124B" w14:paraId="15B1B14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077A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E5D2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510165.28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BA28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1379480.56</w:t>
            </w:r>
          </w:p>
        </w:tc>
      </w:tr>
      <w:tr w:rsidR="001F124B" w:rsidRPr="001F124B" w14:paraId="149925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EA38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8A16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507391.15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9113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1367988.94</w:t>
            </w:r>
          </w:p>
        </w:tc>
      </w:tr>
      <w:tr w:rsidR="001F124B" w:rsidRPr="001F124B" w14:paraId="3DAF97D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4340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1C04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507389.14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D9EE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1367987.45</w:t>
            </w:r>
          </w:p>
        </w:tc>
      </w:tr>
      <w:tr w:rsidR="001F124B" w:rsidRPr="001F124B" w14:paraId="6D432F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6117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D267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507390.63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EC9C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1367985.44</w:t>
            </w:r>
          </w:p>
        </w:tc>
      </w:tr>
      <w:tr w:rsidR="001F124B" w:rsidRPr="001F124B" w14:paraId="39D2B9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8F8E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6CA9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507392.64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B5DC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1367986.92</w:t>
            </w:r>
          </w:p>
        </w:tc>
      </w:tr>
      <w:tr w:rsidR="001F124B" w:rsidRPr="001F124B" w14:paraId="71FD313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25BF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40AF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510156.17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8D47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1379470.75</w:t>
            </w:r>
          </w:p>
        </w:tc>
      </w:tr>
      <w:tr w:rsidR="001F124B" w:rsidRPr="001F124B" w14:paraId="06A964F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5640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EB00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510154.94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5C2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1379468.57</w:t>
            </w:r>
          </w:p>
        </w:tc>
      </w:tr>
      <w:tr w:rsidR="001F124B" w:rsidRPr="001F124B" w14:paraId="2FADE72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934A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A194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510157.12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CB69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1379467.34</w:t>
            </w:r>
          </w:p>
        </w:tc>
      </w:tr>
      <w:tr w:rsidR="001F124B" w:rsidRPr="001F124B" w14:paraId="795B89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8A82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B51B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510158.35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F306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1379469.52</w:t>
            </w:r>
          </w:p>
        </w:tc>
      </w:tr>
      <w:tr w:rsidR="001F124B" w:rsidRPr="001F124B" w14:paraId="56530F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A7A0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C385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507383.66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EAB5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1367999.22</w:t>
            </w:r>
          </w:p>
        </w:tc>
      </w:tr>
      <w:tr w:rsidR="001F124B" w:rsidRPr="001F124B" w14:paraId="7C1B49A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7950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0824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507381.65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77C0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1367997.75</w:t>
            </w:r>
          </w:p>
        </w:tc>
      </w:tr>
      <w:tr w:rsidR="001F124B" w:rsidRPr="001F124B" w14:paraId="6EA095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E4BF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897C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507383.14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885E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1367995.73</w:t>
            </w:r>
          </w:p>
        </w:tc>
      </w:tr>
      <w:tr w:rsidR="001F124B" w:rsidRPr="001F124B" w14:paraId="2A34BA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88AC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3C74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507385.15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5FFB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1367997.21</w:t>
            </w:r>
          </w:p>
        </w:tc>
      </w:tr>
      <w:tr w:rsidR="001F124B" w:rsidRPr="001F124B" w14:paraId="0DAC6A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EB69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46B2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510202.18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2FD2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1379459.52</w:t>
            </w:r>
          </w:p>
        </w:tc>
      </w:tr>
      <w:tr w:rsidR="001F124B" w:rsidRPr="001F124B" w14:paraId="03B8E4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7002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17F1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510200.95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A8A4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1379457.35</w:t>
            </w:r>
          </w:p>
        </w:tc>
      </w:tr>
      <w:tr w:rsidR="001F124B" w:rsidRPr="001F124B" w14:paraId="1BCE16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24F8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5563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510203.13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170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1379456.12</w:t>
            </w:r>
          </w:p>
        </w:tc>
      </w:tr>
      <w:tr w:rsidR="001F124B" w:rsidRPr="001F124B" w14:paraId="07889D6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3F7F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1325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510204.36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8D15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1379458.3</w:t>
            </w:r>
          </w:p>
        </w:tc>
      </w:tr>
      <w:tr w:rsidR="001F124B" w:rsidRPr="001F124B" w14:paraId="336025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0C32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F23C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507427.5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19A1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1368015.42</w:t>
            </w:r>
          </w:p>
        </w:tc>
      </w:tr>
      <w:tr w:rsidR="001F124B" w:rsidRPr="001F124B" w14:paraId="4855FA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7E75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7D06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507425.48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69FE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1368013.95</w:t>
            </w:r>
          </w:p>
        </w:tc>
      </w:tr>
      <w:tr w:rsidR="001F124B" w:rsidRPr="001F124B" w14:paraId="3FCFBF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8727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00E4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507426.96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463E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1368011.94</w:t>
            </w:r>
          </w:p>
        </w:tc>
      </w:tr>
      <w:tr w:rsidR="001F124B" w:rsidRPr="001F124B" w14:paraId="56C0B9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F345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AE02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507428.97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A115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1368013.4</w:t>
            </w:r>
          </w:p>
        </w:tc>
      </w:tr>
      <w:tr w:rsidR="001F124B" w:rsidRPr="001F124B" w14:paraId="78FC677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9AB8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9876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510194.11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0348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1379446.37</w:t>
            </w:r>
          </w:p>
        </w:tc>
      </w:tr>
      <w:tr w:rsidR="001F124B" w:rsidRPr="001F124B" w14:paraId="70CDB3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1AED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1109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510194.58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A9A2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1379446.1</w:t>
            </w:r>
          </w:p>
        </w:tc>
      </w:tr>
      <w:tr w:rsidR="001F124B" w:rsidRPr="001F124B" w14:paraId="187434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7192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040B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510196.28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2C74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1379445.14</w:t>
            </w:r>
          </w:p>
        </w:tc>
      </w:tr>
      <w:tr w:rsidR="001F124B" w:rsidRPr="001F124B" w14:paraId="621F56B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068C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3A2C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510197.51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BE57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1379447.32</w:t>
            </w:r>
          </w:p>
        </w:tc>
      </w:tr>
      <w:tr w:rsidR="001F124B" w:rsidRPr="001F124B" w14:paraId="564F2D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4F34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917F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510195.34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E5C8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1379448.55</w:t>
            </w:r>
          </w:p>
        </w:tc>
      </w:tr>
      <w:tr w:rsidR="001F124B" w:rsidRPr="001F124B" w14:paraId="01ECB0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81D2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7C12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510194.34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83E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1379446.78</w:t>
            </w:r>
          </w:p>
        </w:tc>
      </w:tr>
      <w:tr w:rsidR="001F124B" w:rsidRPr="001F124B" w14:paraId="6D2AA5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41F3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2740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507419.99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E27E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1368025.75</w:t>
            </w:r>
          </w:p>
        </w:tc>
      </w:tr>
      <w:tr w:rsidR="001F124B" w:rsidRPr="001F124B" w14:paraId="202F7F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0DB4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D5B0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507417.98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F3B3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1368024.27</w:t>
            </w:r>
          </w:p>
        </w:tc>
      </w:tr>
      <w:tr w:rsidR="001F124B" w:rsidRPr="001F124B" w14:paraId="47E877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3489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8798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507419.46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EFA7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1368022.26</w:t>
            </w:r>
          </w:p>
        </w:tc>
      </w:tr>
      <w:tr w:rsidR="001F124B" w:rsidRPr="001F124B" w14:paraId="1738DB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3FA0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0FBC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507421.48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011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1368023.74</w:t>
            </w:r>
          </w:p>
        </w:tc>
      </w:tr>
      <w:tr w:rsidR="001F124B" w:rsidRPr="001F124B" w14:paraId="4D3255E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B4065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7BB5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510229.82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E76C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1379444.27</w:t>
            </w:r>
          </w:p>
        </w:tc>
      </w:tr>
      <w:tr w:rsidR="001F124B" w:rsidRPr="001F124B" w14:paraId="5F77F5A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177F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8CBE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510228.6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87F2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1379442.09</w:t>
            </w:r>
          </w:p>
        </w:tc>
      </w:tr>
      <w:tr w:rsidR="001F124B" w:rsidRPr="001F124B" w14:paraId="1B3BB1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18F6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C18B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510230.78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0873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1379440.86</w:t>
            </w:r>
          </w:p>
        </w:tc>
      </w:tr>
      <w:tr w:rsidR="001F124B" w:rsidRPr="001F124B" w14:paraId="72680F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1850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D756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510232.01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3013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1379443.05</w:t>
            </w:r>
          </w:p>
        </w:tc>
      </w:tr>
      <w:tr w:rsidR="001F124B" w:rsidRPr="001F124B" w14:paraId="2A1B83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2E50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D1BF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507463.52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A766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1368041.9</w:t>
            </w:r>
          </w:p>
        </w:tc>
      </w:tr>
      <w:tr w:rsidR="001F124B" w:rsidRPr="001F124B" w14:paraId="283D31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9347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34E7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507461.51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B01C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1368040.43</w:t>
            </w:r>
          </w:p>
        </w:tc>
      </w:tr>
      <w:tr w:rsidR="001F124B" w:rsidRPr="001F124B" w14:paraId="34EC663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A085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2D06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159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1368038.42</w:t>
            </w:r>
          </w:p>
        </w:tc>
      </w:tr>
      <w:tr w:rsidR="001F124B" w:rsidRPr="001F124B" w14:paraId="04245DD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1A8C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860A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507465.01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3C23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1368039.88</w:t>
            </w:r>
          </w:p>
        </w:tc>
      </w:tr>
      <w:tr w:rsidR="001F124B" w:rsidRPr="001F124B" w14:paraId="0151C1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3061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2158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510234.96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59DB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1379426.72</w:t>
            </w:r>
          </w:p>
        </w:tc>
      </w:tr>
      <w:tr w:rsidR="001F124B" w:rsidRPr="001F124B" w14:paraId="6209F62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6FB1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FA7C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510233.74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94C9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1379424.54</w:t>
            </w:r>
          </w:p>
        </w:tc>
      </w:tr>
      <w:tr w:rsidR="001F124B" w:rsidRPr="001F124B" w14:paraId="17846B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35C7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2AF2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510235.91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9559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1379423.32</w:t>
            </w:r>
          </w:p>
        </w:tc>
      </w:tr>
      <w:tr w:rsidR="001F124B" w:rsidRPr="001F124B" w14:paraId="700155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20F6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AC8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510237.14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132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1379425.49</w:t>
            </w:r>
          </w:p>
        </w:tc>
      </w:tr>
      <w:tr w:rsidR="001F124B" w:rsidRPr="001F124B" w14:paraId="2E05E98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392B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23A08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507455.95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680E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1368052.2</w:t>
            </w:r>
          </w:p>
        </w:tc>
      </w:tr>
      <w:tr w:rsidR="001F124B" w:rsidRPr="001F124B" w14:paraId="4EE5A6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DC3B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D71F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507453.94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DEE4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1368050.72</w:t>
            </w:r>
          </w:p>
        </w:tc>
      </w:tr>
      <w:tr w:rsidR="001F124B" w:rsidRPr="001F124B" w14:paraId="0ADCEE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2361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5610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507455.43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C18A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1368048.71</w:t>
            </w:r>
          </w:p>
        </w:tc>
      </w:tr>
      <w:tr w:rsidR="001F124B" w:rsidRPr="001F124B" w14:paraId="016622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A82F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1871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2673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507457.44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38C1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1368050.19</w:t>
            </w:r>
          </w:p>
        </w:tc>
      </w:tr>
      <w:tr w:rsidR="001F124B" w:rsidRPr="001F124B" w14:paraId="69869A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3CDD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81982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510441.11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B2DA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1379321.71</w:t>
            </w:r>
          </w:p>
        </w:tc>
      </w:tr>
      <w:tr w:rsidR="001F124B" w:rsidRPr="001F124B" w14:paraId="779B37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D4D0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4A65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510439.89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31AB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1379319.53</w:t>
            </w:r>
          </w:p>
        </w:tc>
      </w:tr>
      <w:tr w:rsidR="001F124B" w:rsidRPr="001F124B" w14:paraId="375111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A9E0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189B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510442.06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2396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1379318.3</w:t>
            </w:r>
          </w:p>
        </w:tc>
      </w:tr>
      <w:tr w:rsidR="001F124B" w:rsidRPr="001F124B" w14:paraId="6EFF42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22D2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F584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510443.29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DCC1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1379320.48</w:t>
            </w:r>
          </w:p>
        </w:tc>
      </w:tr>
      <w:tr w:rsidR="001F124B" w:rsidRPr="001F124B" w14:paraId="639A028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B164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6929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507497.86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659F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1368066.79</w:t>
            </w:r>
          </w:p>
        </w:tc>
      </w:tr>
      <w:tr w:rsidR="001F124B" w:rsidRPr="001F124B" w14:paraId="043853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5FF7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A39F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507495.85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369D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1368065.31</w:t>
            </w:r>
          </w:p>
        </w:tc>
      </w:tr>
      <w:tr w:rsidR="001F124B" w:rsidRPr="001F124B" w14:paraId="04712E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F045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B3EF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507497.34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FC0C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1368063.3</w:t>
            </w:r>
          </w:p>
        </w:tc>
      </w:tr>
      <w:tr w:rsidR="001F124B" w:rsidRPr="001F124B" w14:paraId="36DF1D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0B41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E193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507499.35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EA69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1368064.77</w:t>
            </w:r>
          </w:p>
        </w:tc>
      </w:tr>
      <w:tr w:rsidR="001F124B" w:rsidRPr="001F124B" w14:paraId="2F7A47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6F76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1A6D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510435.85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DBEF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1379304.19</w:t>
            </w:r>
          </w:p>
        </w:tc>
      </w:tr>
      <w:tr w:rsidR="001F124B" w:rsidRPr="001F124B" w14:paraId="53DB1A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246A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05D4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510434.62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A8F5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1379302.01</w:t>
            </w:r>
          </w:p>
        </w:tc>
      </w:tr>
      <w:tr w:rsidR="001F124B" w:rsidRPr="001F124B" w14:paraId="72E56D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9869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2382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510436.8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47FD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1379300.78</w:t>
            </w:r>
          </w:p>
        </w:tc>
      </w:tr>
      <w:tr w:rsidR="001F124B" w:rsidRPr="001F124B" w14:paraId="565014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B5F3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4F86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510438.03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EBC7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1379302.96</w:t>
            </w:r>
          </w:p>
        </w:tc>
      </w:tr>
      <w:tr w:rsidR="001F124B" w:rsidRPr="001F124B" w14:paraId="5DA4D74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2D28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7EC8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507492.66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DF75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1368078.54</w:t>
            </w:r>
          </w:p>
        </w:tc>
      </w:tr>
      <w:tr w:rsidR="001F124B" w:rsidRPr="001F124B" w14:paraId="52A082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E3AE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B62A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507490.64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F6D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1368077.06</w:t>
            </w:r>
          </w:p>
        </w:tc>
      </w:tr>
      <w:tr w:rsidR="001F124B" w:rsidRPr="001F124B" w14:paraId="18DB61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C61E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8097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507492.12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38BD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1368075.04</w:t>
            </w:r>
          </w:p>
        </w:tc>
      </w:tr>
      <w:tr w:rsidR="001F124B" w:rsidRPr="001F124B" w14:paraId="3BCA547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33EFA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1318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507494.13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AF43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1368076.53</w:t>
            </w:r>
          </w:p>
        </w:tc>
      </w:tr>
      <w:tr w:rsidR="001F124B" w:rsidRPr="001F124B" w14:paraId="54F8AAF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1820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B2C7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510563.23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A549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1379276.75</w:t>
            </w:r>
          </w:p>
        </w:tc>
      </w:tr>
      <w:tr w:rsidR="001F124B" w:rsidRPr="001F124B" w14:paraId="3D22A5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C3A9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5A23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510562.01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1EB5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1379274.57</w:t>
            </w:r>
          </w:p>
        </w:tc>
      </w:tr>
      <w:tr w:rsidR="001F124B" w:rsidRPr="001F124B" w14:paraId="73AD89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316B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01F8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510564.18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DD2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1379273.35</w:t>
            </w:r>
          </w:p>
        </w:tc>
      </w:tr>
      <w:tr w:rsidR="001F124B" w:rsidRPr="001F124B" w14:paraId="2DDA59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38B2F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A428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510565.41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82E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1379275.52</w:t>
            </w:r>
          </w:p>
        </w:tc>
      </w:tr>
      <w:tr w:rsidR="001F124B" w:rsidRPr="001F124B" w14:paraId="1A9BA0D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9A03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8C08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507534.96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41EF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1368091.5</w:t>
            </w:r>
          </w:p>
        </w:tc>
      </w:tr>
      <w:tr w:rsidR="001F124B" w:rsidRPr="001F124B" w14:paraId="61E487B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7725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DC5E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507532.95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2880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1368090.01</w:t>
            </w:r>
          </w:p>
        </w:tc>
      </w:tr>
      <w:tr w:rsidR="001F124B" w:rsidRPr="001F124B" w14:paraId="6EDE3D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371A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FC87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507534.43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DDBE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1368087.99</w:t>
            </w:r>
          </w:p>
        </w:tc>
      </w:tr>
      <w:tr w:rsidR="001F124B" w:rsidRPr="001F124B" w14:paraId="2442C0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ED07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3BC3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507536.45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C5B1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1368089.49</w:t>
            </w:r>
          </w:p>
        </w:tc>
      </w:tr>
      <w:tr w:rsidR="001F124B" w:rsidRPr="001F124B" w14:paraId="1A7931E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E346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213B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510602.5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F00E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1379254.76</w:t>
            </w:r>
          </w:p>
        </w:tc>
      </w:tr>
      <w:tr w:rsidR="001F124B" w:rsidRPr="001F124B" w14:paraId="419C59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7D21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865A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510601.27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4FFC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1379252.58</w:t>
            </w:r>
          </w:p>
        </w:tc>
      </w:tr>
      <w:tr w:rsidR="001F124B" w:rsidRPr="001F124B" w14:paraId="1B9D31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2729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6F7C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510603.45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07F7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1379251.35</w:t>
            </w:r>
          </w:p>
        </w:tc>
      </w:tr>
      <w:tr w:rsidR="001F124B" w:rsidRPr="001F124B" w14:paraId="28BB5D1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8E04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1899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601A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510604.67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D2F9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1379253.54</w:t>
            </w:r>
          </w:p>
        </w:tc>
      </w:tr>
      <w:tr w:rsidR="001F124B" w:rsidRPr="001F124B" w14:paraId="3772B7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EE82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024E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507570.99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9223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1368117.98</w:t>
            </w:r>
          </w:p>
        </w:tc>
      </w:tr>
      <w:tr w:rsidR="001F124B" w:rsidRPr="001F124B" w14:paraId="3A260F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FE08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A916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507568.97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D9EB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1368116.5</w:t>
            </w:r>
          </w:p>
        </w:tc>
      </w:tr>
      <w:tr w:rsidR="001F124B" w:rsidRPr="001F124B" w14:paraId="7FCCFB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21B9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D7F5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507570.45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E54D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1368114.49</w:t>
            </w:r>
          </w:p>
        </w:tc>
      </w:tr>
      <w:tr w:rsidR="001F124B" w:rsidRPr="001F124B" w14:paraId="742674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D46C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54BB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507572.46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B887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1368115.97</w:t>
            </w:r>
          </w:p>
        </w:tc>
      </w:tr>
      <w:tr w:rsidR="001F124B" w:rsidRPr="001F124B" w14:paraId="17846F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420B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B95A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510641.64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CCEB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1379232.63</w:t>
            </w:r>
          </w:p>
        </w:tc>
      </w:tr>
      <w:tr w:rsidR="001F124B" w:rsidRPr="001F124B" w14:paraId="44DFF3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C73F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EB42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510640.41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53E0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1379230.45</w:t>
            </w:r>
          </w:p>
        </w:tc>
      </w:tr>
      <w:tr w:rsidR="001F124B" w:rsidRPr="001F124B" w14:paraId="79AB92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807E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88AC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510642.59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576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1379229.22</w:t>
            </w:r>
          </w:p>
        </w:tc>
      </w:tr>
      <w:tr w:rsidR="001F124B" w:rsidRPr="001F124B" w14:paraId="5195496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1B58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23AD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510643.81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FC9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1379231.4</w:t>
            </w:r>
          </w:p>
        </w:tc>
      </w:tr>
      <w:tr w:rsidR="001F124B" w:rsidRPr="001F124B" w14:paraId="394B648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2E5C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A6F5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507610.2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308A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1368135.53</w:t>
            </w:r>
          </w:p>
        </w:tc>
      </w:tr>
      <w:tr w:rsidR="001F124B" w:rsidRPr="001F124B" w14:paraId="17013C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5B48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0409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507608.19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B52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1368134.04</w:t>
            </w:r>
          </w:p>
        </w:tc>
      </w:tr>
      <w:tr w:rsidR="001F124B" w:rsidRPr="001F124B" w14:paraId="72724C9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761F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A01E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507609.66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D0D4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1368132.03</w:t>
            </w:r>
          </w:p>
        </w:tc>
      </w:tr>
      <w:tr w:rsidR="001F124B" w:rsidRPr="001F124B" w14:paraId="4CEFC3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F1F5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767B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507611.69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A4A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1368133.52</w:t>
            </w:r>
          </w:p>
        </w:tc>
      </w:tr>
      <w:tr w:rsidR="001F124B" w:rsidRPr="001F124B" w14:paraId="7545A7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20CB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385C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510680.89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3BEE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1379210.59</w:t>
            </w:r>
          </w:p>
        </w:tc>
      </w:tr>
      <w:tr w:rsidR="001F124B" w:rsidRPr="001F124B" w14:paraId="2B9288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2AA4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FAEB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510679.67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365C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1379208.42</w:t>
            </w:r>
          </w:p>
        </w:tc>
      </w:tr>
      <w:tr w:rsidR="001F124B" w:rsidRPr="001F124B" w14:paraId="08BBEF3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F86A0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C039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510681.84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7594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1379207.19</w:t>
            </w:r>
          </w:p>
        </w:tc>
      </w:tr>
      <w:tr w:rsidR="001F124B" w:rsidRPr="001F124B" w14:paraId="2AB34F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D4C6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C96A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510683.07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1885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1379209.36</w:t>
            </w:r>
          </w:p>
        </w:tc>
      </w:tr>
      <w:tr w:rsidR="001F124B" w:rsidRPr="001F124B" w14:paraId="094DF7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EE8D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9AB1D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507602.08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A1AB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1368136.78</w:t>
            </w:r>
          </w:p>
        </w:tc>
      </w:tr>
      <w:tr w:rsidR="001F124B" w:rsidRPr="001F124B" w14:paraId="723F93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2900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0F32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507600.07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FDF8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1368135.3</w:t>
            </w:r>
          </w:p>
        </w:tc>
      </w:tr>
      <w:tr w:rsidR="001F124B" w:rsidRPr="001F124B" w14:paraId="184DCF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157D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1918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8639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507601.56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4B06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1368133.29</w:t>
            </w:r>
          </w:p>
        </w:tc>
      </w:tr>
      <w:tr w:rsidR="001F124B" w:rsidRPr="001F124B" w14:paraId="0DE0D2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2161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B73A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507603.57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3C28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1368134.77</w:t>
            </w:r>
          </w:p>
        </w:tc>
      </w:tr>
      <w:tr w:rsidR="001F124B" w:rsidRPr="001F124B" w14:paraId="21CBB4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099A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8690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510718.9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6599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1379186.54</w:t>
            </w:r>
          </w:p>
        </w:tc>
      </w:tr>
      <w:tr w:rsidR="001F124B" w:rsidRPr="001F124B" w14:paraId="6BFCEC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EDE6B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DEFC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510717.67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97E3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1379184.36</w:t>
            </w:r>
          </w:p>
        </w:tc>
      </w:tr>
      <w:tr w:rsidR="001F124B" w:rsidRPr="001F124B" w14:paraId="34CBA18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150E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EA52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510719.85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610A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1379183.13</w:t>
            </w:r>
          </w:p>
        </w:tc>
      </w:tr>
      <w:tr w:rsidR="001F124B" w:rsidRPr="001F124B" w14:paraId="4921AC2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0004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A7F1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510721.08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EBEE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1379185.31</w:t>
            </w:r>
          </w:p>
        </w:tc>
      </w:tr>
      <w:tr w:rsidR="001F124B" w:rsidRPr="001F124B" w14:paraId="57921A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D741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EAF9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507566.24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7304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1368138.5</w:t>
            </w:r>
          </w:p>
        </w:tc>
      </w:tr>
      <w:tr w:rsidR="001F124B" w:rsidRPr="001F124B" w14:paraId="75430F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06BF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E02A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507564.22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17A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1368137.01</w:t>
            </w:r>
          </w:p>
        </w:tc>
      </w:tr>
      <w:tr w:rsidR="001F124B" w:rsidRPr="001F124B" w14:paraId="4B7133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C69F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D5AE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507565.7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A001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1368135</w:t>
            </w:r>
          </w:p>
        </w:tc>
      </w:tr>
      <w:tr w:rsidR="001F124B" w:rsidRPr="001F124B" w14:paraId="3F259C4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D325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5EF0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507567.72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444C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1368136.48</w:t>
            </w:r>
          </w:p>
        </w:tc>
      </w:tr>
      <w:tr w:rsidR="001F124B" w:rsidRPr="001F124B" w14:paraId="680C44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EA4E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D363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510757.47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AFBD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1379163.02</w:t>
            </w:r>
          </w:p>
        </w:tc>
      </w:tr>
      <w:tr w:rsidR="001F124B" w:rsidRPr="001F124B" w14:paraId="6A450A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9A80F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6219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510756.24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6FD4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1379160.83</w:t>
            </w:r>
          </w:p>
        </w:tc>
      </w:tr>
      <w:tr w:rsidR="001F124B" w:rsidRPr="001F124B" w14:paraId="0F1E69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A74A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EECA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510758.43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E743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1379159.6</w:t>
            </w:r>
          </w:p>
        </w:tc>
      </w:tr>
      <w:tr w:rsidR="001F124B" w:rsidRPr="001F124B" w14:paraId="0063EB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C7E3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7A98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510759.66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29B7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1379161.79</w:t>
            </w:r>
          </w:p>
        </w:tc>
      </w:tr>
      <w:tr w:rsidR="001F124B" w:rsidRPr="001F124B" w14:paraId="13A4F6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5D87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2EEA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507591.61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E57A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1368144.66</w:t>
            </w:r>
          </w:p>
        </w:tc>
      </w:tr>
      <w:tr w:rsidR="001F124B" w:rsidRPr="001F124B" w14:paraId="1F9F87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A082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C174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507589.6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A1E3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1368143.17</w:t>
            </w:r>
          </w:p>
        </w:tc>
      </w:tr>
      <w:tr w:rsidR="001F124B" w:rsidRPr="001F124B" w14:paraId="133078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1EE3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187A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507591.09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1B1C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1368141.16</w:t>
            </w:r>
          </w:p>
        </w:tc>
      </w:tr>
      <w:tr w:rsidR="001F124B" w:rsidRPr="001F124B" w14:paraId="7C48798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8F65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3B19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507593.1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4189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1368142.65</w:t>
            </w:r>
          </w:p>
        </w:tc>
      </w:tr>
      <w:tr w:rsidR="001F124B" w:rsidRPr="001F124B" w14:paraId="01C739A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6B7D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BA4D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510797.64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3726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1379138.97</w:t>
            </w:r>
          </w:p>
        </w:tc>
      </w:tr>
      <w:tr w:rsidR="001F124B" w:rsidRPr="001F124B" w14:paraId="352848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FC09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F3E6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510796.41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DDD4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1379136.79</w:t>
            </w:r>
          </w:p>
        </w:tc>
      </w:tr>
      <w:tr w:rsidR="001F124B" w:rsidRPr="001F124B" w14:paraId="51C462C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62EB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E806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510798.59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7F6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1379135.57</w:t>
            </w:r>
          </w:p>
        </w:tc>
      </w:tr>
      <w:tr w:rsidR="001F124B" w:rsidRPr="001F124B" w14:paraId="102E5A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0E16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8F89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510799.82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9FB6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1379137.75</w:t>
            </w:r>
          </w:p>
        </w:tc>
      </w:tr>
      <w:tr w:rsidR="001F124B" w:rsidRPr="001F124B" w14:paraId="388374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46CE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6D40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507626.97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58B7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1368169.63</w:t>
            </w:r>
          </w:p>
        </w:tc>
      </w:tr>
      <w:tr w:rsidR="001F124B" w:rsidRPr="001F124B" w14:paraId="43A438C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1DF1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B61C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507624.96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688A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1368168.14</w:t>
            </w:r>
          </w:p>
        </w:tc>
      </w:tr>
      <w:tr w:rsidR="001F124B" w:rsidRPr="001F124B" w14:paraId="4AC898B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22BA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55DD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507626.45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16E1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1368166.12</w:t>
            </w:r>
          </w:p>
        </w:tc>
      </w:tr>
      <w:tr w:rsidR="001F124B" w:rsidRPr="001F124B" w14:paraId="4FD555D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9889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DA94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507628.46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8177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1368167.62</w:t>
            </w:r>
          </w:p>
        </w:tc>
      </w:tr>
      <w:tr w:rsidR="001F124B" w:rsidRPr="001F124B" w14:paraId="6B9442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4BC4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C795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510820.98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BE24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1379125.38</w:t>
            </w:r>
          </w:p>
        </w:tc>
      </w:tr>
      <w:tr w:rsidR="001F124B" w:rsidRPr="001F124B" w14:paraId="63C88BF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1B79D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2061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510819.76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3BF2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1379123.2</w:t>
            </w:r>
          </w:p>
        </w:tc>
      </w:tr>
      <w:tr w:rsidR="001F124B" w:rsidRPr="001F124B" w14:paraId="21289D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AF38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16C3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510821.93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490A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1379121.98</w:t>
            </w:r>
          </w:p>
        </w:tc>
      </w:tr>
      <w:tr w:rsidR="001F124B" w:rsidRPr="001F124B" w14:paraId="7D865C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31CB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67F2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510823.16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D1B7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1379124.16</w:t>
            </w:r>
          </w:p>
        </w:tc>
      </w:tr>
      <w:tr w:rsidR="001F124B" w:rsidRPr="001F124B" w14:paraId="4A17AE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9EC4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F65F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507619.73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B093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1368179.98</w:t>
            </w:r>
          </w:p>
        </w:tc>
      </w:tr>
      <w:tr w:rsidR="001F124B" w:rsidRPr="001F124B" w14:paraId="3129EFE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9700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0922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507617.71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846B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1368178.51</w:t>
            </w:r>
          </w:p>
        </w:tc>
      </w:tr>
      <w:tr w:rsidR="001F124B" w:rsidRPr="001F124B" w14:paraId="06938A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E512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1166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507619.2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9AE6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1368176.49</w:t>
            </w:r>
          </w:p>
        </w:tc>
      </w:tr>
      <w:tr w:rsidR="001F124B" w:rsidRPr="001F124B" w14:paraId="562344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26CB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65AA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507621.21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4701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1368177.97</w:t>
            </w:r>
          </w:p>
        </w:tc>
      </w:tr>
      <w:tr w:rsidR="001F124B" w:rsidRPr="001F124B" w14:paraId="282A6D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0ED3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CB41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510776.96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A634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1379102.12</w:t>
            </w:r>
          </w:p>
        </w:tc>
      </w:tr>
      <w:tr w:rsidR="001F124B" w:rsidRPr="001F124B" w14:paraId="514248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A9DC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87FB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510775.73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CD76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1379099.96</w:t>
            </w:r>
          </w:p>
        </w:tc>
      </w:tr>
      <w:tr w:rsidR="001F124B" w:rsidRPr="001F124B" w14:paraId="176193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DA3B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26BA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510777.91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D4AF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1379098.73</w:t>
            </w:r>
          </w:p>
        </w:tc>
      </w:tr>
      <w:tr w:rsidR="001F124B" w:rsidRPr="001F124B" w14:paraId="47127B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67F0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77E2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510779.13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2F6A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1379100.9</w:t>
            </w:r>
          </w:p>
        </w:tc>
      </w:tr>
      <w:tr w:rsidR="001F124B" w:rsidRPr="001F124B" w14:paraId="66FCAA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1564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C152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8C50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1368196.43</w:t>
            </w:r>
          </w:p>
        </w:tc>
      </w:tr>
      <w:tr w:rsidR="001F124B" w:rsidRPr="001F124B" w14:paraId="0F707F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18EA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D696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507660.98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6096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1368194.95</w:t>
            </w:r>
          </w:p>
        </w:tc>
      </w:tr>
      <w:tr w:rsidR="001F124B" w:rsidRPr="001F124B" w14:paraId="062F31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C4D8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B274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507662.46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C2F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1368192.94</w:t>
            </w:r>
          </w:p>
        </w:tc>
      </w:tr>
      <w:tr w:rsidR="001F124B" w:rsidRPr="001F124B" w14:paraId="76ECA8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8935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CD2A6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507664.47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E15E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1368194.42</w:t>
            </w:r>
          </w:p>
        </w:tc>
      </w:tr>
      <w:tr w:rsidR="001F124B" w:rsidRPr="001F124B" w14:paraId="7C33483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02D3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800F3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510854.29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D533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1379101.58</w:t>
            </w:r>
          </w:p>
        </w:tc>
      </w:tr>
      <w:tr w:rsidR="001F124B" w:rsidRPr="001F124B" w14:paraId="2642B83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65BF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60CB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510852.69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0F2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1379099.66</w:t>
            </w:r>
          </w:p>
        </w:tc>
      </w:tr>
      <w:tr w:rsidR="001F124B" w:rsidRPr="001F124B" w14:paraId="48E77D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A2E3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FB18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510854.61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E89D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1379098.06</w:t>
            </w:r>
          </w:p>
        </w:tc>
      </w:tr>
      <w:tr w:rsidR="001F124B" w:rsidRPr="001F124B" w14:paraId="2E9DB4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D59B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C7BB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510856.21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62B3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1379099.98</w:t>
            </w:r>
          </w:p>
        </w:tc>
      </w:tr>
      <w:tr w:rsidR="001F124B" w:rsidRPr="001F124B" w14:paraId="1E4E8FE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25B3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5FAF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507655.74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CCBB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1368207.14</w:t>
            </w:r>
          </w:p>
        </w:tc>
      </w:tr>
      <w:tr w:rsidR="001F124B" w:rsidRPr="001F124B" w14:paraId="5D5FF2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F278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1965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0EC7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507653.72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168E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1368205.65</w:t>
            </w:r>
          </w:p>
        </w:tc>
      </w:tr>
      <w:tr w:rsidR="001F124B" w:rsidRPr="001F124B" w14:paraId="2D11FF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E52B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B816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507655.21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4FA2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1368203.63</w:t>
            </w:r>
          </w:p>
        </w:tc>
      </w:tr>
      <w:tr w:rsidR="001F124B" w:rsidRPr="001F124B" w14:paraId="74D6A90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8B31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FA7D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507657.22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00C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1368205.13</w:t>
            </w:r>
          </w:p>
        </w:tc>
      </w:tr>
      <w:tr w:rsidR="001F124B" w:rsidRPr="001F124B" w14:paraId="778CC1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1EF3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7E57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510848.78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BD6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1379089.83</w:t>
            </w:r>
          </w:p>
        </w:tc>
      </w:tr>
      <w:tr w:rsidR="001F124B" w:rsidRPr="001F124B" w14:paraId="1D5744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EAF8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5C4B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510847.18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C493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1379087.91</w:t>
            </w:r>
          </w:p>
        </w:tc>
      </w:tr>
      <w:tr w:rsidR="001F124B" w:rsidRPr="001F124B" w14:paraId="6D5218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E380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B85D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510849.09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FA9C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1379086.31</w:t>
            </w:r>
          </w:p>
        </w:tc>
      </w:tr>
      <w:tr w:rsidR="001F124B" w:rsidRPr="001F124B" w14:paraId="05569A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79AC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E1C6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510850.7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7602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1379088.22</w:t>
            </w:r>
          </w:p>
        </w:tc>
      </w:tr>
      <w:tr w:rsidR="001F124B" w:rsidRPr="001F124B" w14:paraId="300D25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71F3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A678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507799.66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65C3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1368314.82</w:t>
            </w:r>
          </w:p>
        </w:tc>
      </w:tr>
      <w:tr w:rsidR="001F124B" w:rsidRPr="001F124B" w14:paraId="50C678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7256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8021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507797.63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959D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1368313.34</w:t>
            </w:r>
          </w:p>
        </w:tc>
      </w:tr>
      <w:tr w:rsidR="001F124B" w:rsidRPr="001F124B" w14:paraId="2BF235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FC6A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8F88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507799.13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6BA6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1368311.33</w:t>
            </w:r>
          </w:p>
        </w:tc>
      </w:tr>
      <w:tr w:rsidR="001F124B" w:rsidRPr="001F124B" w14:paraId="650C063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00A6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FF5E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507801.14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CFA5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1368312.81</w:t>
            </w:r>
          </w:p>
        </w:tc>
      </w:tr>
      <w:tr w:rsidR="001F124B" w:rsidRPr="001F124B" w14:paraId="51D3E7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5693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764D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510878.25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9A70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1379063.41</w:t>
            </w:r>
          </w:p>
        </w:tc>
      </w:tr>
      <w:tr w:rsidR="001F124B" w:rsidRPr="001F124B" w14:paraId="54471E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5E972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D95C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510876.64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BF8B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1379061.49</w:t>
            </w:r>
          </w:p>
        </w:tc>
      </w:tr>
      <w:tr w:rsidR="001F124B" w:rsidRPr="001F124B" w14:paraId="383BC9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5DD9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6BEB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510878.56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39DF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1379059.89</w:t>
            </w:r>
          </w:p>
        </w:tc>
      </w:tr>
      <w:tr w:rsidR="001F124B" w:rsidRPr="001F124B" w14:paraId="7DC1EB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B133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05C5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510880.16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71E7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1379061.81</w:t>
            </w:r>
          </w:p>
        </w:tc>
      </w:tr>
      <w:tr w:rsidR="001F124B" w:rsidRPr="001F124B" w14:paraId="10EFBE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6339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990D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507836.97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A682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1368340.08</w:t>
            </w:r>
          </w:p>
        </w:tc>
      </w:tr>
      <w:tr w:rsidR="001F124B" w:rsidRPr="001F124B" w14:paraId="01E24D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6464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648B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507834.95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592B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1368338.58</w:t>
            </w:r>
          </w:p>
        </w:tc>
      </w:tr>
      <w:tr w:rsidR="001F124B" w:rsidRPr="001F124B" w14:paraId="54AEDA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C248D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7110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507836.44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9628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1368336.57</w:t>
            </w:r>
          </w:p>
        </w:tc>
      </w:tr>
      <w:tr w:rsidR="001F124B" w:rsidRPr="001F124B" w14:paraId="0A350F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0559B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F4F2F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507838.44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E6A4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1368338.06</w:t>
            </w:r>
          </w:p>
        </w:tc>
      </w:tr>
      <w:tr w:rsidR="001F124B" w:rsidRPr="001F124B" w14:paraId="7D4C45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9771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DAE4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510872.7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8214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1379051.57</w:t>
            </w:r>
          </w:p>
        </w:tc>
      </w:tr>
      <w:tr w:rsidR="001F124B" w:rsidRPr="001F124B" w14:paraId="60BA87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21912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F7E0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510871.09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481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1379049.64</w:t>
            </w:r>
          </w:p>
        </w:tc>
      </w:tr>
      <w:tr w:rsidR="001F124B" w:rsidRPr="001F124B" w14:paraId="045321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E6B8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40BA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510873.01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341D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1379048.04</w:t>
            </w:r>
          </w:p>
        </w:tc>
      </w:tr>
      <w:tr w:rsidR="001F124B" w:rsidRPr="001F124B" w14:paraId="262D17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3BF1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BAE0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510874.61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3C30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1379049.97</w:t>
            </w:r>
          </w:p>
        </w:tc>
      </w:tr>
      <w:tr w:rsidR="001F124B" w:rsidRPr="001F124B" w14:paraId="0B79845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FC1B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CAB5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507874.1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B0C4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1368365.76</w:t>
            </w:r>
          </w:p>
        </w:tc>
      </w:tr>
      <w:tr w:rsidR="001F124B" w:rsidRPr="001F124B" w14:paraId="159B65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D708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76BED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507872.09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8363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1368364.28</w:t>
            </w:r>
          </w:p>
        </w:tc>
      </w:tr>
      <w:tr w:rsidR="001F124B" w:rsidRPr="001F124B" w14:paraId="7017CB7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8F44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340E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507873.58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1797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1368362.27</w:t>
            </w:r>
          </w:p>
        </w:tc>
      </w:tr>
      <w:tr w:rsidR="001F124B" w:rsidRPr="001F124B" w14:paraId="73A1F4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E582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DB965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507875.59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2320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1368363.74</w:t>
            </w:r>
          </w:p>
        </w:tc>
      </w:tr>
      <w:tr w:rsidR="001F124B" w:rsidRPr="001F124B" w14:paraId="76611F9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229A2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8193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510911.47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F815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1379033.13</w:t>
            </w:r>
          </w:p>
        </w:tc>
      </w:tr>
      <w:tr w:rsidR="001F124B" w:rsidRPr="001F124B" w14:paraId="0C391BF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05C6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A138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510909.87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F1E0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1379031.22</w:t>
            </w:r>
          </w:p>
        </w:tc>
      </w:tr>
      <w:tr w:rsidR="001F124B" w:rsidRPr="001F124B" w14:paraId="68658D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F388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C213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510911.79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6F06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1379029.61</w:t>
            </w:r>
          </w:p>
        </w:tc>
      </w:tr>
      <w:tr w:rsidR="001F124B" w:rsidRPr="001F124B" w14:paraId="5FB192F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E56D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997C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510913.38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5407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1379031.53</w:t>
            </w:r>
          </w:p>
        </w:tc>
      </w:tr>
      <w:tr w:rsidR="001F124B" w:rsidRPr="001F124B" w14:paraId="60DB10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6109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A3CA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507911.38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8E08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1368390.97</w:t>
            </w:r>
          </w:p>
        </w:tc>
      </w:tr>
      <w:tr w:rsidR="001F124B" w:rsidRPr="001F124B" w14:paraId="10CE9C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F1DFD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8C2A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507909.38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50DA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1368389.5</w:t>
            </w:r>
          </w:p>
        </w:tc>
      </w:tr>
      <w:tr w:rsidR="001F124B" w:rsidRPr="001F124B" w14:paraId="11FDD21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5034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F197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507910.86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CF2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1368387.48</w:t>
            </w:r>
          </w:p>
        </w:tc>
      </w:tr>
      <w:tr w:rsidR="001F124B" w:rsidRPr="001F124B" w14:paraId="574B105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17070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1999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A068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507912.87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D22E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1368388.96</w:t>
            </w:r>
          </w:p>
        </w:tc>
      </w:tr>
      <w:tr w:rsidR="001F124B" w:rsidRPr="001F124B" w14:paraId="31C4F1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BEBB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1F00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6D36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1379021.39</w:t>
            </w:r>
          </w:p>
        </w:tc>
      </w:tr>
      <w:tr w:rsidR="001F124B" w:rsidRPr="001F124B" w14:paraId="52AFA9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74BD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9D09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510904.4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7355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1379019.48</w:t>
            </w:r>
          </w:p>
        </w:tc>
      </w:tr>
      <w:tr w:rsidR="001F124B" w:rsidRPr="001F124B" w14:paraId="09D7BA2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08B8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8B9F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510906.31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73CE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1379017.86</w:t>
            </w:r>
          </w:p>
        </w:tc>
      </w:tr>
      <w:tr w:rsidR="001F124B" w:rsidRPr="001F124B" w14:paraId="2537AF5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0DAE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E5BA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510907.92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3F5F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1379019.79</w:t>
            </w:r>
          </w:p>
        </w:tc>
      </w:tr>
      <w:tr w:rsidR="001F124B" w:rsidRPr="001F124B" w14:paraId="19E6E1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4F6A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C63F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507948.41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6F67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1368416.7</w:t>
            </w:r>
          </w:p>
        </w:tc>
      </w:tr>
      <w:tr w:rsidR="001F124B" w:rsidRPr="001F124B" w14:paraId="02BA2AD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63FC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E620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507946.4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7071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1368415.2</w:t>
            </w:r>
          </w:p>
        </w:tc>
      </w:tr>
      <w:tr w:rsidR="001F124B" w:rsidRPr="001F124B" w14:paraId="610AFA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0A78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BB1D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507947.88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6BA7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1368413.19</w:t>
            </w:r>
          </w:p>
        </w:tc>
      </w:tr>
      <w:tr w:rsidR="001F124B" w:rsidRPr="001F124B" w14:paraId="40C3503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33E6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2099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507949.89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AC80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1368414.68</w:t>
            </w:r>
          </w:p>
        </w:tc>
      </w:tr>
      <w:tr w:rsidR="001F124B" w:rsidRPr="001F124B" w14:paraId="423A52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E9D9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3A82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510945.6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BF84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1379003.98</w:t>
            </w:r>
          </w:p>
        </w:tc>
      </w:tr>
      <w:tr w:rsidR="001F124B" w:rsidRPr="001F124B" w14:paraId="313A6F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79CA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4E67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D4793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1379002.07</w:t>
            </w:r>
          </w:p>
        </w:tc>
      </w:tr>
      <w:tr w:rsidR="001F124B" w:rsidRPr="001F124B" w14:paraId="7B6E176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DBD5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8D43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510945.93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5192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1379000.46</w:t>
            </w:r>
          </w:p>
        </w:tc>
      </w:tr>
      <w:tr w:rsidR="001F124B" w:rsidRPr="001F124B" w14:paraId="6C38519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85DC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F684E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510947.53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79C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1379002.38</w:t>
            </w:r>
          </w:p>
        </w:tc>
      </w:tr>
      <w:tr w:rsidR="001F124B" w:rsidRPr="001F124B" w14:paraId="45D33FB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79F39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2012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713BF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507986.7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16FC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1368440.31</w:t>
            </w:r>
          </w:p>
        </w:tc>
      </w:tr>
      <w:tr w:rsidR="001F124B" w:rsidRPr="001F124B" w14:paraId="186669F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3F9B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36D5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507984.67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AAB1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1368438.82</w:t>
            </w:r>
          </w:p>
        </w:tc>
      </w:tr>
      <w:tr w:rsidR="001F124B" w:rsidRPr="001F124B" w14:paraId="3D3726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FBCC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E00A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507986.16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EFB6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1368436.81</w:t>
            </w:r>
          </w:p>
        </w:tc>
      </w:tr>
      <w:tr w:rsidR="001F124B" w:rsidRPr="001F124B" w14:paraId="39D296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BE9D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A745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507988.17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2649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1368438.3</w:t>
            </w:r>
          </w:p>
        </w:tc>
      </w:tr>
      <w:tr w:rsidR="001F124B" w:rsidRPr="001F124B" w14:paraId="73EBF72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DBBB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A656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510940.09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5F95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1378992.03</w:t>
            </w:r>
          </w:p>
        </w:tc>
      </w:tr>
      <w:tr w:rsidR="001F124B" w:rsidRPr="001F124B" w14:paraId="30770C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7693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FBDB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510938.49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27B5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1378990.13</w:t>
            </w:r>
          </w:p>
        </w:tc>
      </w:tr>
      <w:tr w:rsidR="001F124B" w:rsidRPr="001F124B" w14:paraId="6CD4D9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2E75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695C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510940.41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271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1378988.52</w:t>
            </w:r>
          </w:p>
        </w:tc>
      </w:tr>
      <w:tr w:rsidR="001F124B" w:rsidRPr="001F124B" w14:paraId="575571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B86C9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2B293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510942.01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D7D6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1378990.43</w:t>
            </w:r>
          </w:p>
        </w:tc>
      </w:tr>
      <w:tr w:rsidR="001F124B" w:rsidRPr="001F124B" w14:paraId="44C46B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F292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FA8F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508025.15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6D28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1368463.85</w:t>
            </w:r>
          </w:p>
        </w:tc>
      </w:tr>
      <w:tr w:rsidR="001F124B" w:rsidRPr="001F124B" w14:paraId="45BE713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623A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6B75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508023.14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85B0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1368462.35</w:t>
            </w:r>
          </w:p>
        </w:tc>
      </w:tr>
      <w:tr w:rsidR="001F124B" w:rsidRPr="001F124B" w14:paraId="127306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0AAD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BCD1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508024.62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BB09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1368460.34</w:t>
            </w:r>
          </w:p>
        </w:tc>
      </w:tr>
      <w:tr w:rsidR="001F124B" w:rsidRPr="001F124B" w14:paraId="3C2075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CF92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2247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508026.64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161B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1368461.84</w:t>
            </w:r>
          </w:p>
        </w:tc>
      </w:tr>
      <w:tr w:rsidR="001F124B" w:rsidRPr="001F124B" w14:paraId="3BA583B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3AA87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5DB4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510979.81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E343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1378976.33</w:t>
            </w:r>
          </w:p>
        </w:tc>
      </w:tr>
      <w:tr w:rsidR="001F124B" w:rsidRPr="001F124B" w14:paraId="665103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BB38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6267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510978.21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36C5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1378974.41</w:t>
            </w:r>
          </w:p>
        </w:tc>
      </w:tr>
      <w:tr w:rsidR="001F124B" w:rsidRPr="001F124B" w14:paraId="14B7A50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09C8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B5D91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510980.13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A840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1378972.81</w:t>
            </w:r>
          </w:p>
        </w:tc>
      </w:tr>
      <w:tr w:rsidR="001F124B" w:rsidRPr="001F124B" w14:paraId="3937316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4232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8B59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510981.74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F2F1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1378974.73</w:t>
            </w:r>
          </w:p>
        </w:tc>
      </w:tr>
      <w:tr w:rsidR="001F124B" w:rsidRPr="001F124B" w14:paraId="10DEA70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56F8B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370A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508063.52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889C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1368487.29</w:t>
            </w:r>
          </w:p>
        </w:tc>
      </w:tr>
      <w:tr w:rsidR="001F124B" w:rsidRPr="001F124B" w14:paraId="336171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B998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297B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508061.52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6A05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1368485.8</w:t>
            </w:r>
          </w:p>
        </w:tc>
      </w:tr>
      <w:tr w:rsidR="001F124B" w:rsidRPr="001F124B" w14:paraId="34FFC68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5CE2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739C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508062.99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371A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1368483.8</w:t>
            </w:r>
          </w:p>
        </w:tc>
      </w:tr>
      <w:tr w:rsidR="001F124B" w:rsidRPr="001F124B" w14:paraId="116E1B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6F63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4F1C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508065.01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08B0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1368485.28</w:t>
            </w:r>
          </w:p>
        </w:tc>
      </w:tr>
      <w:tr w:rsidR="001F124B" w:rsidRPr="001F124B" w14:paraId="54E5C25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13DC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EF380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510974.38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5E8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1378964.55</w:t>
            </w:r>
          </w:p>
        </w:tc>
      </w:tr>
      <w:tr w:rsidR="001F124B" w:rsidRPr="001F124B" w14:paraId="10A8A4D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5DC4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3B9E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510972.77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472D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1378962.63</w:t>
            </w:r>
          </w:p>
        </w:tc>
      </w:tr>
      <w:tr w:rsidR="001F124B" w:rsidRPr="001F124B" w14:paraId="3A621B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C7DD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8F80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510974.7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38DC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1378961.03</w:t>
            </w:r>
          </w:p>
        </w:tc>
      </w:tr>
      <w:tr w:rsidR="001F124B" w:rsidRPr="001F124B" w14:paraId="41EEE8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BF65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B6B5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510976.3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4F80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1378962.94</w:t>
            </w:r>
          </w:p>
        </w:tc>
      </w:tr>
      <w:tr w:rsidR="001F124B" w:rsidRPr="001F124B" w14:paraId="0F3654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65E8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18309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508101.94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FB7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1368511</w:t>
            </w:r>
          </w:p>
        </w:tc>
      </w:tr>
      <w:tr w:rsidR="001F124B" w:rsidRPr="001F124B" w14:paraId="59DE62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4BAE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73A4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508099.93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8BB6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1368509.52</w:t>
            </w:r>
          </w:p>
        </w:tc>
      </w:tr>
      <w:tr w:rsidR="001F124B" w:rsidRPr="001F124B" w14:paraId="06C531F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84D5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0898B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508101.42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D865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1368507.5</w:t>
            </w:r>
          </w:p>
        </w:tc>
      </w:tr>
      <w:tr w:rsidR="001F124B" w:rsidRPr="001F124B" w14:paraId="0B4970E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1AFD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7C85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508103.42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1C28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1368508.99</w:t>
            </w:r>
          </w:p>
        </w:tc>
      </w:tr>
      <w:tr w:rsidR="001F124B" w:rsidRPr="001F124B" w14:paraId="648BFB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B7D9B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BE679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511059.01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993B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1378956.82</w:t>
            </w:r>
          </w:p>
        </w:tc>
      </w:tr>
      <w:tr w:rsidR="001F124B" w:rsidRPr="001F124B" w14:paraId="1C40E2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32EC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A860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511057.41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7C22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1378954.89</w:t>
            </w:r>
          </w:p>
        </w:tc>
      </w:tr>
      <w:tr w:rsidR="001F124B" w:rsidRPr="001F124B" w14:paraId="6773743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4C5E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DFA2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511059.34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77F8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1378953.29</w:t>
            </w:r>
          </w:p>
        </w:tc>
      </w:tr>
      <w:tr w:rsidR="001F124B" w:rsidRPr="001F124B" w14:paraId="75A2A9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3EFF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EF26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511060.94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A074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1378955.21</w:t>
            </w:r>
          </w:p>
        </w:tc>
      </w:tr>
      <w:tr w:rsidR="001F124B" w:rsidRPr="001F124B" w14:paraId="7A18961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4F1F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26BC7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508140.35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374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1368534.47</w:t>
            </w:r>
          </w:p>
        </w:tc>
      </w:tr>
      <w:tr w:rsidR="001F124B" w:rsidRPr="001F124B" w14:paraId="61A2F2B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C426F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B7CE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508138.33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7FC4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1368532.99</w:t>
            </w:r>
          </w:p>
        </w:tc>
      </w:tr>
      <w:tr w:rsidR="001F124B" w:rsidRPr="001F124B" w14:paraId="7FAE430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462C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25F2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508139.82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C3EE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1368530.97</w:t>
            </w:r>
          </w:p>
        </w:tc>
      </w:tr>
      <w:tr w:rsidR="001F124B" w:rsidRPr="001F124B" w14:paraId="484A81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4D97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BC68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508141.83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0678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1368532.46</w:t>
            </w:r>
          </w:p>
        </w:tc>
      </w:tr>
      <w:tr w:rsidR="001F124B" w:rsidRPr="001F124B" w14:paraId="76F6FD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59B6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BC0F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AC16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1378956.29</w:t>
            </w:r>
          </w:p>
        </w:tc>
      </w:tr>
      <w:tr w:rsidR="001F124B" w:rsidRPr="001F124B" w14:paraId="1462E42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C7354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7201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511012.4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A963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1378954.37</w:t>
            </w:r>
          </w:p>
        </w:tc>
      </w:tr>
      <w:tr w:rsidR="001F124B" w:rsidRPr="001F124B" w14:paraId="669C3B8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D79E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E302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511014.32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DEAC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1378952.77</w:t>
            </w:r>
          </w:p>
        </w:tc>
      </w:tr>
      <w:tr w:rsidR="001F124B" w:rsidRPr="001F124B" w14:paraId="7BDF519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2A4EF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7B6D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511015.92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22B0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1378954.69</w:t>
            </w:r>
          </w:p>
        </w:tc>
      </w:tr>
      <w:tr w:rsidR="001F124B" w:rsidRPr="001F124B" w14:paraId="73E0B3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4977F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8C8A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508178.67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9D26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1368558.1</w:t>
            </w:r>
          </w:p>
        </w:tc>
      </w:tr>
      <w:tr w:rsidR="001F124B" w:rsidRPr="001F124B" w14:paraId="3233F8A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5CB9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527F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508176.66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EA22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1368556.61</w:t>
            </w:r>
          </w:p>
        </w:tc>
      </w:tr>
      <w:tr w:rsidR="001F124B" w:rsidRPr="001F124B" w14:paraId="777B5A4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D746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C71D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508178.14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C84E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1368554.6</w:t>
            </w:r>
          </w:p>
        </w:tc>
      </w:tr>
      <w:tr w:rsidR="001F124B" w:rsidRPr="001F124B" w14:paraId="107CE6C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445AA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5747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508180.15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601E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1368556.08</w:t>
            </w:r>
          </w:p>
        </w:tc>
      </w:tr>
      <w:tr w:rsidR="001F124B" w:rsidRPr="001F124B" w14:paraId="3FB06C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AE92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24C4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511053.38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8C7D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1378945.06</w:t>
            </w:r>
          </w:p>
        </w:tc>
      </w:tr>
      <w:tr w:rsidR="001F124B" w:rsidRPr="001F124B" w14:paraId="6801A6D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3046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054F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511051.77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D0CA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1378943.13</w:t>
            </w:r>
          </w:p>
        </w:tc>
      </w:tr>
      <w:tr w:rsidR="001F124B" w:rsidRPr="001F124B" w14:paraId="509CBC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6B5E8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C1721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511053.69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5F14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1378941.53</w:t>
            </w:r>
          </w:p>
        </w:tc>
      </w:tr>
      <w:tr w:rsidR="001F124B" w:rsidRPr="001F124B" w14:paraId="13EFA37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F1B14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2059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2A53D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511055.29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E067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1378943.46</w:t>
            </w:r>
          </w:p>
        </w:tc>
      </w:tr>
      <w:tr w:rsidR="001F124B" w:rsidRPr="001F124B" w14:paraId="1BF8747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5E0F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7BE4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508215.65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0C96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1368583.56</w:t>
            </w:r>
          </w:p>
        </w:tc>
      </w:tr>
      <w:tr w:rsidR="001F124B" w:rsidRPr="001F124B" w14:paraId="049143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99D4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752F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508213.64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9CFC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1368582.08</w:t>
            </w:r>
          </w:p>
        </w:tc>
      </w:tr>
      <w:tr w:rsidR="001F124B" w:rsidRPr="001F124B" w14:paraId="63E1A5D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CDD7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D211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508215.13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F1D7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1368580.07</w:t>
            </w:r>
          </w:p>
        </w:tc>
      </w:tr>
      <w:tr w:rsidR="001F124B" w:rsidRPr="001F124B" w14:paraId="5BADD6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A338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BAED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508217.14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23E2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1368581.55</w:t>
            </w:r>
          </w:p>
        </w:tc>
      </w:tr>
      <w:tr w:rsidR="001F124B" w:rsidRPr="001F124B" w14:paraId="09D9F3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08ED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C8239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511008.5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F1D0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1378944.5</w:t>
            </w:r>
          </w:p>
        </w:tc>
      </w:tr>
      <w:tr w:rsidR="001F124B" w:rsidRPr="001F124B" w14:paraId="0189267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503C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637B2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511006.9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BB17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1378942.59</w:t>
            </w:r>
          </w:p>
        </w:tc>
      </w:tr>
      <w:tr w:rsidR="001F124B" w:rsidRPr="001F124B" w14:paraId="0448D32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946C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A157A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511008.81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0BE4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1378940.97</w:t>
            </w:r>
          </w:p>
        </w:tc>
      </w:tr>
      <w:tr w:rsidR="001F124B" w:rsidRPr="001F124B" w14:paraId="152CA39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D9F0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FDED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511010.43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7EC3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1378942.9</w:t>
            </w:r>
          </w:p>
        </w:tc>
      </w:tr>
      <w:tr w:rsidR="001F124B" w:rsidRPr="001F124B" w14:paraId="5A367E8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8CBB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FF7A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508265.04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0C41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1368658.8</w:t>
            </w:r>
          </w:p>
        </w:tc>
      </w:tr>
      <w:tr w:rsidR="001F124B" w:rsidRPr="001F124B" w14:paraId="2F3966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7A03C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4E72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508263.03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8750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1368657.31</w:t>
            </w:r>
          </w:p>
        </w:tc>
      </w:tr>
      <w:tr w:rsidR="001F124B" w:rsidRPr="001F124B" w14:paraId="6C667BD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17552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2A41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508264.51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2D71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1368655.3</w:t>
            </w:r>
          </w:p>
        </w:tc>
      </w:tr>
      <w:tr w:rsidR="001F124B" w:rsidRPr="001F124B" w14:paraId="6EF4860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AA5F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0D04C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508266.53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7D5A0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1368656.79</w:t>
            </w:r>
          </w:p>
        </w:tc>
      </w:tr>
      <w:tr w:rsidR="001F124B" w:rsidRPr="001F124B" w14:paraId="223C86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C79F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2D99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511093.91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5948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1378928.87</w:t>
            </w:r>
          </w:p>
        </w:tc>
      </w:tr>
      <w:tr w:rsidR="001F124B" w:rsidRPr="001F124B" w14:paraId="6B1B211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11A3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AB522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511092.3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911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1378926.94</w:t>
            </w:r>
          </w:p>
        </w:tc>
      </w:tr>
      <w:tr w:rsidR="001F124B" w:rsidRPr="001F124B" w14:paraId="2BC55DB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D0DA6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5674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511094.23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B12A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1378925.34</w:t>
            </w:r>
          </w:p>
        </w:tc>
      </w:tr>
      <w:tr w:rsidR="001F124B" w:rsidRPr="001F124B" w14:paraId="4621933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A7EB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0CE5A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511095.83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D3A9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1378927.27</w:t>
            </w:r>
          </w:p>
        </w:tc>
      </w:tr>
      <w:tr w:rsidR="001F124B" w:rsidRPr="001F124B" w14:paraId="5047715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1A5D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906E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508474.52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FD8E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1368893.24</w:t>
            </w:r>
          </w:p>
        </w:tc>
      </w:tr>
      <w:tr w:rsidR="001F124B" w:rsidRPr="001F124B" w14:paraId="0B744A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D3D7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04A1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508473.07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C396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1368891.2</w:t>
            </w:r>
          </w:p>
        </w:tc>
      </w:tr>
      <w:tr w:rsidR="001F124B" w:rsidRPr="001F124B" w14:paraId="0B417F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6302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68C4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508475.11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47B0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1368889.76</w:t>
            </w:r>
          </w:p>
        </w:tc>
      </w:tr>
      <w:tr w:rsidR="001F124B" w:rsidRPr="001F124B" w14:paraId="6AF8B48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BFCC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1FDE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508476.56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B1AA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1368891.8</w:t>
            </w:r>
          </w:p>
        </w:tc>
      </w:tr>
      <w:tr w:rsidR="001F124B" w:rsidRPr="001F124B" w14:paraId="1A409C4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3351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CD51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511088.34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C96B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1378917.12</w:t>
            </w:r>
          </w:p>
        </w:tc>
      </w:tr>
      <w:tr w:rsidR="001F124B" w:rsidRPr="001F124B" w14:paraId="0E8C13B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B93C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5483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511086.74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3377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1378915.21</w:t>
            </w:r>
          </w:p>
        </w:tc>
      </w:tr>
      <w:tr w:rsidR="001F124B" w:rsidRPr="001F124B" w14:paraId="1F8DECB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DD26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265F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511088.65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32AF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1378913.61</w:t>
            </w:r>
          </w:p>
        </w:tc>
      </w:tr>
      <w:tr w:rsidR="001F124B" w:rsidRPr="001F124B" w14:paraId="48FF1D8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BEDB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EF38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511090.26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64683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1378915.52</w:t>
            </w:r>
          </w:p>
        </w:tc>
      </w:tr>
      <w:tr w:rsidR="001F124B" w:rsidRPr="001F124B" w14:paraId="2D6E9F1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1DE2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8328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508497.07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BBD1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1368932.36</w:t>
            </w:r>
          </w:p>
        </w:tc>
      </w:tr>
      <w:tr w:rsidR="001F124B" w:rsidRPr="001F124B" w14:paraId="549AA3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D927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C2533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508495.64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FC7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1368930.3</w:t>
            </w:r>
          </w:p>
        </w:tc>
      </w:tr>
      <w:tr w:rsidR="001F124B" w:rsidRPr="001F124B" w14:paraId="1EF090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8B361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A797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508497.68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7D45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1368928.87</w:t>
            </w:r>
          </w:p>
        </w:tc>
      </w:tr>
      <w:tr w:rsidR="001F124B" w:rsidRPr="001F124B" w14:paraId="155B2D5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E764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1290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508499.11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3391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1368930.91</w:t>
            </w:r>
          </w:p>
        </w:tc>
      </w:tr>
      <w:tr w:rsidR="001F124B" w:rsidRPr="001F124B" w14:paraId="15D6039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5E64D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3DAF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511126.7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78EA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1378902.32</w:t>
            </w:r>
          </w:p>
        </w:tc>
      </w:tr>
      <w:tr w:rsidR="001F124B" w:rsidRPr="001F124B" w14:paraId="18698ED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5558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B3BB3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511125.45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6A63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1378900.15</w:t>
            </w:r>
          </w:p>
        </w:tc>
      </w:tr>
      <w:tr w:rsidR="001F124B" w:rsidRPr="001F124B" w14:paraId="4BD41F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992A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00D9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511127.63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94A6E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1378898.91</w:t>
            </w:r>
          </w:p>
        </w:tc>
      </w:tr>
      <w:tr w:rsidR="001F124B" w:rsidRPr="001F124B" w14:paraId="3276816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D879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C266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511128.86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F60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1378901.07</w:t>
            </w:r>
          </w:p>
        </w:tc>
      </w:tr>
      <w:tr w:rsidR="001F124B" w:rsidRPr="001F124B" w14:paraId="1E330C2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4E98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4877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508812.39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295F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1369479.17</w:t>
            </w:r>
          </w:p>
        </w:tc>
      </w:tr>
      <w:tr w:rsidR="001F124B" w:rsidRPr="001F124B" w14:paraId="064237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659F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AFD2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508811.22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3091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1369476.96</w:t>
            </w:r>
          </w:p>
        </w:tc>
      </w:tr>
      <w:tr w:rsidR="001F124B" w:rsidRPr="001F124B" w14:paraId="16C3DF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5310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9F7D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508813.42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9C00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1369475.77</w:t>
            </w:r>
          </w:p>
        </w:tc>
      </w:tr>
      <w:tr w:rsidR="001F124B" w:rsidRPr="001F124B" w14:paraId="422650C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5339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AC8EE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508814.6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7ED7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1369477.97</w:t>
            </w:r>
          </w:p>
        </w:tc>
      </w:tr>
      <w:tr w:rsidR="001F124B" w:rsidRPr="001F124B" w14:paraId="5D37D4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F515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F3516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511121.18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9F5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1378890.56</w:t>
            </w:r>
          </w:p>
        </w:tc>
      </w:tr>
      <w:tr w:rsidR="001F124B" w:rsidRPr="001F124B" w14:paraId="259AC7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D083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55471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511119.93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962F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1378888.4</w:t>
            </w:r>
          </w:p>
        </w:tc>
      </w:tr>
      <w:tr w:rsidR="001F124B" w:rsidRPr="001F124B" w14:paraId="4E68682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EDE4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649F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511122.11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34B7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1378887.15</w:t>
            </w:r>
          </w:p>
        </w:tc>
      </w:tr>
      <w:tr w:rsidR="001F124B" w:rsidRPr="001F124B" w14:paraId="14634E0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6F70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2099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2BDB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511123.35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8BD47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1378889.32</w:t>
            </w:r>
          </w:p>
        </w:tc>
      </w:tr>
      <w:tr w:rsidR="001F124B" w:rsidRPr="001F124B" w14:paraId="218085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B4FF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C4D5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508835.06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4EAE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1369518.18</w:t>
            </w:r>
          </w:p>
        </w:tc>
      </w:tr>
      <w:tr w:rsidR="001F124B" w:rsidRPr="001F124B" w14:paraId="483338E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8D6F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F244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508833.88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32BA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1369515.98</w:t>
            </w:r>
          </w:p>
        </w:tc>
      </w:tr>
      <w:tr w:rsidR="001F124B" w:rsidRPr="001F124B" w14:paraId="5B08DE1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1BF2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4080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508836.07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96DF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1369514.79</w:t>
            </w:r>
          </w:p>
        </w:tc>
      </w:tr>
      <w:tr w:rsidR="001F124B" w:rsidRPr="001F124B" w14:paraId="347C7ED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E3CA87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17B9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508837.26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249B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1369517</w:t>
            </w:r>
          </w:p>
        </w:tc>
      </w:tr>
      <w:tr w:rsidR="001F124B" w:rsidRPr="001F124B" w14:paraId="31DA2A5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1C08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6EC3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4B6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1378874.88</w:t>
            </w:r>
          </w:p>
        </w:tc>
      </w:tr>
      <w:tr w:rsidR="001F124B" w:rsidRPr="001F124B" w14:paraId="3452592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97C0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AE6D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511159.77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A371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1378872.71</w:t>
            </w:r>
          </w:p>
        </w:tc>
      </w:tr>
      <w:tr w:rsidR="001F124B" w:rsidRPr="001F124B" w14:paraId="7636F21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3251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2106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5A83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511161.93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74CF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1378871.46</w:t>
            </w:r>
          </w:p>
        </w:tc>
      </w:tr>
      <w:tr w:rsidR="001F124B" w:rsidRPr="001F124B" w14:paraId="271A74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F35A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D216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511163.18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ACE0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1378873.64</w:t>
            </w:r>
          </w:p>
        </w:tc>
      </w:tr>
      <w:tr w:rsidR="001F124B" w:rsidRPr="001F124B" w14:paraId="1DBF8C3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EBD9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1634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508857.72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E01C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1369557.42</w:t>
            </w:r>
          </w:p>
        </w:tc>
      </w:tr>
      <w:tr w:rsidR="001F124B" w:rsidRPr="001F124B" w14:paraId="513163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74177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B419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508856.54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47E5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1369555.21</w:t>
            </w:r>
          </w:p>
        </w:tc>
      </w:tr>
      <w:tr w:rsidR="001F124B" w:rsidRPr="001F124B" w14:paraId="5090AB9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D403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8980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508858.73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0721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1369554.03</w:t>
            </w:r>
          </w:p>
        </w:tc>
      </w:tr>
      <w:tr w:rsidR="001F124B" w:rsidRPr="001F124B" w14:paraId="14D896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139D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918C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508859.92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CC25F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1369556.23</w:t>
            </w:r>
          </w:p>
        </w:tc>
      </w:tr>
      <w:tr w:rsidR="001F124B" w:rsidRPr="001F124B" w14:paraId="4F28D70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1726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218D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511155.49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4EB2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1378863.05</w:t>
            </w:r>
          </w:p>
        </w:tc>
      </w:tr>
      <w:tr w:rsidR="001F124B" w:rsidRPr="001F124B" w14:paraId="40E864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CCD4A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ABD99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511154.25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F5F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1378860.87</w:t>
            </w:r>
          </w:p>
        </w:tc>
      </w:tr>
      <w:tr w:rsidR="001F124B" w:rsidRPr="001F124B" w14:paraId="127F35F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5D52C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3CEC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511156.42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54D5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1378859.63</w:t>
            </w:r>
          </w:p>
        </w:tc>
      </w:tr>
      <w:tr w:rsidR="001F124B" w:rsidRPr="001F124B" w14:paraId="56E5568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46D6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A35B1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511157.66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EA3AF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1378861.8</w:t>
            </w:r>
          </w:p>
        </w:tc>
      </w:tr>
      <w:tr w:rsidR="001F124B" w:rsidRPr="001F124B" w14:paraId="2C238F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3514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4DC6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509277.12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BC70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1370464.81</w:t>
            </w:r>
          </w:p>
        </w:tc>
      </w:tr>
      <w:tr w:rsidR="001F124B" w:rsidRPr="001F124B" w14:paraId="7886DD5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5410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30E61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509276.46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C7FEC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1370462.39</w:t>
            </w:r>
          </w:p>
        </w:tc>
      </w:tr>
      <w:tr w:rsidR="001F124B" w:rsidRPr="001F124B" w14:paraId="23D1DFA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E5DE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852A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509278.88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B9D2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1370461.75</w:t>
            </w:r>
          </w:p>
        </w:tc>
      </w:tr>
      <w:tr w:rsidR="001F124B" w:rsidRPr="001F124B" w14:paraId="43DD838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57CCA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F6129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509279.53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878A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1370464.16</w:t>
            </w:r>
          </w:p>
        </w:tc>
      </w:tr>
      <w:tr w:rsidR="001F124B" w:rsidRPr="001F124B" w14:paraId="2F7BD9E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0C7B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F967C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511292.43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0E9B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1378682.38</w:t>
            </w:r>
          </w:p>
        </w:tc>
      </w:tr>
      <w:tr w:rsidR="001F124B" w:rsidRPr="001F124B" w14:paraId="7DEB277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62F8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8E591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511290.15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0C1E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1378681.36</w:t>
            </w:r>
          </w:p>
        </w:tc>
      </w:tr>
      <w:tr w:rsidR="001F124B" w:rsidRPr="001F124B" w14:paraId="583883A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566C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86B9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511291.18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9459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1378679.08</w:t>
            </w:r>
          </w:p>
        </w:tc>
      </w:tr>
      <w:tr w:rsidR="001F124B" w:rsidRPr="001F124B" w14:paraId="71E1E8E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B1F15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9710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511293.46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5D64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1378680.11</w:t>
            </w:r>
          </w:p>
        </w:tc>
      </w:tr>
      <w:tr w:rsidR="001F124B" w:rsidRPr="001F124B" w14:paraId="7F9D09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B1FC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1E854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509264.58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EB4A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1370468.66</w:t>
            </w:r>
          </w:p>
        </w:tc>
      </w:tr>
      <w:tr w:rsidR="001F124B" w:rsidRPr="001F124B" w14:paraId="2C55E5D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67939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39CA7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509263.92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D097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1370466.24</w:t>
            </w:r>
          </w:p>
        </w:tc>
      </w:tr>
      <w:tr w:rsidR="001F124B" w:rsidRPr="001F124B" w14:paraId="41F8395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5E2C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E70F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509266.34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4F2E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1370465.59</w:t>
            </w:r>
          </w:p>
        </w:tc>
      </w:tr>
      <w:tr w:rsidR="001F124B" w:rsidRPr="001F124B" w14:paraId="4A748CA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BC0D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4E8F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509266.98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E90BC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1370468</w:t>
            </w:r>
          </w:p>
        </w:tc>
      </w:tr>
      <w:tr w:rsidR="001F124B" w:rsidRPr="001F124B" w14:paraId="6B9537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445D7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66B0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511308.4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906C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1378680.01</w:t>
            </w:r>
          </w:p>
        </w:tc>
      </w:tr>
      <w:tr w:rsidR="001F124B" w:rsidRPr="001F124B" w14:paraId="53094F6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8007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BD70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511306.12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93E6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1378678.97</w:t>
            </w:r>
          </w:p>
        </w:tc>
      </w:tr>
      <w:tr w:rsidR="001F124B" w:rsidRPr="001F124B" w14:paraId="00EF5F4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3857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79C4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511307.15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74E7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1378676.69</w:t>
            </w:r>
          </w:p>
        </w:tc>
      </w:tr>
      <w:tr w:rsidR="001F124B" w:rsidRPr="001F124B" w14:paraId="4C837E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25F7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DA481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511309.43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0651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1378677.72</w:t>
            </w:r>
          </w:p>
        </w:tc>
      </w:tr>
      <w:tr w:rsidR="001F124B" w:rsidRPr="001F124B" w14:paraId="19EA41F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92DB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F5B5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509278.65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23C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1370547.69</w:t>
            </w:r>
          </w:p>
        </w:tc>
      </w:tr>
      <w:tr w:rsidR="001F124B" w:rsidRPr="001F124B" w14:paraId="37AAF7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F0AE6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5F05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509277.99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546B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1370545.28</w:t>
            </w:r>
          </w:p>
        </w:tc>
      </w:tr>
      <w:tr w:rsidR="001F124B" w:rsidRPr="001F124B" w14:paraId="3502EA2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F59D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DA655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509280.41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3DA5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1370544.63</w:t>
            </w:r>
          </w:p>
        </w:tc>
      </w:tr>
      <w:tr w:rsidR="001F124B" w:rsidRPr="001F124B" w14:paraId="7620261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DCCA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052A0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509281.06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F2B5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1370547.04</w:t>
            </w:r>
          </w:p>
        </w:tc>
      </w:tr>
      <w:tr w:rsidR="001F124B" w:rsidRPr="001F124B" w14:paraId="332AAD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6282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03DAD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511318.94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38CD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1378658.94</w:t>
            </w:r>
          </w:p>
        </w:tc>
      </w:tr>
      <w:tr w:rsidR="001F124B" w:rsidRPr="001F124B" w14:paraId="51A68D8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74407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E732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511316.66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89D4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1378657.91</w:t>
            </w:r>
          </w:p>
        </w:tc>
      </w:tr>
      <w:tr w:rsidR="001F124B" w:rsidRPr="001F124B" w14:paraId="6283A20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D90FFA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ADD5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511317.69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F31B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1378655.63</w:t>
            </w:r>
          </w:p>
        </w:tc>
      </w:tr>
      <w:tr w:rsidR="001F124B" w:rsidRPr="001F124B" w14:paraId="62837C6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EC9A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5F888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511319.97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9649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1378656.66</w:t>
            </w:r>
          </w:p>
        </w:tc>
      </w:tr>
      <w:tr w:rsidR="001F124B" w:rsidRPr="001F124B" w14:paraId="7F138D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474D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F869D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509484.88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45B3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1371280.97</w:t>
            </w:r>
          </w:p>
        </w:tc>
      </w:tr>
      <w:tr w:rsidR="001F124B" w:rsidRPr="001F124B" w14:paraId="103091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2610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B5F5F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509482.45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EF6C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1371281.62</w:t>
            </w:r>
          </w:p>
        </w:tc>
      </w:tr>
      <w:tr w:rsidR="001F124B" w:rsidRPr="001F124B" w14:paraId="78FC9D1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23EA0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7A6D6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509481.8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745C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1371279.2</w:t>
            </w:r>
          </w:p>
        </w:tc>
      </w:tr>
      <w:tr w:rsidR="001F124B" w:rsidRPr="001F124B" w14:paraId="7A296D7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E2450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22E5F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509484.23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0746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1371278.54</w:t>
            </w:r>
          </w:p>
        </w:tc>
      </w:tr>
      <w:tr w:rsidR="001F124B" w:rsidRPr="001F124B" w14:paraId="25707BA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258CE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00DD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511307.94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41C0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1378652.02</w:t>
            </w:r>
          </w:p>
        </w:tc>
      </w:tr>
      <w:tr w:rsidR="001F124B" w:rsidRPr="001F124B" w14:paraId="72AA5A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74559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76A40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511305.64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7EE1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1378650.99</w:t>
            </w:r>
          </w:p>
        </w:tc>
      </w:tr>
      <w:tr w:rsidR="001F124B" w:rsidRPr="001F124B" w14:paraId="36D6861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61D4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1F52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511306.67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B6AB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1378648.72</w:t>
            </w:r>
          </w:p>
        </w:tc>
      </w:tr>
      <w:tr w:rsidR="001F124B" w:rsidRPr="001F124B" w14:paraId="1D081E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EE3B1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21E5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511308.97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47C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1378649.75</w:t>
            </w:r>
          </w:p>
        </w:tc>
      </w:tr>
      <w:tr w:rsidR="001F124B" w:rsidRPr="001F124B" w14:paraId="0EA9B55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9826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716184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509508.15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AD913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1371319.35</w:t>
            </w:r>
          </w:p>
        </w:tc>
      </w:tr>
      <w:tr w:rsidR="001F124B" w:rsidRPr="001F124B" w14:paraId="4F5A02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9E9E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3FE4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509507.5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38CE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1371316.94</w:t>
            </w:r>
          </w:p>
        </w:tc>
      </w:tr>
      <w:tr w:rsidR="001F124B" w:rsidRPr="001F124B" w14:paraId="641B2F8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2355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8450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509509.92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136B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1371316.29</w:t>
            </w:r>
          </w:p>
        </w:tc>
      </w:tr>
      <w:tr w:rsidR="001F124B" w:rsidRPr="001F124B" w14:paraId="7BB0720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1FB0D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3968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509510.57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71E0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1371318.7</w:t>
            </w:r>
          </w:p>
        </w:tc>
      </w:tr>
      <w:tr w:rsidR="001F124B" w:rsidRPr="001F124B" w14:paraId="7245159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139C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680D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511341.73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C24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1378620.23</w:t>
            </w:r>
          </w:p>
        </w:tc>
      </w:tr>
      <w:tr w:rsidR="001F124B" w:rsidRPr="001F124B" w14:paraId="566D902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592B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2153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AE88B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511339.45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EC1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1378619.21</w:t>
            </w:r>
          </w:p>
        </w:tc>
      </w:tr>
      <w:tr w:rsidR="001F124B" w:rsidRPr="001F124B" w14:paraId="1E0BA58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3F978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A530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511340.48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35D3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1378616.92</w:t>
            </w:r>
          </w:p>
        </w:tc>
      </w:tr>
      <w:tr w:rsidR="001F124B" w:rsidRPr="001F124B" w14:paraId="60CC19D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D948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DD1E6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511342.77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903E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1378617.95</w:t>
            </w:r>
          </w:p>
        </w:tc>
      </w:tr>
      <w:tr w:rsidR="001F124B" w:rsidRPr="001F124B" w14:paraId="544583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0828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1880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509496.03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F6F5E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1371324.28</w:t>
            </w:r>
          </w:p>
        </w:tc>
      </w:tr>
      <w:tr w:rsidR="001F124B" w:rsidRPr="001F124B" w14:paraId="6C662C5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DE3A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8005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509495.38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64C8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1371321.85</w:t>
            </w:r>
          </w:p>
        </w:tc>
      </w:tr>
      <w:tr w:rsidR="001F124B" w:rsidRPr="001F124B" w14:paraId="4C61D7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6C0AA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4E4C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509497.79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CE53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1371321.21</w:t>
            </w:r>
          </w:p>
        </w:tc>
      </w:tr>
      <w:tr w:rsidR="001F124B" w:rsidRPr="001F124B" w14:paraId="22B49A0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916D8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2479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509498.44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5A492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1371323.62</w:t>
            </w:r>
          </w:p>
        </w:tc>
      </w:tr>
      <w:tr w:rsidR="001F124B" w:rsidRPr="001F124B" w14:paraId="6734F24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58608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FAB4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511329.74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FA6D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1378613.07</w:t>
            </w:r>
          </w:p>
        </w:tc>
      </w:tr>
      <w:tr w:rsidR="001F124B" w:rsidRPr="001F124B" w14:paraId="7034B4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5400E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58426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511327.46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D876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1378612.04</w:t>
            </w:r>
          </w:p>
        </w:tc>
      </w:tr>
      <w:tr w:rsidR="001F124B" w:rsidRPr="001F124B" w14:paraId="40DD9A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F4B1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3A29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511328.49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5325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1378609.77</w:t>
            </w:r>
          </w:p>
        </w:tc>
      </w:tr>
      <w:tr w:rsidR="001F124B" w:rsidRPr="001F124B" w14:paraId="315B07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73DB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7AA2B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511330.77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60F9C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1378610.8</w:t>
            </w:r>
          </w:p>
        </w:tc>
      </w:tr>
      <w:tr w:rsidR="001F124B" w:rsidRPr="001F124B" w14:paraId="4193861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4A32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8445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509685.96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67DC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1371628.73</w:t>
            </w:r>
          </w:p>
        </w:tc>
      </w:tr>
      <w:tr w:rsidR="001F124B" w:rsidRPr="001F124B" w14:paraId="6CD6C8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38C86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0FDF08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509684.76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00C0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1371626.54</w:t>
            </w:r>
          </w:p>
        </w:tc>
      </w:tr>
      <w:tr w:rsidR="001F124B" w:rsidRPr="001F124B" w14:paraId="1029FDE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E786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0EFC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509686.94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0497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1371625.34</w:t>
            </w:r>
          </w:p>
        </w:tc>
      </w:tr>
      <w:tr w:rsidR="001F124B" w:rsidRPr="001F124B" w14:paraId="7B828C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FEA0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6C759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509688.15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E767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1371627.52</w:t>
            </w:r>
          </w:p>
        </w:tc>
      </w:tr>
      <w:tr w:rsidR="001F124B" w:rsidRPr="001F124B" w14:paraId="489158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5EA7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C4F75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511360.2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59E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1378579.1</w:t>
            </w:r>
          </w:p>
        </w:tc>
      </w:tr>
      <w:tr w:rsidR="001F124B" w:rsidRPr="001F124B" w14:paraId="06B09AB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FD2BB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8330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511357.91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E48A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1378578.08</w:t>
            </w:r>
          </w:p>
        </w:tc>
      </w:tr>
      <w:tr w:rsidR="001F124B" w:rsidRPr="001F124B" w14:paraId="32C0280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02BB1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407C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511358.94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05A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1378575.79</w:t>
            </w:r>
          </w:p>
        </w:tc>
      </w:tr>
      <w:tr w:rsidR="001F124B" w:rsidRPr="001F124B" w14:paraId="7CAA8F9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0CC20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F79E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511361.22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8552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1378576.82</w:t>
            </w:r>
          </w:p>
        </w:tc>
      </w:tr>
      <w:tr w:rsidR="001F124B" w:rsidRPr="001F124B" w14:paraId="2F9330F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54CD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E4D78D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509709.61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22EAB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1371665.96</w:t>
            </w:r>
          </w:p>
        </w:tc>
      </w:tr>
      <w:tr w:rsidR="001F124B" w:rsidRPr="001F124B" w14:paraId="08E4DC8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C96BD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39D1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509708.41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21F5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1371663.75</w:t>
            </w:r>
          </w:p>
        </w:tc>
      </w:tr>
      <w:tr w:rsidR="001F124B" w:rsidRPr="001F124B" w14:paraId="7FFA5F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EC96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4788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509710.6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3BAA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1371662.56</w:t>
            </w:r>
          </w:p>
        </w:tc>
      </w:tr>
      <w:tr w:rsidR="001F124B" w:rsidRPr="001F124B" w14:paraId="23F242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1E20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CD50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509711.81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9DE1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1371664.75</w:t>
            </w:r>
          </w:p>
        </w:tc>
      </w:tr>
      <w:tr w:rsidR="001F124B" w:rsidRPr="001F124B" w14:paraId="6DF7E3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EC3C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E544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511347.93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71E20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1378572.01</w:t>
            </w:r>
          </w:p>
        </w:tc>
      </w:tr>
      <w:tr w:rsidR="001F124B" w:rsidRPr="001F124B" w14:paraId="18985B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F0EC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A20B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511345.65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D4B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1378570.99</w:t>
            </w:r>
          </w:p>
        </w:tc>
      </w:tr>
      <w:tr w:rsidR="001F124B" w:rsidRPr="001F124B" w14:paraId="64B2B9C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05CF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1EE16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511346.67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D7D9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1378568.7</w:t>
            </w:r>
          </w:p>
        </w:tc>
      </w:tr>
      <w:tr w:rsidR="001F124B" w:rsidRPr="001F124B" w14:paraId="3E24E7C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78F28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A19F19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511348.95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56D4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1378569.72</w:t>
            </w:r>
          </w:p>
        </w:tc>
      </w:tr>
      <w:tr w:rsidR="001F124B" w:rsidRPr="001F124B" w14:paraId="1BC2570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DBE2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694FC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509733.74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A547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1371703.56</w:t>
            </w:r>
          </w:p>
        </w:tc>
      </w:tr>
      <w:tr w:rsidR="001F124B" w:rsidRPr="001F124B" w14:paraId="3E39825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9908E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C780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509732.53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3F6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1371701.38</w:t>
            </w:r>
          </w:p>
        </w:tc>
      </w:tr>
      <w:tr w:rsidR="001F124B" w:rsidRPr="001F124B" w14:paraId="1AA72D4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4AF7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0AF77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509734.72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C556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1371700.16</w:t>
            </w:r>
          </w:p>
        </w:tc>
      </w:tr>
      <w:tr w:rsidR="001F124B" w:rsidRPr="001F124B" w14:paraId="3769C5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A81094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34DFF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509735.93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404A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1371702.36</w:t>
            </w:r>
          </w:p>
        </w:tc>
      </w:tr>
      <w:tr w:rsidR="001F124B" w:rsidRPr="001F124B" w14:paraId="412826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FD76C6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664D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511380.11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C106A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1378534.32</w:t>
            </w:r>
          </w:p>
        </w:tc>
      </w:tr>
      <w:tr w:rsidR="001F124B" w:rsidRPr="001F124B" w14:paraId="6921FF0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5813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9EDE3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511377.66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3FD0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1378533.84</w:t>
            </w:r>
          </w:p>
        </w:tc>
      </w:tr>
      <w:tr w:rsidR="001F124B" w:rsidRPr="001F124B" w14:paraId="1A74904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84272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2074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511378.14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2585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1378531.39</w:t>
            </w:r>
          </w:p>
        </w:tc>
      </w:tr>
      <w:tr w:rsidR="001F124B" w:rsidRPr="001F124B" w14:paraId="67E5BB9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4D0ED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3FE02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511380.6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8672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1378531.87</w:t>
            </w:r>
          </w:p>
        </w:tc>
      </w:tr>
      <w:tr w:rsidR="001F124B" w:rsidRPr="001F124B" w14:paraId="4FF0EFF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35AF3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32D762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510248.97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1A8F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1372542.84</w:t>
            </w:r>
          </w:p>
        </w:tc>
      </w:tr>
      <w:tr w:rsidR="001F124B" w:rsidRPr="001F124B" w14:paraId="47E7D15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93238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B8237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510247.76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36A1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1372540.65</w:t>
            </w:r>
          </w:p>
        </w:tc>
      </w:tr>
      <w:tr w:rsidR="001F124B" w:rsidRPr="001F124B" w14:paraId="3FE7C0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57A05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3B030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510249.95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3636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1372539.44</w:t>
            </w:r>
          </w:p>
        </w:tc>
      </w:tr>
      <w:tr w:rsidR="001F124B" w:rsidRPr="001F124B" w14:paraId="2C4DEA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D0EAB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C9E7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510251.16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D2EFF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1372541.63</w:t>
            </w:r>
          </w:p>
        </w:tc>
      </w:tr>
      <w:tr w:rsidR="001F124B" w:rsidRPr="001F124B" w14:paraId="23CAD1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42505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4427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511367.36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AB398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1378528.85</w:t>
            </w:r>
          </w:p>
        </w:tc>
      </w:tr>
      <w:tr w:rsidR="001F124B" w:rsidRPr="001F124B" w14:paraId="6AD2067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D207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7EB0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511364.91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3D617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1378528.37</w:t>
            </w:r>
          </w:p>
        </w:tc>
      </w:tr>
      <w:tr w:rsidR="001F124B" w:rsidRPr="001F124B" w14:paraId="23697F2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64F38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8422E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511365.39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194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1378525.91</w:t>
            </w:r>
          </w:p>
        </w:tc>
      </w:tr>
      <w:tr w:rsidR="001F124B" w:rsidRPr="001F124B" w14:paraId="5AEA16A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40D3F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F1167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511367.84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B4DF5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1378526.4</w:t>
            </w:r>
          </w:p>
        </w:tc>
      </w:tr>
      <w:tr w:rsidR="001F124B" w:rsidRPr="001F124B" w14:paraId="6347EDE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73E8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99027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510273.23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00C3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1372580.64</w:t>
            </w:r>
          </w:p>
        </w:tc>
      </w:tr>
      <w:tr w:rsidR="001F124B" w:rsidRPr="001F124B" w14:paraId="69E2554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7E1C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1F9C7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510272.03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C2B68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1372578.44</w:t>
            </w:r>
          </w:p>
        </w:tc>
      </w:tr>
      <w:tr w:rsidR="001F124B" w:rsidRPr="001F124B" w14:paraId="0524997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EF648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CEF9A8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510274.21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081B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1372577.23</w:t>
            </w:r>
          </w:p>
        </w:tc>
      </w:tr>
      <w:tr w:rsidR="001F124B" w:rsidRPr="001F124B" w14:paraId="74B3BCF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1F09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2199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9BFF6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510275.42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7341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1372579.42</w:t>
            </w:r>
          </w:p>
        </w:tc>
      </w:tr>
      <w:tr w:rsidR="001F124B" w:rsidRPr="001F124B" w14:paraId="092626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E643F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2200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6ED4B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511392.96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75C57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1378486.95</w:t>
            </w:r>
          </w:p>
        </w:tc>
      </w:tr>
      <w:tr w:rsidR="001F124B" w:rsidRPr="001F124B" w14:paraId="671EF7A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9BF6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552A8E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511390.5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269B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1378486.46</w:t>
            </w:r>
          </w:p>
        </w:tc>
      </w:tr>
      <w:tr w:rsidR="001F124B" w:rsidRPr="001F124B" w14:paraId="1C489E4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10E4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50A44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511390.99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E6A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1378484.01</w:t>
            </w:r>
          </w:p>
        </w:tc>
      </w:tr>
      <w:tr w:rsidR="001F124B" w:rsidRPr="001F124B" w14:paraId="68B608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EC9AE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FE6D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511393.44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AC3D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1378484.5</w:t>
            </w:r>
          </w:p>
        </w:tc>
      </w:tr>
      <w:tr w:rsidR="001F124B" w:rsidRPr="001F124B" w14:paraId="5E28F38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A7F70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611E3D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510296.46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5E0D1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1372619.02</w:t>
            </w:r>
          </w:p>
        </w:tc>
      </w:tr>
      <w:tr w:rsidR="001F124B" w:rsidRPr="001F124B" w14:paraId="53E21F6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12BF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43EC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510295.26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E575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1372616.83</w:t>
            </w:r>
          </w:p>
        </w:tc>
      </w:tr>
      <w:tr w:rsidR="001F124B" w:rsidRPr="001F124B" w14:paraId="28F760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4DCCE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5E605A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510297.44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749E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1372615.63</w:t>
            </w:r>
          </w:p>
        </w:tc>
      </w:tr>
      <w:tr w:rsidR="001F124B" w:rsidRPr="001F124B" w14:paraId="5377F13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410D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BED4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510298.65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FA32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1372617.82</w:t>
            </w:r>
          </w:p>
        </w:tc>
      </w:tr>
      <w:tr w:rsidR="001F124B" w:rsidRPr="001F124B" w14:paraId="72F72A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B6EA6C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F01D7B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511380.12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BC9D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1378481.49</w:t>
            </w:r>
          </w:p>
        </w:tc>
      </w:tr>
      <w:tr w:rsidR="001F124B" w:rsidRPr="001F124B" w14:paraId="26C7083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F1D15D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2209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9DBE0A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511377.67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4630B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1378481</w:t>
            </w:r>
          </w:p>
        </w:tc>
      </w:tr>
      <w:tr w:rsidR="001F124B" w:rsidRPr="001F124B" w14:paraId="1AD8001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C91E60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431F35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511378.16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1C3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1378478.55</w:t>
            </w:r>
          </w:p>
        </w:tc>
      </w:tr>
      <w:tr w:rsidR="001F124B" w:rsidRPr="001F124B" w14:paraId="78A85BC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8894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B00F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511380.61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79E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1378479.03</w:t>
            </w:r>
          </w:p>
        </w:tc>
      </w:tr>
      <w:tr w:rsidR="001F124B" w:rsidRPr="001F124B" w14:paraId="01A3529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DD613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BBA0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510320.2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0115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1372657.32</w:t>
            </w:r>
          </w:p>
        </w:tc>
      </w:tr>
      <w:tr w:rsidR="001F124B" w:rsidRPr="001F124B" w14:paraId="65A9B25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1A4BC2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7D2243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510318.99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C347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1372655.12</w:t>
            </w:r>
          </w:p>
        </w:tc>
      </w:tr>
      <w:tr w:rsidR="001F124B" w:rsidRPr="001F124B" w14:paraId="25BBB50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A2CB7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831D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510321.18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1E62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1372653.92</w:t>
            </w:r>
          </w:p>
        </w:tc>
      </w:tr>
      <w:tr w:rsidR="001F124B" w:rsidRPr="001F124B" w14:paraId="569EAC0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1C99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48C38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510322.38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82DE8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1372656.11</w:t>
            </w:r>
          </w:p>
        </w:tc>
      </w:tr>
      <w:tr w:rsidR="001F124B" w:rsidRPr="001F124B" w14:paraId="00EB90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39F5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83D7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511400.86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F1E50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1378441.92</w:t>
            </w:r>
          </w:p>
        </w:tc>
      </w:tr>
      <w:tr w:rsidR="001F124B" w:rsidRPr="001F124B" w14:paraId="7EA6C9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80B257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A879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511398.41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5B6E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1378441.44</w:t>
            </w:r>
          </w:p>
        </w:tc>
      </w:tr>
      <w:tr w:rsidR="001F124B" w:rsidRPr="001F124B" w14:paraId="55BC6A5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91A3C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14469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511398.89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8873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1378438.99</w:t>
            </w:r>
          </w:p>
        </w:tc>
      </w:tr>
      <w:tr w:rsidR="001F124B" w:rsidRPr="001F124B" w14:paraId="0AF65B6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848D1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2219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C9C7D7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511401.34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863D9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1378439.46</w:t>
            </w:r>
          </w:p>
        </w:tc>
      </w:tr>
      <w:tr w:rsidR="001F124B" w:rsidRPr="001F124B" w14:paraId="66D6B5F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1DF84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CB99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510343.26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C919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1372696.01</w:t>
            </w:r>
          </w:p>
        </w:tc>
      </w:tr>
      <w:tr w:rsidR="001F124B" w:rsidRPr="001F124B" w14:paraId="305F9C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610E6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7162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510342.06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D390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1372693.82</w:t>
            </w:r>
          </w:p>
        </w:tc>
      </w:tr>
      <w:tr w:rsidR="001F124B" w:rsidRPr="001F124B" w14:paraId="2659D89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06561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21B4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510344.25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11C9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1372692.63</w:t>
            </w:r>
          </w:p>
        </w:tc>
      </w:tr>
      <w:tr w:rsidR="001F124B" w:rsidRPr="001F124B" w14:paraId="6AFEBE1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D660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E49E4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510345.45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C6C1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1372694.82</w:t>
            </w:r>
          </w:p>
        </w:tc>
      </w:tr>
      <w:tr w:rsidR="001F124B" w:rsidRPr="001F124B" w14:paraId="297597B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9CF3D3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E6C3E2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511388.01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980E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1378436.33</w:t>
            </w:r>
          </w:p>
        </w:tc>
      </w:tr>
      <w:tr w:rsidR="001F124B" w:rsidRPr="001F124B" w14:paraId="5F3EF73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4948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6B6ED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511385.56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88C6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1378435.84</w:t>
            </w:r>
          </w:p>
        </w:tc>
      </w:tr>
      <w:tr w:rsidR="001F124B" w:rsidRPr="001F124B" w14:paraId="4008B2C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9DFB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0C267C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511386.05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13EA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1378433.39</w:t>
            </w:r>
          </w:p>
        </w:tc>
      </w:tr>
      <w:tr w:rsidR="001F124B" w:rsidRPr="001F124B" w14:paraId="059733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BE43B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639C1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511388.5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C58B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1378433.88</w:t>
            </w:r>
          </w:p>
        </w:tc>
      </w:tr>
      <w:tr w:rsidR="001F124B" w:rsidRPr="001F124B" w14:paraId="05FB1F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4A885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00A97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511109.61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535B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1374128.62</w:t>
            </w:r>
          </w:p>
        </w:tc>
      </w:tr>
      <w:tr w:rsidR="001F124B" w:rsidRPr="001F124B" w14:paraId="2753F46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DFF702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2229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7E9E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511108.41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8CB0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1374126.42</w:t>
            </w:r>
          </w:p>
        </w:tc>
      </w:tr>
      <w:tr w:rsidR="001F124B" w:rsidRPr="001F124B" w14:paraId="161676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AD4E8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4F65C6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511110.59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428C8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1374125.21</w:t>
            </w:r>
          </w:p>
        </w:tc>
      </w:tr>
      <w:tr w:rsidR="001F124B" w:rsidRPr="001F124B" w14:paraId="7E28459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6D798A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08B2E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511111.8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C55A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1374127.41</w:t>
            </w:r>
          </w:p>
        </w:tc>
      </w:tr>
      <w:tr w:rsidR="001F124B" w:rsidRPr="001F124B" w14:paraId="7066752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A02F8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EF2826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511408.64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81A3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1378397.47</w:t>
            </w:r>
          </w:p>
        </w:tc>
      </w:tr>
      <w:tr w:rsidR="001F124B" w:rsidRPr="001F124B" w14:paraId="026DE3E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5A9C8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D88C3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511406.18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AEAE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1378396.97</w:t>
            </w:r>
          </w:p>
        </w:tc>
      </w:tr>
      <w:tr w:rsidR="001F124B" w:rsidRPr="001F124B" w14:paraId="54ED7EB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CCCDC1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A24B1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511406.67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B488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1378394.52</w:t>
            </w:r>
          </w:p>
        </w:tc>
      </w:tr>
      <w:tr w:rsidR="001F124B" w:rsidRPr="001F124B" w14:paraId="49CC665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24039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EAA4CB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511409.12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4CC27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1378395.01</w:t>
            </w:r>
          </w:p>
        </w:tc>
      </w:tr>
      <w:tr w:rsidR="001F124B" w:rsidRPr="001F124B" w14:paraId="7CAE94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7E995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CD0C2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511130.07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58D9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1374167.84</w:t>
            </w:r>
          </w:p>
        </w:tc>
      </w:tr>
      <w:tr w:rsidR="001F124B" w:rsidRPr="001F124B" w14:paraId="7F20361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07EF0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0E9D9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511128.87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4F669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1374165.65</w:t>
            </w:r>
          </w:p>
        </w:tc>
      </w:tr>
      <w:tr w:rsidR="001F124B" w:rsidRPr="001F124B" w14:paraId="222D41E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C77B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CC971A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511131.06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18EC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1374164.46</w:t>
            </w:r>
          </w:p>
        </w:tc>
      </w:tr>
      <w:tr w:rsidR="001F124B" w:rsidRPr="001F124B" w14:paraId="47CD148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44FF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2239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B02E7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511132.27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6662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1374166.65</w:t>
            </w:r>
          </w:p>
        </w:tc>
      </w:tr>
      <w:tr w:rsidR="001F124B" w:rsidRPr="001F124B" w14:paraId="3459711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9A07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25DA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511395.77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2B33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1378391.96</w:t>
            </w:r>
          </w:p>
        </w:tc>
      </w:tr>
      <w:tr w:rsidR="001F124B" w:rsidRPr="001F124B" w14:paraId="1ECD1B8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5385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D24F2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511393.32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897E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1378391.47</w:t>
            </w:r>
          </w:p>
        </w:tc>
      </w:tr>
      <w:tr w:rsidR="001F124B" w:rsidRPr="001F124B" w14:paraId="5254F36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A690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A143C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511393.81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4FD2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1378389.02</w:t>
            </w:r>
          </w:p>
        </w:tc>
      </w:tr>
      <w:tr w:rsidR="001F124B" w:rsidRPr="001F124B" w14:paraId="0C50F95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0AA69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3A59F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511396.26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D5CE1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1378389.51</w:t>
            </w:r>
          </w:p>
        </w:tc>
      </w:tr>
      <w:tr w:rsidR="001F124B" w:rsidRPr="001F124B" w14:paraId="5091ABE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979568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F9DC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511808.95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826C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1376455.45</w:t>
            </w:r>
          </w:p>
        </w:tc>
      </w:tr>
      <w:tr w:rsidR="001F124B" w:rsidRPr="001F124B" w14:paraId="74819B8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F7CAD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D1FFA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511806.47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DCB7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1376455.17</w:t>
            </w:r>
          </w:p>
        </w:tc>
      </w:tr>
      <w:tr w:rsidR="001F124B" w:rsidRPr="001F124B" w14:paraId="659EAD4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B37BFF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4CB41D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511806.75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A8AA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1376452.7</w:t>
            </w:r>
          </w:p>
        </w:tc>
      </w:tr>
      <w:tr w:rsidR="001F124B" w:rsidRPr="001F124B" w14:paraId="607DE95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695D0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2247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2365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511809.24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F25A4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1376452.98</w:t>
            </w:r>
          </w:p>
        </w:tc>
      </w:tr>
      <w:tr w:rsidR="001F124B" w:rsidRPr="001F124B" w14:paraId="586E3FD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96DE4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7F08F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511416.4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C2DB9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1378352.97</w:t>
            </w:r>
          </w:p>
        </w:tc>
      </w:tr>
      <w:tr w:rsidR="001F124B" w:rsidRPr="001F124B" w14:paraId="7E876B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93DFB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2249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FB3E2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511413.95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8D79D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1378352.49</w:t>
            </w:r>
          </w:p>
        </w:tc>
      </w:tr>
      <w:tr w:rsidR="001F124B" w:rsidRPr="001F124B" w14:paraId="462A32D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C2450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8372E4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511414.43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F6125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1378350.03</w:t>
            </w:r>
          </w:p>
        </w:tc>
      </w:tr>
      <w:tr w:rsidR="001F124B" w:rsidRPr="001F124B" w14:paraId="52EEA43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BEDA53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6E82E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511416.89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5B704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1378350.53</w:t>
            </w:r>
          </w:p>
        </w:tc>
      </w:tr>
      <w:tr w:rsidR="001F124B" w:rsidRPr="001F124B" w14:paraId="49EDD33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1E9EB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9BB5F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511803.82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4F1BE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1376500.24</w:t>
            </w:r>
          </w:p>
        </w:tc>
      </w:tr>
      <w:tr w:rsidR="001F124B" w:rsidRPr="001F124B" w14:paraId="56C2DE17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CCD99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4C381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511801.34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5714B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1376499.96</w:t>
            </w:r>
          </w:p>
        </w:tc>
      </w:tr>
      <w:tr w:rsidR="001F124B" w:rsidRPr="001F124B" w14:paraId="53C7187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CEECF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96502E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511801.62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2CABC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1376497.48</w:t>
            </w:r>
          </w:p>
        </w:tc>
      </w:tr>
      <w:tr w:rsidR="001F124B" w:rsidRPr="001F124B" w14:paraId="5EFF084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802239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1B03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511804.11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6B148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1376497.75</w:t>
            </w:r>
          </w:p>
        </w:tc>
      </w:tr>
      <w:tr w:rsidR="001F124B" w:rsidRPr="001F124B" w14:paraId="4CC8740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ECB2E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B991DF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511403.57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1F6DE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1378347.39</w:t>
            </w:r>
          </w:p>
        </w:tc>
      </w:tr>
      <w:tr w:rsidR="001F124B" w:rsidRPr="001F124B" w14:paraId="4622BF0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11868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079005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511401.11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0E3C0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1378346.92</w:t>
            </w:r>
          </w:p>
        </w:tc>
      </w:tr>
      <w:tr w:rsidR="001F124B" w:rsidRPr="001F124B" w14:paraId="7044608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E063BA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2AD7D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511401.61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A76E6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1378344.46</w:t>
            </w:r>
          </w:p>
        </w:tc>
      </w:tr>
      <w:tr w:rsidR="001F124B" w:rsidRPr="001F124B" w14:paraId="75051F29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A39055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2259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88DFD9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511404.06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786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1378344.94</w:t>
            </w:r>
          </w:p>
        </w:tc>
      </w:tr>
      <w:tr w:rsidR="001F124B" w:rsidRPr="001F124B" w14:paraId="2DD1CE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89631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1AAC16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511798.61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CB06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1376544.95</w:t>
            </w:r>
          </w:p>
        </w:tc>
      </w:tr>
      <w:tr w:rsidR="001F124B" w:rsidRPr="001F124B" w14:paraId="14BB2C9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EBFC6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C3E2D6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511796.13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61385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1376544.67</w:t>
            </w:r>
          </w:p>
        </w:tc>
      </w:tr>
      <w:tr w:rsidR="001F124B" w:rsidRPr="001F124B" w14:paraId="18F7019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BAB2FB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1517D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511796.41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366CC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1376542.2</w:t>
            </w:r>
          </w:p>
        </w:tc>
      </w:tr>
      <w:tr w:rsidR="001F124B" w:rsidRPr="001F124B" w14:paraId="5B21DE0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7045F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DE227F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511798.9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25545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1376542.48</w:t>
            </w:r>
          </w:p>
        </w:tc>
      </w:tr>
      <w:tr w:rsidR="001F124B" w:rsidRPr="001F124B" w14:paraId="4B0C61E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D50A55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E4B84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511423.31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7F41C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1378313.6</w:t>
            </w:r>
          </w:p>
        </w:tc>
      </w:tr>
      <w:tr w:rsidR="001F124B" w:rsidRPr="001F124B" w14:paraId="5867FD1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5142A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1ACF6E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511420.86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88210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1378313.11</w:t>
            </w:r>
          </w:p>
        </w:tc>
      </w:tr>
      <w:tr w:rsidR="001F124B" w:rsidRPr="001F124B" w14:paraId="4861EF4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864EBE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2BB4F5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511421.35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EB21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1378310.66</w:t>
            </w:r>
          </w:p>
        </w:tc>
      </w:tr>
      <w:tr w:rsidR="001F124B" w:rsidRPr="001F124B" w14:paraId="3EC559B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02513A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96F51C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511423.8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A1C31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1378311.14</w:t>
            </w:r>
          </w:p>
        </w:tc>
      </w:tr>
      <w:tr w:rsidR="001F124B" w:rsidRPr="001F124B" w14:paraId="2809F14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40F829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211D5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511793.4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2A8A5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1376589.8</w:t>
            </w:r>
          </w:p>
        </w:tc>
      </w:tr>
      <w:tr w:rsidR="001F124B" w:rsidRPr="001F124B" w14:paraId="78F150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07A7AE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2269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5C8B8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511790.91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66204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1376589.51</w:t>
            </w:r>
          </w:p>
        </w:tc>
      </w:tr>
      <w:tr w:rsidR="001F124B" w:rsidRPr="001F124B" w14:paraId="183B536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AA69B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A646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511791.2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AF95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1376587.05</w:t>
            </w:r>
          </w:p>
        </w:tc>
      </w:tr>
      <w:tr w:rsidR="001F124B" w:rsidRPr="001F124B" w14:paraId="737B582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6FB21A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B470D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511793.68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D683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1376587.32</w:t>
            </w:r>
          </w:p>
        </w:tc>
      </w:tr>
      <w:tr w:rsidR="001F124B" w:rsidRPr="001F124B" w14:paraId="7086004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F3008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E6731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511410.54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DEFC6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1378308.03</w:t>
            </w:r>
          </w:p>
        </w:tc>
      </w:tr>
      <w:tr w:rsidR="001F124B" w:rsidRPr="001F124B" w14:paraId="2C47DD63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C50C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57A24F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511408.09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E7CA4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1378307.55</w:t>
            </w:r>
          </w:p>
        </w:tc>
      </w:tr>
      <w:tr w:rsidR="001F124B" w:rsidRPr="001F124B" w14:paraId="6062D2E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C04DF6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41FB545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511408.58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DFC3A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1378305.09</w:t>
            </w:r>
          </w:p>
        </w:tc>
      </w:tr>
      <w:tr w:rsidR="001F124B" w:rsidRPr="001F124B" w14:paraId="6E5E2B5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A411EC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F46FA6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511411.03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02400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1378305.58</w:t>
            </w:r>
          </w:p>
        </w:tc>
      </w:tr>
      <w:tr w:rsidR="001F124B" w:rsidRPr="001F124B" w14:paraId="74F1C49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DB2C08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D905C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511788.22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2A04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1376634.6</w:t>
            </w:r>
          </w:p>
        </w:tc>
      </w:tr>
      <w:tr w:rsidR="001F124B" w:rsidRPr="001F124B" w14:paraId="06B2593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A0EED2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ACE26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511785.73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75B51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1376634.32</w:t>
            </w:r>
          </w:p>
        </w:tc>
      </w:tr>
      <w:tr w:rsidR="001F124B" w:rsidRPr="001F124B" w14:paraId="7C5F058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314EBC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4A6A4A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511786.02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7C00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1376631.83</w:t>
            </w:r>
          </w:p>
        </w:tc>
      </w:tr>
      <w:tr w:rsidR="001F124B" w:rsidRPr="001F124B" w14:paraId="4DB8017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4646B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2279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B6ADA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511788.51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5EED0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1376632.11</w:t>
            </w:r>
          </w:p>
        </w:tc>
      </w:tr>
      <w:tr w:rsidR="001F124B" w:rsidRPr="001F124B" w14:paraId="2223CA0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71DA0A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6A8FF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511496.99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688E3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1377937.74</w:t>
            </w:r>
          </w:p>
        </w:tc>
      </w:tr>
      <w:tr w:rsidR="001F124B" w:rsidRPr="001F124B" w14:paraId="5F78336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20AAC1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E799D2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511494.57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8E48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1377937.07</w:t>
            </w:r>
          </w:p>
        </w:tc>
      </w:tr>
      <w:tr w:rsidR="001F124B" w:rsidRPr="001F124B" w14:paraId="669E6C1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5894D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E52CC3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511495.26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70C7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1377934.67</w:t>
            </w:r>
          </w:p>
        </w:tc>
      </w:tr>
      <w:tr w:rsidR="001F124B" w:rsidRPr="001F124B" w14:paraId="2DEEF8CD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6A5BEF7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F9BF94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511497.67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B7C43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1377935.33</w:t>
            </w:r>
          </w:p>
        </w:tc>
      </w:tr>
      <w:tr w:rsidR="001F124B" w:rsidRPr="001F124B" w14:paraId="4B4E8E4C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3CB984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49CCFE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511782.39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E0A60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1376679.26</w:t>
            </w:r>
          </w:p>
        </w:tc>
      </w:tr>
      <w:tr w:rsidR="001F124B" w:rsidRPr="001F124B" w14:paraId="11720B8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FB5CA1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C16649E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511779.9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1EC4D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1376678.98</w:t>
            </w:r>
          </w:p>
        </w:tc>
      </w:tr>
      <w:tr w:rsidR="001F124B" w:rsidRPr="001F124B" w14:paraId="0DF393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F300B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347F2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511780.19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FF4B2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1376676.5</w:t>
            </w:r>
          </w:p>
        </w:tc>
      </w:tr>
      <w:tr w:rsidR="001F124B" w:rsidRPr="001F124B" w14:paraId="3602C750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46C930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451046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511782.68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22B83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1376676.77</w:t>
            </w:r>
          </w:p>
        </w:tc>
      </w:tr>
      <w:tr w:rsidR="001F124B" w:rsidRPr="001F124B" w14:paraId="099A206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3A5290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223804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511510.17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FE01D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1377900.42</w:t>
            </w:r>
          </w:p>
        </w:tc>
      </w:tr>
      <w:tr w:rsidR="001F124B" w:rsidRPr="001F124B" w14:paraId="0C9579FF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78D8D96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2289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219AFD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511507.77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7BC08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1377899.76</w:t>
            </w:r>
          </w:p>
        </w:tc>
      </w:tr>
      <w:tr w:rsidR="001F124B" w:rsidRPr="001F124B" w14:paraId="04718E9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5D75F0A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2290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09DCEF3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511508.44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18EE1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1377897.34</w:t>
            </w:r>
          </w:p>
        </w:tc>
      </w:tr>
      <w:tr w:rsidR="001F124B" w:rsidRPr="001F124B" w14:paraId="34497DCB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378FC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2291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383F6F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511510.85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A6063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1377898.02</w:t>
            </w:r>
          </w:p>
        </w:tc>
      </w:tr>
      <w:tr w:rsidR="001F124B" w:rsidRPr="001F124B" w14:paraId="75D254C8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26B9A5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2292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750D651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511754.52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EBB02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1376913.83</w:t>
            </w:r>
          </w:p>
        </w:tc>
      </w:tr>
      <w:tr w:rsidR="001F124B" w:rsidRPr="001F124B" w14:paraId="60FFAEC1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10B83D4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2293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51CD299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511752.04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C07971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1376913.55</w:t>
            </w:r>
          </w:p>
        </w:tc>
      </w:tr>
      <w:tr w:rsidR="001F124B" w:rsidRPr="001F124B" w14:paraId="0A1B2174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BDFFFA0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lastRenderedPageBreak/>
              <w:t>2294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6B5E6AF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511752.32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3AC8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1376911.05</w:t>
            </w:r>
          </w:p>
        </w:tc>
      </w:tr>
      <w:tr w:rsidR="001F124B" w:rsidRPr="001F124B" w14:paraId="2B51EC65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DDF25B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2295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4B70819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511754.81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E4B0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1376911.34</w:t>
            </w:r>
          </w:p>
        </w:tc>
      </w:tr>
      <w:tr w:rsidR="001F124B" w:rsidRPr="001F124B" w14:paraId="78E51176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0E69ADD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2296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29CFBE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511523.7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C40AF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1377862.93</w:t>
            </w:r>
          </w:p>
        </w:tc>
      </w:tr>
      <w:tr w:rsidR="001F124B" w:rsidRPr="001F124B" w14:paraId="2E6A8CFE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6DBC3C2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2297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37F1AA4A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511521.29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1EB74B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1377862.27</w:t>
            </w:r>
          </w:p>
        </w:tc>
      </w:tr>
      <w:tr w:rsidR="001F124B" w:rsidRPr="001F124B" w14:paraId="01233792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8AFB07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2298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17115D96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511521.97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3FF83F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1377859.86</w:t>
            </w:r>
          </w:p>
        </w:tc>
      </w:tr>
      <w:tr w:rsidR="001F124B" w:rsidRPr="001F124B" w14:paraId="0703F63A" w14:textId="77777777" w:rsidTr="001868E8">
        <w:trPr>
          <w:trHeight w:val="300"/>
          <w:jc w:val="center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F1795BC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2299</w:t>
            </w:r>
          </w:p>
        </w:tc>
        <w:tc>
          <w:tcPr>
            <w:tcW w:w="2561" w:type="dxa"/>
            <w:shd w:val="clear" w:color="auto" w:fill="auto"/>
            <w:noWrap/>
            <w:vAlign w:val="center"/>
            <w:hideMark/>
          </w:tcPr>
          <w:p w14:paraId="06D821E5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511524.38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990FE8" w14:textId="77777777" w:rsidR="001F124B" w:rsidRPr="001F124B" w:rsidRDefault="001F124B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F124B">
              <w:rPr>
                <w:szCs w:val="24"/>
                <w:lang w:eastAsia="ru-RU"/>
              </w:rPr>
              <w:t>1377860.53</w:t>
            </w:r>
          </w:p>
        </w:tc>
      </w:tr>
    </w:tbl>
    <w:p w14:paraId="4AB20B69" w14:textId="77777777" w:rsidR="001F124B" w:rsidRDefault="001F124B" w:rsidP="0075457C">
      <w:pPr>
        <w:pStyle w:val="140"/>
      </w:pPr>
    </w:p>
    <w:p w14:paraId="4D827400" w14:textId="73414596" w:rsidR="001F124B" w:rsidRDefault="001868E8" w:rsidP="0075457C">
      <w:pPr>
        <w:pStyle w:val="140"/>
      </w:pPr>
      <w:r>
        <w:t xml:space="preserve">Поворотные точки границы земельного участка указаны на основном </w:t>
      </w:r>
      <w:proofErr w:type="spellStart"/>
      <w:r>
        <w:t>четеже</w:t>
      </w:r>
      <w:proofErr w:type="spellEnd"/>
      <w:r>
        <w:t xml:space="preserve"> межевания территории.</w:t>
      </w:r>
    </w:p>
    <w:p w14:paraId="2486C4BB" w14:textId="4744AD1B" w:rsidR="001868E8" w:rsidRPr="00056A73" w:rsidRDefault="001868E8" w:rsidP="001868E8">
      <w:pPr>
        <w:pStyle w:val="2"/>
      </w:pPr>
      <w:bookmarkStart w:id="40" w:name="_Toc483840911"/>
      <w:r>
        <w:t>6.3</w:t>
      </w:r>
      <w:r w:rsidRPr="00056A73">
        <w:t xml:space="preserve"> </w:t>
      </w:r>
      <w:r>
        <w:t>Каталог координат земельных участков под размещение автомобильной дороги (временного отвода)</w:t>
      </w:r>
      <w:bookmarkEnd w:id="40"/>
    </w:p>
    <w:p w14:paraId="2A177D4F" w14:textId="42CEBDA8" w:rsidR="001868E8" w:rsidRDefault="001868E8" w:rsidP="0075457C">
      <w:pPr>
        <w:pStyle w:val="140"/>
      </w:pPr>
    </w:p>
    <w:p w14:paraId="45D65881" w14:textId="2C97CFAB" w:rsidR="001868E8" w:rsidRDefault="001868E8" w:rsidP="001868E8">
      <w:pPr>
        <w:pStyle w:val="140"/>
      </w:pPr>
      <w:r>
        <w:t xml:space="preserve">Условное обозначение земельного участков </w:t>
      </w:r>
      <w:proofErr w:type="gramStart"/>
      <w:r>
        <w:t>– :ЗУ</w:t>
      </w:r>
      <w:proofErr w:type="gramEnd"/>
      <w:r>
        <w:t>1-ЗУ19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410"/>
        <w:gridCol w:w="1985"/>
      </w:tblGrid>
      <w:tr w:rsidR="001868E8" w:rsidRPr="001868E8" w14:paraId="2F184FFE" w14:textId="77777777" w:rsidTr="001868E8">
        <w:trPr>
          <w:trHeight w:val="300"/>
          <w:tblHeader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2570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1868E8">
              <w:rPr>
                <w:b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55E5C7" w14:textId="253C9B7C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1868E8">
              <w:rPr>
                <w:b/>
                <w:szCs w:val="24"/>
                <w:lang w:eastAsia="ru-RU"/>
              </w:rPr>
              <w:t>Координата X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5CCC5A" w14:textId="7FBD892A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1868E8">
              <w:rPr>
                <w:b/>
                <w:szCs w:val="24"/>
                <w:lang w:eastAsia="ru-RU"/>
              </w:rPr>
              <w:t>Координата Y</w:t>
            </w:r>
          </w:p>
        </w:tc>
      </w:tr>
      <w:tr w:rsidR="001868E8" w:rsidRPr="001868E8" w14:paraId="675B1A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C19F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FFEF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509335.08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A112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1350151.5</w:t>
            </w:r>
          </w:p>
        </w:tc>
      </w:tr>
      <w:tr w:rsidR="001868E8" w:rsidRPr="001868E8" w14:paraId="366593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121D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480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509332.93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8F74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1350138.61</w:t>
            </w:r>
          </w:p>
        </w:tc>
      </w:tr>
      <w:tr w:rsidR="001868E8" w:rsidRPr="001868E8" w14:paraId="74F8A1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E362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4308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509196.28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E4C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1350175.69</w:t>
            </w:r>
          </w:p>
        </w:tc>
      </w:tr>
      <w:tr w:rsidR="001868E8" w:rsidRPr="001868E8" w14:paraId="6C875B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63AF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5E26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FA89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1350190.97</w:t>
            </w:r>
          </w:p>
        </w:tc>
      </w:tr>
      <w:tr w:rsidR="001868E8" w:rsidRPr="001868E8" w14:paraId="235870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C24F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6A0B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508641.19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A5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1350413.72</w:t>
            </w:r>
          </w:p>
        </w:tc>
      </w:tr>
      <w:tr w:rsidR="001868E8" w:rsidRPr="001868E8" w14:paraId="7D28EA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E404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9B21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508493.03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6699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1350478.13</w:t>
            </w:r>
          </w:p>
        </w:tc>
      </w:tr>
      <w:tr w:rsidR="001868E8" w:rsidRPr="001868E8" w14:paraId="757551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FEE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3438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508452.5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5C85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1350497.93</w:t>
            </w:r>
          </w:p>
        </w:tc>
      </w:tr>
      <w:tr w:rsidR="001868E8" w:rsidRPr="001868E8" w14:paraId="47CEEC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C91E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B230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508437.96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F1B5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1350510.44</w:t>
            </w:r>
          </w:p>
        </w:tc>
      </w:tr>
      <w:tr w:rsidR="001868E8" w:rsidRPr="001868E8" w14:paraId="172262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46F0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8393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508376.05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B48A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1350545.35</w:t>
            </w:r>
          </w:p>
        </w:tc>
      </w:tr>
      <w:tr w:rsidR="001868E8" w:rsidRPr="001868E8" w14:paraId="7044D4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2F99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2A48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508341.26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3E33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1350572.44</w:t>
            </w:r>
          </w:p>
        </w:tc>
      </w:tr>
      <w:tr w:rsidR="001868E8" w:rsidRPr="001868E8" w14:paraId="3D2C05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A071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36D3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508306.04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569F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1350601.84</w:t>
            </w:r>
          </w:p>
        </w:tc>
      </w:tr>
      <w:tr w:rsidR="001868E8" w:rsidRPr="001868E8" w14:paraId="125672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CE91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B53C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508275.43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D28C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1350634.63</w:t>
            </w:r>
          </w:p>
        </w:tc>
      </w:tr>
      <w:tr w:rsidR="001868E8" w:rsidRPr="001868E8" w14:paraId="348B92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671E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048C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8E3B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1350665.92</w:t>
            </w:r>
          </w:p>
        </w:tc>
      </w:tr>
      <w:tr w:rsidR="001868E8" w:rsidRPr="001868E8" w14:paraId="401626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8ABA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2680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508238.65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1379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1350675.3</w:t>
            </w:r>
          </w:p>
        </w:tc>
      </w:tr>
      <w:tr w:rsidR="001868E8" w:rsidRPr="001868E8" w14:paraId="29A320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D28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9B4F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508226.52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53F3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1350689.07</w:t>
            </w:r>
          </w:p>
        </w:tc>
      </w:tr>
      <w:tr w:rsidR="001868E8" w:rsidRPr="001868E8" w14:paraId="6E20EA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1009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59A6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508194.45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455D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1350723.08</w:t>
            </w:r>
          </w:p>
        </w:tc>
      </w:tr>
      <w:tr w:rsidR="001868E8" w:rsidRPr="001868E8" w14:paraId="7C1872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D75C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06F4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508182.15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D42E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1350741.8</w:t>
            </w:r>
          </w:p>
        </w:tc>
      </w:tr>
      <w:tr w:rsidR="001868E8" w:rsidRPr="001868E8" w14:paraId="12E2E8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E666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032E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508155.78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1139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1350776.51</w:t>
            </w:r>
          </w:p>
        </w:tc>
      </w:tr>
      <w:tr w:rsidR="001868E8" w:rsidRPr="001868E8" w14:paraId="556B54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023D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F2C4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508121.29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781F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1350823.96</w:t>
            </w:r>
          </w:p>
        </w:tc>
      </w:tr>
      <w:tr w:rsidR="001868E8" w:rsidRPr="001868E8" w14:paraId="01B879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960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1152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508092.36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A360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1350861.03</w:t>
            </w:r>
          </w:p>
        </w:tc>
      </w:tr>
      <w:tr w:rsidR="001868E8" w:rsidRPr="001868E8" w14:paraId="07340E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223C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6749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508081.21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6EE4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1350873.18</w:t>
            </w:r>
          </w:p>
        </w:tc>
      </w:tr>
      <w:tr w:rsidR="001868E8" w:rsidRPr="001868E8" w14:paraId="5A4F36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1E20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DBE3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507953.77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A93B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1351007.98</w:t>
            </w:r>
          </w:p>
        </w:tc>
      </w:tr>
      <w:tr w:rsidR="001868E8" w:rsidRPr="001868E8" w14:paraId="70C782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EB16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C2A8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507945.7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B65A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1351016.36</w:t>
            </w:r>
          </w:p>
        </w:tc>
      </w:tr>
      <w:tr w:rsidR="001868E8" w:rsidRPr="001868E8" w14:paraId="68AD81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DEDD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F2B7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507897.48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826D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1351065.42</w:t>
            </w:r>
          </w:p>
        </w:tc>
      </w:tr>
      <w:tr w:rsidR="001868E8" w:rsidRPr="001868E8" w14:paraId="7BAC07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5F82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0C6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507894.86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8C5B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1351062.85</w:t>
            </w:r>
          </w:p>
        </w:tc>
      </w:tr>
      <w:tr w:rsidR="001868E8" w:rsidRPr="001868E8" w14:paraId="49CEBA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B2E1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7019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507856.73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96B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1351101.65</w:t>
            </w:r>
          </w:p>
        </w:tc>
      </w:tr>
      <w:tr w:rsidR="001868E8" w:rsidRPr="001868E8" w14:paraId="2F7590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C4FC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265A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731E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1351111.15</w:t>
            </w:r>
          </w:p>
        </w:tc>
      </w:tr>
      <w:tr w:rsidR="001868E8" w:rsidRPr="001868E8" w14:paraId="099CA9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4314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877D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507932.12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EB4A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1351040.82</w:t>
            </w:r>
          </w:p>
        </w:tc>
      </w:tr>
      <w:tr w:rsidR="001868E8" w:rsidRPr="001868E8" w14:paraId="4BE49D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2877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88B9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507933.54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4269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1351042.15</w:t>
            </w:r>
          </w:p>
        </w:tc>
      </w:tr>
      <w:tr w:rsidR="001868E8" w:rsidRPr="001868E8" w14:paraId="7229EC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7D08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C103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508001.47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B3C8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1350968.76</w:t>
            </w:r>
          </w:p>
        </w:tc>
      </w:tr>
      <w:tr w:rsidR="001868E8" w:rsidRPr="001868E8" w14:paraId="3F2EA7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5A61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5269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508003.31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9737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1350970.46</w:t>
            </w:r>
          </w:p>
        </w:tc>
      </w:tr>
      <w:tr w:rsidR="001868E8" w:rsidRPr="001868E8" w14:paraId="688719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CA94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A289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508029.79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815A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1350941.84</w:t>
            </w:r>
          </w:p>
        </w:tc>
      </w:tr>
      <w:tr w:rsidR="001868E8" w:rsidRPr="001868E8" w14:paraId="091599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F8F8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5880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508030.38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4577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1350942.37</w:t>
            </w:r>
          </w:p>
        </w:tc>
      </w:tr>
      <w:tr w:rsidR="001868E8" w:rsidRPr="001868E8" w14:paraId="757BC9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AED9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E3BC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508139.74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B1B5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1350824.21</w:t>
            </w:r>
          </w:p>
        </w:tc>
      </w:tr>
      <w:tr w:rsidR="001868E8" w:rsidRPr="001868E8" w14:paraId="67D909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F9B7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EE93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508140.18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9122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1350824.61</w:t>
            </w:r>
          </w:p>
        </w:tc>
      </w:tr>
      <w:tr w:rsidR="001868E8" w:rsidRPr="001868E8" w14:paraId="3477D2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5684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28E6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508208.09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1040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1350751.23</w:t>
            </w:r>
          </w:p>
        </w:tc>
      </w:tr>
      <w:tr w:rsidR="001868E8" w:rsidRPr="001868E8" w14:paraId="0028D5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C133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DA0C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508208.75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1405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1350751.83</w:t>
            </w:r>
          </w:p>
        </w:tc>
      </w:tr>
      <w:tr w:rsidR="001868E8" w:rsidRPr="001868E8" w14:paraId="13A8E5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8B75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3A39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508208.95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B48D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1350752.02</w:t>
            </w:r>
          </w:p>
        </w:tc>
      </w:tr>
      <w:tr w:rsidR="001868E8" w:rsidRPr="001868E8" w14:paraId="446B15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7A0F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AB1E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508220.17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CE24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1350739.9</w:t>
            </w:r>
          </w:p>
        </w:tc>
      </w:tr>
      <w:tr w:rsidR="001868E8" w:rsidRPr="001868E8" w14:paraId="72F4E6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20D5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AE5B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508236.95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F30A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1350721.77</w:t>
            </w:r>
          </w:p>
        </w:tc>
      </w:tr>
      <w:tr w:rsidR="001868E8" w:rsidRPr="001868E8" w14:paraId="304DBD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4BEA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792A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508242.92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4D3D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1350715.32</w:t>
            </w:r>
          </w:p>
        </w:tc>
      </w:tr>
      <w:tr w:rsidR="001868E8" w:rsidRPr="001868E8" w14:paraId="181389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7C57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464B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BA53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1350713.11</w:t>
            </w:r>
          </w:p>
        </w:tc>
      </w:tr>
      <w:tr w:rsidR="001868E8" w:rsidRPr="001868E8" w14:paraId="0C7200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8DF6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3727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E21C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1350712.09</w:t>
            </w:r>
          </w:p>
        </w:tc>
      </w:tr>
      <w:tr w:rsidR="001868E8" w:rsidRPr="001868E8" w14:paraId="30F744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9BFC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EA5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508250.28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6ACA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1350702.57</w:t>
            </w:r>
          </w:p>
        </w:tc>
      </w:tr>
      <w:tr w:rsidR="001868E8" w:rsidRPr="001868E8" w14:paraId="6BA215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F8C1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2E49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508239.7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B94B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1350692.78</w:t>
            </w:r>
          </w:p>
        </w:tc>
      </w:tr>
      <w:tr w:rsidR="001868E8" w:rsidRPr="001868E8" w14:paraId="179AFE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189F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9927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508250.11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8007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1350681.52</w:t>
            </w:r>
          </w:p>
        </w:tc>
      </w:tr>
      <w:tr w:rsidR="001868E8" w:rsidRPr="001868E8" w14:paraId="787DA6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2F9A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37DE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508271.04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5B81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1350658.91</w:t>
            </w:r>
          </w:p>
        </w:tc>
      </w:tr>
      <w:tr w:rsidR="001868E8" w:rsidRPr="001868E8" w14:paraId="689459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6454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FADE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508283.12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39C7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1350670.09</w:t>
            </w:r>
          </w:p>
        </w:tc>
      </w:tr>
      <w:tr w:rsidR="001868E8" w:rsidRPr="001868E8" w14:paraId="5D041A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2C83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BDEC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508333.64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2199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1350615.5</w:t>
            </w:r>
          </w:p>
        </w:tc>
      </w:tr>
      <w:tr w:rsidR="001868E8" w:rsidRPr="001868E8" w14:paraId="7754F1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8460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803D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508356.57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B308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1350591.54</w:t>
            </w:r>
          </w:p>
        </w:tc>
      </w:tr>
      <w:tr w:rsidR="001868E8" w:rsidRPr="001868E8" w14:paraId="4FE9C6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D449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1C73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508381.12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8DB1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1350568.83</w:t>
            </w:r>
          </w:p>
        </w:tc>
      </w:tr>
      <w:tr w:rsidR="001868E8" w:rsidRPr="001868E8" w14:paraId="4B994E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64B6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CBFC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508417.19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B29F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1350540.99</w:t>
            </w:r>
          </w:p>
        </w:tc>
      </w:tr>
      <w:tr w:rsidR="001868E8" w:rsidRPr="001868E8" w14:paraId="1E74BC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66D9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A393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508448.93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5FC7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1350520.17</w:t>
            </w:r>
          </w:p>
        </w:tc>
      </w:tr>
      <w:tr w:rsidR="001868E8" w:rsidRPr="001868E8" w14:paraId="3E6831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6806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E153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508488.88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513B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1350499.54</w:t>
            </w:r>
          </w:p>
        </w:tc>
      </w:tr>
      <w:tr w:rsidR="001868E8" w:rsidRPr="001868E8" w14:paraId="033930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4787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14F4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508522.62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F6EE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1350484.05</w:t>
            </w:r>
          </w:p>
        </w:tc>
      </w:tr>
      <w:tr w:rsidR="001868E8" w:rsidRPr="001868E8" w14:paraId="1FA209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0B2F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38CF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508603.47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6C81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1350448.89</w:t>
            </w:r>
          </w:p>
        </w:tc>
      </w:tr>
      <w:tr w:rsidR="001868E8" w:rsidRPr="001868E8" w14:paraId="318F2E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4EB1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0B67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508603.71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A178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1350449.46</w:t>
            </w:r>
          </w:p>
        </w:tc>
      </w:tr>
      <w:tr w:rsidR="001868E8" w:rsidRPr="001868E8" w14:paraId="6B479FF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F9C8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887C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508654.73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406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1350427.27</w:t>
            </w:r>
          </w:p>
        </w:tc>
      </w:tr>
      <w:tr w:rsidR="001868E8" w:rsidRPr="001868E8" w14:paraId="2CA78A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D0F0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A7E8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508695.41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9D82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1350409.59</w:t>
            </w:r>
          </w:p>
        </w:tc>
      </w:tr>
      <w:tr w:rsidR="001868E8" w:rsidRPr="001868E8" w14:paraId="2119A4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7C6B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2260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508694.66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CCC1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1350407.85</w:t>
            </w:r>
          </w:p>
        </w:tc>
      </w:tr>
      <w:tr w:rsidR="001868E8" w:rsidRPr="001868E8" w14:paraId="67EDFD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CE14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F076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508786.37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0B4F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1350367.98</w:t>
            </w:r>
          </w:p>
        </w:tc>
      </w:tr>
      <w:tr w:rsidR="001868E8" w:rsidRPr="001868E8" w14:paraId="67AA78A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30C6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3448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508786.08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D1DA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1350367.3</w:t>
            </w:r>
          </w:p>
        </w:tc>
      </w:tr>
      <w:tr w:rsidR="001868E8" w:rsidRPr="001868E8" w14:paraId="1B7FB2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E2CB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AE4F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508858.97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1E4D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1350335.6</w:t>
            </w:r>
          </w:p>
        </w:tc>
      </w:tr>
      <w:tr w:rsidR="001868E8" w:rsidRPr="001868E8" w14:paraId="7A2E25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F1FE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AD0E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508858.51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1F5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1350334.54</w:t>
            </w:r>
          </w:p>
        </w:tc>
      </w:tr>
      <w:tr w:rsidR="001868E8" w:rsidRPr="001868E8" w14:paraId="56B78A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6CF3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B801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508969.02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27BE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1350286.49</w:t>
            </w:r>
          </w:p>
        </w:tc>
      </w:tr>
      <w:tr w:rsidR="001868E8" w:rsidRPr="001868E8" w14:paraId="4B0E4B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3FCB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209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508968.73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E3E6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1350285.8</w:t>
            </w:r>
          </w:p>
        </w:tc>
      </w:tr>
      <w:tr w:rsidR="001868E8" w:rsidRPr="001868E8" w14:paraId="2E36A7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83F9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0F14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C09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1350206.05</w:t>
            </w:r>
          </w:p>
        </w:tc>
      </w:tr>
      <w:tr w:rsidR="001868E8" w:rsidRPr="001868E8" w14:paraId="3DF872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BD81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1C0D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399A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1350207.69</w:t>
            </w:r>
          </w:p>
        </w:tc>
      </w:tr>
      <w:tr w:rsidR="001868E8" w:rsidRPr="001868E8" w14:paraId="1FE2A7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5CB9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4326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317F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1350200.4</w:t>
            </w:r>
          </w:p>
        </w:tc>
      </w:tr>
      <w:tr w:rsidR="001868E8" w:rsidRPr="001868E8" w14:paraId="2A4827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390F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16D1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509210.96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80E1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1350183.51</w:t>
            </w:r>
          </w:p>
        </w:tc>
      </w:tr>
      <w:tr w:rsidR="001868E8" w:rsidRPr="001868E8" w14:paraId="19CD55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2780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6E08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509253.61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4DFC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1350169.52</w:t>
            </w:r>
          </w:p>
        </w:tc>
      </w:tr>
      <w:tr w:rsidR="001868E8" w:rsidRPr="001868E8" w14:paraId="492E14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5D8F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4C0C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509296.99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9B48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1350157.87</w:t>
            </w:r>
          </w:p>
        </w:tc>
      </w:tr>
      <w:tr w:rsidR="001868E8" w:rsidRPr="001868E8" w14:paraId="24171B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D897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41C7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509335.08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9299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1350151.5</w:t>
            </w:r>
          </w:p>
        </w:tc>
      </w:tr>
      <w:tr w:rsidR="001868E8" w:rsidRPr="001868E8" w14:paraId="44B97F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8C24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350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507853.47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41F7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1351125.67</w:t>
            </w:r>
          </w:p>
        </w:tc>
      </w:tr>
      <w:tr w:rsidR="001868E8" w:rsidRPr="001868E8" w14:paraId="0DBF4C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701B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DBCA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507796.27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EFAC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1351187.62</w:t>
            </w:r>
          </w:p>
        </w:tc>
      </w:tr>
      <w:tr w:rsidR="001868E8" w:rsidRPr="001868E8" w14:paraId="2D74A4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D735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2192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507794.43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CFD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1351185.91</w:t>
            </w:r>
          </w:p>
        </w:tc>
      </w:tr>
      <w:tr w:rsidR="001868E8" w:rsidRPr="001868E8" w14:paraId="29F792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E1A8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0EEF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507726.52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07A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1351259.3</w:t>
            </w:r>
          </w:p>
        </w:tc>
      </w:tr>
      <w:tr w:rsidR="001868E8" w:rsidRPr="001868E8" w14:paraId="7012BC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B344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5797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507725.39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5807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1351258.26</w:t>
            </w:r>
          </w:p>
        </w:tc>
      </w:tr>
      <w:tr w:rsidR="001868E8" w:rsidRPr="001868E8" w14:paraId="56EE7AA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C66D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5D51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507657.47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1B3C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1351331.66</w:t>
            </w:r>
          </w:p>
        </w:tc>
      </w:tr>
      <w:tr w:rsidR="001868E8" w:rsidRPr="001868E8" w14:paraId="2C82266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E386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7BF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507658.66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7C10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1351332.75</w:t>
            </w:r>
          </w:p>
        </w:tc>
      </w:tr>
      <w:tr w:rsidR="001868E8" w:rsidRPr="001868E8" w14:paraId="2497DB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076A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83DB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507522.81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7F74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1351479.55</w:t>
            </w:r>
          </w:p>
        </w:tc>
      </w:tr>
      <w:tr w:rsidR="001868E8" w:rsidRPr="001868E8" w14:paraId="0067A4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D452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707E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507520.98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A3C9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1351477.84</w:t>
            </w:r>
          </w:p>
        </w:tc>
      </w:tr>
      <w:tr w:rsidR="001868E8" w:rsidRPr="001868E8" w14:paraId="38EE6E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14D3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07EA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507517.99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B795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1351481.08</w:t>
            </w:r>
          </w:p>
        </w:tc>
      </w:tr>
      <w:tr w:rsidR="001868E8" w:rsidRPr="001868E8" w14:paraId="40A4E5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10C2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0EA1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507453.05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64A8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1351551.24</w:t>
            </w:r>
          </w:p>
        </w:tc>
      </w:tr>
      <w:tr w:rsidR="001868E8" w:rsidRPr="001868E8" w14:paraId="168D70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034D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CFC0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507453.71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19C4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1351551.86</w:t>
            </w:r>
          </w:p>
        </w:tc>
      </w:tr>
      <w:tr w:rsidR="001868E8" w:rsidRPr="001868E8" w14:paraId="4FF03F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1C22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63B7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507385.79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781C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1351625.25</w:t>
            </w:r>
          </w:p>
        </w:tc>
      </w:tr>
      <w:tr w:rsidR="001868E8" w:rsidRPr="001868E8" w14:paraId="3C97F1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D090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3819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507389.34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47F5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1351628.52</w:t>
            </w:r>
          </w:p>
        </w:tc>
      </w:tr>
      <w:tr w:rsidR="001868E8" w:rsidRPr="001868E8" w14:paraId="1EB21B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2A4B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92CA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507321.42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7EB3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1351701.93</w:t>
            </w:r>
          </w:p>
        </w:tc>
      </w:tr>
      <w:tr w:rsidR="001868E8" w:rsidRPr="001868E8" w14:paraId="6DE7A1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DB4E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4D28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507324.11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0A30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1351704.43</w:t>
            </w:r>
          </w:p>
        </w:tc>
      </w:tr>
      <w:tr w:rsidR="001868E8" w:rsidRPr="001868E8" w14:paraId="3501B7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2562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4AE3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507222.23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FC02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1351814.51</w:t>
            </w:r>
          </w:p>
        </w:tc>
      </w:tr>
      <w:tr w:rsidR="001868E8" w:rsidRPr="001868E8" w14:paraId="1FD3B5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F89E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E9BF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507223.57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5FDD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1351815.75</w:t>
            </w:r>
          </w:p>
        </w:tc>
      </w:tr>
      <w:tr w:rsidR="001868E8" w:rsidRPr="001868E8" w14:paraId="4F8264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EDC9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5FAA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507214.84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236F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1351825.17</w:t>
            </w:r>
          </w:p>
        </w:tc>
      </w:tr>
      <w:tr w:rsidR="001868E8" w:rsidRPr="001868E8" w14:paraId="763DB8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D11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7413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507206.61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1D90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1351834.01</w:t>
            </w:r>
          </w:p>
        </w:tc>
      </w:tr>
      <w:tr w:rsidR="001868E8" w:rsidRPr="001868E8" w14:paraId="4C4798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CC6E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A4C4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507205.8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1150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1351833.25</w:t>
            </w:r>
          </w:p>
        </w:tc>
      </w:tr>
      <w:tr w:rsidR="001868E8" w:rsidRPr="001868E8" w14:paraId="6F773C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AA4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647E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507193.34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42F3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1351846.4</w:t>
            </w:r>
          </w:p>
        </w:tc>
      </w:tr>
      <w:tr w:rsidR="001868E8" w:rsidRPr="001868E8" w14:paraId="3A06DC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6ABE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0BB4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507188.71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12B0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1351851.27</w:t>
            </w:r>
          </w:p>
        </w:tc>
      </w:tr>
      <w:tr w:rsidR="001868E8" w:rsidRPr="001868E8" w14:paraId="092C49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5550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F57C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507186.83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C08E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1351849.45</w:t>
            </w:r>
          </w:p>
        </w:tc>
      </w:tr>
      <w:tr w:rsidR="001868E8" w:rsidRPr="001868E8" w14:paraId="35CEB1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312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ABD3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507177.93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EE3E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1351858.67</w:t>
            </w:r>
          </w:p>
        </w:tc>
      </w:tr>
      <w:tr w:rsidR="001868E8" w:rsidRPr="001868E8" w14:paraId="5ABC34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546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168B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507164.77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E824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1351872.2</w:t>
            </w:r>
          </w:p>
        </w:tc>
      </w:tr>
      <w:tr w:rsidR="001868E8" w:rsidRPr="001868E8" w14:paraId="0D87CF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2AB5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8AAB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507153.68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ED2A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1351861.41</w:t>
            </w:r>
          </w:p>
        </w:tc>
      </w:tr>
      <w:tr w:rsidR="001868E8" w:rsidRPr="001868E8" w14:paraId="7BE6A9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38E9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622E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507180.7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AC8E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1351837.5</w:t>
            </w:r>
          </w:p>
        </w:tc>
      </w:tr>
      <w:tr w:rsidR="001868E8" w:rsidRPr="001868E8" w14:paraId="4BACA1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AC0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75BC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507182.52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DB28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1351839.46</w:t>
            </w:r>
          </w:p>
        </w:tc>
      </w:tr>
      <w:tr w:rsidR="001868E8" w:rsidRPr="001868E8" w14:paraId="69BB16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AA08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0EF5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507184.32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E95D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1351837.72</w:t>
            </w:r>
          </w:p>
        </w:tc>
      </w:tr>
      <w:tr w:rsidR="001868E8" w:rsidRPr="001868E8" w14:paraId="45718B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5376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E737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507214.75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3D01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1351808.27</w:t>
            </w:r>
          </w:p>
        </w:tc>
      </w:tr>
      <w:tr w:rsidR="001868E8" w:rsidRPr="001868E8" w14:paraId="468E71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05D6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316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507235.5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77FF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1351785.55</w:t>
            </w:r>
          </w:p>
        </w:tc>
      </w:tr>
      <w:tr w:rsidR="001868E8" w:rsidRPr="001868E8" w14:paraId="47268B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AA0B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88EB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507282.28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D07B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1351731.57</w:t>
            </w:r>
          </w:p>
        </w:tc>
      </w:tr>
      <w:tr w:rsidR="001868E8" w:rsidRPr="001868E8" w14:paraId="5E9386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632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9D10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507287.99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9008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1351724.88</w:t>
            </w:r>
          </w:p>
        </w:tc>
      </w:tr>
      <w:tr w:rsidR="001868E8" w:rsidRPr="001868E8" w14:paraId="7C03A8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AE84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2E83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507288.81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7080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1351725.58</w:t>
            </w:r>
          </w:p>
        </w:tc>
      </w:tr>
      <w:tr w:rsidR="001868E8" w:rsidRPr="001868E8" w14:paraId="674D18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5ACA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272B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507293.44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CB2B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1351720.01</w:t>
            </w:r>
          </w:p>
        </w:tc>
      </w:tr>
      <w:tr w:rsidR="001868E8" w:rsidRPr="001868E8" w14:paraId="602C95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AC6A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8330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507343.98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E877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1351658.4</w:t>
            </w:r>
          </w:p>
        </w:tc>
      </w:tr>
      <w:tr w:rsidR="001868E8" w:rsidRPr="001868E8" w14:paraId="1F4AD0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6F3C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5F39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507369.34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3B41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1351629.37</w:t>
            </w:r>
          </w:p>
        </w:tc>
      </w:tr>
      <w:tr w:rsidR="001868E8" w:rsidRPr="001868E8" w14:paraId="63C57B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FB6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9D49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507372.72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2202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1351625.74</w:t>
            </w:r>
          </w:p>
        </w:tc>
      </w:tr>
      <w:tr w:rsidR="001868E8" w:rsidRPr="001868E8" w14:paraId="2E4A63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1729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B099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507369.42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F14E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1351622.67</w:t>
            </w:r>
          </w:p>
        </w:tc>
      </w:tr>
      <w:tr w:rsidR="001868E8" w:rsidRPr="001868E8" w14:paraId="296E43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D6A3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51D6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507374.46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8FE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1351617.25</w:t>
            </w:r>
          </w:p>
        </w:tc>
      </w:tr>
      <w:tr w:rsidR="001868E8" w:rsidRPr="001868E8" w14:paraId="70A243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1509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152F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507410.76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BB89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1351574.36</w:t>
            </w:r>
          </w:p>
        </w:tc>
      </w:tr>
      <w:tr w:rsidR="001868E8" w:rsidRPr="001868E8" w14:paraId="79300A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A0C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BD2F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507416.46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E4C3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1351566.93</w:t>
            </w:r>
          </w:p>
        </w:tc>
      </w:tr>
      <w:tr w:rsidR="001868E8" w:rsidRPr="001868E8" w14:paraId="0D8309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04A6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7C7F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507417.26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4502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1351567.54</w:t>
            </w:r>
          </w:p>
        </w:tc>
      </w:tr>
      <w:tr w:rsidR="001868E8" w:rsidRPr="001868E8" w14:paraId="1510DA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FCFA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18F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507418.04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B266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1351566.53</w:t>
            </w:r>
          </w:p>
        </w:tc>
      </w:tr>
      <w:tr w:rsidR="001868E8" w:rsidRPr="001868E8" w14:paraId="650DA7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8C54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A363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507447.31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2106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1351531.34</w:t>
            </w:r>
          </w:p>
        </w:tc>
      </w:tr>
      <w:tr w:rsidR="001868E8" w:rsidRPr="001868E8" w14:paraId="4BD0E3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E793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018B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507430.57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4435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1351514.85</w:t>
            </w:r>
          </w:p>
        </w:tc>
      </w:tr>
      <w:tr w:rsidR="001868E8" w:rsidRPr="001868E8" w14:paraId="136785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A5FA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85CD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507490.2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2DF6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1351454.28</w:t>
            </w:r>
          </w:p>
        </w:tc>
      </w:tr>
      <w:tr w:rsidR="001868E8" w:rsidRPr="001868E8" w14:paraId="0A0C91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877B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930B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507508.95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32B9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1351472.37</w:t>
            </w:r>
          </w:p>
        </w:tc>
      </w:tr>
      <w:tr w:rsidR="001868E8" w:rsidRPr="001868E8" w14:paraId="30A09F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268B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B142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507525.15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6213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1351456.33</w:t>
            </w:r>
          </w:p>
        </w:tc>
      </w:tr>
      <w:tr w:rsidR="001868E8" w:rsidRPr="001868E8" w14:paraId="060617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142E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392F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507554.12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EC9B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1351426</w:t>
            </w:r>
          </w:p>
        </w:tc>
      </w:tr>
      <w:tr w:rsidR="001868E8" w:rsidRPr="001868E8" w14:paraId="6C1C9D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C222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A74E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507555.23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8DB3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1351427.07</w:t>
            </w:r>
          </w:p>
        </w:tc>
      </w:tr>
      <w:tr w:rsidR="001868E8" w:rsidRPr="001868E8" w14:paraId="1C5727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D6D6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EC86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507615.69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F5E4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1351363.81</w:t>
            </w:r>
          </w:p>
        </w:tc>
      </w:tr>
      <w:tr w:rsidR="001868E8" w:rsidRPr="001868E8" w14:paraId="551D13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A548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D4CC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507643.52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BC12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1351332.53</w:t>
            </w:r>
          </w:p>
        </w:tc>
      </w:tr>
      <w:tr w:rsidR="001868E8" w:rsidRPr="001868E8" w14:paraId="133AC4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6EFA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9C85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507640.88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BC41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1351330.35</w:t>
            </w:r>
          </w:p>
        </w:tc>
      </w:tr>
      <w:tr w:rsidR="001868E8" w:rsidRPr="001868E8" w14:paraId="4A7CD7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A23E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38EC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507649.07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D744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1351320.23</w:t>
            </w:r>
          </w:p>
        </w:tc>
      </w:tr>
      <w:tr w:rsidR="001868E8" w:rsidRPr="001868E8" w14:paraId="510024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6220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972A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507658.59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36EB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1351308.22</w:t>
            </w:r>
          </w:p>
        </w:tc>
      </w:tr>
      <w:tr w:rsidR="001868E8" w:rsidRPr="001868E8" w14:paraId="1E32BF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7DBD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DE5F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507688.25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0F47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1351273.51</w:t>
            </w:r>
          </w:p>
        </w:tc>
      </w:tr>
      <w:tr w:rsidR="001868E8" w:rsidRPr="001868E8" w14:paraId="5F3610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E70C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C5F2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507690.62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F38B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1351275.69</w:t>
            </w:r>
          </w:p>
        </w:tc>
      </w:tr>
      <w:tr w:rsidR="001868E8" w:rsidRPr="001868E8" w14:paraId="536C0E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3254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CDF3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507704.28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108F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1351261.34</w:t>
            </w:r>
          </w:p>
        </w:tc>
      </w:tr>
      <w:tr w:rsidR="001868E8" w:rsidRPr="001868E8" w14:paraId="6E1C77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803E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F3AC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507845.2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3EF3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1351118.02</w:t>
            </w:r>
          </w:p>
        </w:tc>
      </w:tr>
      <w:tr w:rsidR="001868E8" w:rsidRPr="001868E8" w14:paraId="14D498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1AF2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E898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507853.47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2295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1351125.67</w:t>
            </w:r>
          </w:p>
        </w:tc>
      </w:tr>
      <w:tr w:rsidR="001868E8" w:rsidRPr="001868E8" w14:paraId="1A1FD3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DC65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401E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507146.62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D28A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1351890.86</w:t>
            </w:r>
          </w:p>
        </w:tc>
      </w:tr>
      <w:tr w:rsidR="001868E8" w:rsidRPr="001868E8" w14:paraId="763BAC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0224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3784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507126.85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DF22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1351911.17</w:t>
            </w:r>
          </w:p>
        </w:tc>
      </w:tr>
      <w:tr w:rsidR="001868E8" w:rsidRPr="001868E8" w14:paraId="6644D5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61B4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5F25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507117.21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2E88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1351921.08</w:t>
            </w:r>
          </w:p>
        </w:tc>
      </w:tr>
      <w:tr w:rsidR="001868E8" w:rsidRPr="001868E8" w14:paraId="399C98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BFAC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4E4C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507116.68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CBEE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1351920.57</w:t>
            </w:r>
          </w:p>
        </w:tc>
      </w:tr>
      <w:tr w:rsidR="001868E8" w:rsidRPr="001868E8" w14:paraId="4FA23F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8EC9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C510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507046.94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180C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1351992.24</w:t>
            </w:r>
          </w:p>
        </w:tc>
      </w:tr>
      <w:tr w:rsidR="001868E8" w:rsidRPr="001868E8" w14:paraId="0016D0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6A82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20AF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507049.09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E94C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1351994.34</w:t>
            </w:r>
          </w:p>
        </w:tc>
      </w:tr>
      <w:tr w:rsidR="001868E8" w:rsidRPr="001868E8" w14:paraId="12E7B9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5933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22C3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506979.35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A8B9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1352065.99</w:t>
            </w:r>
          </w:p>
        </w:tc>
      </w:tr>
      <w:tr w:rsidR="001868E8" w:rsidRPr="001868E8" w14:paraId="71B91C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D0B2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5484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5F4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1352064.69</w:t>
            </w:r>
          </w:p>
        </w:tc>
      </w:tr>
      <w:tr w:rsidR="001868E8" w:rsidRPr="001868E8" w14:paraId="25C9EFB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757C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29D4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506908.26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D343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1352136.36</w:t>
            </w:r>
          </w:p>
        </w:tc>
      </w:tr>
      <w:tr w:rsidR="001868E8" w:rsidRPr="001868E8" w14:paraId="2DC175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FDF3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83D0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506909.66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F590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1352137.71</w:t>
            </w:r>
          </w:p>
        </w:tc>
      </w:tr>
      <w:tr w:rsidR="001868E8" w:rsidRPr="001868E8" w14:paraId="4A9E3D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B8EB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28E7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506899.07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3C9E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1352148.58</w:t>
            </w:r>
          </w:p>
        </w:tc>
      </w:tr>
      <w:tr w:rsidR="001868E8" w:rsidRPr="001868E8" w14:paraId="34382F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9E24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F834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506875.85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F3CE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1352172.45</w:t>
            </w:r>
          </w:p>
        </w:tc>
      </w:tr>
      <w:tr w:rsidR="001868E8" w:rsidRPr="001868E8" w14:paraId="03EF3A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783F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2EA8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506839.91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F033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1352209.38</w:t>
            </w:r>
          </w:p>
        </w:tc>
      </w:tr>
      <w:tr w:rsidR="001868E8" w:rsidRPr="001868E8" w14:paraId="3FA0E7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93A2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DC39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506840.79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8955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1352210.22</w:t>
            </w:r>
          </w:p>
        </w:tc>
      </w:tr>
      <w:tr w:rsidR="001868E8" w:rsidRPr="001868E8" w14:paraId="2C18A1C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E41D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3A7F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506771.05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2E58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1352281.89</w:t>
            </w:r>
          </w:p>
        </w:tc>
      </w:tr>
      <w:tr w:rsidR="001868E8" w:rsidRPr="001868E8" w14:paraId="700BE9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0213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AB2E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506768.43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262F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1352279.35</w:t>
            </w:r>
          </w:p>
        </w:tc>
      </w:tr>
      <w:tr w:rsidR="001868E8" w:rsidRPr="001868E8" w14:paraId="761DC6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0615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68E8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506280.25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AB4F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1352781.04</w:t>
            </w:r>
          </w:p>
        </w:tc>
      </w:tr>
      <w:tr w:rsidR="001868E8" w:rsidRPr="001868E8" w14:paraId="6A74B0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4A28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099E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506277.21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1CC9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1352778.08</w:t>
            </w:r>
          </w:p>
        </w:tc>
      </w:tr>
      <w:tr w:rsidR="001868E8" w:rsidRPr="001868E8" w14:paraId="43D23E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B551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F882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506207.48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AF1C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1352849.75</w:t>
            </w:r>
          </w:p>
        </w:tc>
      </w:tr>
      <w:tr w:rsidR="001868E8" w:rsidRPr="001868E8" w14:paraId="01AA8B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C258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C4A4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506208.63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E6BB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1352850.88</w:t>
            </w:r>
          </w:p>
        </w:tc>
      </w:tr>
      <w:tr w:rsidR="001868E8" w:rsidRPr="001868E8" w14:paraId="530315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C10F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8478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506138.89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0A37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1352922.54</w:t>
            </w:r>
          </w:p>
        </w:tc>
      </w:tr>
      <w:tr w:rsidR="001868E8" w:rsidRPr="001868E8" w14:paraId="41146E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5665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8950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506136.41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D31D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1352920.13</w:t>
            </w:r>
          </w:p>
        </w:tc>
      </w:tr>
      <w:tr w:rsidR="001868E8" w:rsidRPr="001868E8" w14:paraId="6FCD46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E760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6D22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505899.52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E0D8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1353163.57</w:t>
            </w:r>
          </w:p>
        </w:tc>
      </w:tr>
      <w:tr w:rsidR="001868E8" w:rsidRPr="001868E8" w14:paraId="64D19C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0E37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66F5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505876.45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DAFA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1353187.28</w:t>
            </w:r>
          </w:p>
        </w:tc>
      </w:tr>
      <w:tr w:rsidR="001868E8" w:rsidRPr="001868E8" w14:paraId="779922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C30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AE5B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505857.45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E789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1353206.8</w:t>
            </w:r>
          </w:p>
        </w:tc>
      </w:tr>
      <w:tr w:rsidR="001868E8" w:rsidRPr="001868E8" w14:paraId="728450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C726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1A97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505859.65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3DF8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1353208.94</w:t>
            </w:r>
          </w:p>
        </w:tc>
      </w:tr>
      <w:tr w:rsidR="001868E8" w:rsidRPr="001868E8" w14:paraId="457206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1410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C953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505832.5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8C38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1353236.83</w:t>
            </w:r>
          </w:p>
        </w:tc>
      </w:tr>
      <w:tr w:rsidR="001868E8" w:rsidRPr="001868E8" w14:paraId="2ECF75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70C4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3FA3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505772.77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6398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1353301.83</w:t>
            </w:r>
          </w:p>
        </w:tc>
      </w:tr>
      <w:tr w:rsidR="001868E8" w:rsidRPr="001868E8" w14:paraId="01EFEC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CEA3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7382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505717.75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626C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1353371.09</w:t>
            </w:r>
          </w:p>
        </w:tc>
      </w:tr>
      <w:tr w:rsidR="001868E8" w:rsidRPr="001868E8" w14:paraId="335165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4592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0E81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505667.9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98E3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1353444.17</w:t>
            </w:r>
          </w:p>
        </w:tc>
      </w:tr>
      <w:tr w:rsidR="001868E8" w:rsidRPr="001868E8" w14:paraId="33CE86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C246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1B0B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505672.53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852A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1353447.08</w:t>
            </w:r>
          </w:p>
        </w:tc>
      </w:tr>
      <w:tr w:rsidR="001868E8" w:rsidRPr="001868E8" w14:paraId="5232E8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8A4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8E0C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505622.19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7E0F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1353534.83</w:t>
            </w:r>
          </w:p>
        </w:tc>
      </w:tr>
      <w:tr w:rsidR="001868E8" w:rsidRPr="001868E8" w14:paraId="3F4E47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0F3D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BF51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505621.31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A941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1353534.37</w:t>
            </w:r>
          </w:p>
        </w:tc>
      </w:tr>
      <w:tr w:rsidR="001868E8" w:rsidRPr="001868E8" w14:paraId="406389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2017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3A31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505578.4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7C7A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1353626.09</w:t>
            </w:r>
          </w:p>
        </w:tc>
      </w:tr>
      <w:tr w:rsidR="001868E8" w:rsidRPr="001868E8" w14:paraId="46E1C2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AF72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CE99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505543.28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DA46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1353721.05</w:t>
            </w:r>
          </w:p>
        </w:tc>
      </w:tr>
      <w:tr w:rsidR="001868E8" w:rsidRPr="001868E8" w14:paraId="0829F8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E065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96EB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505516.2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D1D0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1353818.62</w:t>
            </w:r>
          </w:p>
        </w:tc>
      </w:tr>
      <w:tr w:rsidR="001868E8" w:rsidRPr="001868E8" w14:paraId="66643C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3C70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B5C0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505497.31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B0CA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1353918.1</w:t>
            </w:r>
          </w:p>
        </w:tc>
      </w:tr>
      <w:tr w:rsidR="001868E8" w:rsidRPr="001868E8" w14:paraId="2F7F99D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6B68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A2B3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505496.58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DCD2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1353917.99</w:t>
            </w:r>
          </w:p>
        </w:tc>
      </w:tr>
      <w:tr w:rsidR="001868E8" w:rsidRPr="001868E8" w14:paraId="2B3B72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3CEB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16E7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505490.45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C2B8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1353965.92</w:t>
            </w:r>
          </w:p>
        </w:tc>
      </w:tr>
      <w:tr w:rsidR="001868E8" w:rsidRPr="001868E8" w14:paraId="2A10CB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98B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7A47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15F2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1353980.88</w:t>
            </w:r>
          </w:p>
        </w:tc>
      </w:tr>
      <w:tr w:rsidR="001868E8" w:rsidRPr="001868E8" w14:paraId="51AC45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6D71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9EE9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6F30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1353989.68</w:t>
            </w:r>
          </w:p>
        </w:tc>
      </w:tr>
      <w:tr w:rsidR="001868E8" w:rsidRPr="001868E8" w14:paraId="637346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E99C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2FCF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505484.57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4AED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1354017.09</w:t>
            </w:r>
          </w:p>
        </w:tc>
      </w:tr>
      <w:tr w:rsidR="001868E8" w:rsidRPr="001868E8" w14:paraId="50896A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A43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952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21A3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1354015.46</w:t>
            </w:r>
          </w:p>
        </w:tc>
      </w:tr>
      <w:tr w:rsidR="001868E8" w:rsidRPr="001868E8" w14:paraId="57DCFA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D78C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45DB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F541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1354007.08</w:t>
            </w:r>
          </w:p>
        </w:tc>
      </w:tr>
      <w:tr w:rsidR="001868E8" w:rsidRPr="001868E8" w14:paraId="7BE82D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878C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30F1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BB3B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1353963.95</w:t>
            </w:r>
          </w:p>
        </w:tc>
      </w:tr>
      <w:tr w:rsidR="001868E8" w:rsidRPr="001868E8" w14:paraId="047B77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1E82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7C2E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0499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1353945.08</w:t>
            </w:r>
          </w:p>
        </w:tc>
      </w:tr>
      <w:tr w:rsidR="001868E8" w:rsidRPr="001868E8" w14:paraId="110BBA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A040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E67D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505484.12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7942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1353945.73</w:t>
            </w:r>
          </w:p>
        </w:tc>
      </w:tr>
      <w:tr w:rsidR="001868E8" w:rsidRPr="001868E8" w14:paraId="45DF22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0285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D5E9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60C7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1353942.49</w:t>
            </w:r>
          </w:p>
        </w:tc>
      </w:tr>
      <w:tr w:rsidR="001868E8" w:rsidRPr="001868E8" w14:paraId="470966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4CA5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7D09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505496.57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E29F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1353874.89</w:t>
            </w:r>
          </w:p>
        </w:tc>
      </w:tr>
      <w:tr w:rsidR="001868E8" w:rsidRPr="001868E8" w14:paraId="4B33A1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B46F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24C4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8CA8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1353796.95</w:t>
            </w:r>
          </w:p>
        </w:tc>
      </w:tr>
      <w:tr w:rsidR="001868E8" w:rsidRPr="001868E8" w14:paraId="11F00B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BDEE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77D9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505534.62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D15D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1353720.29</w:t>
            </w:r>
          </w:p>
        </w:tc>
      </w:tr>
      <w:tr w:rsidR="001868E8" w:rsidRPr="001868E8" w14:paraId="1BEB88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F4D4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818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505531.32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639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1353719.24</w:t>
            </w:r>
          </w:p>
        </w:tc>
      </w:tr>
      <w:tr w:rsidR="001868E8" w:rsidRPr="001868E8" w14:paraId="42C57A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A31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78D5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505557.16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9936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1353646.43</w:t>
            </w:r>
          </w:p>
        </w:tc>
      </w:tr>
      <w:tr w:rsidR="001868E8" w:rsidRPr="001868E8" w14:paraId="6034FD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0889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85F8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505560.62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9B0C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1353647.79</w:t>
            </w:r>
          </w:p>
        </w:tc>
      </w:tr>
      <w:tr w:rsidR="001868E8" w:rsidRPr="001868E8" w14:paraId="4135E1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F9BB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962F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505604.78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9C17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1353548.67</w:t>
            </w:r>
          </w:p>
        </w:tc>
      </w:tr>
      <w:tr w:rsidR="001868E8" w:rsidRPr="001868E8" w14:paraId="2435C7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14E1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17A3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505657.81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DFAE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1353453.98</w:t>
            </w:r>
          </w:p>
        </w:tc>
      </w:tr>
      <w:tr w:rsidR="001868E8" w:rsidRPr="001868E8" w14:paraId="771890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27EE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050C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505716.28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AB48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1353362.28</w:t>
            </w:r>
          </w:p>
        </w:tc>
      </w:tr>
      <w:tr w:rsidR="001868E8" w:rsidRPr="001868E8" w14:paraId="5D051E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5A02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759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505740.91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C41F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1353330.85</w:t>
            </w:r>
          </w:p>
        </w:tc>
      </w:tr>
      <w:tr w:rsidR="001868E8" w:rsidRPr="001868E8" w14:paraId="2ADCBC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7371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CF81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505762.95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ACB6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1353303.67</w:t>
            </w:r>
          </w:p>
        </w:tc>
      </w:tr>
      <w:tr w:rsidR="001868E8" w:rsidRPr="001868E8" w14:paraId="3F79B6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2B81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1FA0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505765.94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6D0C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1353306.09</w:t>
            </w:r>
          </w:p>
        </w:tc>
      </w:tr>
      <w:tr w:rsidR="001868E8" w:rsidRPr="001868E8" w14:paraId="42F510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4EB8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009D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505843.68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A69D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1353210.26</w:t>
            </w:r>
          </w:p>
        </w:tc>
      </w:tr>
      <w:tr w:rsidR="001868E8" w:rsidRPr="001868E8" w14:paraId="7F54D9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7BEA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D530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505863.59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BED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1353186.93</w:t>
            </w:r>
          </w:p>
        </w:tc>
      </w:tr>
      <w:tr w:rsidR="001868E8" w:rsidRPr="001868E8" w14:paraId="44AD7F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1D11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469F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505866.97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700C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1353183.35</w:t>
            </w:r>
          </w:p>
        </w:tc>
      </w:tr>
      <w:tr w:rsidR="001868E8" w:rsidRPr="001868E8" w14:paraId="0F1A3F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F3A9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BC4A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505884.67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7F5C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1353164.61</w:t>
            </w:r>
          </w:p>
        </w:tc>
      </w:tr>
      <w:tr w:rsidR="001868E8" w:rsidRPr="001868E8" w14:paraId="6015A4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F3F1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7B53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505890.02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4DD5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1353159.23</w:t>
            </w:r>
          </w:p>
        </w:tc>
      </w:tr>
      <w:tr w:rsidR="001868E8" w:rsidRPr="001868E8" w14:paraId="290AF9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5DE2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BC45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505929.09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D554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1353119.93</w:t>
            </w:r>
          </w:p>
        </w:tc>
      </w:tr>
      <w:tr w:rsidR="001868E8" w:rsidRPr="001868E8" w14:paraId="2E966F6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0C8B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46C7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505953.36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5C9A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1353093.97</w:t>
            </w:r>
          </w:p>
        </w:tc>
      </w:tr>
      <w:tr w:rsidR="001868E8" w:rsidRPr="001868E8" w14:paraId="00636D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3BA5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552B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505976.05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F84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1353066.61</w:t>
            </w:r>
          </w:p>
        </w:tc>
      </w:tr>
      <w:tr w:rsidR="001868E8" w:rsidRPr="001868E8" w14:paraId="77E41D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7F71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437E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505972.45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653D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1353063.81</w:t>
            </w:r>
          </w:p>
        </w:tc>
      </w:tr>
      <w:tr w:rsidR="001868E8" w:rsidRPr="001868E8" w14:paraId="56091D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49A2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DFB8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506204.54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C5F3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1352829.06</w:t>
            </w:r>
          </w:p>
        </w:tc>
      </w:tr>
      <w:tr w:rsidR="001868E8" w:rsidRPr="001868E8" w14:paraId="1F226F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BD75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58D8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506584.21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6343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1352433.6</w:t>
            </w:r>
          </w:p>
        </w:tc>
      </w:tr>
      <w:tr w:rsidR="001868E8" w:rsidRPr="001868E8" w14:paraId="438B02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1B88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55D5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506709.49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FD5A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1352310.95</w:t>
            </w:r>
          </w:p>
        </w:tc>
      </w:tr>
      <w:tr w:rsidR="001868E8" w:rsidRPr="001868E8" w14:paraId="49C410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DD30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8B7B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506709.91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12F1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1352310.53</w:t>
            </w:r>
          </w:p>
        </w:tc>
      </w:tr>
      <w:tr w:rsidR="001868E8" w:rsidRPr="001868E8" w14:paraId="765BEA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C46E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D58D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506819.2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9AA9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1352202.04</w:t>
            </w:r>
          </w:p>
        </w:tc>
      </w:tr>
      <w:tr w:rsidR="001868E8" w:rsidRPr="001868E8" w14:paraId="2CC65E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4A5E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11C9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506816.71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7B99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1352199.52</w:t>
            </w:r>
          </w:p>
        </w:tc>
      </w:tr>
      <w:tr w:rsidR="001868E8" w:rsidRPr="001868E8" w14:paraId="4F0C61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14C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5459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506859.6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0334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1352156.94</w:t>
            </w:r>
          </w:p>
        </w:tc>
      </w:tr>
      <w:tr w:rsidR="001868E8" w:rsidRPr="001868E8" w14:paraId="68A938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092A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A9F3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506861.96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EE0E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1352154.65</w:t>
            </w:r>
          </w:p>
        </w:tc>
      </w:tr>
      <w:tr w:rsidR="001868E8" w:rsidRPr="001868E8" w14:paraId="5F06A9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E20F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7C9B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506869.17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6C04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1352147.64</w:t>
            </w:r>
          </w:p>
        </w:tc>
      </w:tr>
      <w:tr w:rsidR="001868E8" w:rsidRPr="001868E8" w14:paraId="234441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9BED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F502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506871.29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607A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1352149.86</w:t>
            </w:r>
          </w:p>
        </w:tc>
      </w:tr>
      <w:tr w:rsidR="001868E8" w:rsidRPr="001868E8" w14:paraId="3583C7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9456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C586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506882.67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D3CD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1352139.32</w:t>
            </w:r>
          </w:p>
        </w:tc>
      </w:tr>
      <w:tr w:rsidR="001868E8" w:rsidRPr="001868E8" w14:paraId="4F00F8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7B98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91AC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506889.97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83A2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1352132.73</w:t>
            </w:r>
          </w:p>
        </w:tc>
      </w:tr>
      <w:tr w:rsidR="001868E8" w:rsidRPr="001868E8" w14:paraId="0A7987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56E0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FE58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506922.26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9CDA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1352103.57</w:t>
            </w:r>
          </w:p>
        </w:tc>
      </w:tr>
      <w:tr w:rsidR="001868E8" w:rsidRPr="001868E8" w14:paraId="58BAF7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5014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2B00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506946.8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BDC1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1352080.08</w:t>
            </w:r>
          </w:p>
        </w:tc>
      </w:tr>
      <w:tr w:rsidR="001868E8" w:rsidRPr="001868E8" w14:paraId="3AD511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A7E0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6B69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507049.46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B11D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1351976.02</w:t>
            </w:r>
          </w:p>
        </w:tc>
      </w:tr>
      <w:tr w:rsidR="001868E8" w:rsidRPr="001868E8" w14:paraId="4AE396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0BE7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B59C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507078.45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4DAC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1351944.42</w:t>
            </w:r>
          </w:p>
        </w:tc>
      </w:tr>
      <w:tr w:rsidR="001868E8" w:rsidRPr="001868E8" w14:paraId="279ABB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0C68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20DD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507098.04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D990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1351921.44</w:t>
            </w:r>
          </w:p>
        </w:tc>
      </w:tr>
      <w:tr w:rsidR="001868E8" w:rsidRPr="001868E8" w14:paraId="3C4217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21B0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6FCE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507100.54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554B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1351918.54</w:t>
            </w:r>
          </w:p>
        </w:tc>
      </w:tr>
      <w:tr w:rsidR="001868E8" w:rsidRPr="001868E8" w14:paraId="4C6C9C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7E32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5391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507095.6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F998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1351914.26</w:t>
            </w:r>
          </w:p>
        </w:tc>
      </w:tr>
      <w:tr w:rsidR="001868E8" w:rsidRPr="001868E8" w14:paraId="11741B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AF7F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ACCB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507110.66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FDAA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1351897.9</w:t>
            </w:r>
          </w:p>
        </w:tc>
      </w:tr>
      <w:tr w:rsidR="001868E8" w:rsidRPr="001868E8" w14:paraId="336611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46B5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AAF9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507122.35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329A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1351885.21</w:t>
            </w:r>
          </w:p>
        </w:tc>
      </w:tr>
      <w:tr w:rsidR="001868E8" w:rsidRPr="001868E8" w14:paraId="37DE55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BD56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A575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507131.67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A46C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1351876.32</w:t>
            </w:r>
          </w:p>
        </w:tc>
      </w:tr>
      <w:tr w:rsidR="001868E8" w:rsidRPr="001868E8" w14:paraId="4FBF4A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9132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4318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507146.62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0BE0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1351890.86</w:t>
            </w:r>
          </w:p>
        </w:tc>
      </w:tr>
      <w:tr w:rsidR="001868E8" w:rsidRPr="001868E8" w14:paraId="26B0AF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9A92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037A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505480.51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7774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1354036.86</w:t>
            </w:r>
          </w:p>
        </w:tc>
      </w:tr>
      <w:tr w:rsidR="001868E8" w:rsidRPr="001868E8" w14:paraId="102714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4A84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DBD7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505476.3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D576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1354073.54</w:t>
            </w:r>
          </w:p>
        </w:tc>
      </w:tr>
      <w:tr w:rsidR="001868E8" w:rsidRPr="001868E8" w14:paraId="0955EA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4B42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398E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505472.73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2945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1354104.65</w:t>
            </w:r>
          </w:p>
        </w:tc>
      </w:tr>
      <w:tr w:rsidR="001868E8" w:rsidRPr="001868E8" w14:paraId="750E37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1CBB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5C48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505459.92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55A7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1354216.26</w:t>
            </w:r>
          </w:p>
        </w:tc>
      </w:tr>
      <w:tr w:rsidR="001868E8" w:rsidRPr="001868E8" w14:paraId="44724E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6743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99B3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505459.08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8925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1354216.16</w:t>
            </w:r>
          </w:p>
        </w:tc>
      </w:tr>
      <w:tr w:rsidR="001868E8" w:rsidRPr="001868E8" w14:paraId="39EB54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2AA7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5DC1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505402.03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C886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1354712.9</w:t>
            </w:r>
          </w:p>
        </w:tc>
      </w:tr>
      <w:tr w:rsidR="001868E8" w:rsidRPr="001868E8" w14:paraId="3DFD6E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039F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FCA8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505402.83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CEA0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1354713</w:t>
            </w:r>
          </w:p>
        </w:tc>
      </w:tr>
      <w:tr w:rsidR="001868E8" w:rsidRPr="001868E8" w14:paraId="5A27AF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7BDA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7967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505391.42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9278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1354812.34</w:t>
            </w:r>
          </w:p>
        </w:tc>
      </w:tr>
      <w:tr w:rsidR="001868E8" w:rsidRPr="001868E8" w14:paraId="53ABF8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7D4D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1BC5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505392.69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69B7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1354812.48</w:t>
            </w:r>
          </w:p>
        </w:tc>
      </w:tr>
      <w:tr w:rsidR="001868E8" w:rsidRPr="001868E8" w14:paraId="76622B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7762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0C5F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505381.28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A6D5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1354911.84</w:t>
            </w:r>
          </w:p>
        </w:tc>
      </w:tr>
      <w:tr w:rsidR="001868E8" w:rsidRPr="001868E8" w14:paraId="5A4FD1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22C2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94DF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5A25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1354911.9</w:t>
            </w:r>
          </w:p>
        </w:tc>
      </w:tr>
      <w:tr w:rsidR="001868E8" w:rsidRPr="001868E8" w14:paraId="7241B1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1EA2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47A6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505370.48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CFFD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1355011.25</w:t>
            </w:r>
          </w:p>
        </w:tc>
      </w:tr>
      <w:tr w:rsidR="001868E8" w:rsidRPr="001868E8" w14:paraId="062209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34F5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C7EB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505371.15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9264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1355011.33</w:t>
            </w:r>
          </w:p>
        </w:tc>
      </w:tr>
      <w:tr w:rsidR="001868E8" w:rsidRPr="001868E8" w14:paraId="525C2F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C1FE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4B93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505359.73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782C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1355110.68</w:t>
            </w:r>
          </w:p>
        </w:tc>
      </w:tr>
      <w:tr w:rsidR="001868E8" w:rsidRPr="001868E8" w14:paraId="6AA9CE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9F0E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EF52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3057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1355110.79</w:t>
            </w:r>
          </w:p>
        </w:tc>
      </w:tr>
      <w:tr w:rsidR="001868E8" w:rsidRPr="001868E8" w14:paraId="21284D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7069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8DBA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505348.1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4286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1355220.85</w:t>
            </w:r>
          </w:p>
        </w:tc>
      </w:tr>
      <w:tr w:rsidR="001868E8" w:rsidRPr="001868E8" w14:paraId="0C7A58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28C9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D180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505334.97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4A0A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1355307.92</w:t>
            </w:r>
          </w:p>
        </w:tc>
      </w:tr>
      <w:tr w:rsidR="001868E8" w:rsidRPr="001868E8" w14:paraId="47AF91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B47E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6CCF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505335.47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6D99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1355308.03</w:t>
            </w:r>
          </w:p>
        </w:tc>
      </w:tr>
      <w:tr w:rsidR="001868E8" w:rsidRPr="001868E8" w14:paraId="13CC4F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5E30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7FC5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505322.53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B5A0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1355365.02</w:t>
            </w:r>
          </w:p>
        </w:tc>
      </w:tr>
      <w:tr w:rsidR="001868E8" w:rsidRPr="001868E8" w14:paraId="272D43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2502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E4DD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505306.25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1BD0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1355421.3</w:t>
            </w:r>
          </w:p>
        </w:tc>
      </w:tr>
      <w:tr w:rsidR="001868E8" w:rsidRPr="001868E8" w14:paraId="7ECED9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7A5A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FD0E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28F1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1355880.95</w:t>
            </w:r>
          </w:p>
        </w:tc>
      </w:tr>
      <w:tr w:rsidR="001868E8" w:rsidRPr="001868E8" w14:paraId="1AADC8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71FE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3714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505161.93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0D70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1355880.62</w:t>
            </w:r>
          </w:p>
        </w:tc>
      </w:tr>
      <w:tr w:rsidR="001868E8" w:rsidRPr="001868E8" w14:paraId="681788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EF21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DB15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505102.42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E6D2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1356071.55</w:t>
            </w:r>
          </w:p>
        </w:tc>
      </w:tr>
      <w:tr w:rsidR="001868E8" w:rsidRPr="001868E8" w14:paraId="7C53C2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DCEB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4716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386A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1356071.74</w:t>
            </w:r>
          </w:p>
        </w:tc>
      </w:tr>
      <w:tr w:rsidR="001868E8" w:rsidRPr="001868E8" w14:paraId="7DEA68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66F0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2DC6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2A6E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1356162.23</w:t>
            </w:r>
          </w:p>
        </w:tc>
      </w:tr>
      <w:tr w:rsidR="001868E8" w:rsidRPr="001868E8" w14:paraId="4DB35E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AC34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5F95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E942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1356175.8</w:t>
            </w:r>
          </w:p>
        </w:tc>
      </w:tr>
      <w:tr w:rsidR="001868E8" w:rsidRPr="001868E8" w14:paraId="1C7539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3D33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F3A8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505062.23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8488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1356202.64</w:t>
            </w:r>
          </w:p>
        </w:tc>
      </w:tr>
      <w:tr w:rsidR="001868E8" w:rsidRPr="001868E8" w14:paraId="0D810B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2E49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D29E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505043.52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0861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1356262.68</w:t>
            </w:r>
          </w:p>
        </w:tc>
      </w:tr>
      <w:tr w:rsidR="001868E8" w:rsidRPr="001868E8" w14:paraId="652ED3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B5E3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F678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505041.91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6B73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1356262.19</w:t>
            </w:r>
          </w:p>
        </w:tc>
      </w:tr>
      <w:tr w:rsidR="001868E8" w:rsidRPr="001868E8" w14:paraId="795EF4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683D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1EE8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505012.16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BDFB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1356357.66</w:t>
            </w:r>
          </w:p>
        </w:tc>
      </w:tr>
      <w:tr w:rsidR="001868E8" w:rsidRPr="001868E8" w14:paraId="2348C7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CEBE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8186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505011.65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FF11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1356357.5</w:t>
            </w:r>
          </w:p>
        </w:tc>
      </w:tr>
      <w:tr w:rsidR="001868E8" w:rsidRPr="001868E8" w14:paraId="2126DF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1EB4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0A92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504981.89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A918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1356452.97</w:t>
            </w:r>
          </w:p>
        </w:tc>
      </w:tr>
      <w:tr w:rsidR="001868E8" w:rsidRPr="001868E8" w14:paraId="4D19D8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49DD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C58D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504981.15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C38D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1356452.75</w:t>
            </w:r>
          </w:p>
        </w:tc>
      </w:tr>
      <w:tr w:rsidR="001868E8" w:rsidRPr="001868E8" w14:paraId="0A880A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9659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F030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504926.88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9238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1356626.72</w:t>
            </w:r>
          </w:p>
        </w:tc>
      </w:tr>
      <w:tr w:rsidR="001868E8" w:rsidRPr="001868E8" w14:paraId="5DEEFB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FCCB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06A1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504877.81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639F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1356784</w:t>
            </w:r>
          </w:p>
        </w:tc>
      </w:tr>
      <w:tr w:rsidR="001868E8" w:rsidRPr="001868E8" w14:paraId="721895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2D00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6650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504866.27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3A71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1356780.42</w:t>
            </w:r>
          </w:p>
        </w:tc>
      </w:tr>
      <w:tr w:rsidR="001868E8" w:rsidRPr="001868E8" w14:paraId="528A1D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3D46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D975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504891.25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82AF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1356701.01</w:t>
            </w:r>
          </w:p>
        </w:tc>
      </w:tr>
      <w:tr w:rsidR="001868E8" w:rsidRPr="001868E8" w14:paraId="0EA4EF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9D0C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E460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60CC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1356700.84</w:t>
            </w:r>
          </w:p>
        </w:tc>
      </w:tr>
      <w:tr w:rsidR="001868E8" w:rsidRPr="001868E8" w14:paraId="5AAAF2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957E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2253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504913.16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D746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1356631.36</w:t>
            </w:r>
          </w:p>
        </w:tc>
      </w:tr>
      <w:tr w:rsidR="001868E8" w:rsidRPr="001868E8" w14:paraId="58AA40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188D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FB03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504969.76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BCAF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1356451.29</w:t>
            </w:r>
          </w:p>
        </w:tc>
      </w:tr>
      <w:tr w:rsidR="001868E8" w:rsidRPr="001868E8" w14:paraId="3FAE7C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7486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45BA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01DE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1356450.58</w:t>
            </w:r>
          </w:p>
        </w:tc>
      </w:tr>
      <w:tr w:rsidR="001868E8" w:rsidRPr="001868E8" w14:paraId="1227ED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E412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B442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504986.59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5FC5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1356389.95</w:t>
            </w:r>
          </w:p>
        </w:tc>
      </w:tr>
      <w:tr w:rsidR="001868E8" w:rsidRPr="001868E8" w14:paraId="54FFE8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C799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4D78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504988.93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09E0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1356382.32</w:t>
            </w:r>
          </w:p>
        </w:tc>
      </w:tr>
      <w:tr w:rsidR="001868E8" w:rsidRPr="001868E8" w14:paraId="72097C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7BD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784F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504991.25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7FB3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1356383.02</w:t>
            </w:r>
          </w:p>
        </w:tc>
      </w:tr>
      <w:tr w:rsidR="001868E8" w:rsidRPr="001868E8" w14:paraId="6E1BFD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EE62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45CE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504991.74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1768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1356381.39</w:t>
            </w:r>
          </w:p>
        </w:tc>
      </w:tr>
      <w:tr w:rsidR="001868E8" w:rsidRPr="001868E8" w14:paraId="2C629A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D241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1D33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505019.97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4B93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1356286.79</w:t>
            </w:r>
          </w:p>
        </w:tc>
      </w:tr>
      <w:tr w:rsidR="001868E8" w:rsidRPr="001868E8" w14:paraId="10A1D5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E04A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9231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505020.53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8B43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1356286.98</w:t>
            </w:r>
          </w:p>
        </w:tc>
      </w:tr>
      <w:tr w:rsidR="001868E8" w:rsidRPr="001868E8" w14:paraId="33A8D00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936C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A9C0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505052.61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5D70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1356193.45</w:t>
            </w:r>
          </w:p>
        </w:tc>
      </w:tr>
      <w:tr w:rsidR="001868E8" w:rsidRPr="001868E8" w14:paraId="43F25A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4233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B319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505052.98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136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1356192.38</w:t>
            </w:r>
          </w:p>
        </w:tc>
      </w:tr>
      <w:tr w:rsidR="001868E8" w:rsidRPr="001868E8" w14:paraId="78DF05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7F20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070C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505053.78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6925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1356192.65</w:t>
            </w:r>
          </w:p>
        </w:tc>
      </w:tr>
      <w:tr w:rsidR="001868E8" w:rsidRPr="001868E8" w14:paraId="664B90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475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9AE7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505061.97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AA8F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1356168.77</w:t>
            </w:r>
          </w:p>
        </w:tc>
      </w:tr>
      <w:tr w:rsidR="001868E8" w:rsidRPr="001868E8" w14:paraId="2D8F18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E2EA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5AED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505066.83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6270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1356154.58</w:t>
            </w:r>
          </w:p>
        </w:tc>
      </w:tr>
      <w:tr w:rsidR="001868E8" w:rsidRPr="001868E8" w14:paraId="2787DB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B876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ABAA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505090.68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B4CF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1356085.08</w:t>
            </w:r>
          </w:p>
        </w:tc>
      </w:tr>
      <w:tr w:rsidR="001868E8" w:rsidRPr="001868E8" w14:paraId="6DF421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0CE8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4C6B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505097.11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705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1356065.19</w:t>
            </w:r>
          </w:p>
        </w:tc>
      </w:tr>
      <w:tr w:rsidR="001868E8" w:rsidRPr="001868E8" w14:paraId="69BF86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A809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7B2F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505124.45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3E3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1355975.19</w:t>
            </w:r>
          </w:p>
        </w:tc>
      </w:tr>
      <w:tr w:rsidR="001868E8" w:rsidRPr="001868E8" w14:paraId="7D6889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90E8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3397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502A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1355974.18</w:t>
            </w:r>
          </w:p>
        </w:tc>
      </w:tr>
      <w:tr w:rsidR="001868E8" w:rsidRPr="001868E8" w14:paraId="49F461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6E3B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F609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505141.82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D8CB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1355905.96</w:t>
            </w:r>
          </w:p>
        </w:tc>
      </w:tr>
      <w:tr w:rsidR="001868E8" w:rsidRPr="001868E8" w14:paraId="26DA0A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47FA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2E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505145.15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B6CC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1355906.96</w:t>
            </w:r>
          </w:p>
        </w:tc>
      </w:tr>
      <w:tr w:rsidR="001868E8" w:rsidRPr="001868E8" w14:paraId="3DAA4A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DF98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F1F1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505211.66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D45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1355688.1</w:t>
            </w:r>
          </w:p>
        </w:tc>
      </w:tr>
      <w:tr w:rsidR="001868E8" w:rsidRPr="001868E8" w14:paraId="43ADDC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F406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B62D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505208.19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F8D2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1355687.04</w:t>
            </w:r>
          </w:p>
        </w:tc>
      </w:tr>
      <w:tr w:rsidR="001868E8" w:rsidRPr="001868E8" w14:paraId="50B501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F0A4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E249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505223.58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1CB0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1355636.39</w:t>
            </w:r>
          </w:p>
        </w:tc>
      </w:tr>
      <w:tr w:rsidR="001868E8" w:rsidRPr="001868E8" w14:paraId="45EDA1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F9FB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3333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505226.3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3943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1355627.69</w:t>
            </w:r>
          </w:p>
        </w:tc>
      </w:tr>
      <w:tr w:rsidR="001868E8" w:rsidRPr="001868E8" w14:paraId="48CA3D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6C81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A7C8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505229.25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B347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1355618.46</w:t>
            </w:r>
          </w:p>
        </w:tc>
      </w:tr>
      <w:tr w:rsidR="001868E8" w:rsidRPr="001868E8" w14:paraId="468553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B6C4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8FED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505232.68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8B9F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1355619.56</w:t>
            </w:r>
          </w:p>
        </w:tc>
      </w:tr>
      <w:tr w:rsidR="001868E8" w:rsidRPr="001868E8" w14:paraId="16942D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F25D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EAA7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505290.82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273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1355438</w:t>
            </w:r>
          </w:p>
        </w:tc>
      </w:tr>
      <w:tr w:rsidR="001868E8" w:rsidRPr="001868E8" w14:paraId="046DE8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9982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2448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505291.17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F581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1355436.9</w:t>
            </w:r>
          </w:p>
        </w:tc>
      </w:tr>
      <w:tr w:rsidR="001868E8" w:rsidRPr="001868E8" w14:paraId="01C882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7396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215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505298.56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0CAF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1355413.97</w:t>
            </w:r>
          </w:p>
        </w:tc>
      </w:tr>
      <w:tr w:rsidR="001868E8" w:rsidRPr="001868E8" w14:paraId="085693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4389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0E07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505317.71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3FC4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1355346.4</w:t>
            </w:r>
          </w:p>
        </w:tc>
      </w:tr>
      <w:tr w:rsidR="001868E8" w:rsidRPr="001868E8" w14:paraId="741733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6547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6873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505332.06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277D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1355277.65</w:t>
            </w:r>
          </w:p>
        </w:tc>
      </w:tr>
      <w:tr w:rsidR="001868E8" w:rsidRPr="001868E8" w14:paraId="4C5F09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1A1B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A677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505341.49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36D3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1355208.04</w:t>
            </w:r>
          </w:p>
        </w:tc>
      </w:tr>
      <w:tr w:rsidR="001868E8" w:rsidRPr="001868E8" w14:paraId="11D6E6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FADF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4A6C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505337.88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333D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1355207.7</w:t>
            </w:r>
          </w:p>
        </w:tc>
      </w:tr>
      <w:tr w:rsidR="001868E8" w:rsidRPr="001868E8" w14:paraId="330EF4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62D2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3601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505338.16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D76A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1355204.74</w:t>
            </w:r>
          </w:p>
        </w:tc>
      </w:tr>
      <w:tr w:rsidR="001868E8" w:rsidRPr="001868E8" w14:paraId="0534F7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BBAA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8377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7CAE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1355145.07</w:t>
            </w:r>
          </w:p>
        </w:tc>
      </w:tr>
      <w:tr w:rsidR="001868E8" w:rsidRPr="001868E8" w14:paraId="605450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061E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C309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4085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1355136.39</w:t>
            </w:r>
          </w:p>
        </w:tc>
      </w:tr>
      <w:tr w:rsidR="001868E8" w:rsidRPr="001868E8" w14:paraId="18DBB0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ADA3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734C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505348.34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40B7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1355136.78</w:t>
            </w:r>
          </w:p>
        </w:tc>
      </w:tr>
      <w:tr w:rsidR="001868E8" w:rsidRPr="001868E8" w14:paraId="48A4CE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FE81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B13E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505348.42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B7B4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1355136.04</w:t>
            </w:r>
          </w:p>
        </w:tc>
      </w:tr>
      <w:tr w:rsidR="001868E8" w:rsidRPr="001868E8" w14:paraId="55B018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998F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3153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65C7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1354810.71</w:t>
            </w:r>
          </w:p>
        </w:tc>
      </w:tr>
      <w:tr w:rsidR="001868E8" w:rsidRPr="001868E8" w14:paraId="13D218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9E98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40E3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505381.36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56D2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1354810.31</w:t>
            </w:r>
          </w:p>
        </w:tc>
      </w:tr>
      <w:tr w:rsidR="001868E8" w:rsidRPr="001868E8" w14:paraId="005EA4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20F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FC2D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7CE4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1354739.05</w:t>
            </w:r>
          </w:p>
        </w:tc>
      </w:tr>
      <w:tr w:rsidR="001868E8" w:rsidRPr="001868E8" w14:paraId="0228FB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CC79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5A73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14CD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1354739.48</w:t>
            </w:r>
          </w:p>
        </w:tc>
      </w:tr>
      <w:tr w:rsidR="001868E8" w:rsidRPr="001868E8" w14:paraId="387571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54CE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81AD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505409.43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EE06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1354593.83</w:t>
            </w:r>
          </w:p>
        </w:tc>
      </w:tr>
      <w:tr w:rsidR="001868E8" w:rsidRPr="001868E8" w14:paraId="61D439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7DC8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93D1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505410.25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D7E0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1354586.02</w:t>
            </w:r>
          </w:p>
        </w:tc>
      </w:tr>
      <w:tr w:rsidR="001868E8" w:rsidRPr="001868E8" w14:paraId="2CB80FF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844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3651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505427.39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E895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1354412.38</w:t>
            </w:r>
          </w:p>
        </w:tc>
      </w:tr>
      <w:tr w:rsidR="001868E8" w:rsidRPr="001868E8" w14:paraId="3BCDDC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4973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E046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FB5A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1354412.03</w:t>
            </w:r>
          </w:p>
        </w:tc>
      </w:tr>
      <w:tr w:rsidR="001868E8" w:rsidRPr="001868E8" w14:paraId="6FF23D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A1DD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CE4E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505427.06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9F22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1354380.58</w:t>
            </w:r>
          </w:p>
        </w:tc>
      </w:tr>
      <w:tr w:rsidR="001868E8" w:rsidRPr="001868E8" w14:paraId="034178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3F9C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6E17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505428.29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8451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1354369.24</w:t>
            </w:r>
          </w:p>
        </w:tc>
      </w:tr>
      <w:tr w:rsidR="001868E8" w:rsidRPr="001868E8" w14:paraId="1F48FC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A6D5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4911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505431.51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36CC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1354341.85</w:t>
            </w:r>
          </w:p>
        </w:tc>
      </w:tr>
      <w:tr w:rsidR="001868E8" w:rsidRPr="001868E8" w14:paraId="752E49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1C88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A43C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505434.93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B56D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1354342.27</w:t>
            </w:r>
          </w:p>
        </w:tc>
      </w:tr>
      <w:tr w:rsidR="001868E8" w:rsidRPr="001868E8" w14:paraId="53CDB8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CF7E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2E05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505464.05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95E7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1354095.48</w:t>
            </w:r>
          </w:p>
        </w:tc>
      </w:tr>
      <w:tr w:rsidR="001868E8" w:rsidRPr="001868E8" w14:paraId="66EDE2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301F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28C7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505467.71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76B4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1354064.45</w:t>
            </w:r>
          </w:p>
        </w:tc>
      </w:tr>
      <w:tr w:rsidR="001868E8" w:rsidRPr="001868E8" w14:paraId="4B7147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144E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0177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505468.36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5121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1354058.95</w:t>
            </w:r>
          </w:p>
        </w:tc>
      </w:tr>
      <w:tr w:rsidR="001868E8" w:rsidRPr="001868E8" w14:paraId="23FFF7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C3A4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022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505471.56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9AFD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1354035.83</w:t>
            </w:r>
          </w:p>
        </w:tc>
      </w:tr>
      <w:tr w:rsidR="001868E8" w:rsidRPr="001868E8" w14:paraId="7AF160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D635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D069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505480.51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66EF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1354036.86</w:t>
            </w:r>
          </w:p>
        </w:tc>
      </w:tr>
      <w:tr w:rsidR="001868E8" w:rsidRPr="001868E8" w14:paraId="027033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1EED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9316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C562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1356808.16</w:t>
            </w:r>
          </w:p>
        </w:tc>
      </w:tr>
      <w:tr w:rsidR="001868E8" w:rsidRPr="001868E8" w14:paraId="2BB138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7397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75BA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504862.14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8EA0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1356834.63</w:t>
            </w:r>
          </w:p>
        </w:tc>
      </w:tr>
      <w:tr w:rsidR="001868E8" w:rsidRPr="001868E8" w14:paraId="20F179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D64D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609A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504861.52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217E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1356834.45</w:t>
            </w:r>
          </w:p>
        </w:tc>
      </w:tr>
      <w:tr w:rsidR="001868E8" w:rsidRPr="001868E8" w14:paraId="731EE8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D4F3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9339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2171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1356872.63</w:t>
            </w:r>
          </w:p>
        </w:tc>
      </w:tr>
      <w:tr w:rsidR="001868E8" w:rsidRPr="001868E8" w14:paraId="2B2CC4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D01E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2226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381F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1356873.06</w:t>
            </w:r>
          </w:p>
        </w:tc>
      </w:tr>
      <w:tr w:rsidR="001868E8" w:rsidRPr="001868E8" w14:paraId="7E2806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69E6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ADB3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504833.19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D14A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1356930.35</w:t>
            </w:r>
          </w:p>
        </w:tc>
      </w:tr>
      <w:tr w:rsidR="001868E8" w:rsidRPr="001868E8" w14:paraId="41DDE4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9624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1248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504834.02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78D7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1356930.62</w:t>
            </w:r>
          </w:p>
        </w:tc>
      </w:tr>
      <w:tr w:rsidR="001868E8" w:rsidRPr="001868E8" w14:paraId="3A9E52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C90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8E7F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B443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1357026.08</w:t>
            </w:r>
          </w:p>
        </w:tc>
      </w:tr>
      <w:tr w:rsidR="001868E8" w:rsidRPr="001868E8" w14:paraId="60804C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CC36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63DF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7249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1357026.32</w:t>
            </w:r>
          </w:p>
        </w:tc>
      </w:tr>
      <w:tr w:rsidR="001868E8" w:rsidRPr="001868E8" w14:paraId="06C4A7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0009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6EA8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504775.24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45D3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1357121.8</w:t>
            </w:r>
          </w:p>
        </w:tc>
      </w:tr>
      <w:tr w:rsidR="001868E8" w:rsidRPr="001868E8" w14:paraId="1B1194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4FD8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391E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504776.52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4855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1357122.19</w:t>
            </w:r>
          </w:p>
        </w:tc>
      </w:tr>
      <w:tr w:rsidR="001868E8" w:rsidRPr="001868E8" w14:paraId="7B7B34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8A81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A5DA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504746.76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ACDB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1357217.67</w:t>
            </w:r>
          </w:p>
        </w:tc>
      </w:tr>
      <w:tr w:rsidR="001868E8" w:rsidRPr="001868E8" w14:paraId="5C4E9C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8D97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F860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504745.65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8BEE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1357217.32</w:t>
            </w:r>
          </w:p>
        </w:tc>
      </w:tr>
      <w:tr w:rsidR="001868E8" w:rsidRPr="001868E8" w14:paraId="4C3CCD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CC8C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3326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504715.9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62A4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1357312.79</w:t>
            </w:r>
          </w:p>
        </w:tc>
      </w:tr>
      <w:tr w:rsidR="001868E8" w:rsidRPr="001868E8" w14:paraId="2B4C9F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A4CA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E6FA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504714.68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318F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1357312.4</w:t>
            </w:r>
          </w:p>
        </w:tc>
      </w:tr>
      <w:tr w:rsidR="001868E8" w:rsidRPr="001868E8" w14:paraId="082B01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7ED3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8863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504650.92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6029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1357516.97</w:t>
            </w:r>
          </w:p>
        </w:tc>
      </w:tr>
      <w:tr w:rsidR="001868E8" w:rsidRPr="001868E8" w14:paraId="5F3E7A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E656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89EC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504638.96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3D99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1357559.21</w:t>
            </w:r>
          </w:p>
        </w:tc>
      </w:tr>
      <w:tr w:rsidR="001868E8" w:rsidRPr="001868E8" w14:paraId="5B4035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E072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89CE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504630.45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B33D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1357602.61</w:t>
            </w:r>
          </w:p>
        </w:tc>
      </w:tr>
      <w:tr w:rsidR="001868E8" w:rsidRPr="001868E8" w14:paraId="1C79A3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403E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A18A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504629.09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5B5F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1357602.41</w:t>
            </w:r>
          </w:p>
        </w:tc>
      </w:tr>
      <w:tr w:rsidR="001868E8" w:rsidRPr="001868E8" w14:paraId="0E2DD5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7727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2424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504624.54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993F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1357643.24</w:t>
            </w:r>
          </w:p>
        </w:tc>
      </w:tr>
      <w:tr w:rsidR="001868E8" w:rsidRPr="001868E8" w14:paraId="64B928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6C10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CCEA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504623.24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4477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1357684.31</w:t>
            </w:r>
          </w:p>
        </w:tc>
      </w:tr>
      <w:tr w:rsidR="001868E8" w:rsidRPr="001868E8" w14:paraId="62782A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60C2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0C04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504625.22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2408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1357725.35</w:t>
            </w:r>
          </w:p>
        </w:tc>
      </w:tr>
      <w:tr w:rsidR="001868E8" w:rsidRPr="001868E8" w14:paraId="3C5F91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07CF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A310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504630.43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C144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1357766.11</w:t>
            </w:r>
          </w:p>
        </w:tc>
      </w:tr>
      <w:tr w:rsidR="001868E8" w:rsidRPr="001868E8" w14:paraId="5203DF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699A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5EB4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504641.08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2F8B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1357818.08</w:t>
            </w:r>
          </w:p>
        </w:tc>
      </w:tr>
      <w:tr w:rsidR="001868E8" w:rsidRPr="001868E8" w14:paraId="2C3174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9BB5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9B00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504633.25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5CAB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1357820.06</w:t>
            </w:r>
          </w:p>
        </w:tc>
      </w:tr>
      <w:tr w:rsidR="001868E8" w:rsidRPr="001868E8" w14:paraId="39FC5D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557F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AAC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504623.17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8A41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1357781.18</w:t>
            </w:r>
          </w:p>
        </w:tc>
      </w:tr>
      <w:tr w:rsidR="001868E8" w:rsidRPr="001868E8" w14:paraId="221B2C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9D75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BB92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504616.5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F50D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1357741.11</w:t>
            </w:r>
          </w:p>
        </w:tc>
      </w:tr>
      <w:tr w:rsidR="001868E8" w:rsidRPr="001868E8" w14:paraId="7C6552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74AB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D71A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504613.37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23CC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1357700.6</w:t>
            </w:r>
          </w:p>
        </w:tc>
      </w:tr>
      <w:tr w:rsidR="001868E8" w:rsidRPr="001868E8" w14:paraId="2FCEFD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0A87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06E3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504609.83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5F51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1357700.71</w:t>
            </w:r>
          </w:p>
        </w:tc>
      </w:tr>
      <w:tr w:rsidR="001868E8" w:rsidRPr="001868E8" w14:paraId="0FB685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CEA3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57E6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504609.8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3913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1357671.74</w:t>
            </w:r>
          </w:p>
        </w:tc>
      </w:tr>
      <w:tr w:rsidR="001868E8" w:rsidRPr="001868E8" w14:paraId="50EC04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355B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1C3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504611.58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7BDD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1357642.85</w:t>
            </w:r>
          </w:p>
        </w:tc>
      </w:tr>
      <w:tr w:rsidR="001868E8" w:rsidRPr="001868E8" w14:paraId="018FAE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6487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AFCB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504612.76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1F44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1357630.15</w:t>
            </w:r>
          </w:p>
        </w:tc>
      </w:tr>
      <w:tr w:rsidR="001868E8" w:rsidRPr="001868E8" w14:paraId="13CBBF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23A6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BEFA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504616.64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A53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1357630.5</w:t>
            </w:r>
          </w:p>
        </w:tc>
      </w:tr>
      <w:tr w:rsidR="001868E8" w:rsidRPr="001868E8" w14:paraId="4FBA7A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7E82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5B32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504616.7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B00B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1357629.84</w:t>
            </w:r>
          </w:p>
        </w:tc>
      </w:tr>
      <w:tr w:rsidR="001868E8" w:rsidRPr="001868E8" w14:paraId="5B0784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FC38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0054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504622.73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BE0D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1357584.09</w:t>
            </w:r>
          </w:p>
        </w:tc>
      </w:tr>
      <w:tr w:rsidR="001868E8" w:rsidRPr="001868E8" w14:paraId="74454D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6519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8DDF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504632.2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B163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1357538.93</w:t>
            </w:r>
          </w:p>
        </w:tc>
      </w:tr>
      <w:tr w:rsidR="001868E8" w:rsidRPr="001868E8" w14:paraId="04E89F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B164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59D0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504645.07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9E9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1357494.63</w:t>
            </w:r>
          </w:p>
        </w:tc>
      </w:tr>
      <w:tr w:rsidR="001868E8" w:rsidRPr="001868E8" w14:paraId="1DEC90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442F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D1FF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504705.24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364B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1357313.43</w:t>
            </w:r>
          </w:p>
        </w:tc>
      </w:tr>
      <w:tr w:rsidR="001868E8" w:rsidRPr="001868E8" w14:paraId="4AB7A0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6F2B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F319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504701.52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476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1357312.19</w:t>
            </w:r>
          </w:p>
        </w:tc>
      </w:tr>
      <w:tr w:rsidR="001868E8" w:rsidRPr="001868E8" w14:paraId="4EF843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89E1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915A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504717.73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4841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1357263.37</w:t>
            </w:r>
          </w:p>
        </w:tc>
      </w:tr>
      <w:tr w:rsidR="001868E8" w:rsidRPr="001868E8" w14:paraId="7182AF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4E14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7CC8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504720.4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324B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1357255.14</w:t>
            </w:r>
          </w:p>
        </w:tc>
      </w:tr>
      <w:tr w:rsidR="001868E8" w:rsidRPr="001868E8" w14:paraId="0D54EF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9613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7D07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504724.75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842A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1357241.38</w:t>
            </w:r>
          </w:p>
        </w:tc>
      </w:tr>
      <w:tr w:rsidR="001868E8" w:rsidRPr="001868E8" w14:paraId="69AEF7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6A5D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84C6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504727.6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C42A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1357242.28</w:t>
            </w:r>
          </w:p>
        </w:tc>
      </w:tr>
      <w:tr w:rsidR="001868E8" w:rsidRPr="001868E8" w14:paraId="392667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B4F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3124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504778.58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4DD6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1357080.86</w:t>
            </w:r>
          </w:p>
        </w:tc>
      </w:tr>
      <w:tr w:rsidR="001868E8" w:rsidRPr="001868E8" w14:paraId="02DB2A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5DD4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A91A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504781.13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75FF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1357072.59</w:t>
            </w:r>
          </w:p>
        </w:tc>
      </w:tr>
      <w:tr w:rsidR="001868E8" w:rsidRPr="001868E8" w14:paraId="6F70B4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08F0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0214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D51A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1356908.83</w:t>
            </w:r>
          </w:p>
        </w:tc>
      </w:tr>
      <w:tr w:rsidR="001868E8" w:rsidRPr="001868E8" w14:paraId="7C8F43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C026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9BD8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504827.69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BF93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1356908.07</w:t>
            </w:r>
          </w:p>
        </w:tc>
      </w:tr>
      <w:tr w:rsidR="001868E8" w:rsidRPr="001868E8" w14:paraId="6C4E9B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2ED7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1CD6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6AB2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1356894.6</w:t>
            </w:r>
          </w:p>
        </w:tc>
      </w:tr>
      <w:tr w:rsidR="001868E8" w:rsidRPr="001868E8" w14:paraId="687379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ACEC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73B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87D1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1356876.43</w:t>
            </w:r>
          </w:p>
        </w:tc>
      </w:tr>
      <w:tr w:rsidR="001868E8" w:rsidRPr="001868E8" w14:paraId="697855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1AB9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5B4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C995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1356847.98</w:t>
            </w:r>
          </w:p>
        </w:tc>
      </w:tr>
      <w:tr w:rsidR="001868E8" w:rsidRPr="001868E8" w14:paraId="5F4595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7E2D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A701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FDAF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1356848.41</w:t>
            </w:r>
          </w:p>
        </w:tc>
      </w:tr>
      <w:tr w:rsidR="001868E8" w:rsidRPr="001868E8" w14:paraId="70A6E3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93E6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F050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504848.8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4B9B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1356838.03</w:t>
            </w:r>
          </w:p>
        </w:tc>
      </w:tr>
      <w:tr w:rsidR="001868E8" w:rsidRPr="001868E8" w14:paraId="0790A4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8573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A8C7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504856.58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0302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1356811.23</w:t>
            </w:r>
          </w:p>
        </w:tc>
      </w:tr>
      <w:tr w:rsidR="001868E8" w:rsidRPr="001868E8" w14:paraId="185EA9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04D8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F6C5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FF7C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1356804.46</w:t>
            </w:r>
          </w:p>
        </w:tc>
      </w:tr>
      <w:tr w:rsidR="001868E8" w:rsidRPr="001868E8" w14:paraId="0FB2D3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92C3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4F95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23E9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1356808.16</w:t>
            </w:r>
          </w:p>
        </w:tc>
      </w:tr>
      <w:tr w:rsidR="001868E8" w:rsidRPr="001868E8" w14:paraId="3D348A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7075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6742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504652.01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7316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1357847.29</w:t>
            </w:r>
          </w:p>
        </w:tc>
      </w:tr>
      <w:tr w:rsidR="001868E8" w:rsidRPr="001868E8" w14:paraId="09D53B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C50A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2F49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504660.31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25F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1357870.73</w:t>
            </w:r>
          </w:p>
        </w:tc>
      </w:tr>
      <w:tr w:rsidR="001868E8" w:rsidRPr="001868E8" w14:paraId="57FE42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605B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99B7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504675.15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3143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1357904.51</w:t>
            </w:r>
          </w:p>
        </w:tc>
      </w:tr>
      <w:tr w:rsidR="001868E8" w:rsidRPr="001868E8" w14:paraId="79396D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491B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A1E4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504676.38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C323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1357903.9</w:t>
            </w:r>
          </w:p>
        </w:tc>
      </w:tr>
      <w:tr w:rsidR="001868E8" w:rsidRPr="001868E8" w14:paraId="788B18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2D04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FF7A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504692.6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0575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1357935.1</w:t>
            </w:r>
          </w:p>
        </w:tc>
      </w:tr>
      <w:tr w:rsidR="001868E8" w:rsidRPr="001868E8" w14:paraId="386BE8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40D1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AAF5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504723.95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9371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1357992.72</w:t>
            </w:r>
          </w:p>
        </w:tc>
      </w:tr>
      <w:tr w:rsidR="001868E8" w:rsidRPr="001868E8" w14:paraId="782E3F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B34C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9B6E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504724.85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F774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1357992.23</w:t>
            </w:r>
          </w:p>
        </w:tc>
      </w:tr>
      <w:tr w:rsidR="001868E8" w:rsidRPr="001868E8" w14:paraId="0D2B61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5059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8A53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504858.34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A94E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1358237.36</w:t>
            </w:r>
          </w:p>
        </w:tc>
      </w:tr>
      <w:tr w:rsidR="001868E8" w:rsidRPr="001868E8" w14:paraId="05D8FF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4D7E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ECC8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504850.36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E6E4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1358241.72</w:t>
            </w:r>
          </w:p>
        </w:tc>
      </w:tr>
      <w:tr w:rsidR="001868E8" w:rsidRPr="001868E8" w14:paraId="4B38D7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DC49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0ED8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504816.89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8F01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1358179.14</w:t>
            </w:r>
          </w:p>
        </w:tc>
      </w:tr>
      <w:tr w:rsidR="001868E8" w:rsidRPr="001868E8" w14:paraId="1CFD7E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B021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F256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504812.37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01E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1358170.86</w:t>
            </w:r>
          </w:p>
        </w:tc>
      </w:tr>
      <w:tr w:rsidR="001868E8" w:rsidRPr="001868E8" w14:paraId="47F4A8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DFEC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86B9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504757.75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81A7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1358072.52</w:t>
            </w:r>
          </w:p>
        </w:tc>
      </w:tr>
      <w:tr w:rsidR="001868E8" w:rsidRPr="001868E8" w14:paraId="127CDB6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FE83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0E14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504754.61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2639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1358074.27</w:t>
            </w:r>
          </w:p>
        </w:tc>
      </w:tr>
      <w:tr w:rsidR="001868E8" w:rsidRPr="001868E8" w14:paraId="063016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FAE8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C677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504720.58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14A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1358013.01</w:t>
            </w:r>
          </w:p>
        </w:tc>
      </w:tr>
      <w:tr w:rsidR="001868E8" w:rsidRPr="001868E8" w14:paraId="19013B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E5DA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F6B2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504723.78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3038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1358011.24</w:t>
            </w:r>
          </w:p>
        </w:tc>
      </w:tr>
      <w:tr w:rsidR="001868E8" w:rsidRPr="001868E8" w14:paraId="1D979E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6549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D46D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504683.61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6700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1357938.94</w:t>
            </w:r>
          </w:p>
        </w:tc>
      </w:tr>
      <w:tr w:rsidR="001868E8" w:rsidRPr="001868E8" w14:paraId="0DA56D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B049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0022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504664.32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26CD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1357901.17</w:t>
            </w:r>
          </w:p>
        </w:tc>
      </w:tr>
      <w:tr w:rsidR="001868E8" w:rsidRPr="001868E8" w14:paraId="141957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7613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DDCF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504647.7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5F10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1357862.15</w:t>
            </w:r>
          </w:p>
        </w:tc>
      </w:tr>
      <w:tr w:rsidR="001868E8" w:rsidRPr="001868E8" w14:paraId="699FBF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36DA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6838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504643.5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5E09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1357849.98</w:t>
            </w:r>
          </w:p>
        </w:tc>
      </w:tr>
      <w:tr w:rsidR="001868E8" w:rsidRPr="001868E8" w14:paraId="01E5EF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8F0E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328A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504652.01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96C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1357847.29</w:t>
            </w:r>
          </w:p>
        </w:tc>
      </w:tr>
      <w:tr w:rsidR="001868E8" w:rsidRPr="001868E8" w14:paraId="1EA8E38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23CB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4631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504870.25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EF98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1358257.46</w:t>
            </w:r>
          </w:p>
        </w:tc>
      </w:tr>
      <w:tr w:rsidR="001868E8" w:rsidRPr="001868E8" w14:paraId="1813F6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2D33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0B08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504916.81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44A8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1358343.17</w:t>
            </w:r>
          </w:p>
        </w:tc>
      </w:tr>
      <w:tr w:rsidR="001868E8" w:rsidRPr="001868E8" w14:paraId="66D91D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E88C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60E0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504915.06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816A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1358344.11</w:t>
            </w:r>
          </w:p>
        </w:tc>
      </w:tr>
      <w:tr w:rsidR="001868E8" w:rsidRPr="001868E8" w14:paraId="4BB95C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4E14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6B46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504959.9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7684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1358426.86</w:t>
            </w:r>
          </w:p>
        </w:tc>
      </w:tr>
      <w:tr w:rsidR="001868E8" w:rsidRPr="001868E8" w14:paraId="40A003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1FB1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E3FC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4B37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1358430.37</w:t>
            </w:r>
          </w:p>
        </w:tc>
      </w:tr>
      <w:tr w:rsidR="001868E8" w:rsidRPr="001868E8" w14:paraId="21E987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A7C4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3B56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504969.17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79E2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1358443.97</w:t>
            </w:r>
          </w:p>
        </w:tc>
      </w:tr>
      <w:tr w:rsidR="001868E8" w:rsidRPr="001868E8" w14:paraId="04A95E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F449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BE3A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504951.28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DBA0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1358453.7</w:t>
            </w:r>
          </w:p>
        </w:tc>
      </w:tr>
      <w:tr w:rsidR="001868E8" w:rsidRPr="001868E8" w14:paraId="18BED5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9306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6050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504943.68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0E9D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1358440.1</w:t>
            </w:r>
          </w:p>
        </w:tc>
      </w:tr>
      <w:tr w:rsidR="001868E8" w:rsidRPr="001868E8" w14:paraId="3F41FD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1E1B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0956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504947.23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5782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1358438.19</w:t>
            </w:r>
          </w:p>
        </w:tc>
      </w:tr>
      <w:tr w:rsidR="001868E8" w:rsidRPr="001868E8" w14:paraId="4B43F9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9736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144E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504945.39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14AD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1358434.64</w:t>
            </w:r>
          </w:p>
        </w:tc>
      </w:tr>
      <w:tr w:rsidR="001868E8" w:rsidRPr="001868E8" w14:paraId="19D070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BD0A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4EC5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504921.22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06D2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1358387.98</w:t>
            </w:r>
          </w:p>
        </w:tc>
      </w:tr>
      <w:tr w:rsidR="001868E8" w:rsidRPr="001868E8" w14:paraId="35DE51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82AE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62A2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504835.42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F4F1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1358434.6</w:t>
            </w:r>
          </w:p>
        </w:tc>
      </w:tr>
      <w:tr w:rsidR="001868E8" w:rsidRPr="001868E8" w14:paraId="130D89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ECDE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2B58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504816.31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F7A8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1358399.44</w:t>
            </w:r>
          </w:p>
        </w:tc>
      </w:tr>
      <w:tr w:rsidR="001868E8" w:rsidRPr="001868E8" w14:paraId="1B95BB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71F8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4812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504907.7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0AF6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1358349.8</w:t>
            </w:r>
          </w:p>
        </w:tc>
      </w:tr>
      <w:tr w:rsidR="001868E8" w:rsidRPr="001868E8" w14:paraId="2C7688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3F99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E3ED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504895.27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2689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1358325.81</w:t>
            </w:r>
          </w:p>
        </w:tc>
      </w:tr>
      <w:tr w:rsidR="001868E8" w:rsidRPr="001868E8" w14:paraId="562F6F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4E91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43C8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504861.36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77EF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1358262.29</w:t>
            </w:r>
          </w:p>
        </w:tc>
      </w:tr>
      <w:tr w:rsidR="001868E8" w:rsidRPr="001868E8" w14:paraId="5DF120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CC3D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5C46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504979.75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0F2A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1358464.68</w:t>
            </w:r>
          </w:p>
        </w:tc>
      </w:tr>
      <w:tr w:rsidR="001868E8" w:rsidRPr="001868E8" w14:paraId="073339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6D1A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A8D4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504986.49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DAEF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1358477.05</w:t>
            </w:r>
          </w:p>
        </w:tc>
      </w:tr>
      <w:tr w:rsidR="001868E8" w:rsidRPr="001868E8" w14:paraId="375240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3989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658E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958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1358508.24</w:t>
            </w:r>
          </w:p>
        </w:tc>
      </w:tr>
      <w:tr w:rsidR="001868E8" w:rsidRPr="001868E8" w14:paraId="5C6C11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8D17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C1A1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505009.97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6749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1358520.17</w:t>
            </w:r>
          </w:p>
        </w:tc>
      </w:tr>
      <w:tr w:rsidR="001868E8" w:rsidRPr="001868E8" w14:paraId="2FB98F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F02D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0DDA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9720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1358522.98</w:t>
            </w:r>
          </w:p>
        </w:tc>
      </w:tr>
      <w:tr w:rsidR="001868E8" w:rsidRPr="001868E8" w14:paraId="45D21C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BB3E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5DC5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505010.37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5BAB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1358533.19</w:t>
            </w:r>
          </w:p>
        </w:tc>
      </w:tr>
      <w:tr w:rsidR="001868E8" w:rsidRPr="001868E8" w14:paraId="30B791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8A8C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31F8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505052.61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29E8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1358610.82</w:t>
            </w:r>
          </w:p>
        </w:tc>
      </w:tr>
      <w:tr w:rsidR="001868E8" w:rsidRPr="001868E8" w14:paraId="6D8042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4AAC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CFE7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505051.94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F4EE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1358611.18</w:t>
            </w:r>
          </w:p>
        </w:tc>
      </w:tr>
      <w:tr w:rsidR="001868E8" w:rsidRPr="001868E8" w14:paraId="1360E9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8097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3A3B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505071.04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0E0E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1358646.32</w:t>
            </w:r>
          </w:p>
        </w:tc>
      </w:tr>
      <w:tr w:rsidR="001868E8" w:rsidRPr="001868E8" w14:paraId="659E74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DD6B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921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505066.3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FBBD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1358648.9</w:t>
            </w:r>
          </w:p>
        </w:tc>
      </w:tr>
      <w:tr w:rsidR="001868E8" w:rsidRPr="001868E8" w14:paraId="5D1A00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F5DE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5B74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8298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1358673.73</w:t>
            </w:r>
          </w:p>
        </w:tc>
      </w:tr>
      <w:tr w:rsidR="001868E8" w:rsidRPr="001868E8" w14:paraId="38D309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9B3E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AD5D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505081.05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EE9B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1358676.03</w:t>
            </w:r>
          </w:p>
        </w:tc>
      </w:tr>
      <w:tr w:rsidR="001868E8" w:rsidRPr="001868E8" w14:paraId="38D9BD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31AE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F7D5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505088.7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C385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1358690.07</w:t>
            </w:r>
          </w:p>
        </w:tc>
      </w:tr>
      <w:tr w:rsidR="001868E8" w:rsidRPr="001868E8" w14:paraId="085090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5479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B5F9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505135.74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2868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1358776.55</w:t>
            </w:r>
          </w:p>
        </w:tc>
      </w:tr>
      <w:tr w:rsidR="001868E8" w:rsidRPr="001868E8" w14:paraId="2E0DC2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B4CF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5E4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505166.4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BE8C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1358838.43</w:t>
            </w:r>
          </w:p>
        </w:tc>
      </w:tr>
      <w:tr w:rsidR="001868E8" w:rsidRPr="001868E8" w14:paraId="447865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DA55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1679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505190.54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4DD1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1358902.71</w:t>
            </w:r>
          </w:p>
        </w:tc>
      </w:tr>
      <w:tr w:rsidR="001868E8" w:rsidRPr="001868E8" w14:paraId="6ECC44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D5CA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D1E1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505207.98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D072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1358969.11</w:t>
            </w:r>
          </w:p>
        </w:tc>
      </w:tr>
      <w:tr w:rsidR="001868E8" w:rsidRPr="001868E8" w14:paraId="778D29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76F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1F91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505206.47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2D65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1358969.43</w:t>
            </w:r>
          </w:p>
        </w:tc>
      </w:tr>
      <w:tr w:rsidR="001868E8" w:rsidRPr="001868E8" w14:paraId="1A26D5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6CF3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BDA1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505214.7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EC09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1359019.57</w:t>
            </w:r>
          </w:p>
        </w:tc>
      </w:tr>
      <w:tr w:rsidR="001868E8" w:rsidRPr="001868E8" w14:paraId="73BFD6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CA6D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E19C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505215.78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3C7E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1359026.12</w:t>
            </w:r>
          </w:p>
        </w:tc>
      </w:tr>
      <w:tr w:rsidR="001868E8" w:rsidRPr="001868E8" w14:paraId="719236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9BEC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D9B1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505220.21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8B7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1359083.38</w:t>
            </w:r>
          </w:p>
        </w:tc>
      </w:tr>
      <w:tr w:rsidR="001868E8" w:rsidRPr="001868E8" w14:paraId="0862DE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C25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472B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505219.71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5956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1359140.82</w:t>
            </w:r>
          </w:p>
        </w:tc>
      </w:tr>
      <w:tr w:rsidR="001868E8" w:rsidRPr="001868E8" w14:paraId="684AF1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0DBF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756F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505214.32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555F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1359198.01</w:t>
            </w:r>
          </w:p>
        </w:tc>
      </w:tr>
      <w:tr w:rsidR="001868E8" w:rsidRPr="001868E8" w14:paraId="67300E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107A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38EE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505204.03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1E8D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1359254.52</w:t>
            </w:r>
          </w:p>
        </w:tc>
      </w:tr>
      <w:tr w:rsidR="001868E8" w:rsidRPr="001868E8" w14:paraId="245A6AB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A0C7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1A45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505207.01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EE8B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1359255.2</w:t>
            </w:r>
          </w:p>
        </w:tc>
      </w:tr>
      <w:tr w:rsidR="001868E8" w:rsidRPr="001868E8" w14:paraId="2C39BD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BBB5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2B3D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505196.84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F4BE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1359294.87</w:t>
            </w:r>
          </w:p>
        </w:tc>
      </w:tr>
      <w:tr w:rsidR="001868E8" w:rsidRPr="001868E8" w14:paraId="059493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1E2A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5CB9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505181.49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3941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1359350.6</w:t>
            </w:r>
          </w:p>
        </w:tc>
      </w:tr>
      <w:tr w:rsidR="001868E8" w:rsidRPr="001868E8" w14:paraId="599D0C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E277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1948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505179.54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FCA6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1359350.07</w:t>
            </w:r>
          </w:p>
        </w:tc>
      </w:tr>
      <w:tr w:rsidR="001868E8" w:rsidRPr="001868E8" w14:paraId="072553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E7C1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02D7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505152.99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225B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1359446.48</w:t>
            </w:r>
          </w:p>
        </w:tc>
      </w:tr>
      <w:tr w:rsidR="001868E8" w:rsidRPr="001868E8" w14:paraId="555965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FC3F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2C32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505153.95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AC3A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1359446.75</w:t>
            </w:r>
          </w:p>
        </w:tc>
      </w:tr>
      <w:tr w:rsidR="001868E8" w:rsidRPr="001868E8" w14:paraId="55A4F3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8E35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AFBC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505140.68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D1AB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1359494.96</w:t>
            </w:r>
          </w:p>
        </w:tc>
      </w:tr>
      <w:tr w:rsidR="001868E8" w:rsidRPr="001868E8" w14:paraId="43A90C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11CF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44E1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505141.55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96B4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1359495.2</w:t>
            </w:r>
          </w:p>
        </w:tc>
      </w:tr>
      <w:tr w:rsidR="001868E8" w:rsidRPr="001868E8" w14:paraId="2C2CBE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43CB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F2E6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8032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1359543.4</w:t>
            </w:r>
          </w:p>
        </w:tc>
      </w:tr>
      <w:tr w:rsidR="001868E8" w:rsidRPr="001868E8" w14:paraId="69D62B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A088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AFE1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505132.85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65FE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1359544.66</w:t>
            </w:r>
          </w:p>
        </w:tc>
      </w:tr>
      <w:tr w:rsidR="001868E8" w:rsidRPr="001868E8" w14:paraId="2E8035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4B89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F9E0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505125.4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2048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1359571.67</w:t>
            </w:r>
          </w:p>
        </w:tc>
      </w:tr>
      <w:tr w:rsidR="001868E8" w:rsidRPr="001868E8" w14:paraId="5CCED7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9D24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89A9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505117.68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4414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1359599.72</w:t>
            </w:r>
          </w:p>
        </w:tc>
      </w:tr>
      <w:tr w:rsidR="001868E8" w:rsidRPr="001868E8" w14:paraId="174411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3048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511E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505106.29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18D2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1359641.08</w:t>
            </w:r>
          </w:p>
        </w:tc>
      </w:tr>
      <w:tr w:rsidR="001868E8" w:rsidRPr="001868E8" w14:paraId="3DB77F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6A6A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973D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505110.36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1117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1359642.2</w:t>
            </w:r>
          </w:p>
        </w:tc>
      </w:tr>
      <w:tr w:rsidR="001868E8" w:rsidRPr="001868E8" w14:paraId="3E535D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9A70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EA2A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505083.79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7CC9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1359738.62</w:t>
            </w:r>
          </w:p>
        </w:tc>
      </w:tr>
      <w:tr w:rsidR="001868E8" w:rsidRPr="001868E8" w14:paraId="1A3010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3ABA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2127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505087.47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F835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1359739.62</w:t>
            </w:r>
          </w:p>
        </w:tc>
      </w:tr>
      <w:tr w:rsidR="001868E8" w:rsidRPr="001868E8" w14:paraId="3E0759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FCAD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8928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505060.9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F47A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1359836.03</w:t>
            </w:r>
          </w:p>
        </w:tc>
      </w:tr>
      <w:tr w:rsidR="001868E8" w:rsidRPr="001868E8" w14:paraId="3C8D1B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07AF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453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ECE6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505059.89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0F9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1359835.74</w:t>
            </w:r>
          </w:p>
        </w:tc>
      </w:tr>
      <w:tr w:rsidR="001868E8" w:rsidRPr="001868E8" w14:paraId="46503C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565D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54F2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505012.09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DD1A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1360009.29</w:t>
            </w:r>
          </w:p>
        </w:tc>
      </w:tr>
      <w:tr w:rsidR="001868E8" w:rsidRPr="001868E8" w14:paraId="32DB1B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2584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5FB7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3E8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1360006.38</w:t>
            </w:r>
          </w:p>
        </w:tc>
      </w:tr>
      <w:tr w:rsidR="001868E8" w:rsidRPr="001868E8" w14:paraId="68F87D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BC88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D60A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504992.21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5452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1360040.11</w:t>
            </w:r>
          </w:p>
        </w:tc>
      </w:tr>
      <w:tr w:rsidR="001868E8" w:rsidRPr="001868E8" w14:paraId="3862AB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E41C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12DF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113D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1360043.17</w:t>
            </w:r>
          </w:p>
        </w:tc>
      </w:tr>
      <w:tr w:rsidR="001868E8" w:rsidRPr="001868E8" w14:paraId="1F8B3B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6498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45FF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782E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1360173.34</w:t>
            </w:r>
          </w:p>
        </w:tc>
      </w:tr>
      <w:tr w:rsidR="001868E8" w:rsidRPr="001868E8" w14:paraId="695F40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665B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CBC4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504966.83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3466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1360173.16</w:t>
            </w:r>
          </w:p>
        </w:tc>
      </w:tr>
      <w:tr w:rsidR="001868E8" w:rsidRPr="001868E8" w14:paraId="04D105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303F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03B4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41EA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1360191.28</w:t>
            </w:r>
          </w:p>
        </w:tc>
      </w:tr>
      <w:tr w:rsidR="001868E8" w:rsidRPr="001868E8" w14:paraId="675072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DA97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F0D8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504940.27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9CD9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1360269.57</w:t>
            </w:r>
          </w:p>
        </w:tc>
      </w:tr>
      <w:tr w:rsidR="001868E8" w:rsidRPr="001868E8" w14:paraId="2F5AB5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509C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8460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504939.08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7D05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1360269.24</w:t>
            </w:r>
          </w:p>
        </w:tc>
      </w:tr>
      <w:tr w:rsidR="001868E8" w:rsidRPr="001868E8" w14:paraId="58239A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E4DD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0BCD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504937.76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E646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1360274.06</w:t>
            </w:r>
          </w:p>
        </w:tc>
      </w:tr>
      <w:tr w:rsidR="001868E8" w:rsidRPr="001868E8" w14:paraId="7B5B0C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E5CA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83A1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504936.52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E968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1360273.72</w:t>
            </w:r>
          </w:p>
        </w:tc>
      </w:tr>
      <w:tr w:rsidR="001868E8" w:rsidRPr="001868E8" w14:paraId="03B9EC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0163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4656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504911.13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6758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1360366.3</w:t>
            </w:r>
          </w:p>
        </w:tc>
      </w:tr>
      <w:tr w:rsidR="001868E8" w:rsidRPr="001868E8" w14:paraId="78C9D1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B3D7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5874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7FFA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1360363</w:t>
            </w:r>
          </w:p>
        </w:tc>
      </w:tr>
      <w:tr w:rsidR="001868E8" w:rsidRPr="001868E8" w14:paraId="5B4C0F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751F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3688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504912.75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0C4F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1360322.1</w:t>
            </w:r>
          </w:p>
        </w:tc>
      </w:tr>
      <w:tr w:rsidR="001868E8" w:rsidRPr="001868E8" w14:paraId="1017D8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FB6E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B7E1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504951.32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AFE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1360186.96</w:t>
            </w:r>
          </w:p>
        </w:tc>
      </w:tr>
      <w:tr w:rsidR="001868E8" w:rsidRPr="001868E8" w14:paraId="2E3AE8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CE42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C883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5E28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1360130.15</w:t>
            </w:r>
          </w:p>
        </w:tc>
      </w:tr>
      <w:tr w:rsidR="001868E8" w:rsidRPr="001868E8" w14:paraId="225578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EED6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9473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1CE3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1360129.18</w:t>
            </w:r>
          </w:p>
        </w:tc>
      </w:tr>
      <w:tr w:rsidR="001868E8" w:rsidRPr="001868E8" w14:paraId="5402C1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08E8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C2E8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504991.28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6D66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1360033.98</w:t>
            </w:r>
          </w:p>
        </w:tc>
      </w:tr>
      <w:tr w:rsidR="001868E8" w:rsidRPr="001868E8" w14:paraId="33E3AE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B9B2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FE68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504966.07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0AF1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1360027.13</w:t>
            </w:r>
          </w:p>
        </w:tc>
      </w:tr>
      <w:tr w:rsidR="001868E8" w:rsidRPr="001868E8" w14:paraId="521E2C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986A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3326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504988.37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635E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1359945.1</w:t>
            </w:r>
          </w:p>
        </w:tc>
      </w:tr>
      <w:tr w:rsidR="001868E8" w:rsidRPr="001868E8" w14:paraId="69DB3F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99D8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202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505018.33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F40E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1359953.25</w:t>
            </w:r>
          </w:p>
        </w:tc>
      </w:tr>
      <w:tr w:rsidR="001868E8" w:rsidRPr="001868E8" w14:paraId="2A0E6D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1EDB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E30E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505065.91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C18B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1359786.49</w:t>
            </w:r>
          </w:p>
        </w:tc>
      </w:tr>
      <w:tr w:rsidR="001868E8" w:rsidRPr="001868E8" w14:paraId="71C663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8AA0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3B93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505075.81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9A83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1359746.64</w:t>
            </w:r>
          </w:p>
        </w:tc>
      </w:tr>
      <w:tr w:rsidR="001868E8" w:rsidRPr="001868E8" w14:paraId="650D20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D91A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E64B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E548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1359745.94</w:t>
            </w:r>
          </w:p>
        </w:tc>
      </w:tr>
      <w:tr w:rsidR="001868E8" w:rsidRPr="001868E8" w14:paraId="613206A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92D1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778D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8876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1359742.87</w:t>
            </w:r>
          </w:p>
        </w:tc>
      </w:tr>
      <w:tr w:rsidR="001868E8" w:rsidRPr="001868E8" w14:paraId="104698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3552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B9A6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505086.97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3E2C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1359675.55</w:t>
            </w:r>
          </w:p>
        </w:tc>
      </w:tr>
      <w:tr w:rsidR="001868E8" w:rsidRPr="001868E8" w14:paraId="118BD4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51E0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2C6D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505090.5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7690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1359676.28</w:t>
            </w:r>
          </w:p>
        </w:tc>
      </w:tr>
      <w:tr w:rsidR="001868E8" w:rsidRPr="001868E8" w14:paraId="4CF5C3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5EC9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59AC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505104.81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38B7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1359606.83</w:t>
            </w:r>
          </w:p>
        </w:tc>
      </w:tr>
      <w:tr w:rsidR="001868E8" w:rsidRPr="001868E8" w14:paraId="328E91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63EB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5066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7ED3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1359583.96</w:t>
            </w:r>
          </w:p>
        </w:tc>
      </w:tr>
      <w:tr w:rsidR="001868E8" w:rsidRPr="001868E8" w14:paraId="27C6ED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601F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B79B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505110.35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DEFE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1359580.08</w:t>
            </w:r>
          </w:p>
        </w:tc>
      </w:tr>
      <w:tr w:rsidR="001868E8" w:rsidRPr="001868E8" w14:paraId="3147D46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9BFB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17B6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505130.87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C1FE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1359487.09</w:t>
            </w:r>
          </w:p>
        </w:tc>
      </w:tr>
      <w:tr w:rsidR="001868E8" w:rsidRPr="001868E8" w14:paraId="2A19D2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AD64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072B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505139.75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2B09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1359451.97</w:t>
            </w:r>
          </w:p>
        </w:tc>
      </w:tr>
      <w:tr w:rsidR="001868E8" w:rsidRPr="001868E8" w14:paraId="597E73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B974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594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505136.14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4C34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1359450.94</w:t>
            </w:r>
          </w:p>
        </w:tc>
      </w:tr>
      <w:tr w:rsidR="001868E8" w:rsidRPr="001868E8" w14:paraId="066219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2BF6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94C8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505136.83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DBEE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1359448.53</w:t>
            </w:r>
          </w:p>
        </w:tc>
      </w:tr>
      <w:tr w:rsidR="001868E8" w:rsidRPr="001868E8" w14:paraId="41B823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7766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B1D9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505155.77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E239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1359382.97</w:t>
            </w:r>
          </w:p>
        </w:tc>
      </w:tr>
      <w:tr w:rsidR="001868E8" w:rsidRPr="001868E8" w14:paraId="40E50A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34E4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2132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505159.14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99BC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1359383.95</w:t>
            </w:r>
          </w:p>
        </w:tc>
      </w:tr>
      <w:tr w:rsidR="001868E8" w:rsidRPr="001868E8" w14:paraId="67A3D2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CB17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537B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505183.45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C514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1359299.84</w:t>
            </w:r>
          </w:p>
        </w:tc>
      </w:tr>
      <w:tr w:rsidR="001868E8" w:rsidRPr="001868E8" w14:paraId="57227D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C4A0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46DB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505199.34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505D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1359232.31</w:t>
            </w:r>
          </w:p>
        </w:tc>
      </w:tr>
      <w:tr w:rsidR="001868E8" w:rsidRPr="001868E8" w14:paraId="124D5B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414A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E2B4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2F36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1359163.53</w:t>
            </w:r>
          </w:p>
        </w:tc>
      </w:tr>
      <w:tr w:rsidR="001868E8" w:rsidRPr="001868E8" w14:paraId="3CD9D7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BC1C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ACEC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01B7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1359163.22</w:t>
            </w:r>
          </w:p>
        </w:tc>
      </w:tr>
      <w:tr w:rsidR="001868E8" w:rsidRPr="001868E8" w14:paraId="2D99EC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259F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52CB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5A8B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1359093.56</w:t>
            </w:r>
          </w:p>
        </w:tc>
      </w:tr>
      <w:tr w:rsidR="001868E8" w:rsidRPr="001868E8" w14:paraId="3E12D9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2047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5D3D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505210.45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FD00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1359093.49</w:t>
            </w:r>
          </w:p>
        </w:tc>
      </w:tr>
      <w:tr w:rsidR="001868E8" w:rsidRPr="001868E8" w14:paraId="5051C7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3AB1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A6BA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505206.03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4CBF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1359028.48</w:t>
            </w:r>
          </w:p>
        </w:tc>
      </w:tr>
      <w:tr w:rsidR="001868E8" w:rsidRPr="001868E8" w14:paraId="75A989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5C7D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5626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505205.48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0C65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1359025.1</w:t>
            </w:r>
          </w:p>
        </w:tc>
      </w:tr>
      <w:tr w:rsidR="001868E8" w:rsidRPr="001868E8" w14:paraId="5A6644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FE07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6394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505195.5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4364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1358964.2</w:t>
            </w:r>
          </w:p>
        </w:tc>
      </w:tr>
      <w:tr w:rsidR="001868E8" w:rsidRPr="001868E8" w14:paraId="2B0CB2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6FDF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E832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505178.96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EA13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1358901.2</w:t>
            </w:r>
          </w:p>
        </w:tc>
      </w:tr>
      <w:tr w:rsidR="001868E8" w:rsidRPr="001868E8" w14:paraId="22CA41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2086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CBC0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505156.56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98B0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1358840.03</w:t>
            </w:r>
          </w:p>
        </w:tc>
      </w:tr>
      <w:tr w:rsidR="001868E8" w:rsidRPr="001868E8" w14:paraId="13248D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4D62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DBB4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B48A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1358781.23</w:t>
            </w:r>
          </w:p>
        </w:tc>
      </w:tr>
      <w:tr w:rsidR="001868E8" w:rsidRPr="001868E8" w14:paraId="70AD736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581C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388B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3CDB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1358782.77</w:t>
            </w:r>
          </w:p>
        </w:tc>
      </w:tr>
      <w:tr w:rsidR="001868E8" w:rsidRPr="001868E8" w14:paraId="52CE9C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31B1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84AE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505120.39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2C8A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1358773.2</w:t>
            </w:r>
          </w:p>
        </w:tc>
      </w:tr>
      <w:tr w:rsidR="001868E8" w:rsidRPr="001868E8" w14:paraId="6B3351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50F1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3D51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505106.82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6F4E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1358748.83</w:t>
            </w:r>
          </w:p>
        </w:tc>
      </w:tr>
      <w:tr w:rsidR="001868E8" w:rsidRPr="001868E8" w14:paraId="18261A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B87A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304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505092.26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1B73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1358721.03</w:t>
            </w:r>
          </w:p>
        </w:tc>
      </w:tr>
      <w:tr w:rsidR="001868E8" w:rsidRPr="001868E8" w14:paraId="637E37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CD85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77F5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505095.63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1EDF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1358719.38</w:t>
            </w:r>
          </w:p>
        </w:tc>
      </w:tr>
      <w:tr w:rsidR="001868E8" w:rsidRPr="001868E8" w14:paraId="661DB8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2EFD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BE00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1462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1358710.35</w:t>
            </w:r>
          </w:p>
        </w:tc>
      </w:tr>
      <w:tr w:rsidR="001868E8" w:rsidRPr="001868E8" w14:paraId="49AE0E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F6C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2B5C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505082.9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795B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1358692.57</w:t>
            </w:r>
          </w:p>
        </w:tc>
      </w:tr>
      <w:tr w:rsidR="001868E8" w:rsidRPr="001868E8" w14:paraId="6C97E7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6C28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4F9D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505076.11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6570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1358678.16</w:t>
            </w:r>
          </w:p>
        </w:tc>
      </w:tr>
      <w:tr w:rsidR="001868E8" w:rsidRPr="001868E8" w14:paraId="61A469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A0F5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EC90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505074.99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66F3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1358675.79</w:t>
            </w:r>
          </w:p>
        </w:tc>
      </w:tr>
      <w:tr w:rsidR="001868E8" w:rsidRPr="001868E8" w14:paraId="665D6A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6F2A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CE12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505067.17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A1C0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1358659.2</w:t>
            </w:r>
          </w:p>
        </w:tc>
      </w:tr>
      <w:tr w:rsidR="001868E8" w:rsidRPr="001868E8" w14:paraId="3B781D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DB05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7B24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505054.26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2D78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1358633.44</w:t>
            </w:r>
          </w:p>
        </w:tc>
      </w:tr>
      <w:tr w:rsidR="001868E8" w:rsidRPr="001868E8" w14:paraId="7C16F7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0476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388D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505019.59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9285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1358568.32</w:t>
            </w:r>
          </w:p>
        </w:tc>
      </w:tr>
      <w:tr w:rsidR="001868E8" w:rsidRPr="001868E8" w14:paraId="619135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2892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9091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505007.13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26F4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1358543.56</w:t>
            </w:r>
          </w:p>
        </w:tc>
      </w:tr>
      <w:tr w:rsidR="001868E8" w:rsidRPr="001868E8" w14:paraId="6257F6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CB98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A847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C99B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1358544.81</w:t>
            </w:r>
          </w:p>
        </w:tc>
      </w:tr>
      <w:tr w:rsidR="001868E8" w:rsidRPr="001868E8" w14:paraId="6A192E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9FF2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1643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505001.68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1A11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1358538.85</w:t>
            </w:r>
          </w:p>
        </w:tc>
      </w:tr>
      <w:tr w:rsidR="001868E8" w:rsidRPr="001868E8" w14:paraId="5926FE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2608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2C8A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504991.04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CA04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1358516.35</w:t>
            </w:r>
          </w:p>
        </w:tc>
      </w:tr>
      <w:tr w:rsidR="001868E8" w:rsidRPr="001868E8" w14:paraId="359E1B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EDCA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9011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504983.99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0464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1358501.47</w:t>
            </w:r>
          </w:p>
        </w:tc>
      </w:tr>
      <w:tr w:rsidR="001868E8" w:rsidRPr="001868E8" w14:paraId="56CE7E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8ECD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6915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504975.47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5A14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1358484.85</w:t>
            </w:r>
          </w:p>
        </w:tc>
      </w:tr>
      <w:tr w:rsidR="001868E8" w:rsidRPr="001868E8" w14:paraId="35607C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EA0D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1572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504970.57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E3A5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1358488.3</w:t>
            </w:r>
          </w:p>
        </w:tc>
      </w:tr>
      <w:tr w:rsidR="001868E8" w:rsidRPr="001868E8" w14:paraId="5C29C7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882A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D928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504962.59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01FB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1358474</w:t>
            </w:r>
          </w:p>
        </w:tc>
      </w:tr>
      <w:tr w:rsidR="001868E8" w:rsidRPr="001868E8" w14:paraId="716BFB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DFF9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6C94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9B50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1360363</w:t>
            </w:r>
          </w:p>
        </w:tc>
      </w:tr>
      <w:tr w:rsidR="001868E8" w:rsidRPr="001868E8" w14:paraId="196362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A1A4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3C78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D98F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1360374.22</w:t>
            </w:r>
          </w:p>
        </w:tc>
      </w:tr>
      <w:tr w:rsidR="001868E8" w:rsidRPr="001868E8" w14:paraId="7EE76E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BE98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F074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504882.45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C392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1360416.34</w:t>
            </w:r>
          </w:p>
        </w:tc>
      </w:tr>
      <w:tr w:rsidR="001868E8" w:rsidRPr="001868E8" w14:paraId="00031F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9561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D36B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DF21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1360430.64</w:t>
            </w:r>
          </w:p>
        </w:tc>
      </w:tr>
      <w:tr w:rsidR="001868E8" w:rsidRPr="001868E8" w14:paraId="3AE8B1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CA11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0A8F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504873.94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3615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1360447.63</w:t>
            </w:r>
          </w:p>
        </w:tc>
      </w:tr>
      <w:tr w:rsidR="001868E8" w:rsidRPr="001868E8" w14:paraId="07B64C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FA10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539D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504870.6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BBE1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1360446.71</w:t>
            </w:r>
          </w:p>
        </w:tc>
      </w:tr>
      <w:tr w:rsidR="001868E8" w:rsidRPr="001868E8" w14:paraId="76777F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B3D9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B3A1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27C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1360513.16</w:t>
            </w:r>
          </w:p>
        </w:tc>
      </w:tr>
      <w:tr w:rsidR="001868E8" w:rsidRPr="001868E8" w14:paraId="1F6985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6215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D45A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D44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1360514.09</w:t>
            </w:r>
          </w:p>
        </w:tc>
      </w:tr>
      <w:tr w:rsidR="001868E8" w:rsidRPr="001868E8" w14:paraId="23BBF2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3428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F7AB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504824.25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6FF9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1360630.67</w:t>
            </w:r>
          </w:p>
        </w:tc>
      </w:tr>
      <w:tr w:rsidR="001868E8" w:rsidRPr="001868E8" w14:paraId="234B3B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4509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8B27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504817.09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6CDC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1360659.87</w:t>
            </w:r>
          </w:p>
        </w:tc>
      </w:tr>
      <w:tr w:rsidR="001868E8" w:rsidRPr="001868E8" w14:paraId="701C21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2A0D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5CA2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E09E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1360724.72</w:t>
            </w:r>
          </w:p>
        </w:tc>
      </w:tr>
      <w:tr w:rsidR="001868E8" w:rsidRPr="001868E8" w14:paraId="747B436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31AD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EC99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504791.47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C7C9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1360786.41</w:t>
            </w:r>
          </w:p>
        </w:tc>
      </w:tr>
      <w:tr w:rsidR="001868E8" w:rsidRPr="001868E8" w14:paraId="01A200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D6FA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5D7F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504789.87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F9A0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1360795.1</w:t>
            </w:r>
          </w:p>
        </w:tc>
      </w:tr>
      <w:tr w:rsidR="001868E8" w:rsidRPr="001868E8" w14:paraId="55DAA9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F51D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6720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504781.67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6467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1360866.19</w:t>
            </w:r>
          </w:p>
        </w:tc>
      </w:tr>
      <w:tr w:rsidR="001868E8" w:rsidRPr="001868E8" w14:paraId="211A84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A9ED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06AF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504778.3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1B0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1360937.67</w:t>
            </w:r>
          </w:p>
        </w:tc>
      </w:tr>
      <w:tr w:rsidR="001868E8" w:rsidRPr="001868E8" w14:paraId="2C4230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82D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02A3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504774.9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59AC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1360937.62</w:t>
            </w:r>
          </w:p>
        </w:tc>
      </w:tr>
      <w:tr w:rsidR="001868E8" w:rsidRPr="001868E8" w14:paraId="3411DB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3F2B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76AE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504775.55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00A6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1360991.6</w:t>
            </w:r>
          </w:p>
        </w:tc>
      </w:tr>
      <w:tr w:rsidR="001868E8" w:rsidRPr="001868E8" w14:paraId="5F07DF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14DC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562F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504778.89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6934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1360991.47</w:t>
            </w:r>
          </w:p>
        </w:tc>
      </w:tr>
      <w:tr w:rsidR="001868E8" w:rsidRPr="001868E8" w14:paraId="7CB49B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0AFC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01E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504786.52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E3AE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1361084.68</w:t>
            </w:r>
          </w:p>
        </w:tc>
      </w:tr>
      <w:tr w:rsidR="001868E8" w:rsidRPr="001868E8" w14:paraId="27AF41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BA7E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84BA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504799.76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0436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1361161.89</w:t>
            </w:r>
          </w:p>
        </w:tc>
      </w:tr>
      <w:tr w:rsidR="001868E8" w:rsidRPr="001868E8" w14:paraId="5605CA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802F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9FDA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8E16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1361176.85</w:t>
            </w:r>
          </w:p>
        </w:tc>
      </w:tr>
      <w:tr w:rsidR="001868E8" w:rsidRPr="001868E8" w14:paraId="1B7731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4848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BE6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504826.21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99A5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1361267.26</w:t>
            </w:r>
          </w:p>
        </w:tc>
      </w:tr>
      <w:tr w:rsidR="001868E8" w:rsidRPr="001868E8" w14:paraId="34E729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AC20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36F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764F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1361288.33</w:t>
            </w:r>
          </w:p>
        </w:tc>
      </w:tr>
      <w:tr w:rsidR="001868E8" w:rsidRPr="001868E8" w14:paraId="5A783F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217B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8AE2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504848.02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2A65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1361331.43</w:t>
            </w:r>
          </w:p>
        </w:tc>
      </w:tr>
      <w:tr w:rsidR="001868E8" w:rsidRPr="001868E8" w14:paraId="3BAC29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23F9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1643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504844.96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371E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1361332.64</w:t>
            </w:r>
          </w:p>
        </w:tc>
      </w:tr>
      <w:tr w:rsidR="001868E8" w:rsidRPr="001868E8" w14:paraId="1B97B4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C2B9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5AD9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504849.72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5E81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1361344.3</w:t>
            </w:r>
          </w:p>
        </w:tc>
      </w:tr>
      <w:tr w:rsidR="001868E8" w:rsidRPr="001868E8" w14:paraId="13B7A6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E4EE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AB53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B79A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1361401.84</w:t>
            </w:r>
          </w:p>
        </w:tc>
      </w:tr>
      <w:tr w:rsidR="001868E8" w:rsidRPr="001868E8" w14:paraId="4242C3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6B96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6649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0E5E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1361400.41</w:t>
            </w:r>
          </w:p>
        </w:tc>
      </w:tr>
      <w:tr w:rsidR="001868E8" w:rsidRPr="001868E8" w14:paraId="3FFAB5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4832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D3D8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504910.26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18D6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1361478.79</w:t>
            </w:r>
          </w:p>
        </w:tc>
      </w:tr>
      <w:tr w:rsidR="001868E8" w:rsidRPr="001868E8" w14:paraId="2E845C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248D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671B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504916.57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9768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1361493.79</w:t>
            </w:r>
          </w:p>
        </w:tc>
      </w:tr>
      <w:tr w:rsidR="001868E8" w:rsidRPr="001868E8" w14:paraId="226E66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D569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4A00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504922.19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F851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1361506.68</w:t>
            </w:r>
          </w:p>
        </w:tc>
      </w:tr>
      <w:tr w:rsidR="001868E8" w:rsidRPr="001868E8" w14:paraId="2E4523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66AA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A064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504922.79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4BC1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1361508.07</w:t>
            </w:r>
          </w:p>
        </w:tc>
      </w:tr>
      <w:tr w:rsidR="001868E8" w:rsidRPr="001868E8" w14:paraId="3F2142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702A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1DA5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505008.67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57EC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1361698.5</w:t>
            </w:r>
          </w:p>
        </w:tc>
      </w:tr>
      <w:tr w:rsidR="001868E8" w:rsidRPr="001868E8" w14:paraId="3F4935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FF66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15FB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505005.27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6484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1361700.04</w:t>
            </w:r>
          </w:p>
        </w:tc>
      </w:tr>
      <w:tr w:rsidR="001868E8" w:rsidRPr="001868E8" w14:paraId="7750CF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9174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37B6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505025.71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67B9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1361745.36</w:t>
            </w:r>
          </w:p>
        </w:tc>
      </w:tr>
      <w:tr w:rsidR="001868E8" w:rsidRPr="001868E8" w14:paraId="73E7B7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3871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6AFF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505026.42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CA7B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1361746.95</w:t>
            </w:r>
          </w:p>
        </w:tc>
      </w:tr>
      <w:tr w:rsidR="001868E8" w:rsidRPr="001868E8" w14:paraId="25C333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6F9F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3851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505034.99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9156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1361765.81</w:t>
            </w:r>
          </w:p>
        </w:tc>
      </w:tr>
      <w:tr w:rsidR="001868E8" w:rsidRPr="001868E8" w14:paraId="18E83B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901F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04AC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505038.45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590A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1361764.24</w:t>
            </w:r>
          </w:p>
        </w:tc>
      </w:tr>
      <w:tr w:rsidR="001868E8" w:rsidRPr="001868E8" w14:paraId="626950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5212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8999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E363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1361883.1</w:t>
            </w:r>
          </w:p>
        </w:tc>
      </w:tr>
      <w:tr w:rsidR="001868E8" w:rsidRPr="001868E8" w14:paraId="5C9847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4B59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A9BA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505095.07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69F9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1361888.85</w:t>
            </w:r>
          </w:p>
        </w:tc>
      </w:tr>
      <w:tr w:rsidR="001868E8" w:rsidRPr="001868E8" w14:paraId="2DA19C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00D3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BB60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505102.04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8043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1361904.83</w:t>
            </w:r>
          </w:p>
        </w:tc>
      </w:tr>
      <w:tr w:rsidR="001868E8" w:rsidRPr="001868E8" w14:paraId="216846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F85D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2D76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505169.69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1BAA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1362066.18</w:t>
            </w:r>
          </w:p>
        </w:tc>
      </w:tr>
      <w:tr w:rsidR="001868E8" w:rsidRPr="001868E8" w14:paraId="44A6E3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7560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F521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505166.03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24A3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1362067.7</w:t>
            </w:r>
          </w:p>
        </w:tc>
      </w:tr>
      <w:tr w:rsidR="001868E8" w:rsidRPr="001868E8" w14:paraId="506BF3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72C1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7BEB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505178.77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12D4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1362098.09</w:t>
            </w:r>
          </w:p>
        </w:tc>
      </w:tr>
      <w:tr w:rsidR="001868E8" w:rsidRPr="001868E8" w14:paraId="755145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2CF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8708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505185.58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6770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1362115.07</w:t>
            </w:r>
          </w:p>
        </w:tc>
      </w:tr>
      <w:tr w:rsidR="001868E8" w:rsidRPr="001868E8" w14:paraId="5AFA9D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E3AD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790A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505192.19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A3CC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1362132.33</w:t>
            </w:r>
          </w:p>
        </w:tc>
      </w:tr>
      <w:tr w:rsidR="001868E8" w:rsidRPr="001868E8" w14:paraId="4E9C62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8106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DA2C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505195.93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EC12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1362130.91</w:t>
            </w:r>
          </w:p>
        </w:tc>
      </w:tr>
      <w:tr w:rsidR="001868E8" w:rsidRPr="001868E8" w14:paraId="3DE0640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818D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257D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505197.77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579A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1362135.7</w:t>
            </w:r>
          </w:p>
        </w:tc>
      </w:tr>
      <w:tr w:rsidR="001868E8" w:rsidRPr="001868E8" w14:paraId="5C0A44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6AFF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D0BF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505239.65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4BC6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1362257.73</w:t>
            </w:r>
          </w:p>
        </w:tc>
      </w:tr>
      <w:tr w:rsidR="001868E8" w:rsidRPr="001868E8" w14:paraId="553736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F12C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3D39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505249.44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DD41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1362286.26</w:t>
            </w:r>
          </w:p>
        </w:tc>
      </w:tr>
      <w:tr w:rsidR="001868E8" w:rsidRPr="001868E8" w14:paraId="508D15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3B73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D0D8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505250.03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FDA4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1362287.99</w:t>
            </w:r>
          </w:p>
        </w:tc>
      </w:tr>
      <w:tr w:rsidR="001868E8" w:rsidRPr="001868E8" w14:paraId="359F16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74D4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0058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505291.4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587C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1362443.58</w:t>
            </w:r>
          </w:p>
        </w:tc>
      </w:tr>
      <w:tr w:rsidR="001868E8" w:rsidRPr="001868E8" w14:paraId="541B7C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3945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1AFA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505287.77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083D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1362444.41</w:t>
            </w:r>
          </w:p>
        </w:tc>
      </w:tr>
      <w:tr w:rsidR="001868E8" w:rsidRPr="001868E8" w14:paraId="529166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8CFD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ECDD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505302.38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01B5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1362513.31</w:t>
            </w:r>
          </w:p>
        </w:tc>
      </w:tr>
      <w:tr w:rsidR="001868E8" w:rsidRPr="001868E8" w14:paraId="13305F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2686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6F9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505305.83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AABD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1362512.63</w:t>
            </w:r>
          </w:p>
        </w:tc>
      </w:tr>
      <w:tr w:rsidR="001868E8" w:rsidRPr="001868E8" w14:paraId="63D368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CE5C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CD96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505335.82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1E19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1362711.81</w:t>
            </w:r>
          </w:p>
        </w:tc>
      </w:tr>
      <w:tr w:rsidR="001868E8" w:rsidRPr="001868E8" w14:paraId="2FF387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4CF9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0782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505349.23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183D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1362838.85</w:t>
            </w:r>
          </w:p>
        </w:tc>
      </w:tr>
      <w:tr w:rsidR="001868E8" w:rsidRPr="001868E8" w14:paraId="0C9271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B4BB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86CE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505345.93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B7E9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1362839.2</w:t>
            </w:r>
          </w:p>
        </w:tc>
      </w:tr>
      <w:tr w:rsidR="001868E8" w:rsidRPr="001868E8" w14:paraId="4AC61C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074C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04EE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505353.28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4D91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1362908.83</w:t>
            </w:r>
          </w:p>
        </w:tc>
      </w:tr>
      <w:tr w:rsidR="001868E8" w:rsidRPr="001868E8" w14:paraId="3E3C81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5333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E535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505356.77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4CA4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1362908.45</w:t>
            </w:r>
          </w:p>
        </w:tc>
      </w:tr>
      <w:tr w:rsidR="001868E8" w:rsidRPr="001868E8" w14:paraId="499638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3A01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4B11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505365.65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E1CD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1362992.41</w:t>
            </w:r>
          </w:p>
        </w:tc>
      </w:tr>
      <w:tr w:rsidR="001868E8" w:rsidRPr="001868E8" w14:paraId="05D1A4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F57C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BE9A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505363.68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3629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1362992.63</w:t>
            </w:r>
          </w:p>
        </w:tc>
      </w:tr>
      <w:tr w:rsidR="001868E8" w:rsidRPr="001868E8" w14:paraId="0FDFC6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904A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7DD2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505378.98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05CE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1363137.4</w:t>
            </w:r>
          </w:p>
        </w:tc>
      </w:tr>
      <w:tr w:rsidR="001868E8" w:rsidRPr="001868E8" w14:paraId="0E7B5C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DC0C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CB43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505380.74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E998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1363137.21</w:t>
            </w:r>
          </w:p>
        </w:tc>
      </w:tr>
      <w:tr w:rsidR="001868E8" w:rsidRPr="001868E8" w14:paraId="23F2F4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93C2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9639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505380.92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3400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1363138.96</w:t>
            </w:r>
          </w:p>
        </w:tc>
      </w:tr>
      <w:tr w:rsidR="001868E8" w:rsidRPr="001868E8" w14:paraId="649E2E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A33C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5B2F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33A7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1363236.1</w:t>
            </w:r>
          </w:p>
        </w:tc>
      </w:tr>
      <w:tr w:rsidR="001868E8" w:rsidRPr="001868E8" w14:paraId="7A345E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592C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0334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505387.62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13DD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1363236.48</w:t>
            </w:r>
          </w:p>
        </w:tc>
      </w:tr>
      <w:tr w:rsidR="001868E8" w:rsidRPr="001868E8" w14:paraId="5F4E95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26AD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CE80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17F6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1363306.66</w:t>
            </w:r>
          </w:p>
        </w:tc>
      </w:tr>
      <w:tr w:rsidR="001868E8" w:rsidRPr="001868E8" w14:paraId="661934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D19A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1148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1E43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1363306.31</w:t>
            </w:r>
          </w:p>
        </w:tc>
      </w:tr>
      <w:tr w:rsidR="001868E8" w:rsidRPr="001868E8" w14:paraId="3F60B0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0C5E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A3FB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505408.93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E7D8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1363406.49</w:t>
            </w:r>
          </w:p>
        </w:tc>
      </w:tr>
      <w:tr w:rsidR="001868E8" w:rsidRPr="001868E8" w14:paraId="3DEA331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64B0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D90D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F20D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1363405.04</w:t>
            </w:r>
          </w:p>
        </w:tc>
      </w:tr>
      <w:tr w:rsidR="001868E8" w:rsidRPr="001868E8" w14:paraId="34D22F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B79F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616D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505408.74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BEAB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1363304.59</w:t>
            </w:r>
          </w:p>
        </w:tc>
      </w:tr>
      <w:tr w:rsidR="001868E8" w:rsidRPr="001868E8" w14:paraId="31ADE6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8601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E7DF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505410.98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85A8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1363304.32</w:t>
            </w:r>
          </w:p>
        </w:tc>
      </w:tr>
      <w:tr w:rsidR="001868E8" w:rsidRPr="001868E8" w14:paraId="0CA5C8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72D5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D98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4420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1363205.05</w:t>
            </w:r>
          </w:p>
        </w:tc>
      </w:tr>
      <w:tr w:rsidR="001868E8" w:rsidRPr="001868E8" w14:paraId="52ABA2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FEB1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DE46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505402.15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3C20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1363204.66</w:t>
            </w:r>
          </w:p>
        </w:tc>
      </w:tr>
      <w:tr w:rsidR="001868E8" w:rsidRPr="001868E8" w14:paraId="050752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9782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8288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C545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1363184.8</w:t>
            </w:r>
          </w:p>
        </w:tc>
      </w:tr>
      <w:tr w:rsidR="001868E8" w:rsidRPr="001868E8" w14:paraId="58ECC0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FCA7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A421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505400.74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9428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1363184.68</w:t>
            </w:r>
          </w:p>
        </w:tc>
      </w:tr>
      <w:tr w:rsidR="001868E8" w:rsidRPr="001868E8" w14:paraId="026449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A555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CBC2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E4B7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1363139.77</w:t>
            </w:r>
          </w:p>
        </w:tc>
      </w:tr>
      <w:tr w:rsidR="001868E8" w:rsidRPr="001868E8" w14:paraId="00E989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632E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0551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505391.12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1071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1363105.26</w:t>
            </w:r>
          </w:p>
        </w:tc>
      </w:tr>
      <w:tr w:rsidR="001868E8" w:rsidRPr="001868E8" w14:paraId="792783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5A50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D401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505392.36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4CC4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1363105.11</w:t>
            </w:r>
          </w:p>
        </w:tc>
      </w:tr>
      <w:tr w:rsidR="001868E8" w:rsidRPr="001868E8" w14:paraId="2BA0F4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F6E5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D83D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505380.32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C500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1363005.83</w:t>
            </w:r>
          </w:p>
        </w:tc>
      </w:tr>
      <w:tr w:rsidR="001868E8" w:rsidRPr="001868E8" w14:paraId="2F742B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D4A3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7EBF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505381.3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968B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1363005.72</w:t>
            </w:r>
          </w:p>
        </w:tc>
      </w:tr>
      <w:tr w:rsidR="001868E8" w:rsidRPr="001868E8" w14:paraId="48935D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AB91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FB0E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505357.21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6688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1362807.17</w:t>
            </w:r>
          </w:p>
        </w:tc>
      </w:tr>
      <w:tr w:rsidR="001868E8" w:rsidRPr="001868E8" w14:paraId="4F18B5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9C4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6A51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505356.53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BE85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1362807.24</w:t>
            </w:r>
          </w:p>
        </w:tc>
      </w:tr>
      <w:tr w:rsidR="001868E8" w:rsidRPr="001868E8" w14:paraId="72B3C1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EB2A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C4C8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505335.34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5D7D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1362632.42</w:t>
            </w:r>
          </w:p>
        </w:tc>
      </w:tr>
      <w:tr w:rsidR="001868E8" w:rsidRPr="001868E8" w14:paraId="0AAAB1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1F19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246A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505316.79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13AB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1362511.05</w:t>
            </w:r>
          </w:p>
        </w:tc>
      </w:tr>
      <w:tr w:rsidR="001868E8" w:rsidRPr="001868E8" w14:paraId="6DDD16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664A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3EC2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505316.26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CA9C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1362511.15</w:t>
            </w:r>
          </w:p>
        </w:tc>
      </w:tr>
      <w:tr w:rsidR="001868E8" w:rsidRPr="001868E8" w14:paraId="2B3495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C7D0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889B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505295.85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C8B7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1362414.21</w:t>
            </w:r>
          </w:p>
        </w:tc>
      </w:tr>
      <w:tr w:rsidR="001868E8" w:rsidRPr="001868E8" w14:paraId="7C3572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5153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F32C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505296.81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0FF4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1362413.97</w:t>
            </w:r>
          </w:p>
        </w:tc>
      </w:tr>
      <w:tr w:rsidR="001868E8" w:rsidRPr="001868E8" w14:paraId="4EC609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6E2A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51B0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505258.93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FEA9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1362280.66</w:t>
            </w:r>
          </w:p>
        </w:tc>
      </w:tr>
      <w:tr w:rsidR="001868E8" w:rsidRPr="001868E8" w14:paraId="6B6D01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6387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5857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505250.61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0F92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1362251.37</w:t>
            </w:r>
          </w:p>
        </w:tc>
      </w:tr>
      <w:tr w:rsidR="001868E8" w:rsidRPr="001868E8" w14:paraId="7D3E9C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D0D7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FA8A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505248.96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95CF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1362245.58</w:t>
            </w:r>
          </w:p>
        </w:tc>
      </w:tr>
      <w:tr w:rsidR="001868E8" w:rsidRPr="001868E8" w14:paraId="70A01A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1830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0E71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505186.46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1A5E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1362082.06</w:t>
            </w:r>
          </w:p>
        </w:tc>
      </w:tr>
      <w:tr w:rsidR="001868E8" w:rsidRPr="001868E8" w14:paraId="6DB8B8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2FC1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2E4F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A220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1361947.48</w:t>
            </w:r>
          </w:p>
        </w:tc>
      </w:tr>
      <w:tr w:rsidR="001868E8" w:rsidRPr="001868E8" w14:paraId="46CEA0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90F7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6918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505129.79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E39B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1361946.73</w:t>
            </w:r>
          </w:p>
        </w:tc>
      </w:tr>
      <w:tr w:rsidR="001868E8" w:rsidRPr="001868E8" w14:paraId="23445D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DD26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7D1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505100.57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D98E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1361879.34</w:t>
            </w:r>
          </w:p>
        </w:tc>
      </w:tr>
      <w:tr w:rsidR="001868E8" w:rsidRPr="001868E8" w14:paraId="207F31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BCC2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84F6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505090.01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F491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1361854.99</w:t>
            </w:r>
          </w:p>
        </w:tc>
      </w:tr>
      <w:tr w:rsidR="001868E8" w:rsidRPr="001868E8" w14:paraId="6DAB00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8F26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C4E6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505089.06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C99D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1361855.4</w:t>
            </w:r>
          </w:p>
        </w:tc>
      </w:tr>
      <w:tr w:rsidR="001868E8" w:rsidRPr="001868E8" w14:paraId="3173DF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489E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FF96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505049.26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4EC8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1361763.66</w:t>
            </w:r>
          </w:p>
        </w:tc>
      </w:tr>
      <w:tr w:rsidR="001868E8" w:rsidRPr="001868E8" w14:paraId="66945E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4B24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BF84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505048.17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3955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1361764.14</w:t>
            </w:r>
          </w:p>
        </w:tc>
      </w:tr>
      <w:tr w:rsidR="001868E8" w:rsidRPr="001868E8" w14:paraId="0E509B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0341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0586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505008.37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0F69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1361672.39</w:t>
            </w:r>
          </w:p>
        </w:tc>
      </w:tr>
      <w:tr w:rsidR="001868E8" w:rsidRPr="001868E8" w14:paraId="206F7A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623C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C073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505007.08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0A9E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1361672.94</w:t>
            </w:r>
          </w:p>
        </w:tc>
      </w:tr>
      <w:tr w:rsidR="001868E8" w:rsidRPr="001868E8" w14:paraId="1FBC39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AC1C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E05B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108B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1361581.2</w:t>
            </w:r>
          </w:p>
        </w:tc>
      </w:tr>
      <w:tr w:rsidR="001868E8" w:rsidRPr="001868E8" w14:paraId="403D05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F2DB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E0F7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504965.77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7FCF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1361581.86</w:t>
            </w:r>
          </w:p>
        </w:tc>
      </w:tr>
      <w:tr w:rsidR="001868E8" w:rsidRPr="001868E8" w14:paraId="210B54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FDC4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5911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504930.88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FAB5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1361501.43</w:t>
            </w:r>
          </w:p>
        </w:tc>
      </w:tr>
      <w:tr w:rsidR="001868E8" w:rsidRPr="001868E8" w14:paraId="139C18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FA5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66A7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504925.98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2B99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1361490.12</w:t>
            </w:r>
          </w:p>
        </w:tc>
      </w:tr>
      <w:tr w:rsidR="001868E8" w:rsidRPr="001868E8" w14:paraId="46D3CA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D87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2652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504927.65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2EC1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1361489.39</w:t>
            </w:r>
          </w:p>
        </w:tc>
      </w:tr>
      <w:tr w:rsidR="001868E8" w:rsidRPr="001868E8" w14:paraId="5535FC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0278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C748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504920.36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231D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1361472.58</w:t>
            </w:r>
          </w:p>
        </w:tc>
      </w:tr>
      <w:tr w:rsidR="001868E8" w:rsidRPr="001868E8" w14:paraId="3D798E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3393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AEFC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504874.4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2819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1361366.63</w:t>
            </w:r>
          </w:p>
        </w:tc>
      </w:tr>
      <w:tr w:rsidR="001868E8" w:rsidRPr="001868E8" w14:paraId="33A37B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622F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BE65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504849.14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529E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1361304.3</w:t>
            </w:r>
          </w:p>
        </w:tc>
      </w:tr>
      <w:tr w:rsidR="001868E8" w:rsidRPr="001868E8" w14:paraId="1CAC66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C62F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2416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504850.05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7BA6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1361303.97</w:t>
            </w:r>
          </w:p>
        </w:tc>
      </w:tr>
      <w:tr w:rsidR="001868E8" w:rsidRPr="001868E8" w14:paraId="557AD2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DCCB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70E9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504833.64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BE60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1361255.78</w:t>
            </w:r>
          </w:p>
        </w:tc>
      </w:tr>
      <w:tr w:rsidR="001868E8" w:rsidRPr="001868E8" w14:paraId="442AC8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DB93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BA58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504819.68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E04E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1361206.84</w:t>
            </w:r>
          </w:p>
        </w:tc>
      </w:tr>
      <w:tr w:rsidR="001868E8" w:rsidRPr="001868E8" w14:paraId="453B8F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5725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2E8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504821.04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E397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1361206.49</w:t>
            </w:r>
          </w:p>
        </w:tc>
      </w:tr>
      <w:tr w:rsidR="001868E8" w:rsidRPr="001868E8" w14:paraId="07A7A6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EA73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5A26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504809.55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7B9F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1361156.98</w:t>
            </w:r>
          </w:p>
        </w:tc>
      </w:tr>
      <w:tr w:rsidR="001868E8" w:rsidRPr="001868E8" w14:paraId="32F2EC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AD38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5D79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FA50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1361155.94</w:t>
            </w:r>
          </w:p>
        </w:tc>
      </w:tr>
      <w:tr w:rsidR="001868E8" w:rsidRPr="001868E8" w14:paraId="562AD3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878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0896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8248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1361106.95</w:t>
            </w:r>
          </w:p>
        </w:tc>
      </w:tr>
      <w:tr w:rsidR="001868E8" w:rsidRPr="001868E8" w14:paraId="1B3B1F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08D6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0CFC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504802.26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3C9C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1361106.69</w:t>
            </w:r>
          </w:p>
        </w:tc>
      </w:tr>
      <w:tr w:rsidR="001868E8" w:rsidRPr="001868E8" w14:paraId="60FC39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617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351F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12E5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1361039.54</w:t>
            </w:r>
          </w:p>
        </w:tc>
      </w:tr>
      <w:tr w:rsidR="001868E8" w:rsidRPr="001868E8" w14:paraId="0720AF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45D5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1B16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4708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1360971.97</w:t>
            </w:r>
          </w:p>
        </w:tc>
      </w:tr>
      <w:tr w:rsidR="001868E8" w:rsidRPr="001868E8" w14:paraId="3A78181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ECCE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B242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ACFD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1360904.33</w:t>
            </w:r>
          </w:p>
        </w:tc>
      </w:tr>
      <w:tr w:rsidR="001868E8" w:rsidRPr="001868E8" w14:paraId="38CAEF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41AF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F01C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504789.45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8080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1360904.24</w:t>
            </w:r>
          </w:p>
        </w:tc>
      </w:tr>
      <w:tr w:rsidR="001868E8" w:rsidRPr="001868E8" w14:paraId="5D0C97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5D38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40E7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FDC2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1360853.53</w:t>
            </w:r>
          </w:p>
        </w:tc>
      </w:tr>
      <w:tr w:rsidR="001868E8" w:rsidRPr="001868E8" w14:paraId="306869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18D4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A9D2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064A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1360803.06</w:t>
            </w:r>
          </w:p>
        </w:tc>
      </w:tr>
      <w:tr w:rsidR="001868E8" w:rsidRPr="001868E8" w14:paraId="574882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B5B3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B1F5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504797.46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1B8E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1360802.78</w:t>
            </w:r>
          </w:p>
        </w:tc>
      </w:tr>
      <w:tr w:rsidR="001868E8" w:rsidRPr="001868E8" w14:paraId="0E0022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BCC0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2790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504801.39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F145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1360780.14</w:t>
            </w:r>
          </w:p>
        </w:tc>
      </w:tr>
      <w:tr w:rsidR="001868E8" w:rsidRPr="001868E8" w14:paraId="0F5D79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3BA7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9ECF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504806.17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9BC8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1360752.61</w:t>
            </w:r>
          </w:p>
        </w:tc>
      </w:tr>
      <w:tr w:rsidR="001868E8" w:rsidRPr="001868E8" w14:paraId="31BE44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07CC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41C5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504817.38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5310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1360702.92</w:t>
            </w:r>
          </w:p>
        </w:tc>
      </w:tr>
      <w:tr w:rsidR="001868E8" w:rsidRPr="001868E8" w14:paraId="321BD0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4921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9DA2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504816.24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69E2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1360702.64</w:t>
            </w:r>
          </w:p>
        </w:tc>
      </w:tr>
      <w:tr w:rsidR="001868E8" w:rsidRPr="001868E8" w14:paraId="50085C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1BD7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258C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504824.58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8B10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1360671.4</w:t>
            </w:r>
          </w:p>
        </w:tc>
      </w:tr>
      <w:tr w:rsidR="001868E8" w:rsidRPr="001868E8" w14:paraId="73BECF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DE01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DD96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D1FC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1360605.72</w:t>
            </w:r>
          </w:p>
        </w:tc>
      </w:tr>
      <w:tr w:rsidR="001868E8" w:rsidRPr="001868E8" w14:paraId="095420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2BEA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D0DB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504843.18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9453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1360605.87</w:t>
            </w:r>
          </w:p>
        </w:tc>
      </w:tr>
      <w:tr w:rsidR="001868E8" w:rsidRPr="001868E8" w14:paraId="0E773B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617F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6673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504885.67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7083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1360451.62</w:t>
            </w:r>
          </w:p>
        </w:tc>
      </w:tr>
      <w:tr w:rsidR="001868E8" w:rsidRPr="001868E8" w14:paraId="4CB55B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434E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2F84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504884.98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090F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1360451.43</w:t>
            </w:r>
          </w:p>
        </w:tc>
      </w:tr>
      <w:tr w:rsidR="001868E8" w:rsidRPr="001868E8" w14:paraId="75B6FB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8349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B099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F017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1360424.58</w:t>
            </w:r>
          </w:p>
        </w:tc>
      </w:tr>
      <w:tr w:rsidR="001868E8" w:rsidRPr="001868E8" w14:paraId="54BAD5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EAE1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CE4D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7A37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1360412.85</w:t>
            </w:r>
          </w:p>
        </w:tc>
      </w:tr>
      <w:tr w:rsidR="001868E8" w:rsidRPr="001868E8" w14:paraId="0EC9A9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9B05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2260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504898.02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EB16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1360413.52</w:t>
            </w:r>
          </w:p>
        </w:tc>
      </w:tr>
      <w:tr w:rsidR="001868E8" w:rsidRPr="001868E8" w14:paraId="0896FC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8003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011C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504905.45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BF93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1360386.75</w:t>
            </w:r>
          </w:p>
        </w:tc>
      </w:tr>
      <w:tr w:rsidR="001868E8" w:rsidRPr="001868E8" w14:paraId="7C763F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6F83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1E31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504893.52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6ED8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1360383.46</w:t>
            </w:r>
          </w:p>
        </w:tc>
      </w:tr>
      <w:tr w:rsidR="001868E8" w:rsidRPr="001868E8" w14:paraId="411A57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63D7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6178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504899.22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4EEE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1360363</w:t>
            </w:r>
          </w:p>
        </w:tc>
      </w:tr>
      <w:tr w:rsidR="001868E8" w:rsidRPr="001868E8" w14:paraId="348745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9000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5E68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DD0E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1363434.9</w:t>
            </w:r>
          </w:p>
        </w:tc>
      </w:tr>
      <w:tr w:rsidR="001868E8" w:rsidRPr="001868E8" w14:paraId="7884CB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945B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8A8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505444.86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3E7E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1363602.43</w:t>
            </w:r>
          </w:p>
        </w:tc>
      </w:tr>
      <w:tr w:rsidR="001868E8" w:rsidRPr="001868E8" w14:paraId="1E990B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7EE3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F55D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505443.33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0DFC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1363602.61</w:t>
            </w:r>
          </w:p>
        </w:tc>
      </w:tr>
      <w:tr w:rsidR="001868E8" w:rsidRPr="001868E8" w14:paraId="510BEE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5B39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A730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505465.34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FDC8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1363783.97</w:t>
            </w:r>
          </w:p>
        </w:tc>
      </w:tr>
      <w:tr w:rsidR="001868E8" w:rsidRPr="001868E8" w14:paraId="77CB92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D05D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91A5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8B3D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1363801.36</w:t>
            </w:r>
          </w:p>
        </w:tc>
      </w:tr>
      <w:tr w:rsidR="001868E8" w:rsidRPr="001868E8" w14:paraId="5042F3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CCF1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4C8E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505468.59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00F8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1363801.22</w:t>
            </w:r>
          </w:p>
        </w:tc>
      </w:tr>
      <w:tr w:rsidR="001868E8" w:rsidRPr="001868E8" w14:paraId="35AE21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8BDD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B624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505470.3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996B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1363811.29</w:t>
            </w:r>
          </w:p>
        </w:tc>
      </w:tr>
      <w:tr w:rsidR="001868E8" w:rsidRPr="001868E8" w14:paraId="00413E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577E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AB16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505477.77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924A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1363855.35</w:t>
            </w:r>
          </w:p>
        </w:tc>
      </w:tr>
      <w:tr w:rsidR="001868E8" w:rsidRPr="001868E8" w14:paraId="34F6FA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0CAB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271D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9749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1363882.21</w:t>
            </w:r>
          </w:p>
        </w:tc>
      </w:tr>
      <w:tr w:rsidR="001868E8" w:rsidRPr="001868E8" w14:paraId="3AC6AC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E23C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302F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505502.49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98B0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1363961.87</w:t>
            </w:r>
          </w:p>
        </w:tc>
      </w:tr>
      <w:tr w:rsidR="001868E8" w:rsidRPr="001868E8" w14:paraId="40EE18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DD91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34CF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505528.83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F9D8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1364039.41</w:t>
            </w:r>
          </w:p>
        </w:tc>
      </w:tr>
      <w:tr w:rsidR="001868E8" w:rsidRPr="001868E8" w14:paraId="741670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3F8F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5E98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505545.98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1B65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1364085.25</w:t>
            </w:r>
          </w:p>
        </w:tc>
      </w:tr>
      <w:tr w:rsidR="001868E8" w:rsidRPr="001868E8" w14:paraId="3D1C07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84B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85DD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505562.24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7F06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1364128.69</w:t>
            </w:r>
          </w:p>
        </w:tc>
      </w:tr>
      <w:tr w:rsidR="001868E8" w:rsidRPr="001868E8" w14:paraId="28C130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60F9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6102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505555.66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A4A0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1364133.85</w:t>
            </w:r>
          </w:p>
        </w:tc>
      </w:tr>
      <w:tr w:rsidR="001868E8" w:rsidRPr="001868E8" w14:paraId="3BA9C3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5F2A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F39D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505539.57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E2EC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1364090.57</w:t>
            </w:r>
          </w:p>
        </w:tc>
      </w:tr>
      <w:tr w:rsidR="001868E8" w:rsidRPr="001868E8" w14:paraId="370AB4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BC1F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0E23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505505.91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706C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1363999.98</w:t>
            </w:r>
          </w:p>
        </w:tc>
      </w:tr>
      <w:tr w:rsidR="001868E8" w:rsidRPr="001868E8" w14:paraId="51E352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AE71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533D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505502.22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786C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1364001.18</w:t>
            </w:r>
          </w:p>
        </w:tc>
      </w:tr>
      <w:tr w:rsidR="001868E8" w:rsidRPr="001868E8" w14:paraId="5D14BD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D67E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C838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505481.81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1F0B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1363932.25</w:t>
            </w:r>
          </w:p>
        </w:tc>
      </w:tr>
      <w:tr w:rsidR="001868E8" w:rsidRPr="001868E8" w14:paraId="7007AD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B1AF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ADEC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505485.34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52C9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1363931.32</w:t>
            </w:r>
          </w:p>
        </w:tc>
      </w:tr>
      <w:tr w:rsidR="001868E8" w:rsidRPr="001868E8" w14:paraId="337505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552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6BE4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505468.69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1CAF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1363857.45</w:t>
            </w:r>
          </w:p>
        </w:tc>
      </w:tr>
      <w:tr w:rsidR="001868E8" w:rsidRPr="001868E8" w14:paraId="0F118C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64CA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B58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505462.33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61DA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1363829.22</w:t>
            </w:r>
          </w:p>
        </w:tc>
      </w:tr>
      <w:tr w:rsidR="001868E8" w:rsidRPr="001868E8" w14:paraId="08118D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5955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44B3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505460.77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AA51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1363818.39</w:t>
            </w:r>
          </w:p>
        </w:tc>
      </w:tr>
      <w:tr w:rsidR="001868E8" w:rsidRPr="001868E8" w14:paraId="6B2FBD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807B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0EA2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505447.43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7D3A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1363725.63</w:t>
            </w:r>
          </w:p>
        </w:tc>
      </w:tr>
      <w:tr w:rsidR="001868E8" w:rsidRPr="001868E8" w14:paraId="6F76AE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88B0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D4FD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505445.25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FE36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1363704.61</w:t>
            </w:r>
          </w:p>
        </w:tc>
      </w:tr>
      <w:tr w:rsidR="001868E8" w:rsidRPr="001868E8" w14:paraId="7D5091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206F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64E8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505441.82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3AC2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1363704.98</w:t>
            </w:r>
          </w:p>
        </w:tc>
      </w:tr>
      <w:tr w:rsidR="001868E8" w:rsidRPr="001868E8" w14:paraId="630C3A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FD44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2734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505436.65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20A2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1363655.16</w:t>
            </w:r>
          </w:p>
        </w:tc>
      </w:tr>
      <w:tr w:rsidR="001868E8" w:rsidRPr="001868E8" w14:paraId="7D20EA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1CFC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11FE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505435.44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5774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1363644.49</w:t>
            </w:r>
          </w:p>
        </w:tc>
      </w:tr>
      <w:tr w:rsidR="001868E8" w:rsidRPr="001868E8" w14:paraId="5F36C8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CC21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3936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505434.14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DF1B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1363633.82</w:t>
            </w:r>
          </w:p>
        </w:tc>
      </w:tr>
      <w:tr w:rsidR="001868E8" w:rsidRPr="001868E8" w14:paraId="0C6412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BD20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9EAE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505437.41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8A36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1363633.42</w:t>
            </w:r>
          </w:p>
        </w:tc>
      </w:tr>
      <w:tr w:rsidR="001868E8" w:rsidRPr="001868E8" w14:paraId="45F9D1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198C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34DF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6536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1363520.1</w:t>
            </w:r>
          </w:p>
        </w:tc>
      </w:tr>
      <w:tr w:rsidR="001868E8" w:rsidRPr="001868E8" w14:paraId="6A0579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E927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8FE0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505421.11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B6C0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1363502.33</w:t>
            </w:r>
          </w:p>
        </w:tc>
      </w:tr>
      <w:tr w:rsidR="001868E8" w:rsidRPr="001868E8" w14:paraId="4CC705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18B7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4021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505416.66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60E1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1363473.26</w:t>
            </w:r>
          </w:p>
        </w:tc>
      </w:tr>
      <w:tr w:rsidR="001868E8" w:rsidRPr="001868E8" w14:paraId="553F43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2FB9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EC05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ADC3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1363444.98</w:t>
            </w:r>
          </w:p>
        </w:tc>
      </w:tr>
      <w:tr w:rsidR="001868E8" w:rsidRPr="001868E8" w14:paraId="4BA663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1FE0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F86D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505412.35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9852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1363438.74</w:t>
            </w:r>
          </w:p>
        </w:tc>
      </w:tr>
      <w:tr w:rsidR="001868E8" w:rsidRPr="001868E8" w14:paraId="193141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4D62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D795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505412.1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84A8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1363436.4</w:t>
            </w:r>
          </w:p>
        </w:tc>
      </w:tr>
      <w:tr w:rsidR="001868E8" w:rsidRPr="001868E8" w14:paraId="086CE3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BA73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E9A4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505417.39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647F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1363435.75</w:t>
            </w:r>
          </w:p>
        </w:tc>
      </w:tr>
      <w:tr w:rsidR="001868E8" w:rsidRPr="001868E8" w14:paraId="033E31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5FDA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429B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505572.48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4D1C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1364149.2</w:t>
            </w:r>
          </w:p>
        </w:tc>
      </w:tr>
      <w:tr w:rsidR="001868E8" w:rsidRPr="001868E8" w14:paraId="76C4A9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FCF4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3620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505575.03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8F3A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1364156.02</w:t>
            </w:r>
          </w:p>
        </w:tc>
      </w:tr>
      <w:tr w:rsidR="001868E8" w:rsidRPr="001868E8" w14:paraId="5DC6B2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FA5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78F4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505622.15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35A3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1364281.89</w:t>
            </w:r>
          </w:p>
        </w:tc>
      </w:tr>
      <w:tr w:rsidR="001868E8" w:rsidRPr="001868E8" w14:paraId="6DC8DDA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AEC6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10B8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505624.12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7280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1364281.15</w:t>
            </w:r>
          </w:p>
        </w:tc>
      </w:tr>
      <w:tr w:rsidR="001868E8" w:rsidRPr="001868E8" w14:paraId="0AA685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EB92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5B56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505662.69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2190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1364384.17</w:t>
            </w:r>
          </w:p>
        </w:tc>
      </w:tr>
      <w:tr w:rsidR="001868E8" w:rsidRPr="001868E8" w14:paraId="41C6C1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6D40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6262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505663.81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7544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1364383.75</w:t>
            </w:r>
          </w:p>
        </w:tc>
      </w:tr>
      <w:tr w:rsidR="001868E8" w:rsidRPr="001868E8" w14:paraId="502E25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F95A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1D89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505666.6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3E0A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1364391.21</w:t>
            </w:r>
          </w:p>
        </w:tc>
      </w:tr>
      <w:tr w:rsidR="001868E8" w:rsidRPr="001868E8" w14:paraId="300622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B79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208D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505688.93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E025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1364450.86</w:t>
            </w:r>
          </w:p>
        </w:tc>
      </w:tr>
      <w:tr w:rsidR="001868E8" w:rsidRPr="001868E8" w14:paraId="1E168E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6367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8919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505698.59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B02F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1364476.66</w:t>
            </w:r>
          </w:p>
        </w:tc>
      </w:tr>
      <w:tr w:rsidR="001868E8" w:rsidRPr="001868E8" w14:paraId="78A338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7424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9AF0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505712.9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04DD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1364514.88</w:t>
            </w:r>
          </w:p>
        </w:tc>
      </w:tr>
      <w:tr w:rsidR="001868E8" w:rsidRPr="001868E8" w14:paraId="3BBC106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AE77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3303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505714.88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0C52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1364514.12</w:t>
            </w:r>
          </w:p>
        </w:tc>
      </w:tr>
      <w:tr w:rsidR="001868E8" w:rsidRPr="001868E8" w14:paraId="750745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CD3C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A027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505721.89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0EC7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1364532.87</w:t>
            </w:r>
          </w:p>
        </w:tc>
      </w:tr>
      <w:tr w:rsidR="001868E8" w:rsidRPr="001868E8" w14:paraId="580167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F494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F985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505723.93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7F62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1364532.09</w:t>
            </w:r>
          </w:p>
        </w:tc>
      </w:tr>
      <w:tr w:rsidR="001868E8" w:rsidRPr="001868E8" w14:paraId="2A6F18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E1B7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4949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505728.21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8416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1364543.53</w:t>
            </w:r>
          </w:p>
        </w:tc>
      </w:tr>
      <w:tr w:rsidR="001868E8" w:rsidRPr="001868E8" w14:paraId="16DAAA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0206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C204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505734.45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391B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1364560.19</w:t>
            </w:r>
          </w:p>
        </w:tc>
      </w:tr>
      <w:tr w:rsidR="001868E8" w:rsidRPr="001868E8" w14:paraId="4C945D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D19E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BBCD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505737.01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D132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1364559.23</w:t>
            </w:r>
          </w:p>
        </w:tc>
      </w:tr>
      <w:tr w:rsidR="001868E8" w:rsidRPr="001868E8" w14:paraId="460CB3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CFB2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F705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505754.56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93BE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1364606.06</w:t>
            </w:r>
          </w:p>
        </w:tc>
      </w:tr>
      <w:tr w:rsidR="001868E8" w:rsidRPr="001868E8" w14:paraId="5C9FC2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3C7E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D8D9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505751.65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0FC2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1364607.14</w:t>
            </w:r>
          </w:p>
        </w:tc>
      </w:tr>
      <w:tr w:rsidR="001868E8" w:rsidRPr="001868E8" w14:paraId="099C67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07A0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B28F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505768.92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2DA1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1364653.3</w:t>
            </w:r>
          </w:p>
        </w:tc>
      </w:tr>
      <w:tr w:rsidR="001868E8" w:rsidRPr="001868E8" w14:paraId="6A0BA9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4551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6499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505778.7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5E20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1364679.46</w:t>
            </w:r>
          </w:p>
        </w:tc>
      </w:tr>
      <w:tr w:rsidR="001868E8" w:rsidRPr="001868E8" w14:paraId="5AA9B3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759C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F875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505786.7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C954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1364700.81</w:t>
            </w:r>
          </w:p>
        </w:tc>
      </w:tr>
      <w:tr w:rsidR="001868E8" w:rsidRPr="001868E8" w14:paraId="478786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5B64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3B8C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505790.64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9CF5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1364699.33</w:t>
            </w:r>
          </w:p>
        </w:tc>
      </w:tr>
      <w:tr w:rsidR="001868E8" w:rsidRPr="001868E8" w14:paraId="38F45C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34C1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E962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505808.16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7D17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1364746.15</w:t>
            </w:r>
          </w:p>
        </w:tc>
      </w:tr>
      <w:tr w:rsidR="001868E8" w:rsidRPr="001868E8" w14:paraId="73A3AE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8ED3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41A2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505807.42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F1F0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1364746.43</w:t>
            </w:r>
          </w:p>
        </w:tc>
      </w:tr>
      <w:tr w:rsidR="001868E8" w:rsidRPr="001868E8" w14:paraId="30C93B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6081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59AF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505851.18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B8C7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1364863.33</w:t>
            </w:r>
          </w:p>
        </w:tc>
      </w:tr>
      <w:tr w:rsidR="001868E8" w:rsidRPr="001868E8" w14:paraId="6D64FE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FEA5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13B3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505842.4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D7FF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1364866.63</w:t>
            </w:r>
          </w:p>
        </w:tc>
      </w:tr>
      <w:tr w:rsidR="001868E8" w:rsidRPr="001868E8" w14:paraId="64A847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72DB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60EE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505854.03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BAFD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1364897.68</w:t>
            </w:r>
          </w:p>
        </w:tc>
      </w:tr>
      <w:tr w:rsidR="001868E8" w:rsidRPr="001868E8" w14:paraId="566282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CE5D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DA00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505864.44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572C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1364893.79</w:t>
            </w:r>
          </w:p>
        </w:tc>
      </w:tr>
      <w:tr w:rsidR="001868E8" w:rsidRPr="001868E8" w14:paraId="0771CE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4451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E538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505872.15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A657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1364914.4</w:t>
            </w:r>
          </w:p>
        </w:tc>
      </w:tr>
      <w:tr w:rsidR="001868E8" w:rsidRPr="001868E8" w14:paraId="496094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1062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A795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505869.44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1AFC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1364915.44</w:t>
            </w:r>
          </w:p>
        </w:tc>
      </w:tr>
      <w:tr w:rsidR="001868E8" w:rsidRPr="001868E8" w14:paraId="0793F4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3722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29DA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505890.51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A888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1364971.68</w:t>
            </w:r>
          </w:p>
        </w:tc>
      </w:tr>
      <w:tr w:rsidR="001868E8" w:rsidRPr="001868E8" w14:paraId="56F2C4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23A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5A8F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505890.58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373B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1364971.87</w:t>
            </w:r>
          </w:p>
        </w:tc>
      </w:tr>
      <w:tr w:rsidR="001868E8" w:rsidRPr="001868E8" w14:paraId="7C9736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5E51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6FBE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505893.99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FA62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1364980.98</w:t>
            </w:r>
          </w:p>
        </w:tc>
      </w:tr>
      <w:tr w:rsidR="001868E8" w:rsidRPr="001868E8" w14:paraId="151F4D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1351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3AC1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505889.43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127B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1364982.69</w:t>
            </w:r>
          </w:p>
        </w:tc>
      </w:tr>
      <w:tr w:rsidR="001868E8" w:rsidRPr="001868E8" w14:paraId="349D25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EDF7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4D2E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505929.99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041B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1365091.03</w:t>
            </w:r>
          </w:p>
        </w:tc>
      </w:tr>
      <w:tr w:rsidR="001868E8" w:rsidRPr="001868E8" w14:paraId="3B718E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B38B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F66B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505974.61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7458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1365210.24</w:t>
            </w:r>
          </w:p>
        </w:tc>
      </w:tr>
      <w:tr w:rsidR="001868E8" w:rsidRPr="001868E8" w14:paraId="55BAD5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6D8A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7297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505994.56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3DA3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1365263.55</w:t>
            </w:r>
          </w:p>
        </w:tc>
      </w:tr>
      <w:tr w:rsidR="001868E8" w:rsidRPr="001868E8" w14:paraId="3D76C9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8AD4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735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07B2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506022.27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58D8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1365347.82</w:t>
            </w:r>
          </w:p>
        </w:tc>
      </w:tr>
      <w:tr w:rsidR="001868E8" w:rsidRPr="001868E8" w14:paraId="25EC06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1EBC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42AB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506044.81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B4CB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1365416.41</w:t>
            </w:r>
          </w:p>
        </w:tc>
      </w:tr>
      <w:tr w:rsidR="001868E8" w:rsidRPr="001868E8" w14:paraId="33A2E3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B801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1097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506069.01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967F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1365516.87</w:t>
            </w:r>
          </w:p>
        </w:tc>
      </w:tr>
      <w:tr w:rsidR="001868E8" w:rsidRPr="001868E8" w14:paraId="399969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0303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AF32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506069.07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31FB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1365517.14</w:t>
            </w:r>
          </w:p>
        </w:tc>
      </w:tr>
      <w:tr w:rsidR="001868E8" w:rsidRPr="001868E8" w14:paraId="2D8C7D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6CFC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0EF0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506076.01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3677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1365545.95</w:t>
            </w:r>
          </w:p>
        </w:tc>
      </w:tr>
      <w:tr w:rsidR="001868E8" w:rsidRPr="001868E8" w14:paraId="529F3F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C5C2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B932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506079.38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DA81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1365559.94</w:t>
            </w:r>
          </w:p>
        </w:tc>
      </w:tr>
      <w:tr w:rsidR="001868E8" w:rsidRPr="001868E8" w14:paraId="0A57B7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4140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4E12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506081.75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347A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1365569.78</w:t>
            </w:r>
          </w:p>
        </w:tc>
      </w:tr>
      <w:tr w:rsidR="001868E8" w:rsidRPr="001868E8" w14:paraId="327C7C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2D6F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2758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506082.49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8878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1365572.87</w:t>
            </w:r>
          </w:p>
        </w:tc>
      </w:tr>
      <w:tr w:rsidR="001868E8" w:rsidRPr="001868E8" w14:paraId="72CFEB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B14E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2CD7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506093.07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626B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1365640.61</w:t>
            </w:r>
          </w:p>
        </w:tc>
      </w:tr>
      <w:tr w:rsidR="001868E8" w:rsidRPr="001868E8" w14:paraId="43C7A52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7DEF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614B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506107.33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8B94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1365731.85</w:t>
            </w:r>
          </w:p>
        </w:tc>
      </w:tr>
      <w:tr w:rsidR="001868E8" w:rsidRPr="001868E8" w14:paraId="658278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179C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CFC1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506115.71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325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1365845.06</w:t>
            </w:r>
          </w:p>
        </w:tc>
      </w:tr>
      <w:tr w:rsidR="001868E8" w:rsidRPr="001868E8" w14:paraId="79DD61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4F62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8261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506119.2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D5E5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1365892.34</w:t>
            </w:r>
          </w:p>
        </w:tc>
      </w:tr>
      <w:tr w:rsidR="001868E8" w:rsidRPr="001868E8" w14:paraId="68B660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EACE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0FED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506114.82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2482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1365892.49</w:t>
            </w:r>
          </w:p>
        </w:tc>
      </w:tr>
      <w:tr w:rsidR="001868E8" w:rsidRPr="001868E8" w14:paraId="41A17A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934C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F7FF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506114.51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1BE1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1366032.34</w:t>
            </w:r>
          </w:p>
        </w:tc>
      </w:tr>
      <w:tr w:rsidR="001868E8" w:rsidRPr="001868E8" w14:paraId="24982D6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E4CE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DC5E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506113.8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171B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1366051.3</w:t>
            </w:r>
          </w:p>
        </w:tc>
      </w:tr>
      <w:tr w:rsidR="001868E8" w:rsidRPr="001868E8" w14:paraId="097446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132A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45E5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506108.54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7102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1366190.67</w:t>
            </w:r>
          </w:p>
        </w:tc>
      </w:tr>
      <w:tr w:rsidR="001868E8" w:rsidRPr="001868E8" w14:paraId="709D2D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C96B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3EBC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506110.29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CE18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1366190.74</w:t>
            </w:r>
          </w:p>
        </w:tc>
      </w:tr>
      <w:tr w:rsidR="001868E8" w:rsidRPr="001868E8" w14:paraId="61412C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E0D5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5FA5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580E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1366266.04</w:t>
            </w:r>
          </w:p>
        </w:tc>
      </w:tr>
      <w:tr w:rsidR="001868E8" w:rsidRPr="001868E8" w14:paraId="11C540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4D8B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ED54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DC7D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1366290.67</w:t>
            </w:r>
          </w:p>
        </w:tc>
      </w:tr>
      <w:tr w:rsidR="001868E8" w:rsidRPr="001868E8" w14:paraId="358D07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56AF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9CC7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506104.76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8BFD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1366290.6</w:t>
            </w:r>
          </w:p>
        </w:tc>
      </w:tr>
      <w:tr w:rsidR="001868E8" w:rsidRPr="001868E8" w14:paraId="7A01EC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6ADA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4846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506100.15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C1B9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1366417.04</w:t>
            </w:r>
          </w:p>
        </w:tc>
      </w:tr>
      <w:tr w:rsidR="001868E8" w:rsidRPr="001868E8" w14:paraId="36FE61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D139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AA06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506097.89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D5F3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1366478.99</w:t>
            </w:r>
          </w:p>
        </w:tc>
      </w:tr>
      <w:tr w:rsidR="001868E8" w:rsidRPr="001868E8" w14:paraId="0D6C38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FB63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A42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506097.74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73E6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1366483.04</w:t>
            </w:r>
          </w:p>
        </w:tc>
      </w:tr>
      <w:tr w:rsidR="001868E8" w:rsidRPr="001868E8" w14:paraId="3A5C45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BD71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B48B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53F7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1366490.86</w:t>
            </w:r>
          </w:p>
        </w:tc>
      </w:tr>
      <w:tr w:rsidR="001868E8" w:rsidRPr="001868E8" w14:paraId="47E825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D97A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3E2B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506096.94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07E4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1366504.85</w:t>
            </w:r>
          </w:p>
        </w:tc>
      </w:tr>
      <w:tr w:rsidR="001868E8" w:rsidRPr="001868E8" w14:paraId="6A8BA7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E308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C460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506096.73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C744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1366510.61</w:t>
            </w:r>
          </w:p>
        </w:tc>
      </w:tr>
      <w:tr w:rsidR="001868E8" w:rsidRPr="001868E8" w14:paraId="042DFA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9C49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B6A1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506083.41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6E6B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1366510.1</w:t>
            </w:r>
          </w:p>
        </w:tc>
      </w:tr>
      <w:tr w:rsidR="001868E8" w:rsidRPr="001868E8" w14:paraId="513A8F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F0A1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6AC1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506083.69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85E1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1366504.77</w:t>
            </w:r>
          </w:p>
        </w:tc>
      </w:tr>
      <w:tr w:rsidR="001868E8" w:rsidRPr="001868E8" w14:paraId="74FFE3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9C57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E811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506084.41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FFA2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1366490.77</w:t>
            </w:r>
          </w:p>
        </w:tc>
      </w:tr>
      <w:tr w:rsidR="001868E8" w:rsidRPr="001868E8" w14:paraId="2147D4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D755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E8E9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506084.72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5523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1366484.71</w:t>
            </w:r>
          </w:p>
        </w:tc>
      </w:tr>
      <w:tr w:rsidR="001868E8" w:rsidRPr="001868E8" w14:paraId="15F916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A6CB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D350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506084.93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B78F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1366480.65</w:t>
            </w:r>
          </w:p>
        </w:tc>
      </w:tr>
      <w:tr w:rsidR="001868E8" w:rsidRPr="001868E8" w14:paraId="72B45B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DE79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DC10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7619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1366448.19</w:t>
            </w:r>
          </w:p>
        </w:tc>
      </w:tr>
      <w:tr w:rsidR="001868E8" w:rsidRPr="001868E8" w14:paraId="2AA434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3201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6480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991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1366303.28</w:t>
            </w:r>
          </w:p>
        </w:tc>
      </w:tr>
      <w:tr w:rsidR="001868E8" w:rsidRPr="001868E8" w14:paraId="5F72A7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9BD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C0B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506090.63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92E5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1366303.11</w:t>
            </w:r>
          </w:p>
        </w:tc>
      </w:tr>
      <w:tr w:rsidR="001868E8" w:rsidRPr="001868E8" w14:paraId="7644C5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85BB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7050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DC30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1366264.84</w:t>
            </w:r>
          </w:p>
        </w:tc>
      </w:tr>
      <w:tr w:rsidR="001868E8" w:rsidRPr="001868E8" w14:paraId="0F2ED4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56B9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0D66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2F7F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1366245.27</w:t>
            </w:r>
          </w:p>
        </w:tc>
      </w:tr>
      <w:tr w:rsidR="001868E8" w:rsidRPr="001868E8" w14:paraId="76A46E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9006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661D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506094.09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750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1366233.87</w:t>
            </w:r>
          </w:p>
        </w:tc>
      </w:tr>
      <w:tr w:rsidR="001868E8" w:rsidRPr="001868E8" w14:paraId="06D588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21CB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7FE3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63E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1366232.08</w:t>
            </w:r>
          </w:p>
        </w:tc>
      </w:tr>
      <w:tr w:rsidR="001868E8" w:rsidRPr="001868E8" w14:paraId="73515C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D629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01DB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5C0C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1366232.21</w:t>
            </w:r>
          </w:p>
        </w:tc>
      </w:tr>
      <w:tr w:rsidR="001868E8" w:rsidRPr="001868E8" w14:paraId="25DCEC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4D52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5A42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506103.65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C2EB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1366050.83</w:t>
            </w:r>
          </w:p>
        </w:tc>
      </w:tr>
      <w:tr w:rsidR="001868E8" w:rsidRPr="001868E8" w14:paraId="70D19D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5924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E520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506106.58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1683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1365959.51</w:t>
            </w:r>
          </w:p>
        </w:tc>
      </w:tr>
      <w:tr w:rsidR="001868E8" w:rsidRPr="001868E8" w14:paraId="0695EB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87D0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5DEE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506105.88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87AA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1365905.98</w:t>
            </w:r>
          </w:p>
        </w:tc>
      </w:tr>
      <w:tr w:rsidR="001868E8" w:rsidRPr="001868E8" w14:paraId="2BB537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8AE7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CDF8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506102.18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C2EA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1365906.18</w:t>
            </w:r>
          </w:p>
        </w:tc>
      </w:tr>
      <w:tr w:rsidR="001868E8" w:rsidRPr="001868E8" w14:paraId="0545EB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286C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D1D4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506100.39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CB31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1365883.23</w:t>
            </w:r>
          </w:p>
        </w:tc>
      </w:tr>
      <w:tr w:rsidR="001868E8" w:rsidRPr="001868E8" w14:paraId="00B1AF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6632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A4B5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D4B1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1365845.59</w:t>
            </w:r>
          </w:p>
        </w:tc>
      </w:tr>
      <w:tr w:rsidR="001868E8" w:rsidRPr="001868E8" w14:paraId="7FDB7F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9C8C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B8A7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506095.53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EE8E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1365833.56</w:t>
            </w:r>
          </w:p>
        </w:tc>
      </w:tr>
      <w:tr w:rsidR="001868E8" w:rsidRPr="001868E8" w14:paraId="4B4AFE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BF29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B58E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506097.75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156E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1365833.34</w:t>
            </w:r>
          </w:p>
        </w:tc>
      </w:tr>
      <w:tr w:rsidR="001868E8" w:rsidRPr="001868E8" w14:paraId="3746FD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10B7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4D50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506087.17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092E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1365725.18</w:t>
            </w:r>
          </w:p>
        </w:tc>
      </w:tr>
      <w:tr w:rsidR="001868E8" w:rsidRPr="001868E8" w14:paraId="79DF35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74A2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799E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506075.75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C9E1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1365640.84</w:t>
            </w:r>
          </w:p>
        </w:tc>
      </w:tr>
      <w:tr w:rsidR="001868E8" w:rsidRPr="001868E8" w14:paraId="049CFC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117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B0E4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506072.4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3E57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1365616.07</w:t>
            </w:r>
          </w:p>
        </w:tc>
      </w:tr>
      <w:tr w:rsidR="001868E8" w:rsidRPr="001868E8" w14:paraId="110AD0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A222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1D98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506064.25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5DBC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1365577.53</w:t>
            </w:r>
          </w:p>
        </w:tc>
      </w:tr>
      <w:tr w:rsidR="001868E8" w:rsidRPr="001868E8" w14:paraId="6A1FAE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F4E5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03F9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506057.73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9675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1365546.7</w:t>
            </w:r>
          </w:p>
        </w:tc>
      </w:tr>
      <w:tr w:rsidR="001868E8" w:rsidRPr="001868E8" w14:paraId="531303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6E55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D20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506057.68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90A4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1365546.46</w:t>
            </w:r>
          </w:p>
        </w:tc>
      </w:tr>
      <w:tr w:rsidR="001868E8" w:rsidRPr="001868E8" w14:paraId="60A1F1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8350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C6BF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506049.62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BC80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1365508.36</w:t>
            </w:r>
          </w:p>
        </w:tc>
      </w:tr>
      <w:tr w:rsidR="001868E8" w:rsidRPr="001868E8" w14:paraId="248ECD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BE58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5A7D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506045.6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93BB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1365509.36</w:t>
            </w:r>
          </w:p>
        </w:tc>
      </w:tr>
      <w:tr w:rsidR="001868E8" w:rsidRPr="001868E8" w14:paraId="3E0841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5DCB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560F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506039.56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A70F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1365486.02</w:t>
            </w:r>
          </w:p>
        </w:tc>
      </w:tr>
      <w:tr w:rsidR="001868E8" w:rsidRPr="001868E8" w14:paraId="7C8A14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D741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E668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506027.75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31E7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1365441.91</w:t>
            </w:r>
          </w:p>
        </w:tc>
      </w:tr>
      <w:tr w:rsidR="001868E8" w:rsidRPr="001868E8" w14:paraId="75AFEE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4A02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4EEE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506032.27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1109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1365440.69</w:t>
            </w:r>
          </w:p>
        </w:tc>
      </w:tr>
      <w:tr w:rsidR="001868E8" w:rsidRPr="001868E8" w14:paraId="5DF6EC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56F5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1D48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506026.61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6864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1365419.55</w:t>
            </w:r>
          </w:p>
        </w:tc>
      </w:tr>
      <w:tr w:rsidR="001868E8" w:rsidRPr="001868E8" w14:paraId="439AE4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E7DC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03EF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506015.02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FF2E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1365381.48</w:t>
            </w:r>
          </w:p>
        </w:tc>
      </w:tr>
      <w:tr w:rsidR="001868E8" w:rsidRPr="001868E8" w14:paraId="7C4C5A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2A30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8E41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506008.43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7353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1365362.18</w:t>
            </w:r>
          </w:p>
        </w:tc>
      </w:tr>
      <w:tr w:rsidR="001868E8" w:rsidRPr="001868E8" w14:paraId="195F0A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2920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E259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505959.6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9FD9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1365219.16</w:t>
            </w:r>
          </w:p>
        </w:tc>
      </w:tr>
      <w:tr w:rsidR="001868E8" w:rsidRPr="001868E8" w14:paraId="2B8130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2A5E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7EF1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505929.34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F1A6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1365130.49</w:t>
            </w:r>
          </w:p>
        </w:tc>
      </w:tr>
      <w:tr w:rsidR="001868E8" w:rsidRPr="001868E8" w14:paraId="1510F1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31F0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EB75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505926.67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1A53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1365131.4</w:t>
            </w:r>
          </w:p>
        </w:tc>
      </w:tr>
      <w:tr w:rsidR="001868E8" w:rsidRPr="001868E8" w14:paraId="635B65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05D5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DDDC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505916.21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599F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1365100.8</w:t>
            </w:r>
          </w:p>
        </w:tc>
      </w:tr>
      <w:tr w:rsidR="001868E8" w:rsidRPr="001868E8" w14:paraId="6B733E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5F5E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AD83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505903.69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9F54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1365064.12</w:t>
            </w:r>
          </w:p>
        </w:tc>
      </w:tr>
      <w:tr w:rsidR="001868E8" w:rsidRPr="001868E8" w14:paraId="6404DB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2FF8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69AD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505907.14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28D1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1365062.94</w:t>
            </w:r>
          </w:p>
        </w:tc>
      </w:tr>
      <w:tr w:rsidR="001868E8" w:rsidRPr="001868E8" w14:paraId="121EBF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71CB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A905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505879.52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3B9D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1364982.02</w:t>
            </w:r>
          </w:p>
        </w:tc>
      </w:tr>
      <w:tr w:rsidR="001868E8" w:rsidRPr="001868E8" w14:paraId="43ECAA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B34C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7FA6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505879.45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1168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1364981.83</w:t>
            </w:r>
          </w:p>
        </w:tc>
      </w:tr>
      <w:tr w:rsidR="001868E8" w:rsidRPr="001868E8" w14:paraId="5BE26B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6429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97AF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505822.12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25F9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1364813.92</w:t>
            </w:r>
          </w:p>
        </w:tc>
      </w:tr>
      <w:tr w:rsidR="001868E8" w:rsidRPr="001868E8" w14:paraId="2A8C15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4449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B723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505811.92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DD9A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1364786.29</w:t>
            </w:r>
          </w:p>
        </w:tc>
      </w:tr>
      <w:tr w:rsidR="001868E8" w:rsidRPr="001868E8" w14:paraId="1E749F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2BBA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9020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505797.92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45A9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1364751.14</w:t>
            </w:r>
          </w:p>
        </w:tc>
      </w:tr>
      <w:tr w:rsidR="001868E8" w:rsidRPr="001868E8" w14:paraId="3D3CB4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155B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638F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505794.56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7381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1364752.48</w:t>
            </w:r>
          </w:p>
        </w:tc>
      </w:tr>
      <w:tr w:rsidR="001868E8" w:rsidRPr="001868E8" w14:paraId="2F3ECE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D7A7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3E5B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505769.26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40C7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1364688.94</w:t>
            </w:r>
          </w:p>
        </w:tc>
      </w:tr>
      <w:tr w:rsidR="001868E8" w:rsidRPr="001868E8" w14:paraId="331397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7F57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540A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505772.78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34EA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1364687.54</w:t>
            </w:r>
          </w:p>
        </w:tc>
      </w:tr>
      <w:tr w:rsidR="001868E8" w:rsidRPr="001868E8" w14:paraId="1EE22F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75E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0155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505771.66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4B0A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1364684.73</w:t>
            </w:r>
          </w:p>
        </w:tc>
      </w:tr>
      <w:tr w:rsidR="001868E8" w:rsidRPr="001868E8" w14:paraId="68CBAC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424A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1DE7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505761.38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3F2D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1364658.9</w:t>
            </w:r>
          </w:p>
        </w:tc>
      </w:tr>
      <w:tr w:rsidR="001868E8" w:rsidRPr="001868E8" w14:paraId="750F69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9C94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F61C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505735.22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A654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1364593.19</w:t>
            </w:r>
          </w:p>
        </w:tc>
      </w:tr>
      <w:tr w:rsidR="001868E8" w:rsidRPr="001868E8" w14:paraId="0322F2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5BB6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72F1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505733.58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A2F8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1364589.03</w:t>
            </w:r>
          </w:p>
        </w:tc>
      </w:tr>
      <w:tr w:rsidR="001868E8" w:rsidRPr="001868E8" w14:paraId="4A4D85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BC24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CAA2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505717.74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D0AB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1364548.35</w:t>
            </w:r>
          </w:p>
        </w:tc>
      </w:tr>
      <w:tr w:rsidR="001868E8" w:rsidRPr="001868E8" w14:paraId="5DE003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FC31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15F0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505691.82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BD1B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1364481.82</w:t>
            </w:r>
          </w:p>
        </w:tc>
      </w:tr>
      <w:tr w:rsidR="001868E8" w:rsidRPr="001868E8" w14:paraId="5F30E0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EA8E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57E7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505681.83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6873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1364456.17</w:t>
            </w:r>
          </w:p>
        </w:tc>
      </w:tr>
      <w:tr w:rsidR="001868E8" w:rsidRPr="001868E8" w14:paraId="707571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27A0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3C27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505661.2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C8CD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1364403.19</w:t>
            </w:r>
          </w:p>
        </w:tc>
      </w:tr>
      <w:tr w:rsidR="001868E8" w:rsidRPr="001868E8" w14:paraId="789843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8770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F027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505651.49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361A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1364378.26</w:t>
            </w:r>
          </w:p>
        </w:tc>
      </w:tr>
      <w:tr w:rsidR="001868E8" w:rsidRPr="001868E8" w14:paraId="6809B3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6988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93A3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505648.15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EA7E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1364379.56</w:t>
            </w:r>
          </w:p>
        </w:tc>
      </w:tr>
      <w:tr w:rsidR="001868E8" w:rsidRPr="001868E8" w14:paraId="34C5EF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39C4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303B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505623.28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778F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1364315.75</w:t>
            </w:r>
          </w:p>
        </w:tc>
      </w:tr>
      <w:tr w:rsidR="001868E8" w:rsidRPr="001868E8" w14:paraId="343CAD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700D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B565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505626.54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0AE6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1364314.48</w:t>
            </w:r>
          </w:p>
        </w:tc>
      </w:tr>
      <w:tr w:rsidR="001868E8" w:rsidRPr="001868E8" w14:paraId="5D65A7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D084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6928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505589.69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313F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1364219.87</w:t>
            </w:r>
          </w:p>
        </w:tc>
      </w:tr>
      <w:tr w:rsidR="001868E8" w:rsidRPr="001868E8" w14:paraId="40EE4B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E4DF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6FC5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505578.74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ECBB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1364191.33</w:t>
            </w:r>
          </w:p>
        </w:tc>
      </w:tr>
      <w:tr w:rsidR="001868E8" w:rsidRPr="001868E8" w14:paraId="369ACE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C0CF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E8A6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505501.82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42A4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1364252.47</w:t>
            </w:r>
          </w:p>
        </w:tc>
      </w:tr>
      <w:tr w:rsidR="001868E8" w:rsidRPr="001868E8" w14:paraId="7E37EF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EAFC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DA48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505483.33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29DE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1364228.84</w:t>
            </w:r>
          </w:p>
        </w:tc>
      </w:tr>
      <w:tr w:rsidR="001868E8" w:rsidRPr="001868E8" w14:paraId="14A719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E692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8C89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505567.34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8245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1364162.06</w:t>
            </w:r>
          </w:p>
        </w:tc>
      </w:tr>
      <w:tr w:rsidR="001868E8" w:rsidRPr="001868E8" w14:paraId="0BF149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7873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EDC1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505564.74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1A81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1364155.38</w:t>
            </w:r>
          </w:p>
        </w:tc>
      </w:tr>
      <w:tr w:rsidR="001868E8" w:rsidRPr="001868E8" w14:paraId="57637C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8FDD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3013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505572.48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79EC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1364149.2</w:t>
            </w:r>
          </w:p>
        </w:tc>
      </w:tr>
      <w:tr w:rsidR="001868E8" w:rsidRPr="001868E8" w14:paraId="41921B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A5AF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4608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506139.79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C70E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1366577.61</w:t>
            </w:r>
          </w:p>
        </w:tc>
      </w:tr>
      <w:tr w:rsidR="001868E8" w:rsidRPr="001868E8" w14:paraId="5F62C6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45C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C7C4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506155.99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C6B0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1366578.19</w:t>
            </w:r>
          </w:p>
        </w:tc>
      </w:tr>
      <w:tr w:rsidR="001868E8" w:rsidRPr="001868E8" w14:paraId="723BD2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70C5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4AB1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506154.4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8E82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1366604.64</w:t>
            </w:r>
          </w:p>
        </w:tc>
      </w:tr>
      <w:tr w:rsidR="001868E8" w:rsidRPr="001868E8" w14:paraId="3BA243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0FF9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E435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506239.31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F705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1366608.64</w:t>
            </w:r>
          </w:p>
        </w:tc>
      </w:tr>
      <w:tr w:rsidR="001868E8" w:rsidRPr="001868E8" w14:paraId="0D33B5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A0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40E1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506237.9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09B3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1366638.6</w:t>
            </w:r>
          </w:p>
        </w:tc>
      </w:tr>
      <w:tr w:rsidR="001868E8" w:rsidRPr="001868E8" w14:paraId="3BA7C4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BC71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507A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8829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1366634.61</w:t>
            </w:r>
          </w:p>
        </w:tc>
      </w:tr>
      <w:tr w:rsidR="001868E8" w:rsidRPr="001868E8" w14:paraId="5DCDB2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1BFC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B97F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506150.8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4E8E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1366714.06</w:t>
            </w:r>
          </w:p>
        </w:tc>
      </w:tr>
      <w:tr w:rsidR="001868E8" w:rsidRPr="001868E8" w14:paraId="482065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3B38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EAFA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506206.61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98B9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1366828.44</w:t>
            </w:r>
          </w:p>
        </w:tc>
      </w:tr>
      <w:tr w:rsidR="001868E8" w:rsidRPr="001868E8" w14:paraId="2BA27F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DFDB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EBA3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506217.79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3EA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1366958.7</w:t>
            </w:r>
          </w:p>
        </w:tc>
      </w:tr>
      <w:tr w:rsidR="001868E8" w:rsidRPr="001868E8" w14:paraId="53A2DB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0D8D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03D4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506225.33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E992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1367001.77</w:t>
            </w:r>
          </w:p>
        </w:tc>
      </w:tr>
      <w:tr w:rsidR="001868E8" w:rsidRPr="001868E8" w14:paraId="61AF15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BC52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A991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506246.44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E6B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1367064.75</w:t>
            </w:r>
          </w:p>
        </w:tc>
      </w:tr>
      <w:tr w:rsidR="001868E8" w:rsidRPr="001868E8" w14:paraId="773A40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DB56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91A1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506272.89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F605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1367126.47</w:t>
            </w:r>
          </w:p>
        </w:tc>
      </w:tr>
      <w:tr w:rsidR="001868E8" w:rsidRPr="001868E8" w14:paraId="0CA6ED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C545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146F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506296.36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F7A5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1367175.66</w:t>
            </w:r>
          </w:p>
        </w:tc>
      </w:tr>
      <w:tr w:rsidR="001868E8" w:rsidRPr="001868E8" w14:paraId="07BD2DC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EFD3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8EF2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506327.72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F868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1367220.3</w:t>
            </w:r>
          </w:p>
        </w:tc>
      </w:tr>
      <w:tr w:rsidR="001868E8" w:rsidRPr="001868E8" w14:paraId="1DEDB5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9281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7F64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506363.4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951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1367261.58</w:t>
            </w:r>
          </w:p>
        </w:tc>
      </w:tr>
      <w:tr w:rsidR="001868E8" w:rsidRPr="001868E8" w14:paraId="2DF1E9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5C89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1E26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506403.05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BAD7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1367299.07</w:t>
            </w:r>
          </w:p>
        </w:tc>
      </w:tr>
      <w:tr w:rsidR="001868E8" w:rsidRPr="001868E8" w14:paraId="37BADA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9247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CE45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506417.99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459D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1367310.59</w:t>
            </w:r>
          </w:p>
        </w:tc>
      </w:tr>
      <w:tr w:rsidR="001868E8" w:rsidRPr="001868E8" w14:paraId="42C0DE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6EB8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ABDB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506413.72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E55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1367316.44</w:t>
            </w:r>
          </w:p>
        </w:tc>
      </w:tr>
      <w:tr w:rsidR="001868E8" w:rsidRPr="001868E8" w14:paraId="37C626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1307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1328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506385.2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10BA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1367295.6</w:t>
            </w:r>
          </w:p>
        </w:tc>
      </w:tr>
      <w:tr w:rsidR="001868E8" w:rsidRPr="001868E8" w14:paraId="2264F2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C109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8F67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506349.16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7FBC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1367262.67</w:t>
            </w:r>
          </w:p>
        </w:tc>
      </w:tr>
      <w:tr w:rsidR="001868E8" w:rsidRPr="001868E8" w14:paraId="50300D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A60B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140B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506289.01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FFDF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1367186.16</w:t>
            </w:r>
          </w:p>
        </w:tc>
      </w:tr>
      <w:tr w:rsidR="001868E8" w:rsidRPr="001868E8" w14:paraId="449974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82A2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E23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506264.1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A4B3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1367144.58</w:t>
            </w:r>
          </w:p>
        </w:tc>
      </w:tr>
      <w:tr w:rsidR="001868E8" w:rsidRPr="001868E8" w14:paraId="52CA66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0BEE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D4BD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506226.74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8657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1367055.84</w:t>
            </w:r>
          </w:p>
        </w:tc>
      </w:tr>
      <w:tr w:rsidR="001868E8" w:rsidRPr="001868E8" w14:paraId="27747E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C1CB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B4E2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506211.22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65E0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1367010.55</w:t>
            </w:r>
          </w:p>
        </w:tc>
      </w:tr>
      <w:tr w:rsidR="001868E8" w:rsidRPr="001868E8" w14:paraId="463B64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2CCB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8121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506201.48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EEBF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1366931.4</w:t>
            </w:r>
          </w:p>
        </w:tc>
      </w:tr>
      <w:tr w:rsidR="001868E8" w:rsidRPr="001868E8" w14:paraId="1B387B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8D4A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7DF1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506193.36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AF46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1366837.5</w:t>
            </w:r>
          </w:p>
        </w:tc>
      </w:tr>
      <w:tr w:rsidR="001868E8" w:rsidRPr="001868E8" w14:paraId="5FE4EC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DF02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5DA4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506157.05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713A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1366780.09</w:t>
            </w:r>
          </w:p>
        </w:tc>
      </w:tr>
      <w:tr w:rsidR="001868E8" w:rsidRPr="001868E8" w14:paraId="2D5959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47E7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9694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506158.56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CCBC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1366745.15</w:t>
            </w:r>
          </w:p>
        </w:tc>
      </w:tr>
      <w:tr w:rsidR="001868E8" w:rsidRPr="001868E8" w14:paraId="607E5A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C8DA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6BBA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506142.65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D13F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1366744.56</w:t>
            </w:r>
          </w:p>
        </w:tc>
      </w:tr>
      <w:tr w:rsidR="001868E8" w:rsidRPr="001868E8" w14:paraId="210654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559B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2E13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506133.52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A3FB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1366744.21</w:t>
            </w:r>
          </w:p>
        </w:tc>
      </w:tr>
      <w:tr w:rsidR="001868E8" w:rsidRPr="001868E8" w14:paraId="137FFE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F5D1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7DC7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506139.54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6A2E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1366584.18</w:t>
            </w:r>
          </w:p>
        </w:tc>
      </w:tr>
      <w:tr w:rsidR="001868E8" w:rsidRPr="001868E8" w14:paraId="48C0FC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4D47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C7F7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506139.79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76C7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1366577.61</w:t>
            </w:r>
          </w:p>
        </w:tc>
      </w:tr>
      <w:tr w:rsidR="001868E8" w:rsidRPr="001868E8" w14:paraId="5ADB53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B4BB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7EE4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16B2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1379870.89</w:t>
            </w:r>
          </w:p>
        </w:tc>
      </w:tr>
      <w:tr w:rsidR="001868E8" w:rsidRPr="001868E8" w14:paraId="09E90C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2391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87BD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509373.83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8C50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1379856.8</w:t>
            </w:r>
          </w:p>
        </w:tc>
      </w:tr>
      <w:tr w:rsidR="001868E8" w:rsidRPr="001868E8" w14:paraId="516FE2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8A85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37EA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509331.96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3320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1379872.76</w:t>
            </w:r>
          </w:p>
        </w:tc>
      </w:tr>
      <w:tr w:rsidR="001868E8" w:rsidRPr="001868E8" w14:paraId="48B30A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4A2C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738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509288.85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2125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1379884.97</w:t>
            </w:r>
          </w:p>
        </w:tc>
      </w:tr>
      <w:tr w:rsidR="001868E8" w:rsidRPr="001868E8" w14:paraId="70D49B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9FF3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4CB4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A2BA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1379900.64</w:t>
            </w:r>
          </w:p>
        </w:tc>
      </w:tr>
      <w:tr w:rsidR="001868E8" w:rsidRPr="001868E8" w14:paraId="29A24E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6E2B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9483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509125.55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8CD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1379911.89</w:t>
            </w:r>
          </w:p>
        </w:tc>
      </w:tr>
      <w:tr w:rsidR="001868E8" w:rsidRPr="001868E8" w14:paraId="72E192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BA85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ADF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509044.08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2BA1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1379915.2</w:t>
            </w:r>
          </w:p>
        </w:tc>
      </w:tr>
      <w:tr w:rsidR="001868E8" w:rsidRPr="001868E8" w14:paraId="561F94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C161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CE0E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509004.11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17FB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1379909.12</w:t>
            </w:r>
          </w:p>
        </w:tc>
      </w:tr>
      <w:tr w:rsidR="001868E8" w:rsidRPr="001868E8" w14:paraId="4C76DB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8C60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6958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508942.4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6F7F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1379899.73</w:t>
            </w:r>
          </w:p>
        </w:tc>
      </w:tr>
      <w:tr w:rsidR="001868E8" w:rsidRPr="001868E8" w14:paraId="4CA4AC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C10C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FC10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508943.85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1110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1379892.38</w:t>
            </w:r>
          </w:p>
        </w:tc>
      </w:tr>
      <w:tr w:rsidR="001868E8" w:rsidRPr="001868E8" w14:paraId="19216B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8768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C00F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508989.2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15D8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1379901.33</w:t>
            </w:r>
          </w:p>
        </w:tc>
      </w:tr>
      <w:tr w:rsidR="001868E8" w:rsidRPr="001868E8" w14:paraId="0E3EC2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36EA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D968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508999.09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9737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1379902.89</w:t>
            </w:r>
          </w:p>
        </w:tc>
      </w:tr>
      <w:tr w:rsidR="001868E8" w:rsidRPr="001868E8" w14:paraId="61E132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C346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7760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509037.3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ABB2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1379908.89</w:t>
            </w:r>
          </w:p>
        </w:tc>
      </w:tr>
      <w:tr w:rsidR="001868E8" w:rsidRPr="001868E8" w14:paraId="168698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4A65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1D44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509125.61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E6CE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1379901.9</w:t>
            </w:r>
          </w:p>
        </w:tc>
      </w:tr>
      <w:tr w:rsidR="001868E8" w:rsidRPr="001868E8" w14:paraId="4A9833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85F5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2D40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509194.34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FE80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1379895.01</w:t>
            </w:r>
          </w:p>
        </w:tc>
      </w:tr>
      <w:tr w:rsidR="001868E8" w:rsidRPr="001868E8" w14:paraId="38FCC1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FF0E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876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D57F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509237.26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84CE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1379889.95</w:t>
            </w:r>
          </w:p>
        </w:tc>
      </w:tr>
      <w:tr w:rsidR="001868E8" w:rsidRPr="001868E8" w14:paraId="1A9448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97D0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275E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509272.55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67DC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1379881.58</w:t>
            </w:r>
          </w:p>
        </w:tc>
      </w:tr>
      <w:tr w:rsidR="001868E8" w:rsidRPr="001868E8" w14:paraId="4EA49F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B88D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0708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509307.94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E7AB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1379873.14</w:t>
            </w:r>
          </w:p>
        </w:tc>
      </w:tr>
      <w:tr w:rsidR="001868E8" w:rsidRPr="001868E8" w14:paraId="5D740A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94CB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474A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F90C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1379854.72</w:t>
            </w:r>
          </w:p>
        </w:tc>
      </w:tr>
      <w:tr w:rsidR="001868E8" w:rsidRPr="001868E8" w14:paraId="07F630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B6FF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7B1A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509403.41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A59F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1379832.32</w:t>
            </w:r>
          </w:p>
        </w:tc>
      </w:tr>
      <w:tr w:rsidR="001868E8" w:rsidRPr="001868E8" w14:paraId="101A36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A314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5DF5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A07E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1379870.89</w:t>
            </w:r>
          </w:p>
        </w:tc>
      </w:tr>
      <w:tr w:rsidR="001868E8" w:rsidRPr="001868E8" w14:paraId="481077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A5CC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A36E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510830.69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DF2E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1379131.21</w:t>
            </w:r>
          </w:p>
        </w:tc>
      </w:tr>
      <w:tr w:rsidR="001868E8" w:rsidRPr="001868E8" w14:paraId="5B59AE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C552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0B17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510836.01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8CB0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1379140.68</w:t>
            </w:r>
          </w:p>
        </w:tc>
      </w:tr>
      <w:tr w:rsidR="001868E8" w:rsidRPr="001868E8" w14:paraId="23230C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8746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A78D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510810.63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DC6B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1379162.05</w:t>
            </w:r>
          </w:p>
        </w:tc>
      </w:tr>
      <w:tr w:rsidR="001868E8" w:rsidRPr="001868E8" w14:paraId="5D8424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A53C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FF0C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510729.44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910B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1379200.36</w:t>
            </w:r>
          </w:p>
        </w:tc>
      </w:tr>
      <w:tr w:rsidR="001868E8" w:rsidRPr="001868E8" w14:paraId="4194B8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6C7C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390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510690.54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CE97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1379224.76</w:t>
            </w:r>
          </w:p>
        </w:tc>
      </w:tr>
      <w:tr w:rsidR="001868E8" w:rsidRPr="001868E8" w14:paraId="00699B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822F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61F6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35F7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1379290.82</w:t>
            </w:r>
          </w:p>
        </w:tc>
      </w:tr>
      <w:tr w:rsidR="001868E8" w:rsidRPr="001868E8" w14:paraId="3FDDD5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7B95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33D1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510539.88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FF0E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1379323.54</w:t>
            </w:r>
          </w:p>
        </w:tc>
      </w:tr>
      <w:tr w:rsidR="001868E8" w:rsidRPr="001868E8" w14:paraId="3F4289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59EB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9ABF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510535.37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A3A0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1379325.97</w:t>
            </w:r>
          </w:p>
        </w:tc>
      </w:tr>
      <w:tr w:rsidR="001868E8" w:rsidRPr="001868E8" w14:paraId="5DE529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9440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6878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DCDB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1379362.63</w:t>
            </w:r>
          </w:p>
        </w:tc>
      </w:tr>
      <w:tr w:rsidR="001868E8" w:rsidRPr="001868E8" w14:paraId="00E5C1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81C4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5BC4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510274.83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8F56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1379466.3</w:t>
            </w:r>
          </w:p>
        </w:tc>
      </w:tr>
      <w:tr w:rsidR="001868E8" w:rsidRPr="001868E8" w14:paraId="30CC79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2D4C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EDC5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510242.29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C229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1379483.83</w:t>
            </w:r>
          </w:p>
        </w:tc>
      </w:tr>
      <w:tr w:rsidR="001868E8" w:rsidRPr="001868E8" w14:paraId="185BB2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55A2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4C9F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510233.01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9717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1379467.33</w:t>
            </w:r>
          </w:p>
        </w:tc>
      </w:tr>
      <w:tr w:rsidR="001868E8" w:rsidRPr="001868E8" w14:paraId="5E8EE6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E101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0EEA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5499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1379454.61</w:t>
            </w:r>
          </w:p>
        </w:tc>
      </w:tr>
      <w:tr w:rsidR="001868E8" w:rsidRPr="001868E8" w14:paraId="6B19F2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21C4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6CD0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8B25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1379410.88</w:t>
            </w:r>
          </w:p>
        </w:tc>
      </w:tr>
      <w:tr w:rsidR="001868E8" w:rsidRPr="001868E8" w14:paraId="48669D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84F6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E988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510345.81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1D7D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1379403.89</w:t>
            </w:r>
          </w:p>
        </w:tc>
      </w:tr>
      <w:tr w:rsidR="001868E8" w:rsidRPr="001868E8" w14:paraId="32EF7F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A7E8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A01E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510434.75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B06A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1379353.87</w:t>
            </w:r>
          </w:p>
        </w:tc>
      </w:tr>
      <w:tr w:rsidR="001868E8" w:rsidRPr="001868E8" w14:paraId="2632E3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EB3E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C097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510545.85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8AA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1379291.39</w:t>
            </w:r>
          </w:p>
        </w:tc>
      </w:tr>
      <w:tr w:rsidR="001868E8" w:rsidRPr="001868E8" w14:paraId="03E0F3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41D8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20D4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510248.41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7BC9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1379476.99</w:t>
            </w:r>
          </w:p>
        </w:tc>
      </w:tr>
      <w:tr w:rsidR="001868E8" w:rsidRPr="001868E8" w14:paraId="52777C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FA90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7D00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510247.18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8B13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1379474.8</w:t>
            </w:r>
          </w:p>
        </w:tc>
      </w:tr>
      <w:tr w:rsidR="001868E8" w:rsidRPr="001868E8" w14:paraId="357F56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E954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66C5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510249.37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A0F9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1379473.58</w:t>
            </w:r>
          </w:p>
        </w:tc>
      </w:tr>
      <w:tr w:rsidR="001868E8" w:rsidRPr="001868E8" w14:paraId="26A88E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1F3F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C6EA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24CB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1379475.76</w:t>
            </w:r>
          </w:p>
        </w:tc>
      </w:tr>
      <w:tr w:rsidR="001868E8" w:rsidRPr="001868E8" w14:paraId="1AC5AB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64A0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61FA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D3C8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1379137.14</w:t>
            </w:r>
          </w:p>
        </w:tc>
      </w:tr>
      <w:tr w:rsidR="001868E8" w:rsidRPr="001868E8" w14:paraId="28B14D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C97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3F87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510825.31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3C05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1379134.96</w:t>
            </w:r>
          </w:p>
        </w:tc>
      </w:tr>
      <w:tr w:rsidR="001868E8" w:rsidRPr="001868E8" w14:paraId="7C30F0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FEC6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04EF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67F5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1379133.73</w:t>
            </w:r>
          </w:p>
        </w:tc>
      </w:tr>
      <w:tr w:rsidR="001868E8" w:rsidRPr="001868E8" w14:paraId="00F720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80A2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F930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C0DD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1379135.91</w:t>
            </w:r>
          </w:p>
        </w:tc>
      </w:tr>
      <w:tr w:rsidR="001868E8" w:rsidRPr="001868E8" w14:paraId="0C87E4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9B32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DCCB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510253.54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39F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1379459.59</w:t>
            </w:r>
          </w:p>
        </w:tc>
      </w:tr>
      <w:tr w:rsidR="001868E8" w:rsidRPr="001868E8" w14:paraId="6775E1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65AB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78ED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3DEB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1379457.41</w:t>
            </w:r>
          </w:p>
        </w:tc>
      </w:tr>
      <w:tr w:rsidR="001868E8" w:rsidRPr="001868E8" w14:paraId="53BBD7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6AAF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C961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AA9F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1379456.18</w:t>
            </w:r>
          </w:p>
        </w:tc>
      </w:tr>
      <w:tr w:rsidR="001868E8" w:rsidRPr="001868E8" w14:paraId="6F19516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52E9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D99F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510255.73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CDAA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1379458.36</w:t>
            </w:r>
          </w:p>
        </w:tc>
      </w:tr>
      <w:tr w:rsidR="001868E8" w:rsidRPr="001868E8" w14:paraId="5E1192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5439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206B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510802.97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D07B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1379150.6</w:t>
            </w:r>
          </w:p>
        </w:tc>
      </w:tr>
      <w:tr w:rsidR="001868E8" w:rsidRPr="001868E8" w14:paraId="37F431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2106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0589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510801.75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8135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1379148.42</w:t>
            </w:r>
          </w:p>
        </w:tc>
      </w:tr>
      <w:tr w:rsidR="001868E8" w:rsidRPr="001868E8" w14:paraId="269152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17AE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8D86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77DE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1379147.2</w:t>
            </w:r>
          </w:p>
        </w:tc>
      </w:tr>
      <w:tr w:rsidR="001868E8" w:rsidRPr="001868E8" w14:paraId="2BF9D4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05DA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9D0E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493E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1379149.37</w:t>
            </w:r>
          </w:p>
        </w:tc>
      </w:tr>
      <w:tr w:rsidR="001868E8" w:rsidRPr="001868E8" w14:paraId="0AD69C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5335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493B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510291.79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7B00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1379452.76</w:t>
            </w:r>
          </w:p>
        </w:tc>
      </w:tr>
      <w:tr w:rsidR="001868E8" w:rsidRPr="001868E8" w14:paraId="36AA30C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4E4E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13D2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510290.56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7424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1379450.57</w:t>
            </w:r>
          </w:p>
        </w:tc>
      </w:tr>
      <w:tr w:rsidR="001868E8" w:rsidRPr="001868E8" w14:paraId="2CEAF2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1D0A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1CEE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510292.73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037D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1379449.35</w:t>
            </w:r>
          </w:p>
        </w:tc>
      </w:tr>
      <w:tr w:rsidR="001868E8" w:rsidRPr="001868E8" w14:paraId="74396B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7737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9576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F132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1379451.52</w:t>
            </w:r>
          </w:p>
        </w:tc>
      </w:tr>
      <w:tr w:rsidR="001868E8" w:rsidRPr="001868E8" w14:paraId="0DD064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D758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7C17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94DC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1379159.17</w:t>
            </w:r>
          </w:p>
        </w:tc>
      </w:tr>
      <w:tr w:rsidR="001868E8" w:rsidRPr="001868E8" w14:paraId="70CE4B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A1B4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966B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A778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1379156.98</w:t>
            </w:r>
          </w:p>
        </w:tc>
      </w:tr>
      <w:tr w:rsidR="001868E8" w:rsidRPr="001868E8" w14:paraId="3506B6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31BE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76EB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510808.6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3D55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1379155.75</w:t>
            </w:r>
          </w:p>
        </w:tc>
      </w:tr>
      <w:tr w:rsidR="001868E8" w:rsidRPr="001868E8" w14:paraId="167232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885E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A8BE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510809.83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92B6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1379157.94</w:t>
            </w:r>
          </w:p>
        </w:tc>
      </w:tr>
      <w:tr w:rsidR="001868E8" w:rsidRPr="001868E8" w14:paraId="6710C4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1240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923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32EA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6BAE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1379437.6</w:t>
            </w:r>
          </w:p>
        </w:tc>
      </w:tr>
      <w:tr w:rsidR="001868E8" w:rsidRPr="001868E8" w14:paraId="229AC3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4B6D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B859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552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1379435.43</w:t>
            </w:r>
          </w:p>
        </w:tc>
      </w:tr>
      <w:tr w:rsidR="001868E8" w:rsidRPr="001868E8" w14:paraId="53FCA4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4B4B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9AC3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510293.5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103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1379434.2</w:t>
            </w:r>
          </w:p>
        </w:tc>
      </w:tr>
      <w:tr w:rsidR="001868E8" w:rsidRPr="001868E8" w14:paraId="4CDC10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4E9F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3DBE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510294.73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C3A6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1379436.37</w:t>
            </w:r>
          </w:p>
        </w:tc>
      </w:tr>
      <w:tr w:rsidR="001868E8" w:rsidRPr="001868E8" w14:paraId="52533C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74F0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379C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510762.94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6F2E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1379174.95</w:t>
            </w:r>
          </w:p>
        </w:tc>
      </w:tr>
      <w:tr w:rsidR="001868E8" w:rsidRPr="001868E8" w14:paraId="24D347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4E28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6FE5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C579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1379172.76</w:t>
            </w:r>
          </w:p>
        </w:tc>
      </w:tr>
      <w:tr w:rsidR="001868E8" w:rsidRPr="001868E8" w14:paraId="4225B1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143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4A04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510763.89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A3EF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1379171.53</w:t>
            </w:r>
          </w:p>
        </w:tc>
      </w:tr>
      <w:tr w:rsidR="001868E8" w:rsidRPr="001868E8" w14:paraId="20B6F7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21A5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E00E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510765.12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AAE2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1379173.72</w:t>
            </w:r>
          </w:p>
        </w:tc>
      </w:tr>
      <w:tr w:rsidR="001868E8" w:rsidRPr="001868E8" w14:paraId="5EC09B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4507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4A8E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48FA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1379429.34</w:t>
            </w:r>
          </w:p>
        </w:tc>
      </w:tr>
      <w:tr w:rsidR="001868E8" w:rsidRPr="001868E8" w14:paraId="42B61E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2CE5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6170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510334.77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1488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1379427.16</w:t>
            </w:r>
          </w:p>
        </w:tc>
      </w:tr>
      <w:tr w:rsidR="001868E8" w:rsidRPr="001868E8" w14:paraId="173145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AC5D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7C69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510336.95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ED7F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1379425.93</w:t>
            </w:r>
          </w:p>
        </w:tc>
      </w:tr>
      <w:tr w:rsidR="001868E8" w:rsidRPr="001868E8" w14:paraId="651E7F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6A9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C345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510338.18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4528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1379428.11</w:t>
            </w:r>
          </w:p>
        </w:tc>
      </w:tr>
      <w:tr w:rsidR="001868E8" w:rsidRPr="001868E8" w14:paraId="18C02E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10DF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64AF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510724.35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A136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1379198.1</w:t>
            </w:r>
          </w:p>
        </w:tc>
      </w:tr>
      <w:tr w:rsidR="001868E8" w:rsidRPr="001868E8" w14:paraId="13D2B2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402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D522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510723.13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AB47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1379195.93</w:t>
            </w:r>
          </w:p>
        </w:tc>
      </w:tr>
      <w:tr w:rsidR="001868E8" w:rsidRPr="001868E8" w14:paraId="4899B8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2797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FA3B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510725.3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C690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1379194.7</w:t>
            </w:r>
          </w:p>
        </w:tc>
      </w:tr>
      <w:tr w:rsidR="001868E8" w:rsidRPr="001868E8" w14:paraId="4A377D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5375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CE9D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510726.53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7BB7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1379196.87</w:t>
            </w:r>
          </w:p>
        </w:tc>
      </w:tr>
      <w:tr w:rsidR="001868E8" w:rsidRPr="001868E8" w14:paraId="02B63B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D1A3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8D12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FD41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1379416.63</w:t>
            </w:r>
          </w:p>
        </w:tc>
      </w:tr>
      <w:tr w:rsidR="001868E8" w:rsidRPr="001868E8" w14:paraId="6B11DC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1BA0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E394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BF5A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1379414.45</w:t>
            </w:r>
          </w:p>
        </w:tc>
      </w:tr>
      <w:tr w:rsidR="001868E8" w:rsidRPr="001868E8" w14:paraId="7749EF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3A41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F1F6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894C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1379413.22</w:t>
            </w:r>
          </w:p>
        </w:tc>
      </w:tr>
      <w:tr w:rsidR="001868E8" w:rsidRPr="001868E8" w14:paraId="004BFD5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7C7E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1BB4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510334.46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FAF3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1379415.4</w:t>
            </w:r>
          </w:p>
        </w:tc>
      </w:tr>
      <w:tr w:rsidR="001868E8" w:rsidRPr="001868E8" w14:paraId="16E9CD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42B9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D2C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510686.42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EA4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1379222.34</w:t>
            </w:r>
          </w:p>
        </w:tc>
      </w:tr>
      <w:tr w:rsidR="001868E8" w:rsidRPr="001868E8" w14:paraId="341CAC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8012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4B4A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510685.19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7016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1379220.16</w:t>
            </w:r>
          </w:p>
        </w:tc>
      </w:tr>
      <w:tr w:rsidR="001868E8" w:rsidRPr="001868E8" w14:paraId="5C8840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054B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1E22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510687.37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3A4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1379218.93</w:t>
            </w:r>
          </w:p>
        </w:tc>
      </w:tr>
      <w:tr w:rsidR="001868E8" w:rsidRPr="001868E8" w14:paraId="315767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1817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4A6C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510688.59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3362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1379221.11</w:t>
            </w:r>
          </w:p>
        </w:tc>
      </w:tr>
      <w:tr w:rsidR="001868E8" w:rsidRPr="001868E8" w14:paraId="00C550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2981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4784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B3A4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1379407.17</w:t>
            </w:r>
          </w:p>
        </w:tc>
      </w:tr>
      <w:tr w:rsidR="001868E8" w:rsidRPr="001868E8" w14:paraId="2401326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9CFE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DC77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510376.19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DD75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1379404.99</w:t>
            </w:r>
          </w:p>
        </w:tc>
      </w:tr>
      <w:tr w:rsidR="001868E8" w:rsidRPr="001868E8" w14:paraId="7EEE41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F7E8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A462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52BB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1379403.76</w:t>
            </w:r>
          </w:p>
        </w:tc>
      </w:tr>
      <w:tr w:rsidR="001868E8" w:rsidRPr="001868E8" w14:paraId="19F999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520A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58B2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510379.6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BCE7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1379405.94</w:t>
            </w:r>
          </w:p>
        </w:tc>
      </w:tr>
      <w:tr w:rsidR="001868E8" w:rsidRPr="001868E8" w14:paraId="12ADB0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731B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FDE7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510647.19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AEBD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1379244.4</w:t>
            </w:r>
          </w:p>
        </w:tc>
      </w:tr>
      <w:tr w:rsidR="001868E8" w:rsidRPr="001868E8" w14:paraId="1EBD4E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4B29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7389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510645.96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609E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1379242.22</w:t>
            </w:r>
          </w:p>
        </w:tc>
      </w:tr>
      <w:tr w:rsidR="001868E8" w:rsidRPr="001868E8" w14:paraId="694EDB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748A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FC95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510648.14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0E01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1379240.99</w:t>
            </w:r>
          </w:p>
        </w:tc>
      </w:tr>
      <w:tr w:rsidR="001868E8" w:rsidRPr="001868E8" w14:paraId="3DC915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E89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1078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510649.37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E57B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1379243.17</w:t>
            </w:r>
          </w:p>
        </w:tc>
      </w:tr>
      <w:tr w:rsidR="001868E8" w:rsidRPr="001868E8" w14:paraId="228C01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4D4A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40F5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1C52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1379395.38</w:t>
            </w:r>
          </w:p>
        </w:tc>
      </w:tr>
      <w:tr w:rsidR="001868E8" w:rsidRPr="001868E8" w14:paraId="534C7D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15B6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A2F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510370.69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9B2E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1379393.2</w:t>
            </w:r>
          </w:p>
        </w:tc>
      </w:tr>
      <w:tr w:rsidR="001868E8" w:rsidRPr="001868E8" w14:paraId="3D9474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6D86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D246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D7F9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1379391.97</w:t>
            </w:r>
          </w:p>
        </w:tc>
      </w:tr>
      <w:tr w:rsidR="001868E8" w:rsidRPr="001868E8" w14:paraId="7989C4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396B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DA9A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66D8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1379394.15</w:t>
            </w:r>
          </w:p>
        </w:tc>
      </w:tr>
      <w:tr w:rsidR="001868E8" w:rsidRPr="001868E8" w14:paraId="073242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55D2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788C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510607.97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B9BA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1379266.46</w:t>
            </w:r>
          </w:p>
        </w:tc>
      </w:tr>
      <w:tr w:rsidR="001868E8" w:rsidRPr="001868E8" w14:paraId="0DF1AB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3258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639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510606.75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81A0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1379264.28</w:t>
            </w:r>
          </w:p>
        </w:tc>
      </w:tr>
      <w:tr w:rsidR="001868E8" w:rsidRPr="001868E8" w14:paraId="511777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44DC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C7F6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510608.92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4723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1379263.05</w:t>
            </w:r>
          </w:p>
        </w:tc>
      </w:tr>
      <w:tr w:rsidR="001868E8" w:rsidRPr="001868E8" w14:paraId="3E4F2A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494C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F738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510610.15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3521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1379265.23</w:t>
            </w:r>
          </w:p>
        </w:tc>
      </w:tr>
      <w:tr w:rsidR="001868E8" w:rsidRPr="001868E8" w14:paraId="691CD1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F93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6A65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510422.16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73F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1379383.48</w:t>
            </w:r>
          </w:p>
        </w:tc>
      </w:tr>
      <w:tr w:rsidR="001868E8" w:rsidRPr="001868E8" w14:paraId="7E41C5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AE2E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3F1B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1838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1379381.29</w:t>
            </w:r>
          </w:p>
        </w:tc>
      </w:tr>
      <w:tr w:rsidR="001868E8" w:rsidRPr="001868E8" w14:paraId="177D78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480B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E0CA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510423.12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CA7F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1379380.06</w:t>
            </w:r>
          </w:p>
        </w:tc>
      </w:tr>
      <w:tr w:rsidR="001868E8" w:rsidRPr="001868E8" w14:paraId="32A4F6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7366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1F37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510424.34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9D17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1379382.25</w:t>
            </w:r>
          </w:p>
        </w:tc>
      </w:tr>
      <w:tr w:rsidR="001868E8" w:rsidRPr="001868E8" w14:paraId="33AF1F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902B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E708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510568.74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3BDD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1379288.51</w:t>
            </w:r>
          </w:p>
        </w:tc>
      </w:tr>
      <w:tr w:rsidR="001868E8" w:rsidRPr="001868E8" w14:paraId="3791EC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554A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2088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510567.51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30DC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1379286.32</w:t>
            </w:r>
          </w:p>
        </w:tc>
      </w:tr>
      <w:tr w:rsidR="001868E8" w:rsidRPr="001868E8" w14:paraId="60CF1F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23EA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EAA2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510569.69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6063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1379285.1</w:t>
            </w:r>
          </w:p>
        </w:tc>
      </w:tr>
      <w:tr w:rsidR="001868E8" w:rsidRPr="001868E8" w14:paraId="5B54D3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F27C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970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8C61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510570.92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8145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1379287.27</w:t>
            </w:r>
          </w:p>
        </w:tc>
      </w:tr>
      <w:tr w:rsidR="001868E8" w:rsidRPr="001868E8" w14:paraId="4E97E8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3E4F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6FBB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510416.65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8099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1379371.69</w:t>
            </w:r>
          </w:p>
        </w:tc>
      </w:tr>
      <w:tr w:rsidR="001868E8" w:rsidRPr="001868E8" w14:paraId="7897F8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D03F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16F1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510415.43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252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1379369.51</w:t>
            </w:r>
          </w:p>
        </w:tc>
      </w:tr>
      <w:tr w:rsidR="001868E8" w:rsidRPr="001868E8" w14:paraId="0757CC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179C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54E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510417.61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04AC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1379368.29</w:t>
            </w:r>
          </w:p>
        </w:tc>
      </w:tr>
      <w:tr w:rsidR="001868E8" w:rsidRPr="001868E8" w14:paraId="1DB9632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5D9F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BEBC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510418.85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631F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1379370.46</w:t>
            </w:r>
          </w:p>
        </w:tc>
      </w:tr>
      <w:tr w:rsidR="001868E8" w:rsidRPr="001868E8" w14:paraId="3F9D0C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1D9E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FB5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510529.41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B40E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1379308.57</w:t>
            </w:r>
          </w:p>
        </w:tc>
      </w:tr>
      <w:tr w:rsidR="001868E8" w:rsidRPr="001868E8" w14:paraId="4F8961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FE3F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DD65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510528.18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9A2B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1379306.39</w:t>
            </w:r>
          </w:p>
        </w:tc>
      </w:tr>
      <w:tr w:rsidR="001868E8" w:rsidRPr="001868E8" w14:paraId="396C4E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5B84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F84A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4CC6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1379305.16</w:t>
            </w:r>
          </w:p>
        </w:tc>
      </w:tr>
      <w:tr w:rsidR="001868E8" w:rsidRPr="001868E8" w14:paraId="4D9A4D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1219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669D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510531.58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A4D5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1379307.34</w:t>
            </w:r>
          </w:p>
        </w:tc>
      </w:tr>
      <w:tr w:rsidR="001868E8" w:rsidRPr="001868E8" w14:paraId="307EAD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9AB1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9E7B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510459.95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FABF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1379359.36</w:t>
            </w:r>
          </w:p>
        </w:tc>
      </w:tr>
      <w:tr w:rsidR="001868E8" w:rsidRPr="001868E8" w14:paraId="4253FB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E272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5439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510462.12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3625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1379358.14</w:t>
            </w:r>
          </w:p>
        </w:tc>
      </w:tr>
      <w:tr w:rsidR="001868E8" w:rsidRPr="001868E8" w14:paraId="3C19FC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D28D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9952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F7D1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1379360.31</w:t>
            </w:r>
          </w:p>
        </w:tc>
      </w:tr>
      <w:tr w:rsidR="001868E8" w:rsidRPr="001868E8" w14:paraId="0F3B58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FAFB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7DFA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F7B7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1379361.17</w:t>
            </w:r>
          </w:p>
        </w:tc>
      </w:tr>
      <w:tr w:rsidR="001868E8" w:rsidRPr="001868E8" w14:paraId="66988D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CD31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FDBB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1D7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1379361.53</w:t>
            </w:r>
          </w:p>
        </w:tc>
      </w:tr>
      <w:tr w:rsidR="001868E8" w:rsidRPr="001868E8" w14:paraId="1FF368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8971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CD47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510460.82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479A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1379360.88</w:t>
            </w:r>
          </w:p>
        </w:tc>
      </w:tr>
      <w:tr w:rsidR="001868E8" w:rsidRPr="001868E8" w14:paraId="7B1087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FCC5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2DBE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510534.9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E4F8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1379320.35</w:t>
            </w:r>
          </w:p>
        </w:tc>
      </w:tr>
      <w:tr w:rsidR="001868E8" w:rsidRPr="001868E8" w14:paraId="4FCDE8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3292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3891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2A5A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1379318.18</w:t>
            </w:r>
          </w:p>
        </w:tc>
      </w:tr>
      <w:tr w:rsidR="001868E8" w:rsidRPr="001868E8" w14:paraId="38ABD4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6374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86F1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DCD3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1379316.95</w:t>
            </w:r>
          </w:p>
        </w:tc>
      </w:tr>
      <w:tr w:rsidR="001868E8" w:rsidRPr="001868E8" w14:paraId="32F7EEB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0DF3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503F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8E7A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1379319.13</w:t>
            </w:r>
          </w:p>
        </w:tc>
      </w:tr>
      <w:tr w:rsidR="001868E8" w:rsidRPr="001868E8" w14:paraId="40A182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8DA2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9334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510455.8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5597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1379349.67</w:t>
            </w:r>
          </w:p>
        </w:tc>
      </w:tr>
      <w:tr w:rsidR="001868E8" w:rsidRPr="001868E8" w14:paraId="3DB572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10D9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7E9E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510454.57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9DED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1379347.5</w:t>
            </w:r>
          </w:p>
        </w:tc>
      </w:tr>
      <w:tr w:rsidR="001868E8" w:rsidRPr="001868E8" w14:paraId="000271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04DC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93E3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510456.75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93ED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1379346.28</w:t>
            </w:r>
          </w:p>
        </w:tc>
      </w:tr>
      <w:tr w:rsidR="001868E8" w:rsidRPr="001868E8" w14:paraId="74BDF1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D076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5696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510457.98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EA8A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1379348.45</w:t>
            </w:r>
          </w:p>
        </w:tc>
      </w:tr>
      <w:tr w:rsidR="001868E8" w:rsidRPr="001868E8" w14:paraId="4FA5A8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A90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B9BD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510490.27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9C77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1379330.67</w:t>
            </w:r>
          </w:p>
        </w:tc>
      </w:tr>
      <w:tr w:rsidR="001868E8" w:rsidRPr="001868E8" w14:paraId="750F86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36F3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2B71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510489.05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BD45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1379328.49</w:t>
            </w:r>
          </w:p>
        </w:tc>
      </w:tr>
      <w:tr w:rsidR="001868E8" w:rsidRPr="001868E8" w14:paraId="4FE977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976C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1C17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510491.23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AF87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1379327.26</w:t>
            </w:r>
          </w:p>
        </w:tc>
      </w:tr>
      <w:tr w:rsidR="001868E8" w:rsidRPr="001868E8" w14:paraId="59FF6E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955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54EE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510492.46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450C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1379329.45</w:t>
            </w:r>
          </w:p>
        </w:tc>
      </w:tr>
      <w:tr w:rsidR="001868E8" w:rsidRPr="001868E8" w14:paraId="4D3776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39CA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115C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510495.77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13DD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1379342.44</w:t>
            </w:r>
          </w:p>
        </w:tc>
      </w:tr>
      <w:tr w:rsidR="001868E8" w:rsidRPr="001868E8" w14:paraId="468130B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CA96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04F8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510494.54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CB54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1379340.28</w:t>
            </w:r>
          </w:p>
        </w:tc>
      </w:tr>
      <w:tr w:rsidR="001868E8" w:rsidRPr="001868E8" w14:paraId="2ED9D7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359F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29BB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510496.73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FF72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1379339.05</w:t>
            </w:r>
          </w:p>
        </w:tc>
      </w:tr>
      <w:tr w:rsidR="001868E8" w:rsidRPr="001868E8" w14:paraId="219C25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3C5C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A76C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510497.96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F776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1379341.22</w:t>
            </w:r>
          </w:p>
        </w:tc>
      </w:tr>
      <w:tr w:rsidR="001868E8" w:rsidRPr="001868E8" w14:paraId="39FAAB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554A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2A14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509282.96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4EA4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1370470.28</w:t>
            </w:r>
          </w:p>
        </w:tc>
      </w:tr>
      <w:tr w:rsidR="001868E8" w:rsidRPr="001868E8" w14:paraId="648DD16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7FF1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6A34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509294.07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5FC1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1370508.14</w:t>
            </w:r>
          </w:p>
        </w:tc>
      </w:tr>
      <w:tr w:rsidR="001868E8" w:rsidRPr="001868E8" w14:paraId="570EE2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A6B7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C86F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509300.43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6086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1370554.19</w:t>
            </w:r>
          </w:p>
        </w:tc>
      </w:tr>
      <w:tr w:rsidR="001868E8" w:rsidRPr="001868E8" w14:paraId="316D07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17A8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95E0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509352.31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E46E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1370746.15</w:t>
            </w:r>
          </w:p>
        </w:tc>
      </w:tr>
      <w:tr w:rsidR="001868E8" w:rsidRPr="001868E8" w14:paraId="688E94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C15F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6EC3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509371.44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54D5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1370814.75</w:t>
            </w:r>
          </w:p>
        </w:tc>
      </w:tr>
      <w:tr w:rsidR="001868E8" w:rsidRPr="001868E8" w14:paraId="4422D7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D710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95C9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509459.38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5669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1371130.47</w:t>
            </w:r>
          </w:p>
        </w:tc>
      </w:tr>
      <w:tr w:rsidR="001868E8" w:rsidRPr="001868E8" w14:paraId="32D90C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ACFF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E4D0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2328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1371200.4</w:t>
            </w:r>
          </w:p>
        </w:tc>
      </w:tr>
      <w:tr w:rsidR="001868E8" w:rsidRPr="001868E8" w14:paraId="4E522B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CA67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E161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73BE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1371266.9</w:t>
            </w:r>
          </w:p>
        </w:tc>
      </w:tr>
      <w:tr w:rsidR="001868E8" w:rsidRPr="001868E8" w14:paraId="0C5D9C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6208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F1C3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509507.56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DB97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1371297.39</w:t>
            </w:r>
          </w:p>
        </w:tc>
      </w:tr>
      <w:tr w:rsidR="001868E8" w:rsidRPr="001868E8" w14:paraId="7256E2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3E43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A0BF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509497.55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D1B6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1371301.14</w:t>
            </w:r>
          </w:p>
        </w:tc>
      </w:tr>
      <w:tr w:rsidR="001868E8" w:rsidRPr="001868E8" w14:paraId="58309C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3657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C234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509484.38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76F2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1371263.87</w:t>
            </w:r>
          </w:p>
        </w:tc>
      </w:tr>
      <w:tr w:rsidR="001868E8" w:rsidRPr="001868E8" w14:paraId="2C6FC9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DEF1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F0A6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30CE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1371266.8</w:t>
            </w:r>
          </w:p>
        </w:tc>
      </w:tr>
      <w:tr w:rsidR="001868E8" w:rsidRPr="001868E8" w14:paraId="0160FD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9F0A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6E68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509467.68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AD38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1371241.52</w:t>
            </w:r>
          </w:p>
        </w:tc>
      </w:tr>
      <w:tr w:rsidR="001868E8" w:rsidRPr="001868E8" w14:paraId="5EDF74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E91E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4394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9958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1370677.2</w:t>
            </w:r>
          </w:p>
        </w:tc>
      </w:tr>
      <w:tr w:rsidR="001868E8" w:rsidRPr="001868E8" w14:paraId="29A56D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9359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D45F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509317.56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6AC8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1370676.55</w:t>
            </w:r>
          </w:p>
        </w:tc>
      </w:tr>
      <w:tr w:rsidR="001868E8" w:rsidRPr="001868E8" w14:paraId="3EA68D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6DA1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E9C2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CF45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1370674.14</w:t>
            </w:r>
          </w:p>
        </w:tc>
      </w:tr>
      <w:tr w:rsidR="001868E8" w:rsidRPr="001868E8" w14:paraId="76324E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89CF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1017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E83E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A439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1370674.78</w:t>
            </w:r>
          </w:p>
        </w:tc>
      </w:tr>
      <w:tr w:rsidR="001868E8" w:rsidRPr="001868E8" w14:paraId="773F81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F03A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F962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509303.44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32A0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1370633.85</w:t>
            </w:r>
          </w:p>
        </w:tc>
      </w:tr>
      <w:tr w:rsidR="001868E8" w:rsidRPr="001868E8" w14:paraId="10BB10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46CB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F710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509303.45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44D5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1370633.85</w:t>
            </w:r>
          </w:p>
        </w:tc>
      </w:tr>
      <w:tr w:rsidR="001868E8" w:rsidRPr="001868E8" w14:paraId="6AD477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8640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5BA8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5820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1370633.21</w:t>
            </w:r>
          </w:p>
        </w:tc>
      </w:tr>
      <w:tr w:rsidR="001868E8" w:rsidRPr="001868E8" w14:paraId="7421A5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F8C9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62C4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0A9C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1370630.79</w:t>
            </w:r>
          </w:p>
        </w:tc>
      </w:tr>
      <w:tr w:rsidR="001868E8" w:rsidRPr="001868E8" w14:paraId="001A58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CA73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B66D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509302.79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A4CB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1370631.44</w:t>
            </w:r>
          </w:p>
        </w:tc>
      </w:tr>
      <w:tr w:rsidR="001868E8" w:rsidRPr="001868E8" w14:paraId="1C7F9E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BD07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C590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509291.76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5532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1370590.64</w:t>
            </w:r>
          </w:p>
        </w:tc>
      </w:tr>
      <w:tr w:rsidR="001868E8" w:rsidRPr="001868E8" w14:paraId="34306E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0029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3A9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A425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1370590.24</w:t>
            </w:r>
          </w:p>
        </w:tc>
      </w:tr>
      <w:tr w:rsidR="001868E8" w:rsidRPr="001868E8" w14:paraId="3AC994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0826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CC4E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509292.57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DB29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1370587.83</w:t>
            </w:r>
          </w:p>
        </w:tc>
      </w:tr>
      <w:tr w:rsidR="001868E8" w:rsidRPr="001868E8" w14:paraId="1709F6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51D0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AD4A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0E56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1370588.22</w:t>
            </w:r>
          </w:p>
        </w:tc>
      </w:tr>
      <w:tr w:rsidR="001868E8" w:rsidRPr="001868E8" w14:paraId="6D40AB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5536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0791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509281.56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60E5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1370552.9</w:t>
            </w:r>
          </w:p>
        </w:tc>
      </w:tr>
      <w:tr w:rsidR="001868E8" w:rsidRPr="001868E8" w14:paraId="769AED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F383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0257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509285.92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EA75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1370551.72</w:t>
            </w:r>
          </w:p>
        </w:tc>
      </w:tr>
      <w:tr w:rsidR="001868E8" w:rsidRPr="001868E8" w14:paraId="1DF9D8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8D11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E49C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509265.25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5424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1370475.06</w:t>
            </w:r>
          </w:p>
        </w:tc>
      </w:tr>
      <w:tr w:rsidR="001868E8" w:rsidRPr="001868E8" w14:paraId="3863B2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E920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96A2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509497.22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F711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1371277.03</w:t>
            </w:r>
          </w:p>
        </w:tc>
      </w:tr>
      <w:tr w:rsidR="001868E8" w:rsidRPr="001868E8" w14:paraId="25C27B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C96B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2A84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509494.8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2C9E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1371277.68</w:t>
            </w:r>
          </w:p>
        </w:tc>
      </w:tr>
      <w:tr w:rsidR="001868E8" w:rsidRPr="001868E8" w14:paraId="1FCD54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1B8E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3E31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509494.15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F1AE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1371275.26</w:t>
            </w:r>
          </w:p>
        </w:tc>
      </w:tr>
      <w:tr w:rsidR="001868E8" w:rsidRPr="001868E8" w14:paraId="5770CB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420A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89AC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509496.57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B936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1371274.6</w:t>
            </w:r>
          </w:p>
        </w:tc>
      </w:tr>
      <w:tr w:rsidR="001868E8" w:rsidRPr="001868E8" w14:paraId="031F64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AC1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2849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A24A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1370503.95</w:t>
            </w:r>
          </w:p>
        </w:tc>
      </w:tr>
      <w:tr w:rsidR="001868E8" w:rsidRPr="001868E8" w14:paraId="46CC6D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62E0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43D5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509288.88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738B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1370504.61</w:t>
            </w:r>
          </w:p>
        </w:tc>
      </w:tr>
      <w:tr w:rsidR="001868E8" w:rsidRPr="001868E8" w14:paraId="597AE0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823C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460A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509288.23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1ED2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1370502.19</w:t>
            </w:r>
          </w:p>
        </w:tc>
      </w:tr>
      <w:tr w:rsidR="001868E8" w:rsidRPr="001868E8" w14:paraId="704A4A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0697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E2C4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A6FD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1370501.54</w:t>
            </w:r>
          </w:p>
        </w:tc>
      </w:tr>
      <w:tr w:rsidR="001868E8" w:rsidRPr="001868E8" w14:paraId="636123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1478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61A9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509473.41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A678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1371237.72</w:t>
            </w:r>
          </w:p>
        </w:tc>
      </w:tr>
      <w:tr w:rsidR="001868E8" w:rsidRPr="001868E8" w14:paraId="798BD5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ACC0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6E24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6F0E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1371238.37</w:t>
            </w:r>
          </w:p>
        </w:tc>
      </w:tr>
      <w:tr w:rsidR="001868E8" w:rsidRPr="001868E8" w14:paraId="676C7F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87DF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8739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B86E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1371235.95</w:t>
            </w:r>
          </w:p>
        </w:tc>
      </w:tr>
      <w:tr w:rsidR="001868E8" w:rsidRPr="001868E8" w14:paraId="3C10F6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5B91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EC72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509472.76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F222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1371235.3</w:t>
            </w:r>
          </w:p>
        </w:tc>
      </w:tr>
      <w:tr w:rsidR="001868E8" w:rsidRPr="001868E8" w14:paraId="63BA73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BA87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F81A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509278.43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2879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1370506.25</w:t>
            </w:r>
          </w:p>
        </w:tc>
      </w:tr>
      <w:tr w:rsidR="001868E8" w:rsidRPr="001868E8" w14:paraId="22AE31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DB76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6AB8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509276.01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31E8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1370506.91</w:t>
            </w:r>
          </w:p>
        </w:tc>
      </w:tr>
      <w:tr w:rsidR="001868E8" w:rsidRPr="001868E8" w14:paraId="45117A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BD4D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5109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509275.36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D8BE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1370504.49</w:t>
            </w:r>
          </w:p>
        </w:tc>
      </w:tr>
      <w:tr w:rsidR="001868E8" w:rsidRPr="001868E8" w14:paraId="0CB631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7F5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8EAF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509277.77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F02B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1370503.84</w:t>
            </w:r>
          </w:p>
        </w:tc>
      </w:tr>
      <w:tr w:rsidR="001868E8" w:rsidRPr="001868E8" w14:paraId="105A74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A7ED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45C1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509485.9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2166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1371234.1</w:t>
            </w:r>
          </w:p>
        </w:tc>
      </w:tr>
      <w:tr w:rsidR="001868E8" w:rsidRPr="001868E8" w14:paraId="5F771E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46EC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DF1A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509483.5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13AA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1371234.76</w:t>
            </w:r>
          </w:p>
        </w:tc>
      </w:tr>
      <w:tr w:rsidR="001868E8" w:rsidRPr="001868E8" w14:paraId="634E4D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CDCF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8F3D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509482.84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34CA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1371232.34</w:t>
            </w:r>
          </w:p>
        </w:tc>
      </w:tr>
      <w:tr w:rsidR="001868E8" w:rsidRPr="001868E8" w14:paraId="214302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F70E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DAA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509485.25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B484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1371231.7</w:t>
            </w:r>
          </w:p>
        </w:tc>
      </w:tr>
      <w:tr w:rsidR="001868E8" w:rsidRPr="001868E8" w14:paraId="3A9CA1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C445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A3F3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B667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1370543.6</w:t>
            </w:r>
          </w:p>
        </w:tc>
      </w:tr>
      <w:tr w:rsidR="001868E8" w:rsidRPr="001868E8" w14:paraId="3E80B5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F589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B19C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BAC0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1370544.25</w:t>
            </w:r>
          </w:p>
        </w:tc>
      </w:tr>
      <w:tr w:rsidR="001868E8" w:rsidRPr="001868E8" w14:paraId="346F2D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B17B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E510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AA54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1370541.83</w:t>
            </w:r>
          </w:p>
        </w:tc>
      </w:tr>
      <w:tr w:rsidR="001868E8" w:rsidRPr="001868E8" w14:paraId="690024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31C3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2B6E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509292.95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3EE5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1370541.18</w:t>
            </w:r>
          </w:p>
        </w:tc>
      </w:tr>
      <w:tr w:rsidR="001868E8" w:rsidRPr="001868E8" w14:paraId="2DDD3D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7E8B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C7DB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509461.46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4804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1371194.52</w:t>
            </w:r>
          </w:p>
        </w:tc>
      </w:tr>
      <w:tr w:rsidR="001868E8" w:rsidRPr="001868E8" w14:paraId="2AC8AA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931A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7B73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509459.04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19F4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1371195.18</w:t>
            </w:r>
          </w:p>
        </w:tc>
      </w:tr>
      <w:tr w:rsidR="001868E8" w:rsidRPr="001868E8" w14:paraId="1CC780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386D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646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509458.39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8D0A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1371192.75</w:t>
            </w:r>
          </w:p>
        </w:tc>
      </w:tr>
      <w:tr w:rsidR="001868E8" w:rsidRPr="001868E8" w14:paraId="2D6333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985D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3D47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509460.8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EE98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1371192.1</w:t>
            </w:r>
          </w:p>
        </w:tc>
      </w:tr>
      <w:tr w:rsidR="001868E8" w:rsidRPr="001868E8" w14:paraId="084B87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CC15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6428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509305.74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82F0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1370586.58</w:t>
            </w:r>
          </w:p>
        </w:tc>
      </w:tr>
      <w:tr w:rsidR="001868E8" w:rsidRPr="001868E8" w14:paraId="2E0D68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A8C5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9EC5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0A87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1370587.22</w:t>
            </w:r>
          </w:p>
        </w:tc>
      </w:tr>
      <w:tr w:rsidR="001868E8" w:rsidRPr="001868E8" w14:paraId="723720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62D2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24FE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40A6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1370584.81</w:t>
            </w:r>
          </w:p>
        </w:tc>
      </w:tr>
      <w:tr w:rsidR="001868E8" w:rsidRPr="001868E8" w14:paraId="4CD349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F7BE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45C6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509305.09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CF17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1370584.16</w:t>
            </w:r>
          </w:p>
        </w:tc>
      </w:tr>
      <w:tr w:rsidR="001868E8" w:rsidRPr="001868E8" w14:paraId="759FAD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B315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3DAB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509473.94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DE20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1371190.9</w:t>
            </w:r>
          </w:p>
        </w:tc>
      </w:tr>
      <w:tr w:rsidR="001868E8" w:rsidRPr="001868E8" w14:paraId="740859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DD6F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1692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F70F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1371191.56</w:t>
            </w:r>
          </w:p>
        </w:tc>
      </w:tr>
      <w:tr w:rsidR="001868E8" w:rsidRPr="001868E8" w14:paraId="5DB65B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6B15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1064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2770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509470.87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04B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1371189.14</w:t>
            </w:r>
          </w:p>
        </w:tc>
      </w:tr>
      <w:tr w:rsidR="001868E8" w:rsidRPr="001868E8" w14:paraId="047FBD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EFCF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FD4E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509473.29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AEA8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1371188.49</w:t>
            </w:r>
          </w:p>
        </w:tc>
      </w:tr>
      <w:tr w:rsidR="001868E8" w:rsidRPr="001868E8" w14:paraId="039A39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A24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946F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7D57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1370629.74</w:t>
            </w:r>
          </w:p>
        </w:tc>
      </w:tr>
      <w:tr w:rsidR="001868E8" w:rsidRPr="001868E8" w14:paraId="591017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963A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4BA1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7B4B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1370630.39</w:t>
            </w:r>
          </w:p>
        </w:tc>
      </w:tr>
      <w:tr w:rsidR="001868E8" w:rsidRPr="001868E8" w14:paraId="53BED1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6291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71A2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7D29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1370627.98</w:t>
            </w:r>
          </w:p>
        </w:tc>
      </w:tr>
      <w:tr w:rsidR="001868E8" w:rsidRPr="001868E8" w14:paraId="78D298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64CD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328C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509317.26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320A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1370627.33</w:t>
            </w:r>
          </w:p>
        </w:tc>
      </w:tr>
      <w:tr w:rsidR="001868E8" w:rsidRPr="001868E8" w14:paraId="583608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27B3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C96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509449.71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95BB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1371151.55</w:t>
            </w:r>
          </w:p>
        </w:tc>
      </w:tr>
      <w:tr w:rsidR="001868E8" w:rsidRPr="001868E8" w14:paraId="72C52A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E310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08DD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509447.29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1A94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1371152.21</w:t>
            </w:r>
          </w:p>
        </w:tc>
      </w:tr>
      <w:tr w:rsidR="001868E8" w:rsidRPr="001868E8" w14:paraId="26049F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F77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1E77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509446.64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CE57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1371149.8</w:t>
            </w:r>
          </w:p>
        </w:tc>
      </w:tr>
      <w:tr w:rsidR="001868E8" w:rsidRPr="001868E8" w14:paraId="2813E6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62C6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5C24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509449.06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EB2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1371149.15</w:t>
            </w:r>
          </w:p>
        </w:tc>
      </w:tr>
      <w:tr w:rsidR="001868E8" w:rsidRPr="001868E8" w14:paraId="578188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8470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CCA0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509330.1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29FA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1370672.88</w:t>
            </w:r>
          </w:p>
        </w:tc>
      </w:tr>
      <w:tr w:rsidR="001868E8" w:rsidRPr="001868E8" w14:paraId="74308B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5A7F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DD38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509327.69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C936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1370673.53</w:t>
            </w:r>
          </w:p>
        </w:tc>
      </w:tr>
      <w:tr w:rsidR="001868E8" w:rsidRPr="001868E8" w14:paraId="2049C0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688D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1014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509327.03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DEB1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1370671.12</w:t>
            </w:r>
          </w:p>
        </w:tc>
      </w:tr>
      <w:tr w:rsidR="001868E8" w:rsidRPr="001868E8" w14:paraId="489E2A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63F1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28B1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509329.45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3801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1370670.46</w:t>
            </w:r>
          </w:p>
        </w:tc>
      </w:tr>
      <w:tr w:rsidR="001868E8" w:rsidRPr="001868E8" w14:paraId="48F8AB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CF31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BB3B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509462.03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D7EE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1371147.75</w:t>
            </w:r>
          </w:p>
        </w:tc>
      </w:tr>
      <w:tr w:rsidR="001868E8" w:rsidRPr="001868E8" w14:paraId="052E3E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DAA8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70B4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509459.61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C114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1371148.4</w:t>
            </w:r>
          </w:p>
        </w:tc>
      </w:tr>
      <w:tr w:rsidR="001868E8" w:rsidRPr="001868E8" w14:paraId="3BF7F6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1B19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A95C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509458.96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4BB8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1371145.99</w:t>
            </w:r>
          </w:p>
        </w:tc>
      </w:tr>
      <w:tr w:rsidR="001868E8" w:rsidRPr="001868E8" w14:paraId="536B09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C899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8F3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509461.38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A05F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1371145.35</w:t>
            </w:r>
          </w:p>
        </w:tc>
      </w:tr>
      <w:tr w:rsidR="001868E8" w:rsidRPr="001868E8" w14:paraId="51FD3B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4CF2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FCED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509342.23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341B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1370715.93</w:t>
            </w:r>
          </w:p>
        </w:tc>
      </w:tr>
      <w:tr w:rsidR="001868E8" w:rsidRPr="001868E8" w14:paraId="2C0029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EAF4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A5FC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CBDD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1370716.57</w:t>
            </w:r>
          </w:p>
        </w:tc>
      </w:tr>
      <w:tr w:rsidR="001868E8" w:rsidRPr="001868E8" w14:paraId="188E2A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477F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EDC4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509339.17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99AC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1370714.16</w:t>
            </w:r>
          </w:p>
        </w:tc>
      </w:tr>
      <w:tr w:rsidR="001868E8" w:rsidRPr="001868E8" w14:paraId="1AAC31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143E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AA86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509341.58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FC85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1370713.5</w:t>
            </w:r>
          </w:p>
        </w:tc>
      </w:tr>
      <w:tr w:rsidR="001868E8" w:rsidRPr="001868E8" w14:paraId="08A590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F943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9BDD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7B0C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1371108.07</w:t>
            </w:r>
          </w:p>
        </w:tc>
      </w:tr>
      <w:tr w:rsidR="001868E8" w:rsidRPr="001868E8" w14:paraId="41420C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9301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6FA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F1BF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1371108.72</w:t>
            </w:r>
          </w:p>
        </w:tc>
      </w:tr>
      <w:tr w:rsidR="001868E8" w:rsidRPr="001868E8" w14:paraId="60127B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D461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A6A5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509434.57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35DA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1371106.31</w:t>
            </w:r>
          </w:p>
        </w:tc>
      </w:tr>
      <w:tr w:rsidR="001868E8" w:rsidRPr="001868E8" w14:paraId="556185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1521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C025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79C4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1371105.66</w:t>
            </w:r>
          </w:p>
        </w:tc>
      </w:tr>
      <w:tr w:rsidR="001868E8" w:rsidRPr="001868E8" w14:paraId="0240CD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4874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A54F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509329.75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DB7C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1370719.54</w:t>
            </w:r>
          </w:p>
        </w:tc>
      </w:tr>
      <w:tr w:rsidR="001868E8" w:rsidRPr="001868E8" w14:paraId="431BA2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0AC7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9D08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509327.33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65D1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1370720.18</w:t>
            </w:r>
          </w:p>
        </w:tc>
      </w:tr>
      <w:tr w:rsidR="001868E8" w:rsidRPr="001868E8" w14:paraId="0E1772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2CA0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1C2F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509326.69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50DC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1370717.77</w:t>
            </w:r>
          </w:p>
        </w:tc>
      </w:tr>
      <w:tr w:rsidR="001868E8" w:rsidRPr="001868E8" w14:paraId="692BD5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949C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52D4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509329.09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AD3D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1370717.11</w:t>
            </w:r>
          </w:p>
        </w:tc>
      </w:tr>
      <w:tr w:rsidR="001868E8" w:rsidRPr="001868E8" w14:paraId="5D2733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A983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13CD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509450.14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CBF9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1371104.46</w:t>
            </w:r>
          </w:p>
        </w:tc>
      </w:tr>
      <w:tr w:rsidR="001868E8" w:rsidRPr="001868E8" w14:paraId="725314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DF13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F462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509447.72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61F7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1371105.11</w:t>
            </w:r>
          </w:p>
        </w:tc>
      </w:tr>
      <w:tr w:rsidR="001868E8" w:rsidRPr="001868E8" w14:paraId="0D37BA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3E50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A3DF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509447.07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B0BC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1371102.69</w:t>
            </w:r>
          </w:p>
        </w:tc>
      </w:tr>
      <w:tr w:rsidR="001868E8" w:rsidRPr="001868E8" w14:paraId="73AF95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EAF1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2F55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509449.48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E628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1371102.03</w:t>
            </w:r>
          </w:p>
        </w:tc>
      </w:tr>
      <w:tr w:rsidR="001868E8" w:rsidRPr="001868E8" w14:paraId="057A78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0DD4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9E3D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B561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1370759.03</w:t>
            </w:r>
          </w:p>
        </w:tc>
      </w:tr>
      <w:tr w:rsidR="001868E8" w:rsidRPr="001868E8" w14:paraId="3647A2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5B37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6182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CA2D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1370759.69</w:t>
            </w:r>
          </w:p>
        </w:tc>
      </w:tr>
      <w:tr w:rsidR="001868E8" w:rsidRPr="001868E8" w14:paraId="324614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40B2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FFA4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5AED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1370757.27</w:t>
            </w:r>
          </w:p>
        </w:tc>
      </w:tr>
      <w:tr w:rsidR="001868E8" w:rsidRPr="001868E8" w14:paraId="0B19FA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8D2C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E26E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C4DB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1370756.63</w:t>
            </w:r>
          </w:p>
        </w:tc>
      </w:tr>
      <w:tr w:rsidR="001868E8" w:rsidRPr="001868E8" w14:paraId="2F41D4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9CE2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9923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FE6A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1371064.95</w:t>
            </w:r>
          </w:p>
        </w:tc>
      </w:tr>
      <w:tr w:rsidR="001868E8" w:rsidRPr="001868E8" w14:paraId="771FCA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8632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3BCE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76AE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1371065.61</w:t>
            </w:r>
          </w:p>
        </w:tc>
      </w:tr>
      <w:tr w:rsidR="001868E8" w:rsidRPr="001868E8" w14:paraId="37DA03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A865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46A5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56D9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1371063.19</w:t>
            </w:r>
          </w:p>
        </w:tc>
      </w:tr>
      <w:tr w:rsidR="001868E8" w:rsidRPr="001868E8" w14:paraId="2C683A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D0EA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C6C2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323D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1371062.54</w:t>
            </w:r>
          </w:p>
        </w:tc>
      </w:tr>
      <w:tr w:rsidR="001868E8" w:rsidRPr="001868E8" w14:paraId="49B2C5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AB52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935A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509341.73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0317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1370762.77</w:t>
            </w:r>
          </w:p>
        </w:tc>
      </w:tr>
      <w:tr w:rsidR="001868E8" w:rsidRPr="001868E8" w14:paraId="60F638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5F7F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8FF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509339.31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56DA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1370763.42</w:t>
            </w:r>
          </w:p>
        </w:tc>
      </w:tr>
      <w:tr w:rsidR="001868E8" w:rsidRPr="001868E8" w14:paraId="520E90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E7FB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A5EE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509338.66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B3C8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1370761.01</w:t>
            </w:r>
          </w:p>
        </w:tc>
      </w:tr>
      <w:tr w:rsidR="001868E8" w:rsidRPr="001868E8" w14:paraId="15D1B9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D919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A79C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509341.08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2AD8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1370760.35</w:t>
            </w:r>
          </w:p>
        </w:tc>
      </w:tr>
      <w:tr w:rsidR="001868E8" w:rsidRPr="001868E8" w14:paraId="75C68F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D740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CB67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5242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1371061.33</w:t>
            </w:r>
          </w:p>
        </w:tc>
      </w:tr>
      <w:tr w:rsidR="001868E8" w:rsidRPr="001868E8" w14:paraId="51D9C5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7B90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6302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6E26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1371061.99</w:t>
            </w:r>
          </w:p>
        </w:tc>
      </w:tr>
      <w:tr w:rsidR="001868E8" w:rsidRPr="001868E8" w14:paraId="3FEF28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6925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D9AF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509434.94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282A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1371059.58</w:t>
            </w:r>
          </w:p>
        </w:tc>
      </w:tr>
      <w:tr w:rsidR="001868E8" w:rsidRPr="001868E8" w14:paraId="3FD60E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EBDF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E49E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509437.36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EF8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1371058.92</w:t>
            </w:r>
          </w:p>
        </w:tc>
      </w:tr>
      <w:tr w:rsidR="001868E8" w:rsidRPr="001868E8" w14:paraId="0A2223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F75C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A875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BC55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1370802.42</w:t>
            </w:r>
          </w:p>
        </w:tc>
      </w:tr>
      <w:tr w:rsidR="001868E8" w:rsidRPr="001868E8" w14:paraId="57F4D6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C430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801E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509363.74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2A6F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1370803.06</w:t>
            </w:r>
          </w:p>
        </w:tc>
      </w:tr>
      <w:tr w:rsidR="001868E8" w:rsidRPr="001868E8" w14:paraId="3345F1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DB33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58C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213D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1370800.65</w:t>
            </w:r>
          </w:p>
        </w:tc>
      </w:tr>
      <w:tr w:rsidR="001868E8" w:rsidRPr="001868E8" w14:paraId="6CA383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518C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71E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E282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1370800</w:t>
            </w:r>
          </w:p>
        </w:tc>
      </w:tr>
      <w:tr w:rsidR="001868E8" w:rsidRPr="001868E8" w14:paraId="10489B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F916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D491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D4C9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1371021.84</w:t>
            </w:r>
          </w:p>
        </w:tc>
      </w:tr>
      <w:tr w:rsidR="001868E8" w:rsidRPr="001868E8" w14:paraId="673328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8CFD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D8B5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509411.26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B8FF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1371022.49</w:t>
            </w:r>
          </w:p>
        </w:tc>
      </w:tr>
      <w:tr w:rsidR="001868E8" w:rsidRPr="001868E8" w14:paraId="10A782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AEBA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3279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509410.62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7D72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1371020.09</w:t>
            </w:r>
          </w:p>
        </w:tc>
      </w:tr>
      <w:tr w:rsidR="001868E8" w:rsidRPr="001868E8" w14:paraId="2BCED8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7A1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35B5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71F4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1371019.43</w:t>
            </w:r>
          </w:p>
        </w:tc>
      </w:tr>
      <w:tr w:rsidR="001868E8" w:rsidRPr="001868E8" w14:paraId="3E3841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6132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EC90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94A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1370806.03</w:t>
            </w:r>
          </w:p>
        </w:tc>
      </w:tr>
      <w:tr w:rsidR="001868E8" w:rsidRPr="001868E8" w14:paraId="7CB740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458F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AFD3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509351.25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5317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1370806.67</w:t>
            </w:r>
          </w:p>
        </w:tc>
      </w:tr>
      <w:tr w:rsidR="001868E8" w:rsidRPr="001868E8" w14:paraId="6E4E146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E41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66B8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C7FD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1370804.26</w:t>
            </w:r>
          </w:p>
        </w:tc>
      </w:tr>
      <w:tr w:rsidR="001868E8" w:rsidRPr="001868E8" w14:paraId="1FA5B7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7240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2959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509353.01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4A97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1370803.6</w:t>
            </w:r>
          </w:p>
        </w:tc>
      </w:tr>
      <w:tr w:rsidR="001868E8" w:rsidRPr="001868E8" w14:paraId="73EA17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7B70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96A6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509426.08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04B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1371018.27</w:t>
            </w:r>
          </w:p>
        </w:tc>
      </w:tr>
      <w:tr w:rsidR="001868E8" w:rsidRPr="001868E8" w14:paraId="64FEB8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9C08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FAC0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BA45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1371018.93</w:t>
            </w:r>
          </w:p>
        </w:tc>
      </w:tr>
      <w:tr w:rsidR="001868E8" w:rsidRPr="001868E8" w14:paraId="0427D2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E5FA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D418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C8CB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1371016.52</w:t>
            </w:r>
          </w:p>
        </w:tc>
      </w:tr>
      <w:tr w:rsidR="001868E8" w:rsidRPr="001868E8" w14:paraId="6765A8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BB69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D5CB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509425.43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F300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1371015.87</w:t>
            </w:r>
          </w:p>
        </w:tc>
      </w:tr>
      <w:tr w:rsidR="001868E8" w:rsidRPr="001868E8" w14:paraId="4E5F49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0002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6B4F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D675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1370845.61</w:t>
            </w:r>
          </w:p>
        </w:tc>
      </w:tr>
      <w:tr w:rsidR="001868E8" w:rsidRPr="001868E8" w14:paraId="0464F6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8B83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4C73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FA53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1370846.27</w:t>
            </w:r>
          </w:p>
        </w:tc>
      </w:tr>
      <w:tr w:rsidR="001868E8" w:rsidRPr="001868E8" w14:paraId="23B7EA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4B03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C2EF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509375.06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71F4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1370843.86</w:t>
            </w:r>
          </w:p>
        </w:tc>
      </w:tr>
      <w:tr w:rsidR="001868E8" w:rsidRPr="001868E8" w14:paraId="115CB9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9DA7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39D1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228B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1370843.2</w:t>
            </w:r>
          </w:p>
        </w:tc>
      </w:tr>
      <w:tr w:rsidR="001868E8" w:rsidRPr="001868E8" w14:paraId="7FEC2E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5125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0CD7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509401.63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BB63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1370978.72</w:t>
            </w:r>
          </w:p>
        </w:tc>
      </w:tr>
      <w:tr w:rsidR="001868E8" w:rsidRPr="001868E8" w14:paraId="5ACB97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B658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68B3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509399.22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C800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1370979.37</w:t>
            </w:r>
          </w:p>
        </w:tc>
      </w:tr>
      <w:tr w:rsidR="001868E8" w:rsidRPr="001868E8" w14:paraId="7FE224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845E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29D6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509398.57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0F09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1370976.95</w:t>
            </w:r>
          </w:p>
        </w:tc>
      </w:tr>
      <w:tr w:rsidR="001868E8" w:rsidRPr="001868E8" w14:paraId="696C53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A4FD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9261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509400.99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C55C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1370976.3</w:t>
            </w:r>
          </w:p>
        </w:tc>
      </w:tr>
      <w:tr w:rsidR="001868E8" w:rsidRPr="001868E8" w14:paraId="1867C5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CE21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F7D1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3647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1370849.23</w:t>
            </w:r>
          </w:p>
        </w:tc>
      </w:tr>
      <w:tr w:rsidR="001868E8" w:rsidRPr="001868E8" w14:paraId="203C8E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10DF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8B8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C7DB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1370849.89</w:t>
            </w:r>
          </w:p>
        </w:tc>
      </w:tr>
      <w:tr w:rsidR="001868E8" w:rsidRPr="001868E8" w14:paraId="1894FB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41FB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6955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0EBD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1370847.47</w:t>
            </w:r>
          </w:p>
        </w:tc>
      </w:tr>
      <w:tr w:rsidR="001868E8" w:rsidRPr="001868E8" w14:paraId="3CE14A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78B2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60EA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509364.94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138B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1370846.81</w:t>
            </w:r>
          </w:p>
        </w:tc>
      </w:tr>
      <w:tr w:rsidR="001868E8" w:rsidRPr="001868E8" w14:paraId="231506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F4F4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45B2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DFF0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1370975.1</w:t>
            </w:r>
          </w:p>
        </w:tc>
      </w:tr>
      <w:tr w:rsidR="001868E8" w:rsidRPr="001868E8" w14:paraId="2CF70D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A7AA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46D0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509411.71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C0FE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1370975.76</w:t>
            </w:r>
          </w:p>
        </w:tc>
      </w:tr>
      <w:tr w:rsidR="001868E8" w:rsidRPr="001868E8" w14:paraId="004B6A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D3EB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0ED3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DA0D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1370973.34</w:t>
            </w:r>
          </w:p>
        </w:tc>
      </w:tr>
      <w:tr w:rsidR="001868E8" w:rsidRPr="001868E8" w14:paraId="202DD1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3559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C007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509413.47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EA5E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1370972.69</w:t>
            </w:r>
          </w:p>
        </w:tc>
      </w:tr>
      <w:tr w:rsidR="001868E8" w:rsidRPr="001868E8" w14:paraId="01FF20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D0D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5A3B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509390.11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97A0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1370888.67</w:t>
            </w:r>
          </w:p>
        </w:tc>
      </w:tr>
      <w:tr w:rsidR="001868E8" w:rsidRPr="001868E8" w14:paraId="0A135C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820E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7FA2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509387.68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9DD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1370889.33</w:t>
            </w:r>
          </w:p>
        </w:tc>
      </w:tr>
      <w:tr w:rsidR="001868E8" w:rsidRPr="001868E8" w14:paraId="071748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E016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D403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509387.03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8BDF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1370886.93</w:t>
            </w:r>
          </w:p>
        </w:tc>
      </w:tr>
      <w:tr w:rsidR="001868E8" w:rsidRPr="001868E8" w14:paraId="373A0E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3C61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61FF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509389.46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A64F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1370886.27</w:t>
            </w:r>
          </w:p>
        </w:tc>
      </w:tr>
      <w:tr w:rsidR="001868E8" w:rsidRPr="001868E8" w14:paraId="23F004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3917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58DD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509389.52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3D47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1370935.46</w:t>
            </w:r>
          </w:p>
        </w:tc>
      </w:tr>
      <w:tr w:rsidR="001868E8" w:rsidRPr="001868E8" w14:paraId="3B07B3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DB60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11C1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509387.1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3186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1370936.11</w:t>
            </w:r>
          </w:p>
        </w:tc>
      </w:tr>
      <w:tr w:rsidR="001868E8" w:rsidRPr="001868E8" w14:paraId="1E925D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7091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82D7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509386.45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A30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1370933.69</w:t>
            </w:r>
          </w:p>
        </w:tc>
      </w:tr>
      <w:tr w:rsidR="001868E8" w:rsidRPr="001868E8" w14:paraId="1DD2F7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0D45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3A2F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509388.86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3AE7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1370933.04</w:t>
            </w:r>
          </w:p>
        </w:tc>
      </w:tr>
      <w:tr w:rsidR="001868E8" w:rsidRPr="001868E8" w14:paraId="2A365C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670D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9046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EAA1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1370892.3</w:t>
            </w:r>
          </w:p>
        </w:tc>
      </w:tr>
      <w:tr w:rsidR="001868E8" w:rsidRPr="001868E8" w14:paraId="5E471E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9688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F978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509375.12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A0F7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1370892.96</w:t>
            </w:r>
          </w:p>
        </w:tc>
      </w:tr>
      <w:tr w:rsidR="001868E8" w:rsidRPr="001868E8" w14:paraId="53143A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5768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484A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509374.46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4DC1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1370890.54</w:t>
            </w:r>
          </w:p>
        </w:tc>
      </w:tr>
      <w:tr w:rsidR="001868E8" w:rsidRPr="001868E8" w14:paraId="3F67BE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19A3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AF8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509376.88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14CF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1370889.89</w:t>
            </w:r>
          </w:p>
        </w:tc>
      </w:tr>
      <w:tr w:rsidR="001868E8" w:rsidRPr="001868E8" w14:paraId="446623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7BC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A35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509402.01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DEA4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1370931.84</w:t>
            </w:r>
          </w:p>
        </w:tc>
      </w:tr>
      <w:tr w:rsidR="001868E8" w:rsidRPr="001868E8" w14:paraId="2C2FFF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7527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739B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509399.59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3108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1370932.49</w:t>
            </w:r>
          </w:p>
        </w:tc>
      </w:tr>
      <w:tr w:rsidR="001868E8" w:rsidRPr="001868E8" w14:paraId="270F34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7B12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8750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509398.94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257B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1370930.07</w:t>
            </w:r>
          </w:p>
        </w:tc>
      </w:tr>
      <w:tr w:rsidR="001868E8" w:rsidRPr="001868E8" w14:paraId="70EAD9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70D9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57C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509401.36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4A13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1370929.42</w:t>
            </w:r>
          </w:p>
        </w:tc>
      </w:tr>
      <w:tr w:rsidR="001868E8" w:rsidRPr="001868E8" w14:paraId="453FFB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9AF6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FEEE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506598.82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0FDA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1367400.03</w:t>
            </w:r>
          </w:p>
        </w:tc>
      </w:tr>
      <w:tr w:rsidR="001868E8" w:rsidRPr="001868E8" w14:paraId="30537E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B2C5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43D0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9168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1367696.25</w:t>
            </w:r>
          </w:p>
        </w:tc>
      </w:tr>
      <w:tr w:rsidR="001868E8" w:rsidRPr="001868E8" w14:paraId="664CA5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183D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ECC9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507056.6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005F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1367701.53</w:t>
            </w:r>
          </w:p>
        </w:tc>
      </w:tr>
      <w:tr w:rsidR="001868E8" w:rsidRPr="001868E8" w14:paraId="777708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85AA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DB3B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507168.05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81B7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1367782</w:t>
            </w:r>
          </w:p>
        </w:tc>
      </w:tr>
      <w:tr w:rsidR="001868E8" w:rsidRPr="001868E8" w14:paraId="27E112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827C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FC4F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507197.04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7349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1367827.3</w:t>
            </w:r>
          </w:p>
        </w:tc>
      </w:tr>
      <w:tr w:rsidR="001868E8" w:rsidRPr="001868E8" w14:paraId="6FF955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8266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9FE1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507188.23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8F42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1367820.87</w:t>
            </w:r>
          </w:p>
        </w:tc>
      </w:tr>
      <w:tr w:rsidR="001868E8" w:rsidRPr="001868E8" w14:paraId="7575AB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6181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AB71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507186.21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32AF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1367819.39</w:t>
            </w:r>
          </w:p>
        </w:tc>
      </w:tr>
      <w:tr w:rsidR="001868E8" w:rsidRPr="001868E8" w14:paraId="42B853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4338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D215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507117.87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9045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1367769.46</w:t>
            </w:r>
          </w:p>
        </w:tc>
      </w:tr>
      <w:tr w:rsidR="001868E8" w:rsidRPr="001868E8" w14:paraId="6252F9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64AF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BBD7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507118.17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5497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1367769.05</w:t>
            </w:r>
          </w:p>
        </w:tc>
      </w:tr>
      <w:tr w:rsidR="001868E8" w:rsidRPr="001868E8" w14:paraId="46CE3C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28C2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C83D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507116.16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F2E1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1367767.58</w:t>
            </w:r>
          </w:p>
        </w:tc>
      </w:tr>
      <w:tr w:rsidR="001868E8" w:rsidRPr="001868E8" w14:paraId="174F11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F528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1A54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507115.86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2494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1367767.99</w:t>
            </w:r>
          </w:p>
        </w:tc>
      </w:tr>
      <w:tr w:rsidR="001868E8" w:rsidRPr="001868E8" w14:paraId="116F66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5D6B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ED32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507081.73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BF85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1367743.05</w:t>
            </w:r>
          </w:p>
        </w:tc>
      </w:tr>
      <w:tr w:rsidR="001868E8" w:rsidRPr="001868E8" w14:paraId="427A9C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CEE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50D6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507082.3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3D3D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1367742.28</w:t>
            </w:r>
          </w:p>
        </w:tc>
      </w:tr>
      <w:tr w:rsidR="001868E8" w:rsidRPr="001868E8" w14:paraId="3D3AA0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CA1F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2ACE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507080.28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4E69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1367740.8</w:t>
            </w:r>
          </w:p>
        </w:tc>
      </w:tr>
      <w:tr w:rsidR="001868E8" w:rsidRPr="001868E8" w14:paraId="4A2A12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2FBE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AC72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507079.71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B224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1367741.57</w:t>
            </w:r>
          </w:p>
        </w:tc>
      </w:tr>
      <w:tr w:rsidR="001868E8" w:rsidRPr="001868E8" w14:paraId="287A84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043A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3C3A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507049.61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AEDD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1367719.58</w:t>
            </w:r>
          </w:p>
        </w:tc>
      </w:tr>
      <w:tr w:rsidR="001868E8" w:rsidRPr="001868E8" w14:paraId="700560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3E94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D918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507050.01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A091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1367719.03</w:t>
            </w:r>
          </w:p>
        </w:tc>
      </w:tr>
      <w:tr w:rsidR="001868E8" w:rsidRPr="001868E8" w14:paraId="1206C6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5012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E1C2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507047.99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DDCC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1367717.55</w:t>
            </w:r>
          </w:p>
        </w:tc>
      </w:tr>
      <w:tr w:rsidR="001868E8" w:rsidRPr="001868E8" w14:paraId="742751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EC1B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EC19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507046.51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AB3B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1367719.56</w:t>
            </w:r>
          </w:p>
        </w:tc>
      </w:tr>
      <w:tr w:rsidR="001868E8" w:rsidRPr="001868E8" w14:paraId="7CB031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795F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5405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507030.21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6513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1367741.88</w:t>
            </w:r>
          </w:p>
        </w:tc>
      </w:tr>
      <w:tr w:rsidR="001868E8" w:rsidRPr="001868E8" w14:paraId="200F07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71B7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9A2D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506638.58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C7CC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1367455.72</w:t>
            </w:r>
          </w:p>
        </w:tc>
      </w:tr>
      <w:tr w:rsidR="001868E8" w:rsidRPr="001868E8" w14:paraId="3493C9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9450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D492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506646.19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0930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1367445.28</w:t>
            </w:r>
          </w:p>
        </w:tc>
      </w:tr>
      <w:tr w:rsidR="001868E8" w:rsidRPr="001868E8" w14:paraId="463C8B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B634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F6F3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506593.98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F47B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1367407.14</w:t>
            </w:r>
          </w:p>
        </w:tc>
      </w:tr>
      <w:tr w:rsidR="001868E8" w:rsidRPr="001868E8" w14:paraId="07BA58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BDDF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349B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507165.56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4421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1367786.55</w:t>
            </w:r>
          </w:p>
        </w:tc>
      </w:tr>
      <w:tr w:rsidR="001868E8" w:rsidRPr="001868E8" w14:paraId="5E6F7D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E5D2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D5E2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507164.07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5BB6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1367788.56</w:t>
            </w:r>
          </w:p>
        </w:tc>
      </w:tr>
      <w:tr w:rsidR="001868E8" w:rsidRPr="001868E8" w14:paraId="3FBA08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23EE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7F2C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507162.06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E4E1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1367787.09</w:t>
            </w:r>
          </w:p>
        </w:tc>
      </w:tr>
      <w:tr w:rsidR="001868E8" w:rsidRPr="001868E8" w14:paraId="49960A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DA2E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451B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507163.55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4636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1367785.07</w:t>
            </w:r>
          </w:p>
        </w:tc>
      </w:tr>
      <w:tr w:rsidR="001868E8" w:rsidRPr="001868E8" w14:paraId="1BD902B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0EDA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EA8D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506607.77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4554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1367411.94</w:t>
            </w:r>
          </w:p>
        </w:tc>
      </w:tr>
      <w:tr w:rsidR="001868E8" w:rsidRPr="001868E8" w14:paraId="2F8192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49DE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915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506606.28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ACDC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1367413.95</w:t>
            </w:r>
          </w:p>
        </w:tc>
      </w:tr>
      <w:tr w:rsidR="001868E8" w:rsidRPr="001868E8" w14:paraId="5D6D15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EB38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F452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506604.28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0F3B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1367412.48</w:t>
            </w:r>
          </w:p>
        </w:tc>
      </w:tr>
      <w:tr w:rsidR="001868E8" w:rsidRPr="001868E8" w14:paraId="268B8F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EA11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9DB0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506605.75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95DE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1367410.47</w:t>
            </w:r>
          </w:p>
        </w:tc>
      </w:tr>
      <w:tr w:rsidR="001868E8" w:rsidRPr="001868E8" w14:paraId="180061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0CEB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AEC5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507126.93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E804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1367758.48</w:t>
            </w:r>
          </w:p>
        </w:tc>
      </w:tr>
      <w:tr w:rsidR="001868E8" w:rsidRPr="001868E8" w14:paraId="5205C3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9A50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00DD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507125.45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3D62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1367760.49</w:t>
            </w:r>
          </w:p>
        </w:tc>
      </w:tr>
      <w:tr w:rsidR="001868E8" w:rsidRPr="001868E8" w14:paraId="4F7143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3A0B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CC94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507123.44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78E8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1367759.02</w:t>
            </w:r>
          </w:p>
        </w:tc>
      </w:tr>
      <w:tr w:rsidR="001868E8" w:rsidRPr="001868E8" w14:paraId="55F156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317E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BFA4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507124.92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0F1D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1367757.01</w:t>
            </w:r>
          </w:p>
        </w:tc>
      </w:tr>
      <w:tr w:rsidR="001868E8" w:rsidRPr="001868E8" w14:paraId="214E1C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A091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0CC9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506614.02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8A28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1367416.45</w:t>
            </w:r>
          </w:p>
        </w:tc>
      </w:tr>
      <w:tr w:rsidR="001868E8" w:rsidRPr="001868E8" w14:paraId="016381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A149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92AF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506612.53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63D8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1367418.47</w:t>
            </w:r>
          </w:p>
        </w:tc>
      </w:tr>
      <w:tr w:rsidR="001868E8" w:rsidRPr="001868E8" w14:paraId="111026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6CCA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A600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506610.52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6F9E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1367416.98</w:t>
            </w:r>
          </w:p>
        </w:tc>
      </w:tr>
      <w:tr w:rsidR="001868E8" w:rsidRPr="001868E8" w14:paraId="3DD91C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B42A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C3B7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5617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1367414.97</w:t>
            </w:r>
          </w:p>
        </w:tc>
      </w:tr>
      <w:tr w:rsidR="001868E8" w:rsidRPr="001868E8" w14:paraId="40B37E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18E4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0872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507090.58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28C2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1367731.94</w:t>
            </w:r>
          </w:p>
        </w:tc>
      </w:tr>
      <w:tr w:rsidR="001868E8" w:rsidRPr="001868E8" w14:paraId="2FCA01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1590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4E2C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507089.11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0354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1367733.95</w:t>
            </w:r>
          </w:p>
        </w:tc>
      </w:tr>
      <w:tr w:rsidR="001868E8" w:rsidRPr="001868E8" w14:paraId="617887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AA94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0B27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507087.09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F27B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1367732.47</w:t>
            </w:r>
          </w:p>
        </w:tc>
      </w:tr>
      <w:tr w:rsidR="001868E8" w:rsidRPr="001868E8" w14:paraId="576834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E329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BE59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507088.57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005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1367730.45</w:t>
            </w:r>
          </w:p>
        </w:tc>
      </w:tr>
      <w:tr w:rsidR="001868E8" w:rsidRPr="001868E8" w14:paraId="1580B4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A344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1205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961C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506644.8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C277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1367438.94</w:t>
            </w:r>
          </w:p>
        </w:tc>
      </w:tr>
      <w:tr w:rsidR="001868E8" w:rsidRPr="001868E8" w14:paraId="1A18FE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9AF7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106D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506643.32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4487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1367440.95</w:t>
            </w:r>
          </w:p>
        </w:tc>
      </w:tr>
      <w:tr w:rsidR="001868E8" w:rsidRPr="001868E8" w14:paraId="4BB708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E004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0917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506641.3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CFF3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1367439.48</w:t>
            </w:r>
          </w:p>
        </w:tc>
      </w:tr>
      <w:tr w:rsidR="001868E8" w:rsidRPr="001868E8" w14:paraId="263590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D0E3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B61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506642.79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2284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1367437.46</w:t>
            </w:r>
          </w:p>
        </w:tc>
      </w:tr>
      <w:tr w:rsidR="001868E8" w:rsidRPr="001868E8" w14:paraId="26FAF9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07D6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CC67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507005.29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A8EF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1367712.94</w:t>
            </w:r>
          </w:p>
        </w:tc>
      </w:tr>
      <w:tr w:rsidR="001868E8" w:rsidRPr="001868E8" w14:paraId="2DB33B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4342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5CEF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507004.62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6BE1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1367715.34</w:t>
            </w:r>
          </w:p>
        </w:tc>
      </w:tr>
      <w:tr w:rsidR="001868E8" w:rsidRPr="001868E8" w14:paraId="575906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10F5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9F4F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507002.2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B986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1367714.67</w:t>
            </w:r>
          </w:p>
        </w:tc>
      </w:tr>
      <w:tr w:rsidR="001868E8" w:rsidRPr="001868E8" w14:paraId="660076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50C6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EC1C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001A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1367712.27</w:t>
            </w:r>
          </w:p>
        </w:tc>
      </w:tr>
      <w:tr w:rsidR="001868E8" w:rsidRPr="001868E8" w14:paraId="77DEE0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BE56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F600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506683.59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6E2D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1367467.28</w:t>
            </w:r>
          </w:p>
        </w:tc>
      </w:tr>
      <w:tr w:rsidR="001868E8" w:rsidRPr="001868E8" w14:paraId="558185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515A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0A96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506682.1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35F1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1367469.29</w:t>
            </w:r>
          </w:p>
        </w:tc>
      </w:tr>
      <w:tr w:rsidR="001868E8" w:rsidRPr="001868E8" w14:paraId="255BB0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DEAA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4474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506680.09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26B0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1367467.81</w:t>
            </w:r>
          </w:p>
        </w:tc>
      </w:tr>
      <w:tr w:rsidR="001868E8" w:rsidRPr="001868E8" w14:paraId="5E0E17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8485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0CDB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506681.58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500C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1367465.8</w:t>
            </w:r>
          </w:p>
        </w:tc>
      </w:tr>
      <w:tr w:rsidR="001868E8" w:rsidRPr="001868E8" w14:paraId="1A5ECA1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B022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1B93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507054.84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06CF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1367705.81</w:t>
            </w:r>
          </w:p>
        </w:tc>
      </w:tr>
      <w:tr w:rsidR="001868E8" w:rsidRPr="001868E8" w14:paraId="434C6C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7C57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3401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507053.35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31A3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1367707.83</w:t>
            </w:r>
          </w:p>
        </w:tc>
      </w:tr>
      <w:tr w:rsidR="001868E8" w:rsidRPr="001868E8" w14:paraId="5A29CE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F01A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2556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507051.34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548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1367706.34</w:t>
            </w:r>
          </w:p>
        </w:tc>
      </w:tr>
      <w:tr w:rsidR="001868E8" w:rsidRPr="001868E8" w14:paraId="6E9F36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EF4B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2648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507052.82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C806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1367704.33</w:t>
            </w:r>
          </w:p>
        </w:tc>
      </w:tr>
      <w:tr w:rsidR="001868E8" w:rsidRPr="001868E8" w14:paraId="414B9F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FA3C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FCDF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506675.9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14DC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1367477.8</w:t>
            </w:r>
          </w:p>
        </w:tc>
      </w:tr>
      <w:tr w:rsidR="001868E8" w:rsidRPr="001868E8" w14:paraId="2B989A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354F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2F02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506674.4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8D37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1367479.82</w:t>
            </w:r>
          </w:p>
        </w:tc>
      </w:tr>
      <w:tr w:rsidR="001868E8" w:rsidRPr="001868E8" w14:paraId="0A95C9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7A52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CA2A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506672.4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CD43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1367478.32</w:t>
            </w:r>
          </w:p>
        </w:tc>
      </w:tr>
      <w:tr w:rsidR="001868E8" w:rsidRPr="001868E8" w14:paraId="12CA94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6770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5A93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506673.87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E63D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1367476.31</w:t>
            </w:r>
          </w:p>
        </w:tc>
      </w:tr>
      <w:tr w:rsidR="001868E8" w:rsidRPr="001868E8" w14:paraId="230FA7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B0EB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5746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48C0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1367700.53</w:t>
            </w:r>
          </w:p>
        </w:tc>
      </w:tr>
      <w:tr w:rsidR="001868E8" w:rsidRPr="001868E8" w14:paraId="115E6B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8739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A596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507008.78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9294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1367702.94</w:t>
            </w:r>
          </w:p>
        </w:tc>
      </w:tr>
      <w:tr w:rsidR="001868E8" w:rsidRPr="001868E8" w14:paraId="44443A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50F9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7A83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507006.38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1344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1367702.27</w:t>
            </w:r>
          </w:p>
        </w:tc>
      </w:tr>
      <w:tr w:rsidR="001868E8" w:rsidRPr="001868E8" w14:paraId="46B9460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8537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AB9B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507007.03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69F3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1367699.86</w:t>
            </w:r>
          </w:p>
        </w:tc>
      </w:tr>
      <w:tr w:rsidR="001868E8" w:rsidRPr="001868E8" w14:paraId="04DF1D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C11B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530D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506719.92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2BD6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1367493.86</w:t>
            </w:r>
          </w:p>
        </w:tc>
      </w:tr>
      <w:tr w:rsidR="001868E8" w:rsidRPr="001868E8" w14:paraId="1CB4AB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6B49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F381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506718.43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C640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1367495.88</w:t>
            </w:r>
          </w:p>
        </w:tc>
      </w:tr>
      <w:tr w:rsidR="001868E8" w:rsidRPr="001868E8" w14:paraId="2A86C7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2E73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1EDF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506716.42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7841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1367494.38</w:t>
            </w:r>
          </w:p>
        </w:tc>
      </w:tr>
      <w:tr w:rsidR="001868E8" w:rsidRPr="001868E8" w14:paraId="1D2065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8EBA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9881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506717.91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AC0A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1367492.37</w:t>
            </w:r>
          </w:p>
        </w:tc>
      </w:tr>
      <w:tr w:rsidR="001868E8" w:rsidRPr="001868E8" w14:paraId="006643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ED72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4845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506966.77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9C4D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1367690.33</w:t>
            </w:r>
          </w:p>
        </w:tc>
      </w:tr>
      <w:tr w:rsidR="001868E8" w:rsidRPr="001868E8" w14:paraId="232886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2B29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D0CC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506965.28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35C7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1367692.34</w:t>
            </w:r>
          </w:p>
        </w:tc>
      </w:tr>
      <w:tr w:rsidR="001868E8" w:rsidRPr="001868E8" w14:paraId="467D67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B386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46D4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506963.27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4169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1367690.86</w:t>
            </w:r>
          </w:p>
        </w:tc>
      </w:tr>
      <w:tr w:rsidR="001868E8" w:rsidRPr="001868E8" w14:paraId="6A78B0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FF48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8057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506964.75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B59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1367688.84</w:t>
            </w:r>
          </w:p>
        </w:tc>
      </w:tr>
      <w:tr w:rsidR="001868E8" w:rsidRPr="001868E8" w14:paraId="7C9335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2612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909C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506712.22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DF10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1367504.37</w:t>
            </w:r>
          </w:p>
        </w:tc>
      </w:tr>
      <w:tr w:rsidR="001868E8" w:rsidRPr="001868E8" w14:paraId="0F3EC6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82CF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5DB6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506710.75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27E9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1367506.4</w:t>
            </w:r>
          </w:p>
        </w:tc>
      </w:tr>
      <w:tr w:rsidR="001868E8" w:rsidRPr="001868E8" w14:paraId="1BB341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5FBF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43CD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506708.73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3ED6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1367504.9</w:t>
            </w:r>
          </w:p>
        </w:tc>
      </w:tr>
      <w:tr w:rsidR="001868E8" w:rsidRPr="001868E8" w14:paraId="1FAF51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EB35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7738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506710.21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ACC9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1367502.89</w:t>
            </w:r>
          </w:p>
        </w:tc>
      </w:tr>
      <w:tr w:rsidR="001868E8" w:rsidRPr="001868E8" w14:paraId="4F69EC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D7F4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D806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506973.88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79E5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1367679.48</w:t>
            </w:r>
          </w:p>
        </w:tc>
      </w:tr>
      <w:tr w:rsidR="001868E8" w:rsidRPr="001868E8" w14:paraId="36A0C2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91CE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A215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506972.39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27C4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1367681.49</w:t>
            </w:r>
          </w:p>
        </w:tc>
      </w:tr>
      <w:tr w:rsidR="001868E8" w:rsidRPr="001868E8" w14:paraId="06F703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6521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C031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506970.38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306D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1367680.01</w:t>
            </w:r>
          </w:p>
        </w:tc>
      </w:tr>
      <w:tr w:rsidR="001868E8" w:rsidRPr="001868E8" w14:paraId="7B2729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55F6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F055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506971.87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FE55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1367678</w:t>
            </w:r>
          </w:p>
        </w:tc>
      </w:tr>
      <w:tr w:rsidR="001868E8" w:rsidRPr="001868E8" w14:paraId="015B19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682A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31F9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506756.31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4782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1367520.45</w:t>
            </w:r>
          </w:p>
        </w:tc>
      </w:tr>
      <w:tr w:rsidR="001868E8" w:rsidRPr="001868E8" w14:paraId="4C58D1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E758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3CD3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506754.82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7A21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1367522.46</w:t>
            </w:r>
          </w:p>
        </w:tc>
      </w:tr>
      <w:tr w:rsidR="001868E8" w:rsidRPr="001868E8" w14:paraId="5F6B95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6132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DD0B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506752.81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09B4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1367520.97</w:t>
            </w:r>
          </w:p>
        </w:tc>
      </w:tr>
      <w:tr w:rsidR="001868E8" w:rsidRPr="001868E8" w14:paraId="390B31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63FF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4871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506754.29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2B5F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1367518.96</w:t>
            </w:r>
          </w:p>
        </w:tc>
      </w:tr>
      <w:tr w:rsidR="001868E8" w:rsidRPr="001868E8" w14:paraId="0E396D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8377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7CAE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506930.33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4BF6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1367663.73</w:t>
            </w:r>
          </w:p>
        </w:tc>
      </w:tr>
      <w:tr w:rsidR="001868E8" w:rsidRPr="001868E8" w14:paraId="2FAFED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22AA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00D6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506928.84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3A1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1367665.75</w:t>
            </w:r>
          </w:p>
        </w:tc>
      </w:tr>
      <w:tr w:rsidR="001868E8" w:rsidRPr="001868E8" w14:paraId="57D620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4406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C6D5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506926.83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098F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1367664.27</w:t>
            </w:r>
          </w:p>
        </w:tc>
      </w:tr>
      <w:tr w:rsidR="001868E8" w:rsidRPr="001868E8" w14:paraId="3744CC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AD3C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1252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F376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506928.31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080F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1367662.26</w:t>
            </w:r>
          </w:p>
        </w:tc>
      </w:tr>
      <w:tr w:rsidR="001868E8" w:rsidRPr="001868E8" w14:paraId="5BEE43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5F4C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F5FF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506748.61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5F09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1367530.96</w:t>
            </w:r>
          </w:p>
        </w:tc>
      </w:tr>
      <w:tr w:rsidR="001868E8" w:rsidRPr="001868E8" w14:paraId="550D35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9CAF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017B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506747.13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ECA8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1367532.97</w:t>
            </w:r>
          </w:p>
        </w:tc>
      </w:tr>
      <w:tr w:rsidR="001868E8" w:rsidRPr="001868E8" w14:paraId="5F9C23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D7A3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9995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506745.11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FDED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1367531.5</w:t>
            </w:r>
          </w:p>
        </w:tc>
      </w:tr>
      <w:tr w:rsidR="001868E8" w:rsidRPr="001868E8" w14:paraId="02B76D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0291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851C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506746.6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B3E7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1367529.48</w:t>
            </w:r>
          </w:p>
        </w:tc>
      </w:tr>
      <w:tr w:rsidR="001868E8" w:rsidRPr="001868E8" w14:paraId="7AFF57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DF7A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5E93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506938.02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A71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1367653.21</w:t>
            </w:r>
          </w:p>
        </w:tc>
      </w:tr>
      <w:tr w:rsidR="001868E8" w:rsidRPr="001868E8" w14:paraId="3C5A5A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CB80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00C8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506936.53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2883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1367655.22</w:t>
            </w:r>
          </w:p>
        </w:tc>
      </w:tr>
      <w:tr w:rsidR="001868E8" w:rsidRPr="001868E8" w14:paraId="2EC621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44BE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3A49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506934.52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2216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1367653.75</w:t>
            </w:r>
          </w:p>
        </w:tc>
      </w:tr>
      <w:tr w:rsidR="001868E8" w:rsidRPr="001868E8" w14:paraId="7A5D1F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FE9A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787E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506936.01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9DBC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1367651.74</w:t>
            </w:r>
          </w:p>
        </w:tc>
      </w:tr>
      <w:tr w:rsidR="001868E8" w:rsidRPr="001868E8" w14:paraId="7FB2CC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86CB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4C0B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506792.68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551F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1367547.04</w:t>
            </w:r>
          </w:p>
        </w:tc>
      </w:tr>
      <w:tr w:rsidR="001868E8" w:rsidRPr="001868E8" w14:paraId="7A7C90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4DC5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AA7C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506791.21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762B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1367549.05</w:t>
            </w:r>
          </w:p>
        </w:tc>
      </w:tr>
      <w:tr w:rsidR="001868E8" w:rsidRPr="001868E8" w14:paraId="3FB386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C33D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1974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506789.19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8E28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1367547.56</w:t>
            </w:r>
          </w:p>
        </w:tc>
      </w:tr>
      <w:tr w:rsidR="001868E8" w:rsidRPr="001868E8" w14:paraId="5749F4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4135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BC5B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506790.68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1E16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1367545.55</w:t>
            </w:r>
          </w:p>
        </w:tc>
      </w:tr>
      <w:tr w:rsidR="001868E8" w:rsidRPr="001868E8" w14:paraId="574BE0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2CB7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8144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506894.04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1C14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1367637.23</w:t>
            </w:r>
          </w:p>
        </w:tc>
      </w:tr>
      <w:tr w:rsidR="001868E8" w:rsidRPr="001868E8" w14:paraId="3F03DB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EF57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007A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506892.55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5612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1367639.24</w:t>
            </w:r>
          </w:p>
        </w:tc>
      </w:tr>
      <w:tr w:rsidR="001868E8" w:rsidRPr="001868E8" w14:paraId="1578D5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FE37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A71E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506890.54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3AB6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1367637.75</w:t>
            </w:r>
          </w:p>
        </w:tc>
      </w:tr>
      <w:tr w:rsidR="001868E8" w:rsidRPr="001868E8" w14:paraId="1F86B2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A15B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2E8C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506892.03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D71D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1367635.74</w:t>
            </w:r>
          </w:p>
        </w:tc>
      </w:tr>
      <w:tr w:rsidR="001868E8" w:rsidRPr="001868E8" w14:paraId="144116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6A1F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569F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39C4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1367557.55</w:t>
            </w:r>
          </w:p>
        </w:tc>
      </w:tr>
      <w:tr w:rsidR="001868E8" w:rsidRPr="001868E8" w14:paraId="7D8FED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0F58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B720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506783.51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74F9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1367559.56</w:t>
            </w:r>
          </w:p>
        </w:tc>
      </w:tr>
      <w:tr w:rsidR="001868E8" w:rsidRPr="001868E8" w14:paraId="3E89F1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948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9BDB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506781.5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403D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1367558.09</w:t>
            </w:r>
          </w:p>
        </w:tc>
      </w:tr>
      <w:tr w:rsidR="001868E8" w:rsidRPr="001868E8" w14:paraId="7688CC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F83B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1AF9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506782.99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DD79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1367556.07</w:t>
            </w:r>
          </w:p>
        </w:tc>
      </w:tr>
      <w:tr w:rsidR="001868E8" w:rsidRPr="001868E8" w14:paraId="4E0F4C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118C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4E64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506901.72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60F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1367626.7</w:t>
            </w:r>
          </w:p>
        </w:tc>
      </w:tr>
      <w:tr w:rsidR="001868E8" w:rsidRPr="001868E8" w14:paraId="7EC2AD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F069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08F0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506900.25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F02B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1367628.72</w:t>
            </w:r>
          </w:p>
        </w:tc>
      </w:tr>
      <w:tr w:rsidR="001868E8" w:rsidRPr="001868E8" w14:paraId="3144A2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7BE2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A4D3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506898.24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444C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1367627.23</w:t>
            </w:r>
          </w:p>
        </w:tc>
      </w:tr>
      <w:tr w:rsidR="001868E8" w:rsidRPr="001868E8" w14:paraId="589F71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1182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D242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506899.71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5ED1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1367625.22</w:t>
            </w:r>
          </w:p>
        </w:tc>
      </w:tr>
      <w:tr w:rsidR="001868E8" w:rsidRPr="001868E8" w14:paraId="4B8931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D9F0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F18C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506829.07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B2C0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1367573.61</w:t>
            </w:r>
          </w:p>
        </w:tc>
      </w:tr>
      <w:tr w:rsidR="001868E8" w:rsidRPr="001868E8" w14:paraId="00F1CF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2DA3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E3D6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506827.58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9E67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1367575.62</w:t>
            </w:r>
          </w:p>
        </w:tc>
      </w:tr>
      <w:tr w:rsidR="001868E8" w:rsidRPr="001868E8" w14:paraId="7A1ABB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B92A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9932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506825.57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3A06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1367574.14</w:t>
            </w:r>
          </w:p>
        </w:tc>
      </w:tr>
      <w:tr w:rsidR="001868E8" w:rsidRPr="001868E8" w14:paraId="1C35E3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A81F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BA54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506827.06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4056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1367572.13</w:t>
            </w:r>
          </w:p>
        </w:tc>
      </w:tr>
      <w:tr w:rsidR="001868E8" w:rsidRPr="001868E8" w14:paraId="66BA4C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6B03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7B43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506857.75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EC06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1367610.71</w:t>
            </w:r>
          </w:p>
        </w:tc>
      </w:tr>
      <w:tr w:rsidR="001868E8" w:rsidRPr="001868E8" w14:paraId="52085F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E61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8E39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506856.26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53B9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1367612.72</w:t>
            </w:r>
          </w:p>
        </w:tc>
      </w:tr>
      <w:tr w:rsidR="001868E8" w:rsidRPr="001868E8" w14:paraId="2466056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427A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650A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506854.25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6128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1367611.24</w:t>
            </w:r>
          </w:p>
        </w:tc>
      </w:tr>
      <w:tr w:rsidR="001868E8" w:rsidRPr="001868E8" w14:paraId="13F476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E91E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4C79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506855.73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E951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1367609.23</w:t>
            </w:r>
          </w:p>
        </w:tc>
      </w:tr>
      <w:tr w:rsidR="001868E8" w:rsidRPr="001868E8" w14:paraId="32165E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6284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8BAF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506821.38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D449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1367584.13</w:t>
            </w:r>
          </w:p>
        </w:tc>
      </w:tr>
      <w:tr w:rsidR="001868E8" w:rsidRPr="001868E8" w14:paraId="2DD1C2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4530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6AF5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506819.9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5E2C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1367586.14</w:t>
            </w:r>
          </w:p>
        </w:tc>
      </w:tr>
      <w:tr w:rsidR="001868E8" w:rsidRPr="001868E8" w14:paraId="211259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2D96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FAC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506817.89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DEA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1367584.66</w:t>
            </w:r>
          </w:p>
        </w:tc>
      </w:tr>
      <w:tr w:rsidR="001868E8" w:rsidRPr="001868E8" w14:paraId="48C40C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F3E6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EDA6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506819.36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2B78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1367582.64</w:t>
            </w:r>
          </w:p>
        </w:tc>
      </w:tr>
      <w:tr w:rsidR="001868E8" w:rsidRPr="001868E8" w14:paraId="7DFFB4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2097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6FD6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506865.45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7D24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1367600.19</w:t>
            </w:r>
          </w:p>
        </w:tc>
      </w:tr>
      <w:tr w:rsidR="001868E8" w:rsidRPr="001868E8" w14:paraId="127666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C808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FE8D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506863.96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7DCE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1367602.2</w:t>
            </w:r>
          </w:p>
        </w:tc>
      </w:tr>
      <w:tr w:rsidR="001868E8" w:rsidRPr="001868E8" w14:paraId="23A152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4DEB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632D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506861.94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D11F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1367600.71</w:t>
            </w:r>
          </w:p>
        </w:tc>
      </w:tr>
      <w:tr w:rsidR="001868E8" w:rsidRPr="001868E8" w14:paraId="3C02E2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D766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7663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506863.44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E13D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1367598.71</w:t>
            </w:r>
          </w:p>
        </w:tc>
      </w:tr>
      <w:tr w:rsidR="001868E8" w:rsidRPr="001868E8" w14:paraId="5F2A6D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C39C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4966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511171.22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F48F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1378872.48</w:t>
            </w:r>
          </w:p>
        </w:tc>
      </w:tr>
      <w:tr w:rsidR="001868E8" w:rsidRPr="001868E8" w14:paraId="67F5D8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B274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24C7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511173.83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FDBA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1378835.66</w:t>
            </w:r>
          </w:p>
        </w:tc>
      </w:tr>
      <w:tr w:rsidR="001868E8" w:rsidRPr="001868E8" w14:paraId="1BDA34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7892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92D1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511217.78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7050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1378808.45</w:t>
            </w:r>
          </w:p>
        </w:tc>
      </w:tr>
      <w:tr w:rsidR="001868E8" w:rsidRPr="001868E8" w14:paraId="0164B5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23B2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7A46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511259.29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F148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1378777.64</w:t>
            </w:r>
          </w:p>
        </w:tc>
      </w:tr>
      <w:tr w:rsidR="001868E8" w:rsidRPr="001868E8" w14:paraId="73B3A1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9A30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3F73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511266.15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62E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1378772.27</w:t>
            </w:r>
          </w:p>
        </w:tc>
      </w:tr>
      <w:tr w:rsidR="001868E8" w:rsidRPr="001868E8" w14:paraId="105268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594A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9487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511300.63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12BF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1378745.22</w:t>
            </w:r>
          </w:p>
        </w:tc>
      </w:tr>
      <w:tr w:rsidR="001868E8" w:rsidRPr="001868E8" w14:paraId="7F45DBC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8CB5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1299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2B48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511340.6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9460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1378706.02</w:t>
            </w:r>
          </w:p>
        </w:tc>
      </w:tr>
      <w:tr w:rsidR="001868E8" w:rsidRPr="001868E8" w14:paraId="7FD8A8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0DF2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27BC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511369.79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6BA6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1378666</w:t>
            </w:r>
          </w:p>
        </w:tc>
      </w:tr>
      <w:tr w:rsidR="001868E8" w:rsidRPr="001868E8" w14:paraId="7E83A0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B2E1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78ED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511371.71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4BAE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1378663.24</w:t>
            </w:r>
          </w:p>
        </w:tc>
      </w:tr>
      <w:tr w:rsidR="001868E8" w:rsidRPr="001868E8" w14:paraId="7E097D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9F21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C9C1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511399.27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FFDE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1378623.7</w:t>
            </w:r>
          </w:p>
        </w:tc>
      </w:tr>
      <w:tr w:rsidR="001868E8" w:rsidRPr="001868E8" w14:paraId="4E8157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3371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833D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E501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1378579.5</w:t>
            </w:r>
          </w:p>
        </w:tc>
      </w:tr>
      <w:tr w:rsidR="001868E8" w:rsidRPr="001868E8" w14:paraId="2CE3F6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1421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4329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511449.32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92B9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1378533.16</w:t>
            </w:r>
          </w:p>
        </w:tc>
      </w:tr>
      <w:tr w:rsidR="001868E8" w:rsidRPr="001868E8" w14:paraId="25C55D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7104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D39F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8C3B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1378484.98</w:t>
            </w:r>
          </w:p>
        </w:tc>
      </w:tr>
      <w:tr w:rsidR="001868E8" w:rsidRPr="001868E8" w14:paraId="5145F0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932D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43B3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511484.54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407E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1378435.18</w:t>
            </w:r>
          </w:p>
        </w:tc>
      </w:tr>
      <w:tr w:rsidR="001868E8" w:rsidRPr="001868E8" w14:paraId="5F2CD9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388E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B581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2FD5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1378426.41</w:t>
            </w:r>
          </w:p>
        </w:tc>
      </w:tr>
      <w:tr w:rsidR="001868E8" w:rsidRPr="001868E8" w14:paraId="1BCE2C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9195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2084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511495.26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797D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1378389.76</w:t>
            </w:r>
          </w:p>
        </w:tc>
      </w:tr>
      <w:tr w:rsidR="001868E8" w:rsidRPr="001868E8" w14:paraId="671EAD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8533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0A07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511508.07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BED5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1378302.62</w:t>
            </w:r>
          </w:p>
        </w:tc>
      </w:tr>
      <w:tr w:rsidR="001868E8" w:rsidRPr="001868E8" w14:paraId="35DD32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E5FB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DEDB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511396.51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A7F7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1378286.22</w:t>
            </w:r>
          </w:p>
        </w:tc>
      </w:tr>
      <w:tr w:rsidR="001868E8" w:rsidRPr="001868E8" w14:paraId="35E5A5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D609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2C83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511405.19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C872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1378227.25</w:t>
            </w:r>
          </w:p>
        </w:tc>
      </w:tr>
      <w:tr w:rsidR="001868E8" w:rsidRPr="001868E8" w14:paraId="02A4966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1A21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8127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511422.67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CC3F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1378133.71</w:t>
            </w:r>
          </w:p>
        </w:tc>
      </w:tr>
      <w:tr w:rsidR="001868E8" w:rsidRPr="001868E8" w14:paraId="1B36E4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2BDB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9703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70B7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1378086.3</w:t>
            </w:r>
          </w:p>
        </w:tc>
      </w:tr>
      <w:tr w:rsidR="001868E8" w:rsidRPr="001868E8" w14:paraId="2674F9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DD06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4535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175D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1378042.41</w:t>
            </w:r>
          </w:p>
        </w:tc>
      </w:tr>
      <w:tr w:rsidR="001868E8" w:rsidRPr="001868E8" w14:paraId="74F05E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9480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0F1E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2426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1378044.52</w:t>
            </w:r>
          </w:p>
        </w:tc>
      </w:tr>
      <w:tr w:rsidR="001868E8" w:rsidRPr="001868E8" w14:paraId="3F7BAD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658B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AEE9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5373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1378031.02</w:t>
            </w:r>
          </w:p>
        </w:tc>
      </w:tr>
      <w:tr w:rsidR="001868E8" w:rsidRPr="001868E8" w14:paraId="54A018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AFDE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EF53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6F1C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1377980.81</w:t>
            </w:r>
          </w:p>
        </w:tc>
      </w:tr>
      <w:tr w:rsidR="001868E8" w:rsidRPr="001868E8" w14:paraId="3B69C6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E2F0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2386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E0F6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1377950.11</w:t>
            </w:r>
          </w:p>
        </w:tc>
      </w:tr>
      <w:tr w:rsidR="001868E8" w:rsidRPr="001868E8" w14:paraId="04B43D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EC6D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280D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9380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1377952.89</w:t>
            </w:r>
          </w:p>
        </w:tc>
      </w:tr>
      <w:tr w:rsidR="001868E8" w:rsidRPr="001868E8" w14:paraId="6F9A22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DED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9FE0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74D8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1377821.52</w:t>
            </w:r>
          </w:p>
        </w:tc>
      </w:tr>
      <w:tr w:rsidR="001868E8" w:rsidRPr="001868E8" w14:paraId="36E079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1C8C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5196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F6F9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1377820.55</w:t>
            </w:r>
          </w:p>
        </w:tc>
      </w:tr>
      <w:tr w:rsidR="001868E8" w:rsidRPr="001868E8" w14:paraId="596EE0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97BA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C97A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511539.3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7EFA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1377818.2</w:t>
            </w:r>
          </w:p>
        </w:tc>
      </w:tr>
      <w:tr w:rsidR="001868E8" w:rsidRPr="001868E8" w14:paraId="7FDABE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A751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E54B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511536.96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7F4D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1377817.39</w:t>
            </w:r>
          </w:p>
        </w:tc>
      </w:tr>
      <w:tr w:rsidR="001868E8" w:rsidRPr="001868E8" w14:paraId="5BC8F3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D861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10F2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511556.11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3199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1377762.08</w:t>
            </w:r>
          </w:p>
        </w:tc>
      </w:tr>
      <w:tr w:rsidR="001868E8" w:rsidRPr="001868E8" w14:paraId="693227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23A1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EA3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E542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1377761.27</w:t>
            </w:r>
          </w:p>
        </w:tc>
      </w:tr>
      <w:tr w:rsidR="001868E8" w:rsidRPr="001868E8" w14:paraId="713F2A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4A2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7E6E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511564.46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63B5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1377730.22</w:t>
            </w:r>
          </w:p>
        </w:tc>
      </w:tr>
      <w:tr w:rsidR="001868E8" w:rsidRPr="001868E8" w14:paraId="6EB14C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5E09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8D50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511567.83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5220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1377720.48</w:t>
            </w:r>
          </w:p>
        </w:tc>
      </w:tr>
      <w:tr w:rsidR="001868E8" w:rsidRPr="001868E8" w14:paraId="5A5D850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DC68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A8C0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511592.71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DFF2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1377648.61</w:t>
            </w:r>
          </w:p>
        </w:tc>
      </w:tr>
      <w:tr w:rsidR="001868E8" w:rsidRPr="001868E8" w14:paraId="0FB55C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C60A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948F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511595.04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54D6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1377649.43</w:t>
            </w:r>
          </w:p>
        </w:tc>
      </w:tr>
      <w:tr w:rsidR="001868E8" w:rsidRPr="001868E8" w14:paraId="11E1D1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A360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B136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511595.87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93C4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1377647.08</w:t>
            </w:r>
          </w:p>
        </w:tc>
      </w:tr>
      <w:tr w:rsidR="001868E8" w:rsidRPr="001868E8" w14:paraId="027ABD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32A6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3AFC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511593.54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E97D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1377646.25</w:t>
            </w:r>
          </w:p>
        </w:tc>
      </w:tr>
      <w:tr w:rsidR="001868E8" w:rsidRPr="001868E8" w14:paraId="572057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BC80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968B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761C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1377606.16</w:t>
            </w:r>
          </w:p>
        </w:tc>
      </w:tr>
      <w:tr w:rsidR="001868E8" w:rsidRPr="001868E8" w14:paraId="7F48CC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DBDF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17F9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511609.19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BDED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1377606.66</w:t>
            </w:r>
          </w:p>
        </w:tc>
      </w:tr>
      <w:tr w:rsidR="001868E8" w:rsidRPr="001868E8" w14:paraId="0A388E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E791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C6A2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D02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1377604.26</w:t>
            </w:r>
          </w:p>
        </w:tc>
      </w:tr>
      <w:tr w:rsidR="001868E8" w:rsidRPr="001868E8" w14:paraId="497557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CB40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7C8C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2EB2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1377603.8</w:t>
            </w:r>
          </w:p>
        </w:tc>
      </w:tr>
      <w:tr w:rsidR="001868E8" w:rsidRPr="001868E8" w14:paraId="503E04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99D3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40D7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9954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1377572.26</w:t>
            </w:r>
          </w:p>
        </w:tc>
      </w:tr>
      <w:tr w:rsidR="001868E8" w:rsidRPr="001868E8" w14:paraId="6AE820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3332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271C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8C56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1377570.91</w:t>
            </w:r>
          </w:p>
        </w:tc>
      </w:tr>
      <w:tr w:rsidR="001868E8" w:rsidRPr="001868E8" w14:paraId="334FC5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2422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4FEE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511647.73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6B16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1377477.09</w:t>
            </w:r>
          </w:p>
        </w:tc>
      </w:tr>
      <w:tr w:rsidR="001868E8" w:rsidRPr="001868E8" w14:paraId="489B72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5F57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B3CC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511650.02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BD56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1377477.93</w:t>
            </w:r>
          </w:p>
        </w:tc>
      </w:tr>
      <w:tr w:rsidR="001868E8" w:rsidRPr="001868E8" w14:paraId="23D1AE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72B5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A562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511650.89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D198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1377475.58</w:t>
            </w:r>
          </w:p>
        </w:tc>
      </w:tr>
      <w:tr w:rsidR="001868E8" w:rsidRPr="001868E8" w14:paraId="71A98F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2D6A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4CA5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511648.55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7A52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1377474.73</w:t>
            </w:r>
          </w:p>
        </w:tc>
      </w:tr>
      <w:tr w:rsidR="001868E8" w:rsidRPr="001868E8" w14:paraId="62679E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00E9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6DF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511662.43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B045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1377434.64</w:t>
            </w:r>
          </w:p>
        </w:tc>
      </w:tr>
      <w:tr w:rsidR="001868E8" w:rsidRPr="001868E8" w14:paraId="44DC78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408A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FE09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C1D3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1377435.15</w:t>
            </w:r>
          </w:p>
        </w:tc>
      </w:tr>
      <w:tr w:rsidR="001868E8" w:rsidRPr="001868E8" w14:paraId="26525B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19B2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D88A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57B1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1377432.74</w:t>
            </w:r>
          </w:p>
        </w:tc>
      </w:tr>
      <w:tr w:rsidR="001868E8" w:rsidRPr="001868E8" w14:paraId="2EE804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9479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10B7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511663.25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5820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1377432.28</w:t>
            </w:r>
          </w:p>
        </w:tc>
      </w:tr>
      <w:tr w:rsidR="001868E8" w:rsidRPr="001868E8" w14:paraId="73B3F2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F1FD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1346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9C25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511673.61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628C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1377402.34</w:t>
            </w:r>
          </w:p>
        </w:tc>
      </w:tr>
      <w:tr w:rsidR="001868E8" w:rsidRPr="001868E8" w14:paraId="50EB1BD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7B0F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2054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553B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1377391.88</w:t>
            </w:r>
          </w:p>
        </w:tc>
      </w:tr>
      <w:tr w:rsidR="001868E8" w:rsidRPr="001868E8" w14:paraId="1D828E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9728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0C93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735B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1377392.26</w:t>
            </w:r>
          </w:p>
        </w:tc>
      </w:tr>
      <w:tr w:rsidR="001868E8" w:rsidRPr="001868E8" w14:paraId="0A7D01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A2F7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F94D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27E4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1377389.86</w:t>
            </w:r>
          </w:p>
        </w:tc>
      </w:tr>
      <w:tr w:rsidR="001868E8" w:rsidRPr="001868E8" w14:paraId="6F1C59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A372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76AB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511677.33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98C0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1377389.48</w:t>
            </w:r>
          </w:p>
        </w:tc>
      </w:tr>
      <w:tr w:rsidR="001868E8" w:rsidRPr="001868E8" w14:paraId="3AAB25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939D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FEDA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511677.8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028B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1377387.85</w:t>
            </w:r>
          </w:p>
        </w:tc>
      </w:tr>
      <w:tr w:rsidR="001868E8" w:rsidRPr="001868E8" w14:paraId="30A78C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BDBD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136B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511682.47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0130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1377371.7</w:t>
            </w:r>
          </w:p>
        </w:tc>
      </w:tr>
      <w:tr w:rsidR="001868E8" w:rsidRPr="001868E8" w14:paraId="0B557B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B7E6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02F6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511692.94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AC91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1377322.02</w:t>
            </w:r>
          </w:p>
        </w:tc>
      </w:tr>
      <w:tr w:rsidR="001868E8" w:rsidRPr="001868E8" w14:paraId="39ADB0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65BA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AD33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511700.92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9E6C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1377271.89</w:t>
            </w:r>
          </w:p>
        </w:tc>
      </w:tr>
      <w:tr w:rsidR="001868E8" w:rsidRPr="001868E8" w14:paraId="5BA047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6822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09E6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D348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1377271.77</w:t>
            </w:r>
          </w:p>
        </w:tc>
      </w:tr>
      <w:tr w:rsidR="001868E8" w:rsidRPr="001868E8" w14:paraId="252070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E93F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2BC6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757B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1377254.05</w:t>
            </w:r>
          </w:p>
        </w:tc>
      </w:tr>
      <w:tr w:rsidR="001868E8" w:rsidRPr="001868E8" w14:paraId="328D4B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7AF9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C78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67C8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1377097.34</w:t>
            </w:r>
          </w:p>
        </w:tc>
      </w:tr>
      <w:tr w:rsidR="001868E8" w:rsidRPr="001868E8" w14:paraId="6204C3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8A37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791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A1A3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1377088.09</w:t>
            </w:r>
          </w:p>
        </w:tc>
      </w:tr>
      <w:tr w:rsidR="001868E8" w:rsidRPr="001868E8" w14:paraId="73A24B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CF15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6D0D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AFE9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1377088.59</w:t>
            </w:r>
          </w:p>
        </w:tc>
      </w:tr>
      <w:tr w:rsidR="001868E8" w:rsidRPr="001868E8" w14:paraId="58E847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30F3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ED72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511729.39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55C1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1377071</w:t>
            </w:r>
          </w:p>
        </w:tc>
      </w:tr>
      <w:tr w:rsidR="001868E8" w:rsidRPr="001868E8" w14:paraId="42F5F4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1A71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91A6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B063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1376974.48</w:t>
            </w:r>
          </w:p>
        </w:tc>
      </w:tr>
      <w:tr w:rsidR="001868E8" w:rsidRPr="001868E8" w14:paraId="1721D4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933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30D6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9C3E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1376974.84</w:t>
            </w:r>
          </w:p>
        </w:tc>
      </w:tr>
      <w:tr w:rsidR="001868E8" w:rsidRPr="001868E8" w14:paraId="7E58FB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E21B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505C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FEAD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1376934.38</w:t>
            </w:r>
          </w:p>
        </w:tc>
      </w:tr>
      <w:tr w:rsidR="001868E8" w:rsidRPr="001868E8" w14:paraId="30AD99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A4B0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1D1C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511750.02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56C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1376930.08</w:t>
            </w:r>
          </w:p>
        </w:tc>
      </w:tr>
      <w:tr w:rsidR="001868E8" w:rsidRPr="001868E8" w14:paraId="3D2950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EA29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4E64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511754.98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70D1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1376930.7</w:t>
            </w:r>
          </w:p>
        </w:tc>
      </w:tr>
      <w:tr w:rsidR="001868E8" w:rsidRPr="001868E8" w14:paraId="25ABC5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FFAA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2BFC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7C1E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1376905.98</w:t>
            </w:r>
          </w:p>
        </w:tc>
      </w:tr>
      <w:tr w:rsidR="001868E8" w:rsidRPr="001868E8" w14:paraId="357896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CE7D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B01D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511753.12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7592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1376905.36</w:t>
            </w:r>
          </w:p>
        </w:tc>
      </w:tr>
      <w:tr w:rsidR="001868E8" w:rsidRPr="001868E8" w14:paraId="582BCD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35E3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67FA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511757.73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0D95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1376868.66</w:t>
            </w:r>
          </w:p>
        </w:tc>
      </w:tr>
      <w:tr w:rsidR="001868E8" w:rsidRPr="001868E8" w14:paraId="37D805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86B7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C36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511760.18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C746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1376868.93</w:t>
            </w:r>
          </w:p>
        </w:tc>
      </w:tr>
      <w:tr w:rsidR="001868E8" w:rsidRPr="001868E8" w14:paraId="0F6AD5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5F50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9BAD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6832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1376866.45</w:t>
            </w:r>
          </w:p>
        </w:tc>
      </w:tr>
      <w:tr w:rsidR="001868E8" w:rsidRPr="001868E8" w14:paraId="3DD841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9623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EA2F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511758.05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2DEC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1376866.17</w:t>
            </w:r>
          </w:p>
        </w:tc>
      </w:tr>
      <w:tr w:rsidR="001868E8" w:rsidRPr="001868E8" w14:paraId="063EB2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4CFD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B0DC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00D0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1376823.81</w:t>
            </w:r>
          </w:p>
        </w:tc>
      </w:tr>
      <w:tr w:rsidR="001868E8" w:rsidRPr="001868E8" w14:paraId="27E84B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5A55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9DF6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F346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1376824.09</w:t>
            </w:r>
          </w:p>
        </w:tc>
      </w:tr>
      <w:tr w:rsidR="001868E8" w:rsidRPr="001868E8" w14:paraId="38A857D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9D9C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7EE2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511766.08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C88B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1376821.61</w:t>
            </w:r>
          </w:p>
        </w:tc>
      </w:tr>
      <w:tr w:rsidR="001868E8" w:rsidRPr="001868E8" w14:paraId="2FB947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3DE2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156F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6EE0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1376821.32</w:t>
            </w:r>
          </w:p>
        </w:tc>
      </w:tr>
      <w:tr w:rsidR="001868E8" w:rsidRPr="001868E8" w14:paraId="20A797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EEAB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240A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511769.65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AFE9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1376773.82</w:t>
            </w:r>
          </w:p>
        </w:tc>
      </w:tr>
      <w:tr w:rsidR="001868E8" w:rsidRPr="001868E8" w14:paraId="317CD6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6497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1E89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966A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1376774.03</w:t>
            </w:r>
          </w:p>
        </w:tc>
      </w:tr>
      <w:tr w:rsidR="001868E8" w:rsidRPr="001868E8" w14:paraId="4E86A0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7E1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D5F5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511771.78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338B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1376771.53</w:t>
            </w:r>
          </w:p>
        </w:tc>
      </w:tr>
      <w:tr w:rsidR="001868E8" w:rsidRPr="001868E8" w14:paraId="61BCCF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C41E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D7DB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511769.97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0AF0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1376771.33</w:t>
            </w:r>
          </w:p>
        </w:tc>
      </w:tr>
      <w:tr w:rsidR="001868E8" w:rsidRPr="001868E8" w14:paraId="118B66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81E0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7D90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1555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1376724.01</w:t>
            </w:r>
          </w:p>
        </w:tc>
      </w:tr>
      <w:tr w:rsidR="001868E8" w:rsidRPr="001868E8" w14:paraId="47F46F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E498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B360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5D2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1376724.14</w:t>
            </w:r>
          </w:p>
        </w:tc>
      </w:tr>
      <w:tr w:rsidR="001868E8" w:rsidRPr="001868E8" w14:paraId="255FDC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7835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B279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703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1376724.16</w:t>
            </w:r>
          </w:p>
        </w:tc>
      </w:tr>
      <w:tr w:rsidR="001868E8" w:rsidRPr="001868E8" w14:paraId="7402D3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98C0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182C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7831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1376721.68</w:t>
            </w:r>
          </w:p>
        </w:tc>
      </w:tr>
      <w:tr w:rsidR="001868E8" w:rsidRPr="001868E8" w14:paraId="75A7B9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6870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A8D8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511776.24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90CA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1376721.54</w:t>
            </w:r>
          </w:p>
        </w:tc>
      </w:tr>
      <w:tr w:rsidR="001868E8" w:rsidRPr="001868E8" w14:paraId="2B9F7D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7E3E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3F3C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0A1A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1376717.85</w:t>
            </w:r>
          </w:p>
        </w:tc>
      </w:tr>
      <w:tr w:rsidR="001868E8" w:rsidRPr="001868E8" w14:paraId="4C8932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ABB6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7741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1584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1376718.9</w:t>
            </w:r>
          </w:p>
        </w:tc>
      </w:tr>
      <w:tr w:rsidR="001868E8" w:rsidRPr="001868E8" w14:paraId="56F269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6689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BB61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85F4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1376696.61</w:t>
            </w:r>
          </w:p>
        </w:tc>
      </w:tr>
      <w:tr w:rsidR="001868E8" w:rsidRPr="001868E8" w14:paraId="4F13C4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D4AD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1CCC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E0C5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1376651.43</w:t>
            </w:r>
          </w:p>
        </w:tc>
      </w:tr>
      <w:tr w:rsidR="001868E8" w:rsidRPr="001868E8" w14:paraId="5B90CB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707B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3917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594A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1376650.66</w:t>
            </w:r>
          </w:p>
        </w:tc>
      </w:tr>
      <w:tr w:rsidR="001868E8" w:rsidRPr="001868E8" w14:paraId="754DD8D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DD71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4DC7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511801.65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DF65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1376537.24</w:t>
            </w:r>
          </w:p>
        </w:tc>
      </w:tr>
      <w:tr w:rsidR="001868E8" w:rsidRPr="001868E8" w14:paraId="6B4D39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83EB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DEEC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307D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1376491.33</w:t>
            </w:r>
          </w:p>
        </w:tc>
      </w:tr>
      <w:tr w:rsidR="001868E8" w:rsidRPr="001868E8" w14:paraId="1738A1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9E15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A307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511817.32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6B66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1376412.55</w:t>
            </w:r>
          </w:p>
        </w:tc>
      </w:tr>
      <w:tr w:rsidR="001868E8" w:rsidRPr="001868E8" w14:paraId="7703D6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9986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1393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D210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511813.11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BE4F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1376412.02</w:t>
            </w:r>
          </w:p>
        </w:tc>
      </w:tr>
      <w:tr w:rsidR="001868E8" w:rsidRPr="001868E8" w14:paraId="4E1AEA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4F66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0D5A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53C7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1376410.64</w:t>
            </w:r>
          </w:p>
        </w:tc>
      </w:tr>
      <w:tr w:rsidR="001868E8" w:rsidRPr="001868E8" w14:paraId="698467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9784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B141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2A01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1376410.74</w:t>
            </w:r>
          </w:p>
        </w:tc>
      </w:tr>
      <w:tr w:rsidR="001868E8" w:rsidRPr="001868E8" w14:paraId="776113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7990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A5F2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5A90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1376408.26</w:t>
            </w:r>
          </w:p>
        </w:tc>
      </w:tr>
      <w:tr w:rsidR="001868E8" w:rsidRPr="001868E8" w14:paraId="66C881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2C8B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FBA2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A3FA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1376408.15</w:t>
            </w:r>
          </w:p>
        </w:tc>
      </w:tr>
      <w:tr w:rsidR="001868E8" w:rsidRPr="001868E8" w14:paraId="1C9755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2A47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FD93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511818.79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017F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1376366.8</w:t>
            </w:r>
          </w:p>
        </w:tc>
      </w:tr>
      <w:tr w:rsidR="001868E8" w:rsidRPr="001868E8" w14:paraId="1351B9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B3A0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1A05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5AF4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1376365.79</w:t>
            </w:r>
          </w:p>
        </w:tc>
      </w:tr>
      <w:tr w:rsidR="001868E8" w:rsidRPr="001868E8" w14:paraId="356DB6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44F8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F0B5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71C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1376365.8</w:t>
            </w:r>
          </w:p>
        </w:tc>
      </w:tr>
      <w:tr w:rsidR="001868E8" w:rsidRPr="001868E8" w14:paraId="766178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F736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EA5C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511819.54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EF17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1376363.3</w:t>
            </w:r>
          </w:p>
        </w:tc>
      </w:tr>
      <w:tr w:rsidR="001868E8" w:rsidRPr="001868E8" w14:paraId="23DA8A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4FF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8C70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511819.13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D5F9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1376363.29</w:t>
            </w:r>
          </w:p>
        </w:tc>
      </w:tr>
      <w:tr w:rsidR="001868E8" w:rsidRPr="001868E8" w14:paraId="7B0E96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0E64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27E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511823.2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7C5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1376321.98</w:t>
            </w:r>
          </w:p>
        </w:tc>
      </w:tr>
      <w:tr w:rsidR="001868E8" w:rsidRPr="001868E8" w14:paraId="5ABA1E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BA8A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6A1F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37EE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1376320.94</w:t>
            </w:r>
          </w:p>
        </w:tc>
      </w:tr>
      <w:tr w:rsidR="001868E8" w:rsidRPr="001868E8" w14:paraId="430C44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3E6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5B18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C4E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1376320.97</w:t>
            </w:r>
          </w:p>
        </w:tc>
      </w:tr>
      <w:tr w:rsidR="001868E8" w:rsidRPr="001868E8" w14:paraId="45BB14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9C16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2062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511823.98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7BBA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1376318.46</w:t>
            </w:r>
          </w:p>
        </w:tc>
      </w:tr>
      <w:tr w:rsidR="001868E8" w:rsidRPr="001868E8" w14:paraId="3A13D3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1823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1F7A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511823.25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B7CB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1376318.43</w:t>
            </w:r>
          </w:p>
        </w:tc>
      </w:tr>
      <w:tr w:rsidR="001868E8" w:rsidRPr="001868E8" w14:paraId="11AC7F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99E1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74AD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511823.84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34C6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1376276.54</w:t>
            </w:r>
          </w:p>
        </w:tc>
      </w:tr>
      <w:tr w:rsidR="001868E8" w:rsidRPr="001868E8" w14:paraId="79D24A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9DF4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AF94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E142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1376276.67</w:t>
            </w:r>
          </w:p>
        </w:tc>
      </w:tr>
      <w:tr w:rsidR="001868E8" w:rsidRPr="001868E8" w14:paraId="1B02BE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8301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CE22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05E3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1376237.06</w:t>
            </w:r>
          </w:p>
        </w:tc>
      </w:tr>
      <w:tr w:rsidR="001868E8" w:rsidRPr="001868E8" w14:paraId="765827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50E1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DE12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511811.16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84A9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1376197.76</w:t>
            </w:r>
          </w:p>
        </w:tc>
      </w:tr>
      <w:tr w:rsidR="001868E8" w:rsidRPr="001868E8" w14:paraId="6B6A00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F910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F0F6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2062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1376159.03</w:t>
            </w:r>
          </w:p>
        </w:tc>
      </w:tr>
      <w:tr w:rsidR="001868E8" w:rsidRPr="001868E8" w14:paraId="00BC33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992E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944A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F80A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1376143.45</w:t>
            </w:r>
          </w:p>
        </w:tc>
      </w:tr>
      <w:tr w:rsidR="001868E8" w:rsidRPr="001868E8" w14:paraId="0D6CD0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0249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D4A7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244B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1376142.75</w:t>
            </w:r>
          </w:p>
        </w:tc>
      </w:tr>
      <w:tr w:rsidR="001868E8" w:rsidRPr="001868E8" w14:paraId="1FC7A3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945A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56AE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6B84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1376140.36</w:t>
            </w:r>
          </w:p>
        </w:tc>
      </w:tr>
      <w:tr w:rsidR="001868E8" w:rsidRPr="001868E8" w14:paraId="2F81B4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CFC7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177C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511796.92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1325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1376141.07</w:t>
            </w:r>
          </w:p>
        </w:tc>
      </w:tr>
      <w:tr w:rsidR="001868E8" w:rsidRPr="001868E8" w14:paraId="1AD7D4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03C1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13B4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511790.9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0EB2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1376121.34</w:t>
            </w:r>
          </w:p>
        </w:tc>
      </w:tr>
      <w:tr w:rsidR="001868E8" w:rsidRPr="001868E8" w14:paraId="33090A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07C6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5201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511783.93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050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1376100.19</w:t>
            </w:r>
          </w:p>
        </w:tc>
      </w:tr>
      <w:tr w:rsidR="001868E8" w:rsidRPr="001868E8" w14:paraId="26BBEE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D678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E6BC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511785.08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E11A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1376099.91</w:t>
            </w:r>
          </w:p>
        </w:tc>
      </w:tr>
      <w:tr w:rsidR="001868E8" w:rsidRPr="001868E8" w14:paraId="03D22A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B659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A40D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AF30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1376097.48</w:t>
            </w:r>
          </w:p>
        </w:tc>
      </w:tr>
      <w:tr w:rsidR="001868E8" w:rsidRPr="001868E8" w14:paraId="60E144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B44B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B055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511783.15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DBE4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1376097.81</w:t>
            </w:r>
          </w:p>
        </w:tc>
      </w:tr>
      <w:tr w:rsidR="001868E8" w:rsidRPr="001868E8" w14:paraId="72EE12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0CBE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FA1D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3E16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1376057.08</w:t>
            </w:r>
          </w:p>
        </w:tc>
      </w:tr>
      <w:tr w:rsidR="001868E8" w:rsidRPr="001868E8" w14:paraId="54A0B5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517B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F444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F171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1376056.31</w:t>
            </w:r>
          </w:p>
        </w:tc>
      </w:tr>
      <w:tr w:rsidR="001868E8" w:rsidRPr="001868E8" w14:paraId="4AAAC4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6B7F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1648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511771.26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F323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1376053.95</w:t>
            </w:r>
          </w:p>
        </w:tc>
      </w:tr>
      <w:tr w:rsidR="001868E8" w:rsidRPr="001868E8" w14:paraId="32E29C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4D13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F457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C9C6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1376054.72</w:t>
            </w:r>
          </w:p>
        </w:tc>
      </w:tr>
      <w:tr w:rsidR="001868E8" w:rsidRPr="001868E8" w14:paraId="79908D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8FC3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49C1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511755.54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9545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1376014</w:t>
            </w:r>
          </w:p>
        </w:tc>
      </w:tr>
      <w:tr w:rsidR="001868E8" w:rsidRPr="001868E8" w14:paraId="6F365E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9876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FF33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64B3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1376013.2</w:t>
            </w:r>
          </w:p>
        </w:tc>
      </w:tr>
      <w:tr w:rsidR="001868E8" w:rsidRPr="001868E8" w14:paraId="33B958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C7DD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9232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511757.06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AE74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1376010.83</w:t>
            </w:r>
          </w:p>
        </w:tc>
      </w:tr>
      <w:tr w:rsidR="001868E8" w:rsidRPr="001868E8" w14:paraId="630CA6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73D1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4B22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511754.76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843C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1376011.63</w:t>
            </w:r>
          </w:p>
        </w:tc>
      </w:tr>
      <w:tr w:rsidR="001868E8" w:rsidRPr="001868E8" w14:paraId="791086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644F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4376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2896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1375970.87</w:t>
            </w:r>
          </w:p>
        </w:tc>
      </w:tr>
      <w:tr w:rsidR="001868E8" w:rsidRPr="001868E8" w14:paraId="253D34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DFA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8718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BE8D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1375970.08</w:t>
            </w:r>
          </w:p>
        </w:tc>
      </w:tr>
      <w:tr w:rsidR="001868E8" w:rsidRPr="001868E8" w14:paraId="4ED7A7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2350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CC26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FE88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1375967.72</w:t>
            </w:r>
          </w:p>
        </w:tc>
      </w:tr>
      <w:tr w:rsidR="001868E8" w:rsidRPr="001868E8" w14:paraId="74C939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3C8E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3862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511740.55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37C6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1375968.49</w:t>
            </w:r>
          </w:p>
        </w:tc>
      </w:tr>
      <w:tr w:rsidR="001868E8" w:rsidRPr="001868E8" w14:paraId="7BAF56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9FD2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561D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511727.11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C2A1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1375927.7</w:t>
            </w:r>
          </w:p>
        </w:tc>
      </w:tr>
      <w:tr w:rsidR="001868E8" w:rsidRPr="001868E8" w14:paraId="755307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9B39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F21E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892B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1375926.88</w:t>
            </w:r>
          </w:p>
        </w:tc>
      </w:tr>
      <w:tr w:rsidR="001868E8" w:rsidRPr="001868E8" w14:paraId="0AD980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6207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B630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718A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1375924.52</w:t>
            </w:r>
          </w:p>
        </w:tc>
      </w:tr>
      <w:tr w:rsidR="001868E8" w:rsidRPr="001868E8" w14:paraId="113B54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1BBC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2017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511726.33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40A6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1375925.32</w:t>
            </w:r>
          </w:p>
        </w:tc>
      </w:tr>
      <w:tr w:rsidR="001868E8" w:rsidRPr="001868E8" w14:paraId="52CD16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29FD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F2CC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9720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1375884.51</w:t>
            </w:r>
          </w:p>
        </w:tc>
      </w:tr>
      <w:tr w:rsidR="001868E8" w:rsidRPr="001868E8" w14:paraId="7935FC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F3E9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4B97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511715.23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0015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1375883.75</w:t>
            </w:r>
          </w:p>
        </w:tc>
      </w:tr>
      <w:tr w:rsidR="001868E8" w:rsidRPr="001868E8" w14:paraId="66DB44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20EE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1440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6DAB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4666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1375881.38</w:t>
            </w:r>
          </w:p>
        </w:tc>
      </w:tr>
      <w:tr w:rsidR="001868E8" w:rsidRPr="001868E8" w14:paraId="7A3819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D8A2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DF08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6372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1375882.14</w:t>
            </w:r>
          </w:p>
        </w:tc>
      </w:tr>
      <w:tr w:rsidR="001868E8" w:rsidRPr="001868E8" w14:paraId="3DE775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49A7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AC84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6579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1375841.4</w:t>
            </w:r>
          </w:p>
        </w:tc>
      </w:tr>
      <w:tr w:rsidR="001868E8" w:rsidRPr="001868E8" w14:paraId="15D3CA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A36A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3697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7093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1375840.59</w:t>
            </w:r>
          </w:p>
        </w:tc>
      </w:tr>
      <w:tr w:rsidR="001868E8" w:rsidRPr="001868E8" w14:paraId="285C6A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1A17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0D81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3C74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1375838.22</w:t>
            </w:r>
          </w:p>
        </w:tc>
      </w:tr>
      <w:tr w:rsidR="001868E8" w:rsidRPr="001868E8" w14:paraId="594CAF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7441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0BBF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BB1C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1375839.02</w:t>
            </w:r>
          </w:p>
        </w:tc>
      </w:tr>
      <w:tr w:rsidR="001868E8" w:rsidRPr="001868E8" w14:paraId="338C33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F1CE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8AB9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F91A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1375798.35</w:t>
            </w:r>
          </w:p>
        </w:tc>
      </w:tr>
      <w:tr w:rsidR="001868E8" w:rsidRPr="001868E8" w14:paraId="58E8B0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9C96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4049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511686.78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50D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1375797.55</w:t>
            </w:r>
          </w:p>
        </w:tc>
      </w:tr>
      <w:tr w:rsidR="001868E8" w:rsidRPr="001868E8" w14:paraId="4BBF5B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BA92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8D33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511685.95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FAC7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1375795.21</w:t>
            </w:r>
          </w:p>
        </w:tc>
      </w:tr>
      <w:tr w:rsidR="001868E8" w:rsidRPr="001868E8" w14:paraId="19D82B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17F6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4919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511683.74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6871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1375795.98</w:t>
            </w:r>
          </w:p>
        </w:tc>
      </w:tr>
      <w:tr w:rsidR="001868E8" w:rsidRPr="001868E8" w14:paraId="63B66C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B7C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A45D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98DF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1375755.15</w:t>
            </w:r>
          </w:p>
        </w:tc>
      </w:tr>
      <w:tr w:rsidR="001868E8" w:rsidRPr="001868E8" w14:paraId="7E9166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7BE2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9B35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511672.6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5226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1375754.36</w:t>
            </w:r>
          </w:p>
        </w:tc>
      </w:tr>
      <w:tr w:rsidR="001868E8" w:rsidRPr="001868E8" w14:paraId="140EA1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291C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2424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95A6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1375751.98</w:t>
            </w:r>
          </w:p>
        </w:tc>
      </w:tr>
      <w:tr w:rsidR="001868E8" w:rsidRPr="001868E8" w14:paraId="2827D9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4623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D0B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511669.5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624C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1375752.77</w:t>
            </w:r>
          </w:p>
        </w:tc>
      </w:tr>
      <w:tr w:rsidR="001868E8" w:rsidRPr="001868E8" w14:paraId="2F6F74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D150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1CA2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511656.1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9F32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1375712.1</w:t>
            </w:r>
          </w:p>
        </w:tc>
      </w:tr>
      <w:tr w:rsidR="001868E8" w:rsidRPr="001868E8" w14:paraId="318191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C2C9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CA12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3453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1375711.42</w:t>
            </w:r>
          </w:p>
        </w:tc>
      </w:tr>
      <w:tr w:rsidR="001868E8" w:rsidRPr="001868E8" w14:paraId="497B5B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A9B5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9FC6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511657.55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8326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1375709.04</w:t>
            </w:r>
          </w:p>
        </w:tc>
      </w:tr>
      <w:tr w:rsidR="001868E8" w:rsidRPr="001868E8" w14:paraId="359A4C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7501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D7AD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511655.32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2E91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1375709.73</w:t>
            </w:r>
          </w:p>
        </w:tc>
      </w:tr>
      <w:tr w:rsidR="001868E8" w:rsidRPr="001868E8" w14:paraId="05242E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7BEE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594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C802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1375668.91</w:t>
            </w:r>
          </w:p>
        </w:tc>
      </w:tr>
      <w:tr w:rsidR="001868E8" w:rsidRPr="001868E8" w14:paraId="675CC2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08D7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3F93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511644.13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0C6A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1375668.12</w:t>
            </w:r>
          </w:p>
        </w:tc>
      </w:tr>
      <w:tr w:rsidR="001868E8" w:rsidRPr="001868E8" w14:paraId="5473C3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B1AF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9ABC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4307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1375665.76</w:t>
            </w:r>
          </w:p>
        </w:tc>
      </w:tr>
      <w:tr w:rsidR="001868E8" w:rsidRPr="001868E8" w14:paraId="07E0E3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1C8C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5939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2CA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1375666.53</w:t>
            </w:r>
          </w:p>
        </w:tc>
      </w:tr>
      <w:tr w:rsidR="001868E8" w:rsidRPr="001868E8" w14:paraId="56136A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7330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223D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511627.71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9C16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1375625.9</w:t>
            </w:r>
          </w:p>
        </w:tc>
      </w:tr>
      <w:tr w:rsidR="001868E8" w:rsidRPr="001868E8" w14:paraId="01DF9C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EA3D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4BA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511629.98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713A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1375625.18</w:t>
            </w:r>
          </w:p>
        </w:tc>
      </w:tr>
      <w:tr w:rsidR="001868E8" w:rsidRPr="001868E8" w14:paraId="174344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8472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3256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3383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1375622.79</w:t>
            </w:r>
          </w:p>
        </w:tc>
      </w:tr>
      <w:tr w:rsidR="001868E8" w:rsidRPr="001868E8" w14:paraId="031E73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B43B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6615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42E3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1375623.52</w:t>
            </w:r>
          </w:p>
        </w:tc>
      </w:tr>
      <w:tr w:rsidR="001868E8" w:rsidRPr="001868E8" w14:paraId="1562FA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3EF2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F6FE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511613.49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90F7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1375582.73</w:t>
            </w:r>
          </w:p>
        </w:tc>
      </w:tr>
      <w:tr w:rsidR="001868E8" w:rsidRPr="001868E8" w14:paraId="1ED8C4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2B2A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17FD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6258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1375581.99</w:t>
            </w:r>
          </w:p>
        </w:tc>
      </w:tr>
      <w:tr w:rsidR="001868E8" w:rsidRPr="001868E8" w14:paraId="63B4C8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F99A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811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EFFC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1375579.61</w:t>
            </w:r>
          </w:p>
        </w:tc>
      </w:tr>
      <w:tr w:rsidR="001868E8" w:rsidRPr="001868E8" w14:paraId="62BCB6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7159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87DD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511612.71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43FF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1375580.36</w:t>
            </w:r>
          </w:p>
        </w:tc>
      </w:tr>
      <w:tr w:rsidR="001868E8" w:rsidRPr="001868E8" w14:paraId="3B08F0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A6C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AEC6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511599.3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1259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1375539.64</w:t>
            </w:r>
          </w:p>
        </w:tc>
      </w:tr>
      <w:tr w:rsidR="001868E8" w:rsidRPr="001868E8" w14:paraId="54B098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EE78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85DC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511601.56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6CA9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1375538.83</w:t>
            </w:r>
          </w:p>
        </w:tc>
      </w:tr>
      <w:tr w:rsidR="001868E8" w:rsidRPr="001868E8" w14:paraId="616EE0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E98F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23C1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D431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1375536.47</w:t>
            </w:r>
          </w:p>
        </w:tc>
      </w:tr>
      <w:tr w:rsidR="001868E8" w:rsidRPr="001868E8" w14:paraId="5408A1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A139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240F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511598.52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703E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1375537.26</w:t>
            </w:r>
          </w:p>
        </w:tc>
      </w:tr>
      <w:tr w:rsidR="001868E8" w:rsidRPr="001868E8" w14:paraId="74C660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2E81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2418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511585.09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BCA9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1375496.53</w:t>
            </w:r>
          </w:p>
        </w:tc>
      </w:tr>
      <w:tr w:rsidR="001868E8" w:rsidRPr="001868E8" w14:paraId="0727222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6016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40EB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9F73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1375495.77</w:t>
            </w:r>
          </w:p>
        </w:tc>
      </w:tr>
      <w:tr w:rsidR="001868E8" w:rsidRPr="001868E8" w14:paraId="637C0D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55F0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F889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CDA6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1375493.39</w:t>
            </w:r>
          </w:p>
        </w:tc>
      </w:tr>
      <w:tr w:rsidR="001868E8" w:rsidRPr="001868E8" w14:paraId="653AE0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429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98A0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511584.31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465B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1375494.16</w:t>
            </w:r>
          </w:p>
        </w:tc>
      </w:tr>
      <w:tr w:rsidR="001868E8" w:rsidRPr="001868E8" w14:paraId="00CF42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CE91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BF3F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511579.97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E784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1375480.97</w:t>
            </w:r>
          </w:p>
        </w:tc>
      </w:tr>
      <w:tr w:rsidR="001868E8" w:rsidRPr="001868E8" w14:paraId="68DD50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3155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B780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C057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1375453.31</w:t>
            </w:r>
          </w:p>
        </w:tc>
      </w:tr>
      <w:tr w:rsidR="001868E8" w:rsidRPr="001868E8" w14:paraId="74AFB7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70F7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C190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CC7B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1375452.5</w:t>
            </w:r>
          </w:p>
        </w:tc>
      </w:tr>
      <w:tr w:rsidR="001868E8" w:rsidRPr="001868E8" w14:paraId="25A571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24D4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F885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13E0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1375450.13</w:t>
            </w:r>
          </w:p>
        </w:tc>
      </w:tr>
      <w:tr w:rsidR="001868E8" w:rsidRPr="001868E8" w14:paraId="39FB55C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05A3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4F06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511570.08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B244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1375450.93</w:t>
            </w:r>
          </w:p>
        </w:tc>
      </w:tr>
      <w:tr w:rsidR="001868E8" w:rsidRPr="001868E8" w14:paraId="3CECE6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171E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F6C8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6D80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1375410.19</w:t>
            </w:r>
          </w:p>
        </w:tc>
      </w:tr>
      <w:tr w:rsidR="001868E8" w:rsidRPr="001868E8" w14:paraId="267844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4BDF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D6A9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511558.9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28B3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1375409.45</w:t>
            </w:r>
          </w:p>
        </w:tc>
      </w:tr>
      <w:tr w:rsidR="001868E8" w:rsidRPr="001868E8" w14:paraId="1C1DD5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D580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C0D9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511558.14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5280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1375407.08</w:t>
            </w:r>
          </w:p>
        </w:tc>
      </w:tr>
      <w:tr w:rsidR="001868E8" w:rsidRPr="001868E8" w14:paraId="5B9720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9ABC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4595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511555.88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7CFA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1375407.8</w:t>
            </w:r>
          </w:p>
        </w:tc>
      </w:tr>
      <w:tr w:rsidR="001868E8" w:rsidRPr="001868E8" w14:paraId="477928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C62A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1487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57BC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511543.2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E90B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1375369.3</w:t>
            </w:r>
          </w:p>
        </w:tc>
      </w:tr>
      <w:tr w:rsidR="001868E8" w:rsidRPr="001868E8" w14:paraId="300C2D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1971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1885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D590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1375367.19</w:t>
            </w:r>
          </w:p>
        </w:tc>
      </w:tr>
      <w:tr w:rsidR="001868E8" w:rsidRPr="001868E8" w14:paraId="29A0E0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4091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0CBA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511544.78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616D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1375366.47</w:t>
            </w:r>
          </w:p>
        </w:tc>
      </w:tr>
      <w:tr w:rsidR="001868E8" w:rsidRPr="001868E8" w14:paraId="0E6B5A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D0FC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7CDC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511544.02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36B9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1375364.08</w:t>
            </w:r>
          </w:p>
        </w:tc>
      </w:tr>
      <w:tr w:rsidR="001868E8" w:rsidRPr="001868E8" w14:paraId="4FE297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6D68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5C23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DA0A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1375364.82</w:t>
            </w:r>
          </w:p>
        </w:tc>
      </w:tr>
      <w:tr w:rsidR="001868E8" w:rsidRPr="001868E8" w14:paraId="449AC9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ECC5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5FF4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3266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1375324</w:t>
            </w:r>
          </w:p>
        </w:tc>
      </w:tr>
      <w:tr w:rsidR="001868E8" w:rsidRPr="001868E8" w14:paraId="7DD899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2A6F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FF00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511530.6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B2C9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1375323.17</w:t>
            </w:r>
          </w:p>
        </w:tc>
      </w:tr>
      <w:tr w:rsidR="001868E8" w:rsidRPr="001868E8" w14:paraId="3FF32A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8A39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D6A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029A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1375320.81</w:t>
            </w:r>
          </w:p>
        </w:tc>
      </w:tr>
      <w:tr w:rsidR="001868E8" w:rsidRPr="001868E8" w14:paraId="1E1C37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B018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BB06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E931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1375321.63</w:t>
            </w:r>
          </w:p>
        </w:tc>
      </w:tr>
      <w:tr w:rsidR="001868E8" w:rsidRPr="001868E8" w14:paraId="6EADC8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9CCB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45A6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511514.07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1C74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1375280.89</w:t>
            </w:r>
          </w:p>
        </w:tc>
      </w:tr>
      <w:tr w:rsidR="001868E8" w:rsidRPr="001868E8" w14:paraId="68ED1C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E83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F549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12C3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1375280.22</w:t>
            </w:r>
          </w:p>
        </w:tc>
      </w:tr>
      <w:tr w:rsidR="001868E8" w:rsidRPr="001868E8" w14:paraId="06815B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6A72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ABEE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E425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1375277.84</w:t>
            </w:r>
          </w:p>
        </w:tc>
      </w:tr>
      <w:tr w:rsidR="001868E8" w:rsidRPr="001868E8" w14:paraId="780E90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AE8F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3BC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511513.29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3396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1375278.51</w:t>
            </w:r>
          </w:p>
        </w:tc>
      </w:tr>
      <w:tr w:rsidR="001868E8" w:rsidRPr="001868E8" w14:paraId="65216CF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C123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77B7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C4B3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1375237.83</w:t>
            </w:r>
          </w:p>
        </w:tc>
      </w:tr>
      <w:tr w:rsidR="001868E8" w:rsidRPr="001868E8" w14:paraId="404118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5E4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F557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3AA1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1375237.17</w:t>
            </w:r>
          </w:p>
        </w:tc>
      </w:tr>
      <w:tr w:rsidR="001868E8" w:rsidRPr="001868E8" w14:paraId="65541A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57FF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F41A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A746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1375234.78</w:t>
            </w:r>
          </w:p>
        </w:tc>
      </w:tr>
      <w:tr w:rsidR="001868E8" w:rsidRPr="001868E8" w14:paraId="402A26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79A2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5226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8B82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1375235.45</w:t>
            </w:r>
          </w:p>
        </w:tc>
      </w:tr>
      <w:tr w:rsidR="001868E8" w:rsidRPr="001868E8" w14:paraId="10C741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24E6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BA45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511485.7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FD41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1375194.75</w:t>
            </w:r>
          </w:p>
        </w:tc>
      </w:tr>
      <w:tr w:rsidR="001868E8" w:rsidRPr="001868E8" w14:paraId="1B897B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1CBF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E5D5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511487.87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417D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1375194</w:t>
            </w:r>
          </w:p>
        </w:tc>
      </w:tr>
      <w:tr w:rsidR="001868E8" w:rsidRPr="001868E8" w14:paraId="5893F0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515F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C261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3356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1375191.63</w:t>
            </w:r>
          </w:p>
        </w:tc>
      </w:tr>
      <w:tr w:rsidR="001868E8" w:rsidRPr="001868E8" w14:paraId="2288D0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7FFA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C5A9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511484.91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0ECA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1375192.37</w:t>
            </w:r>
          </w:p>
        </w:tc>
      </w:tr>
      <w:tr w:rsidR="001868E8" w:rsidRPr="001868E8" w14:paraId="4C5462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AD1D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4343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511472.04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70D9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1375153.28</w:t>
            </w:r>
          </w:p>
        </w:tc>
      </w:tr>
      <w:tr w:rsidR="001868E8" w:rsidRPr="001868E8" w14:paraId="4D0D32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6617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9F19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511471.44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AAEB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1375151.46</w:t>
            </w:r>
          </w:p>
        </w:tc>
      </w:tr>
      <w:tr w:rsidR="001868E8" w:rsidRPr="001868E8" w14:paraId="1DD484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49F8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C899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B61F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1375150.73</w:t>
            </w:r>
          </w:p>
        </w:tc>
      </w:tr>
      <w:tr w:rsidR="001868E8" w:rsidRPr="001868E8" w14:paraId="79092C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E3BB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A8E5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78DE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1375148.35</w:t>
            </w:r>
          </w:p>
        </w:tc>
      </w:tr>
      <w:tr w:rsidR="001868E8" w:rsidRPr="001868E8" w14:paraId="409181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FD21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F1DD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C8B9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1375149.08</w:t>
            </w:r>
          </w:p>
        </w:tc>
      </w:tr>
      <w:tr w:rsidR="001868E8" w:rsidRPr="001868E8" w14:paraId="29A620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B51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08E7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92FA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1375108.47</w:t>
            </w:r>
          </w:p>
        </w:tc>
      </w:tr>
      <w:tr w:rsidR="001868E8" w:rsidRPr="001868E8" w14:paraId="25BBBA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49D2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10FD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D58E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1375107.74</w:t>
            </w:r>
          </w:p>
        </w:tc>
      </w:tr>
      <w:tr w:rsidR="001868E8" w:rsidRPr="001868E8" w14:paraId="2A9C97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FCE0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2FAA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511458.71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B97A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1375105.37</w:t>
            </w:r>
          </w:p>
        </w:tc>
      </w:tr>
      <w:tr w:rsidR="001868E8" w:rsidRPr="001868E8" w14:paraId="5892D5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59BE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EB5D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511456.5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6436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1375106.1</w:t>
            </w:r>
          </w:p>
        </w:tc>
      </w:tr>
      <w:tr w:rsidR="001868E8" w:rsidRPr="001868E8" w14:paraId="5670D2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F22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79B8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9775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1375065.28</w:t>
            </w:r>
          </w:p>
        </w:tc>
      </w:tr>
      <w:tr w:rsidR="001868E8" w:rsidRPr="001868E8" w14:paraId="13D724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3CCD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E86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511445.39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6B0C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1375064.5</w:t>
            </w:r>
          </w:p>
        </w:tc>
      </w:tr>
      <w:tr w:rsidR="001868E8" w:rsidRPr="001868E8" w14:paraId="4F2A41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8E48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6D4D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511444.61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3B04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1375062.13</w:t>
            </w:r>
          </w:p>
        </w:tc>
      </w:tr>
      <w:tr w:rsidR="001868E8" w:rsidRPr="001868E8" w14:paraId="0749C1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22B8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1F7C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03BB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1375062.9</w:t>
            </w:r>
          </w:p>
        </w:tc>
      </w:tr>
      <w:tr w:rsidR="001868E8" w:rsidRPr="001868E8" w14:paraId="6CF3BC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9BE2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514E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511428.87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3F71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1375022.22</w:t>
            </w:r>
          </w:p>
        </w:tc>
      </w:tr>
      <w:tr w:rsidR="001868E8" w:rsidRPr="001868E8" w14:paraId="100A23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94A1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11BF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511431.2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F7D7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1375021.41</w:t>
            </w:r>
          </w:p>
        </w:tc>
      </w:tr>
      <w:tr w:rsidR="001868E8" w:rsidRPr="001868E8" w14:paraId="2044E2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045A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11E4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511430.4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856A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1375019.04</w:t>
            </w:r>
          </w:p>
        </w:tc>
      </w:tr>
      <w:tr w:rsidR="001868E8" w:rsidRPr="001868E8" w14:paraId="4C046C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B348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FFD8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30BE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1375019.83</w:t>
            </w:r>
          </w:p>
        </w:tc>
      </w:tr>
      <w:tr w:rsidR="001868E8" w:rsidRPr="001868E8" w14:paraId="265A28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BE70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E504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511414.66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F4B1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1374979.06</w:t>
            </w:r>
          </w:p>
        </w:tc>
      </w:tr>
      <w:tr w:rsidR="001868E8" w:rsidRPr="001868E8" w14:paraId="196818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C76C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691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6BB0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1374978.37</w:t>
            </w:r>
          </w:p>
        </w:tc>
      </w:tr>
      <w:tr w:rsidR="001868E8" w:rsidRPr="001868E8" w14:paraId="5A4388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9312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2FFC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511416.17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F710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1374975.98</w:t>
            </w:r>
          </w:p>
        </w:tc>
      </w:tr>
      <w:tr w:rsidR="001868E8" w:rsidRPr="001868E8" w14:paraId="300840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E60E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D689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511413.88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6544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1374976.69</w:t>
            </w:r>
          </w:p>
        </w:tc>
      </w:tr>
      <w:tr w:rsidR="001868E8" w:rsidRPr="001868E8" w14:paraId="3C8D14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9568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D62E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511404.25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CC2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1374947.45</w:t>
            </w:r>
          </w:p>
        </w:tc>
      </w:tr>
      <w:tr w:rsidR="001868E8" w:rsidRPr="001868E8" w14:paraId="070842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5AEE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8C8A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511400.49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BBAD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1374936.04</w:t>
            </w:r>
          </w:p>
        </w:tc>
      </w:tr>
      <w:tr w:rsidR="001868E8" w:rsidRPr="001868E8" w14:paraId="6283A4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F7B9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9F7C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511402.83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6DDB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1374935.25</w:t>
            </w:r>
          </w:p>
        </w:tc>
      </w:tr>
      <w:tr w:rsidR="001868E8" w:rsidRPr="001868E8" w14:paraId="4EB944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40B4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6C3F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511402.03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C459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1374932.88</w:t>
            </w:r>
          </w:p>
        </w:tc>
      </w:tr>
      <w:tr w:rsidR="001868E8" w:rsidRPr="001868E8" w14:paraId="1D48DD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78CB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337C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511399.71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3CA9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1374933.68</w:t>
            </w:r>
          </w:p>
        </w:tc>
      </w:tr>
      <w:tr w:rsidR="001868E8" w:rsidRPr="001868E8" w14:paraId="6591D0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628A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1534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5B4D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511397.97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BD70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1374928.4</w:t>
            </w:r>
          </w:p>
        </w:tc>
      </w:tr>
      <w:tr w:rsidR="001868E8" w:rsidRPr="001868E8" w14:paraId="108B97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0B68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BD9A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511386.25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D1E0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1374892.79</w:t>
            </w:r>
          </w:p>
        </w:tc>
      </w:tr>
      <w:tr w:rsidR="001868E8" w:rsidRPr="001868E8" w14:paraId="30DB6E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317D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B2AB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6C61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1374892.04</w:t>
            </w:r>
          </w:p>
        </w:tc>
      </w:tr>
      <w:tr w:rsidR="001868E8" w:rsidRPr="001868E8" w14:paraId="6EF5DE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2FC7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07DE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511387.81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F13E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1374889.67</w:t>
            </w:r>
          </w:p>
        </w:tc>
      </w:tr>
      <w:tr w:rsidR="001868E8" w:rsidRPr="001868E8" w14:paraId="35CC49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6C7A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9D96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511385.46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5FB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1374890.41</w:t>
            </w:r>
          </w:p>
        </w:tc>
      </w:tr>
      <w:tr w:rsidR="001868E8" w:rsidRPr="001868E8" w14:paraId="58B7FA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3953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3B78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511372.09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8692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1374849.81</w:t>
            </w:r>
          </w:p>
        </w:tc>
      </w:tr>
      <w:tr w:rsidR="001868E8" w:rsidRPr="001868E8" w14:paraId="64E111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05A6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C8DD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511374.41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E218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1374848.98</w:t>
            </w:r>
          </w:p>
        </w:tc>
      </w:tr>
      <w:tr w:rsidR="001868E8" w:rsidRPr="001868E8" w14:paraId="7E426F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5C05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581E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9362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1374846.62</w:t>
            </w:r>
          </w:p>
        </w:tc>
      </w:tr>
      <w:tr w:rsidR="001868E8" w:rsidRPr="001868E8" w14:paraId="3B4966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C2F6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7643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071F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1374847.43</w:t>
            </w:r>
          </w:p>
        </w:tc>
      </w:tr>
      <w:tr w:rsidR="001868E8" w:rsidRPr="001868E8" w14:paraId="4C2BDF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300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59FE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511357.86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7D04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1374806.61</w:t>
            </w:r>
          </w:p>
        </w:tc>
      </w:tr>
      <w:tr w:rsidR="001868E8" w:rsidRPr="001868E8" w14:paraId="561177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1C34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08BD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511360.2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67B1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1374805.86</w:t>
            </w:r>
          </w:p>
        </w:tc>
      </w:tr>
      <w:tr w:rsidR="001868E8" w:rsidRPr="001868E8" w14:paraId="4BDA90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30E0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2778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511359.44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514B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1374803.47</w:t>
            </w:r>
          </w:p>
        </w:tc>
      </w:tr>
      <w:tr w:rsidR="001868E8" w:rsidRPr="001868E8" w14:paraId="53482E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E92A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04B5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AE1A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1374804.23</w:t>
            </w:r>
          </w:p>
        </w:tc>
      </w:tr>
      <w:tr w:rsidR="001868E8" w:rsidRPr="001868E8" w14:paraId="0922B2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393F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45EC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511343.63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7EF8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1374763.42</w:t>
            </w:r>
          </w:p>
        </w:tc>
      </w:tr>
      <w:tr w:rsidR="001868E8" w:rsidRPr="001868E8" w14:paraId="0EE035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16EE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C1DB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0B55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1374762.68</w:t>
            </w:r>
          </w:p>
        </w:tc>
      </w:tr>
      <w:tr w:rsidR="001868E8" w:rsidRPr="001868E8" w14:paraId="525DE0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6915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7528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90E2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1374760.29</w:t>
            </w:r>
          </w:p>
        </w:tc>
      </w:tr>
      <w:tr w:rsidR="001868E8" w:rsidRPr="001868E8" w14:paraId="0DE474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7D89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043D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A6A3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1374761.05</w:t>
            </w:r>
          </w:p>
        </w:tc>
      </w:tr>
      <w:tr w:rsidR="001868E8" w:rsidRPr="001868E8" w14:paraId="51EDA5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4AFA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7269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511329.45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590A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1374720.36</w:t>
            </w:r>
          </w:p>
        </w:tc>
      </w:tr>
      <w:tr w:rsidR="001868E8" w:rsidRPr="001868E8" w14:paraId="35A625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F25A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91E1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511331.77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954C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1374719.58</w:t>
            </w:r>
          </w:p>
        </w:tc>
      </w:tr>
      <w:tr w:rsidR="001868E8" w:rsidRPr="001868E8" w14:paraId="05A768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EFC2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0454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511330.97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2E7E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1374717.19</w:t>
            </w:r>
          </w:p>
        </w:tc>
      </w:tr>
      <w:tr w:rsidR="001868E8" w:rsidRPr="001868E8" w14:paraId="480BDB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01E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88DD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511328.66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B10B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1374717.97</w:t>
            </w:r>
          </w:p>
        </w:tc>
      </w:tr>
      <w:tr w:rsidR="001868E8" w:rsidRPr="001868E8" w14:paraId="126F80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A06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D84D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511328.43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2A50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1374717.27</w:t>
            </w:r>
          </w:p>
        </w:tc>
      </w:tr>
      <w:tr w:rsidR="001868E8" w:rsidRPr="001868E8" w14:paraId="7C9436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9102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1C27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31B2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1374677.24</w:t>
            </w:r>
          </w:p>
        </w:tc>
      </w:tr>
      <w:tr w:rsidR="001868E8" w:rsidRPr="001868E8" w14:paraId="5B22A36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0C3B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556A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511317.6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D2B9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1374676.52</w:t>
            </w:r>
          </w:p>
        </w:tc>
      </w:tr>
      <w:tr w:rsidR="001868E8" w:rsidRPr="001868E8" w14:paraId="05A763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E4CD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BC55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32E5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1374674.13</w:t>
            </w:r>
          </w:p>
        </w:tc>
      </w:tr>
      <w:tr w:rsidR="001868E8" w:rsidRPr="001868E8" w14:paraId="5DD912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ACD0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CFF8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7C9E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1374674.86</w:t>
            </w:r>
          </w:p>
        </w:tc>
      </w:tr>
      <w:tr w:rsidR="001868E8" w:rsidRPr="001868E8" w14:paraId="13B9E2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A3CF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6DE2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90F2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1374634.06</w:t>
            </w:r>
          </w:p>
        </w:tc>
      </w:tr>
      <w:tr w:rsidR="001868E8" w:rsidRPr="001868E8" w14:paraId="19ACAD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3B25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0C21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72F1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1374633.28</w:t>
            </w:r>
          </w:p>
        </w:tc>
      </w:tr>
      <w:tr w:rsidR="001868E8" w:rsidRPr="001868E8" w14:paraId="7B28C0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7652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39E0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7316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1374630.9</w:t>
            </w:r>
          </w:p>
        </w:tc>
      </w:tr>
      <w:tr w:rsidR="001868E8" w:rsidRPr="001868E8" w14:paraId="2ABCAE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7C63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0A0D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A9D7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1374631.69</w:t>
            </w:r>
          </w:p>
        </w:tc>
      </w:tr>
      <w:tr w:rsidR="001868E8" w:rsidRPr="001868E8" w14:paraId="7835C2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7D5C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4041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511286.86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2727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1374591.08</w:t>
            </w:r>
          </w:p>
        </w:tc>
      </w:tr>
      <w:tr w:rsidR="001868E8" w:rsidRPr="001868E8" w14:paraId="1D82E5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63DA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C23A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5BEC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1374590.33</w:t>
            </w:r>
          </w:p>
        </w:tc>
      </w:tr>
      <w:tr w:rsidR="001868E8" w:rsidRPr="001868E8" w14:paraId="0B56BC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A3D8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C88B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9E5C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1374587.95</w:t>
            </w:r>
          </w:p>
        </w:tc>
      </w:tr>
      <w:tr w:rsidR="001868E8" w:rsidRPr="001868E8" w14:paraId="410042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7E0E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F74E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511286.08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89D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1374588.7</w:t>
            </w:r>
          </w:p>
        </w:tc>
      </w:tr>
      <w:tr w:rsidR="001868E8" w:rsidRPr="001868E8" w14:paraId="5B1854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03B7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9A56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0327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1374547.94</w:t>
            </w:r>
          </w:p>
        </w:tc>
      </w:tr>
      <w:tr w:rsidR="001868E8" w:rsidRPr="001868E8" w14:paraId="56BB02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6041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AFE3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511274.98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A5AB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1374547.21</w:t>
            </w:r>
          </w:p>
        </w:tc>
      </w:tr>
      <w:tr w:rsidR="001868E8" w:rsidRPr="001868E8" w14:paraId="7B78C0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6EE2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F252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57F5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1374544.81</w:t>
            </w:r>
          </w:p>
        </w:tc>
      </w:tr>
      <w:tr w:rsidR="001868E8" w:rsidRPr="001868E8" w14:paraId="676100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8BE8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5EA2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7CFF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1374545.56</w:t>
            </w:r>
          </w:p>
        </w:tc>
      </w:tr>
      <w:tr w:rsidR="001868E8" w:rsidRPr="001868E8" w14:paraId="0BBBEA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649A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8E11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4BA9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1374504.76</w:t>
            </w:r>
          </w:p>
        </w:tc>
      </w:tr>
      <w:tr w:rsidR="001868E8" w:rsidRPr="001868E8" w14:paraId="6BA9B9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2653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5584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BFE4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1374504.02</w:t>
            </w:r>
          </w:p>
        </w:tc>
      </w:tr>
      <w:tr w:rsidR="001868E8" w:rsidRPr="001868E8" w14:paraId="671979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36AB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5175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511260.3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176F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1374502.64</w:t>
            </w:r>
          </w:p>
        </w:tc>
      </w:tr>
      <w:tr w:rsidR="001868E8" w:rsidRPr="001868E8" w14:paraId="6FD513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569D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EB09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511259.98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D57A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1374501.63</w:t>
            </w:r>
          </w:p>
        </w:tc>
      </w:tr>
      <w:tr w:rsidR="001868E8" w:rsidRPr="001868E8" w14:paraId="661C0B8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54D1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6A3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DEB0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1374502.38</w:t>
            </w:r>
          </w:p>
        </w:tc>
      </w:tr>
      <w:tr w:rsidR="001868E8" w:rsidRPr="001868E8" w14:paraId="2D6F14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F2D4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D763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1C51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1374463.01</w:t>
            </w:r>
          </w:p>
        </w:tc>
      </w:tr>
      <w:tr w:rsidR="001868E8" w:rsidRPr="001868E8" w14:paraId="00A6CD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6803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69D6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6577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1374462.44</w:t>
            </w:r>
          </w:p>
        </w:tc>
      </w:tr>
      <w:tr w:rsidR="001868E8" w:rsidRPr="001868E8" w14:paraId="0BD1DA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26C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326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6F45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1374328.96</w:t>
            </w:r>
          </w:p>
        </w:tc>
      </w:tr>
      <w:tr w:rsidR="001868E8" w:rsidRPr="001868E8" w14:paraId="74D37B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AF2E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904A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901D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1374289.99</w:t>
            </w:r>
          </w:p>
        </w:tc>
      </w:tr>
      <w:tr w:rsidR="001868E8" w:rsidRPr="001868E8" w14:paraId="3925FC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40D1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1581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A16D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F424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1374272.08</w:t>
            </w:r>
          </w:p>
        </w:tc>
      </w:tr>
      <w:tr w:rsidR="001868E8" w:rsidRPr="001868E8" w14:paraId="2598B4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4857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5F0D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511181.28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A80A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1374272.5</w:t>
            </w:r>
          </w:p>
        </w:tc>
      </w:tr>
      <w:tr w:rsidR="001868E8" w:rsidRPr="001868E8" w14:paraId="1E6C2B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5B2F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2B9E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511170.62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682B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1374247.3</w:t>
            </w:r>
          </w:p>
        </w:tc>
      </w:tr>
      <w:tr w:rsidR="001868E8" w:rsidRPr="001868E8" w14:paraId="1AFCC9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C331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4554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511172.17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CD03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1374246.53</w:t>
            </w:r>
          </w:p>
        </w:tc>
      </w:tr>
      <w:tr w:rsidR="001868E8" w:rsidRPr="001868E8" w14:paraId="1D549E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BB97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9DC4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511171.05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0B9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1374244.29</w:t>
            </w:r>
          </w:p>
        </w:tc>
      </w:tr>
      <w:tr w:rsidR="001868E8" w:rsidRPr="001868E8" w14:paraId="2E3A56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499E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470D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511169.65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DDD4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1374244.99</w:t>
            </w:r>
          </w:p>
        </w:tc>
      </w:tr>
      <w:tr w:rsidR="001868E8" w:rsidRPr="001868E8" w14:paraId="7842A1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1E00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0AD8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511155.57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3033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1374211.73</w:t>
            </w:r>
          </w:p>
        </w:tc>
      </w:tr>
      <w:tr w:rsidR="001868E8" w:rsidRPr="001868E8" w14:paraId="5E59AF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3E04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4E2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511126.12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941E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1374152.85</w:t>
            </w:r>
          </w:p>
        </w:tc>
      </w:tr>
      <w:tr w:rsidR="001868E8" w:rsidRPr="001868E8" w14:paraId="5792BE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BA45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18A7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511093.28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DDD7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1374090.95</w:t>
            </w:r>
          </w:p>
        </w:tc>
      </w:tr>
      <w:tr w:rsidR="001868E8" w:rsidRPr="001868E8" w14:paraId="635BC2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9DEA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3AF0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511091.48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2430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1374091.89</w:t>
            </w:r>
          </w:p>
        </w:tc>
      </w:tr>
      <w:tr w:rsidR="001868E8" w:rsidRPr="001868E8" w14:paraId="7BF014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4235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167F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511089.63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27C6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1374088.41</w:t>
            </w:r>
          </w:p>
        </w:tc>
      </w:tr>
      <w:tr w:rsidR="001868E8" w:rsidRPr="001868E8" w14:paraId="033C52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5F99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8F74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511089.55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79E4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1374088.25</w:t>
            </w:r>
          </w:p>
        </w:tc>
      </w:tr>
      <w:tr w:rsidR="001868E8" w:rsidRPr="001868E8" w14:paraId="3BBE7A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28A3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1226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511090.85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70D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1374087.61</w:t>
            </w:r>
          </w:p>
        </w:tc>
      </w:tr>
      <w:tr w:rsidR="001868E8" w:rsidRPr="001868E8" w14:paraId="34A030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779A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72B5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511089.73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B07C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1374085.37</w:t>
            </w:r>
          </w:p>
        </w:tc>
      </w:tr>
      <w:tr w:rsidR="001868E8" w:rsidRPr="001868E8" w14:paraId="30BD6A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6390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AE13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511088.38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2BDC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1374086.04</w:t>
            </w:r>
          </w:p>
        </w:tc>
      </w:tr>
      <w:tr w:rsidR="001868E8" w:rsidRPr="001868E8" w14:paraId="245F27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A97C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1129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511068.6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6943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1374048.74</w:t>
            </w:r>
          </w:p>
        </w:tc>
      </w:tr>
      <w:tr w:rsidR="001868E8" w:rsidRPr="001868E8" w14:paraId="0EB5D5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7D00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9845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511069.51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B415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1374048.29</w:t>
            </w:r>
          </w:p>
        </w:tc>
      </w:tr>
      <w:tr w:rsidR="001868E8" w:rsidRPr="001868E8" w14:paraId="0260B8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BC5E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82F0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511068.39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621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1374046.05</w:t>
            </w:r>
          </w:p>
        </w:tc>
      </w:tr>
      <w:tr w:rsidR="001868E8" w:rsidRPr="001868E8" w14:paraId="130407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9979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C698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511067.43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D686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1374046.53</w:t>
            </w:r>
          </w:p>
        </w:tc>
      </w:tr>
      <w:tr w:rsidR="001868E8" w:rsidRPr="001868E8" w14:paraId="4AB3F6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A255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BCF9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511047.43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AA6A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1374008.82</w:t>
            </w:r>
          </w:p>
        </w:tc>
      </w:tr>
      <w:tr w:rsidR="001868E8" w:rsidRPr="001868E8" w14:paraId="0915C0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14B9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18FC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511048.35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923C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1374008.36</w:t>
            </w:r>
          </w:p>
        </w:tc>
      </w:tr>
      <w:tr w:rsidR="001868E8" w:rsidRPr="001868E8" w14:paraId="4A8DB0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82B3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1D4F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511047.24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7ADD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1374006.12</w:t>
            </w:r>
          </w:p>
        </w:tc>
      </w:tr>
      <w:tr w:rsidR="001868E8" w:rsidRPr="001868E8" w14:paraId="27B920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C0F1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F930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511046.26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C431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1374006.61</w:t>
            </w:r>
          </w:p>
        </w:tc>
      </w:tr>
      <w:tr w:rsidR="001868E8" w:rsidRPr="001868E8" w14:paraId="2C377E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26AA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5B04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511044.64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DB68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1374003.55</w:t>
            </w:r>
          </w:p>
        </w:tc>
      </w:tr>
      <w:tr w:rsidR="001868E8" w:rsidRPr="001868E8" w14:paraId="2BCC67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0B47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D5B5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511044.13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9A8A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1374003.8</w:t>
            </w:r>
          </w:p>
        </w:tc>
      </w:tr>
      <w:tr w:rsidR="001868E8" w:rsidRPr="001868E8" w14:paraId="642888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A45D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AE5C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511025.7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1EB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1373969.06</w:t>
            </w:r>
          </w:p>
        </w:tc>
      </w:tr>
      <w:tr w:rsidR="001868E8" w:rsidRPr="001868E8" w14:paraId="14073C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0B02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6DD5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511027.09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9361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1373968.38</w:t>
            </w:r>
          </w:p>
        </w:tc>
      </w:tr>
      <w:tr w:rsidR="001868E8" w:rsidRPr="001868E8" w14:paraId="6C785E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B283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76C7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511025.97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DA1C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1373966.14</w:t>
            </w:r>
          </w:p>
        </w:tc>
      </w:tr>
      <w:tr w:rsidR="001868E8" w:rsidRPr="001868E8" w14:paraId="7A14E2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E0EB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C798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511024.53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38D3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1373966.85</w:t>
            </w:r>
          </w:p>
        </w:tc>
      </w:tr>
      <w:tr w:rsidR="001868E8" w:rsidRPr="001868E8" w14:paraId="554C30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37CA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52F0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511004.51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CFA0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1373929.08</w:t>
            </w:r>
          </w:p>
        </w:tc>
      </w:tr>
      <w:tr w:rsidR="001868E8" w:rsidRPr="001868E8" w14:paraId="2F5352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FDCE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E0A1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511005.94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957F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1373928.36</w:t>
            </w:r>
          </w:p>
        </w:tc>
      </w:tr>
      <w:tr w:rsidR="001868E8" w:rsidRPr="001868E8" w14:paraId="7E9D82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8934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F2A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511004.82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06E5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1373926.13</w:t>
            </w:r>
          </w:p>
        </w:tc>
      </w:tr>
      <w:tr w:rsidR="001868E8" w:rsidRPr="001868E8" w14:paraId="6698A0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B205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7A35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511003.34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56AF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1373926.87</w:t>
            </w:r>
          </w:p>
        </w:tc>
      </w:tr>
      <w:tr w:rsidR="001868E8" w:rsidRPr="001868E8" w14:paraId="3A69CD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4268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A532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510984.74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967D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1373891.8</w:t>
            </w:r>
          </w:p>
        </w:tc>
      </w:tr>
      <w:tr w:rsidR="001868E8" w:rsidRPr="001868E8" w14:paraId="1787AE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0A2A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1EFD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510983.49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E670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1373889.45</w:t>
            </w:r>
          </w:p>
        </w:tc>
      </w:tr>
      <w:tr w:rsidR="001868E8" w:rsidRPr="001868E8" w14:paraId="653DF6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416C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EF83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510985.03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A3B4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1373888.67</w:t>
            </w:r>
          </w:p>
        </w:tc>
      </w:tr>
      <w:tr w:rsidR="001868E8" w:rsidRPr="001868E8" w14:paraId="203196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3073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CFAF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510983.92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999D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1373886.43</w:t>
            </w:r>
          </w:p>
        </w:tc>
      </w:tr>
      <w:tr w:rsidR="001868E8" w:rsidRPr="001868E8" w14:paraId="4D4AF3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771E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CC4A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510982.32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63EB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1373887.23</w:t>
            </w:r>
          </w:p>
        </w:tc>
      </w:tr>
      <w:tr w:rsidR="001868E8" w:rsidRPr="001868E8" w14:paraId="3D2B15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7A1B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70BE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510962.3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4431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1373849.49</w:t>
            </w:r>
          </w:p>
        </w:tc>
      </w:tr>
      <w:tr w:rsidR="001868E8" w:rsidRPr="001868E8" w14:paraId="0B0E00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F3E6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E672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510963.77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C4E8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1373848.76</w:t>
            </w:r>
          </w:p>
        </w:tc>
      </w:tr>
      <w:tr w:rsidR="001868E8" w:rsidRPr="001868E8" w14:paraId="7653B2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2378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D12C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510962.65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B7FC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1373846.52</w:t>
            </w:r>
          </w:p>
        </w:tc>
      </w:tr>
      <w:tr w:rsidR="001868E8" w:rsidRPr="001868E8" w14:paraId="49F4E5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E868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EFA1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510961.13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2365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1373847.28</w:t>
            </w:r>
          </w:p>
        </w:tc>
      </w:tr>
      <w:tr w:rsidR="001868E8" w:rsidRPr="001868E8" w14:paraId="08B5D4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1FA4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0474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510941.06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E8A2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1373809.43</w:t>
            </w:r>
          </w:p>
        </w:tc>
      </w:tr>
      <w:tr w:rsidR="001868E8" w:rsidRPr="001868E8" w14:paraId="32F47B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B8C5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7226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510942.55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4812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1373808.69</w:t>
            </w:r>
          </w:p>
        </w:tc>
      </w:tr>
      <w:tr w:rsidR="001868E8" w:rsidRPr="001868E8" w14:paraId="00A7D8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3107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08FE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510941.43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2904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1373806.45</w:t>
            </w:r>
          </w:p>
        </w:tc>
      </w:tr>
      <w:tr w:rsidR="001868E8" w:rsidRPr="001868E8" w14:paraId="5E5171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33DF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00B5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510939.89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36B1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1373807.21</w:t>
            </w:r>
          </w:p>
        </w:tc>
      </w:tr>
      <w:tr w:rsidR="001868E8" w:rsidRPr="001868E8" w14:paraId="5109B3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7D1B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9557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510919.9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4D8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1373769.52</w:t>
            </w:r>
          </w:p>
        </w:tc>
      </w:tr>
      <w:tr w:rsidR="001868E8" w:rsidRPr="001868E8" w14:paraId="19E04B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3DCD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1628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0A64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510921.38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BA01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1373768.78</w:t>
            </w:r>
          </w:p>
        </w:tc>
      </w:tr>
      <w:tr w:rsidR="001868E8" w:rsidRPr="001868E8" w14:paraId="6C3171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AF0A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3978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510920.26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E1BD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1373766.54</w:t>
            </w:r>
          </w:p>
        </w:tc>
      </w:tr>
      <w:tr w:rsidR="001868E8" w:rsidRPr="001868E8" w14:paraId="53B1CE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D8A2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EE8F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510918.73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03E6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1373767.31</w:t>
            </w:r>
          </w:p>
        </w:tc>
      </w:tr>
      <w:tr w:rsidR="001868E8" w:rsidRPr="001868E8" w14:paraId="06A922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424B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4F07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510898.98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EA82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1373730.06</w:t>
            </w:r>
          </w:p>
        </w:tc>
      </w:tr>
      <w:tr w:rsidR="001868E8" w:rsidRPr="001868E8" w14:paraId="762B16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9C96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3695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510900.12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1E6C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1373729.49</w:t>
            </w:r>
          </w:p>
        </w:tc>
      </w:tr>
      <w:tr w:rsidR="001868E8" w:rsidRPr="001868E8" w14:paraId="6D1004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0D40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7D70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510899.01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580D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1373727.25</w:t>
            </w:r>
          </w:p>
        </w:tc>
      </w:tr>
      <w:tr w:rsidR="001868E8" w:rsidRPr="001868E8" w14:paraId="104715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99C2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C1D0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510897.8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7568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1373727.85</w:t>
            </w:r>
          </w:p>
        </w:tc>
      </w:tr>
      <w:tr w:rsidR="001868E8" w:rsidRPr="001868E8" w14:paraId="05E834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FD97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9A16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510881.73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5EE7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1373697.56</w:t>
            </w:r>
          </w:p>
        </w:tc>
      </w:tr>
      <w:tr w:rsidR="001868E8" w:rsidRPr="001868E8" w14:paraId="3ADA0E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2FEA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4507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510877.74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4FA7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1373690.03</w:t>
            </w:r>
          </w:p>
        </w:tc>
      </w:tr>
      <w:tr w:rsidR="001868E8" w:rsidRPr="001868E8" w14:paraId="630B26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5AE5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2F40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510878.99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CAED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1373689.4</w:t>
            </w:r>
          </w:p>
        </w:tc>
      </w:tr>
      <w:tr w:rsidR="001868E8" w:rsidRPr="001868E8" w14:paraId="620484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BFEE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3E06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510877.87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6F8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1373687.17</w:t>
            </w:r>
          </w:p>
        </w:tc>
      </w:tr>
      <w:tr w:rsidR="001868E8" w:rsidRPr="001868E8" w14:paraId="10E583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64B7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EFD4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510876.57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C022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1373687.82</w:t>
            </w:r>
          </w:p>
        </w:tc>
      </w:tr>
      <w:tr w:rsidR="001868E8" w:rsidRPr="001868E8" w14:paraId="0FC85F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E0E8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3432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510856.56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735D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1373650.07</w:t>
            </w:r>
          </w:p>
        </w:tc>
      </w:tr>
      <w:tr w:rsidR="001868E8" w:rsidRPr="001868E8" w14:paraId="0CC1C5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FB2E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26A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510857.78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66BF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1373649.47</w:t>
            </w:r>
          </w:p>
        </w:tc>
      </w:tr>
      <w:tr w:rsidR="001868E8" w:rsidRPr="001868E8" w14:paraId="6F5205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B6EC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99D7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510856.66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DD42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1373647.23</w:t>
            </w:r>
          </w:p>
        </w:tc>
      </w:tr>
      <w:tr w:rsidR="001868E8" w:rsidRPr="001868E8" w14:paraId="36FC11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A7B0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2FFA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510855.39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A48E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1373647.86</w:t>
            </w:r>
          </w:p>
        </w:tc>
      </w:tr>
      <w:tr w:rsidR="001868E8" w:rsidRPr="001868E8" w14:paraId="23E4AB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357A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AE72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510835.28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6182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1373609.96</w:t>
            </w:r>
          </w:p>
        </w:tc>
      </w:tr>
      <w:tr w:rsidR="001868E8" w:rsidRPr="001868E8" w14:paraId="5AEACD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8F49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0C6C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510836.49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9F64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1373609.35</w:t>
            </w:r>
          </w:p>
        </w:tc>
      </w:tr>
      <w:tr w:rsidR="001868E8" w:rsidRPr="001868E8" w14:paraId="24E638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DAE7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F193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510835.37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AE54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1373607.12</w:t>
            </w:r>
          </w:p>
        </w:tc>
      </w:tr>
      <w:tr w:rsidR="001868E8" w:rsidRPr="001868E8" w14:paraId="71863F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02A3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5664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510834.11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54BA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1373607.75</w:t>
            </w:r>
          </w:p>
        </w:tc>
      </w:tr>
      <w:tr w:rsidR="001868E8" w:rsidRPr="001868E8" w14:paraId="62DAC9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491C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C5A3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510814.34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2790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1373570.45</w:t>
            </w:r>
          </w:p>
        </w:tc>
      </w:tr>
      <w:tr w:rsidR="001868E8" w:rsidRPr="001868E8" w14:paraId="7E702E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7EB0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4AAA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510815.55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7598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1373569.85</w:t>
            </w:r>
          </w:p>
        </w:tc>
      </w:tr>
      <w:tr w:rsidR="001868E8" w:rsidRPr="001868E8" w14:paraId="739FD3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A44B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344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510814.44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6519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1373567.61</w:t>
            </w:r>
          </w:p>
        </w:tc>
      </w:tr>
      <w:tr w:rsidR="001868E8" w:rsidRPr="001868E8" w14:paraId="4450C4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B86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DCF0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510813.17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F7AA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1373568.25</w:t>
            </w:r>
          </w:p>
        </w:tc>
      </w:tr>
      <w:tr w:rsidR="001868E8" w:rsidRPr="001868E8" w14:paraId="67FB8E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9BAE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7A2C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510793.16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03EF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1373530.51</w:t>
            </w:r>
          </w:p>
        </w:tc>
      </w:tr>
      <w:tr w:rsidR="001868E8" w:rsidRPr="001868E8" w14:paraId="04686B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A704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6173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510794.3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9544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1373529.94</w:t>
            </w:r>
          </w:p>
        </w:tc>
      </w:tr>
      <w:tr w:rsidR="001868E8" w:rsidRPr="001868E8" w14:paraId="7502B2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02FA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57F3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510793.18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254C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1373527.7</w:t>
            </w:r>
          </w:p>
        </w:tc>
      </w:tr>
      <w:tr w:rsidR="001868E8" w:rsidRPr="001868E8" w14:paraId="481DAC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886C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C269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510791.98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5A52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1373528.3</w:t>
            </w:r>
          </w:p>
        </w:tc>
      </w:tr>
      <w:tr w:rsidR="001868E8" w:rsidRPr="001868E8" w14:paraId="3765AE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74B2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F91D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510780.17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FEDC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1373506.02</w:t>
            </w:r>
          </w:p>
        </w:tc>
      </w:tr>
      <w:tr w:rsidR="001868E8" w:rsidRPr="001868E8" w14:paraId="1E5C3E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EAC8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21D7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510771.96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4FD2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1373490.52</w:t>
            </w:r>
          </w:p>
        </w:tc>
      </w:tr>
      <w:tr w:rsidR="001868E8" w:rsidRPr="001868E8" w14:paraId="3D4B0F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CF90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E582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510773.17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D09E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1373489.91</w:t>
            </w:r>
          </w:p>
        </w:tc>
      </w:tr>
      <w:tr w:rsidR="001868E8" w:rsidRPr="001868E8" w14:paraId="643ED0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A2E6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646A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510772.07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5635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1373487.67</w:t>
            </w:r>
          </w:p>
        </w:tc>
      </w:tr>
      <w:tr w:rsidR="001868E8" w:rsidRPr="001868E8" w14:paraId="409E80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CFAE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A60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510770.78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06DE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1373488.31</w:t>
            </w:r>
          </w:p>
        </w:tc>
      </w:tr>
      <w:tr w:rsidR="001868E8" w:rsidRPr="001868E8" w14:paraId="036D94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A20A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8BAD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7AA7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1373473.69</w:t>
            </w:r>
          </w:p>
        </w:tc>
      </w:tr>
      <w:tr w:rsidR="001868E8" w:rsidRPr="001868E8" w14:paraId="6826BB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D8F4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29DB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E4EB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1373473.32</w:t>
            </w:r>
          </w:p>
        </w:tc>
      </w:tr>
      <w:tr w:rsidR="001868E8" w:rsidRPr="001868E8" w14:paraId="11623E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EAB6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700E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510709.15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EA23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1373370.41</w:t>
            </w:r>
          </w:p>
        </w:tc>
      </w:tr>
      <w:tr w:rsidR="001868E8" w:rsidRPr="001868E8" w14:paraId="5E1A0E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0289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4FEE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510695.57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6FCD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1373344.82</w:t>
            </w:r>
          </w:p>
        </w:tc>
      </w:tr>
      <w:tr w:rsidR="001868E8" w:rsidRPr="001868E8" w14:paraId="191DE5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B915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7686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510666.76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1C63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1373290.47</w:t>
            </w:r>
          </w:p>
        </w:tc>
      </w:tr>
      <w:tr w:rsidR="001868E8" w:rsidRPr="001868E8" w14:paraId="6D6ABB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951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8CE2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510667.11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DC38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1373290.28</w:t>
            </w:r>
          </w:p>
        </w:tc>
      </w:tr>
      <w:tr w:rsidR="001868E8" w:rsidRPr="001868E8" w14:paraId="412B07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AAB9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8894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510666.67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B079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1373289.48</w:t>
            </w:r>
          </w:p>
        </w:tc>
      </w:tr>
      <w:tr w:rsidR="001868E8" w:rsidRPr="001868E8" w14:paraId="5B4FBE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D8C7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5C18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510665.91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2F51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1373288.09</w:t>
            </w:r>
          </w:p>
        </w:tc>
      </w:tr>
      <w:tr w:rsidR="001868E8" w:rsidRPr="001868E8" w14:paraId="049D06F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4B73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881D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510665.59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DB92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1373288.26</w:t>
            </w:r>
          </w:p>
        </w:tc>
      </w:tr>
      <w:tr w:rsidR="001868E8" w:rsidRPr="001868E8" w14:paraId="05773E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2108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5E36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510561.57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5888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1373092.1</w:t>
            </w:r>
          </w:p>
        </w:tc>
      </w:tr>
      <w:tr w:rsidR="001868E8" w:rsidRPr="001868E8" w14:paraId="0F03DD2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9835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4D7A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510456.09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62C3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1372893.2</w:t>
            </w:r>
          </w:p>
        </w:tc>
      </w:tr>
      <w:tr w:rsidR="001868E8" w:rsidRPr="001868E8" w14:paraId="62BFC6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47EA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FCE9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510408.45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A41B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1372803.37</w:t>
            </w:r>
          </w:p>
        </w:tc>
      </w:tr>
      <w:tr w:rsidR="001868E8" w:rsidRPr="001868E8" w14:paraId="31DA87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1CF4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CF4E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510390.93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0109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1372772.93</w:t>
            </w:r>
          </w:p>
        </w:tc>
      </w:tr>
      <w:tr w:rsidR="001868E8" w:rsidRPr="001868E8" w14:paraId="619AC4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82A8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97FC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510391.86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BD56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1372772.42</w:t>
            </w:r>
          </w:p>
        </w:tc>
      </w:tr>
      <w:tr w:rsidR="001868E8" w:rsidRPr="001868E8" w14:paraId="22F6F2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7720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1675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2C3B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510390.66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04A3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1372770.23</w:t>
            </w:r>
          </w:p>
        </w:tc>
      </w:tr>
      <w:tr w:rsidR="001868E8" w:rsidRPr="001868E8" w14:paraId="72F467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D4A4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BBC0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510389.68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C941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1372770.76</w:t>
            </w:r>
          </w:p>
        </w:tc>
      </w:tr>
      <w:tr w:rsidR="001868E8" w:rsidRPr="001868E8" w14:paraId="0A674F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37C5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A3AC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510368.51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3020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1372734.01</w:t>
            </w:r>
          </w:p>
        </w:tc>
      </w:tr>
      <w:tr w:rsidR="001868E8" w:rsidRPr="001868E8" w14:paraId="495E09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6E85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0F16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510369.03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E327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1372733.72</w:t>
            </w:r>
          </w:p>
        </w:tc>
      </w:tr>
      <w:tr w:rsidR="001868E8" w:rsidRPr="001868E8" w14:paraId="2CB2C3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9B59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BA27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510367.82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7F1E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1372731.52</w:t>
            </w:r>
          </w:p>
        </w:tc>
      </w:tr>
      <w:tr w:rsidR="001868E8" w:rsidRPr="001868E8" w14:paraId="063EF9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FC5F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E216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510367.26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01F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1372731.84</w:t>
            </w:r>
          </w:p>
        </w:tc>
      </w:tr>
      <w:tr w:rsidR="001868E8" w:rsidRPr="001868E8" w14:paraId="3CBF44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ED63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FE7A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510347.09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A721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1372696.8</w:t>
            </w:r>
          </w:p>
        </w:tc>
      </w:tr>
      <w:tr w:rsidR="001868E8" w:rsidRPr="001868E8" w14:paraId="6D02DA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AAAB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93CC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0F32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1372681.77</w:t>
            </w:r>
          </w:p>
        </w:tc>
      </w:tr>
      <w:tr w:rsidR="001868E8" w:rsidRPr="001868E8" w14:paraId="40B006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7607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0C08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B9BD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1372679.75</w:t>
            </w:r>
          </w:p>
        </w:tc>
      </w:tr>
      <w:tr w:rsidR="001868E8" w:rsidRPr="001868E8" w14:paraId="68C21D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EC86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FF90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62D6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1372679</w:t>
            </w:r>
          </w:p>
        </w:tc>
      </w:tr>
      <w:tr w:rsidR="001868E8" w:rsidRPr="001868E8" w14:paraId="5C6EB3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FA75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688A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510234.66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8E70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1372512.5</w:t>
            </w:r>
          </w:p>
        </w:tc>
      </w:tr>
      <w:tr w:rsidR="001868E8" w:rsidRPr="001868E8" w14:paraId="041ACB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F238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7D7D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510181.34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244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1372426.93</w:t>
            </w:r>
          </w:p>
        </w:tc>
      </w:tr>
      <w:tr w:rsidR="001868E8" w:rsidRPr="001868E8" w14:paraId="6FBC60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084C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70DD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510181.88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F46B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1372426.63</w:t>
            </w:r>
          </w:p>
        </w:tc>
      </w:tr>
      <w:tr w:rsidR="001868E8" w:rsidRPr="001868E8" w14:paraId="2FC489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D80C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5BBC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510180.67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5D9F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1372424.44</w:t>
            </w:r>
          </w:p>
        </w:tc>
      </w:tr>
      <w:tr w:rsidR="001868E8" w:rsidRPr="001868E8" w14:paraId="41A1FD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DB7D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5D9E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510180.01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9C6A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1372424.8</w:t>
            </w:r>
          </w:p>
        </w:tc>
      </w:tr>
      <w:tr w:rsidR="001868E8" w:rsidRPr="001868E8" w14:paraId="5AF4D2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83A6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A1B6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510157.67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E4F0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1372388.94</w:t>
            </w:r>
          </w:p>
        </w:tc>
      </w:tr>
      <w:tr w:rsidR="001868E8" w:rsidRPr="001868E8" w14:paraId="22D90C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2B81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0AAB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510158.43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6E98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1372388.52</w:t>
            </w:r>
          </w:p>
        </w:tc>
      </w:tr>
      <w:tr w:rsidR="001868E8" w:rsidRPr="001868E8" w14:paraId="610C3F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D07B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423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510157.23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689A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1372386.33</w:t>
            </w:r>
          </w:p>
        </w:tc>
      </w:tr>
      <w:tr w:rsidR="001868E8" w:rsidRPr="001868E8" w14:paraId="2DCD330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F3B8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E97D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510156.34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8B23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1372386.81</w:t>
            </w:r>
          </w:p>
        </w:tc>
      </w:tr>
      <w:tr w:rsidR="001868E8" w:rsidRPr="001868E8" w14:paraId="2AACF1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2C0E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25E4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510134.02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CA08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1372351</w:t>
            </w:r>
          </w:p>
        </w:tc>
      </w:tr>
      <w:tr w:rsidR="001868E8" w:rsidRPr="001868E8" w14:paraId="59994C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B798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56CB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510135.13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B862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1372350.39</w:t>
            </w:r>
          </w:p>
        </w:tc>
      </w:tr>
      <w:tr w:rsidR="001868E8" w:rsidRPr="001868E8" w14:paraId="42AC62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18B3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A735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510133.93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B3F4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1372348.2</w:t>
            </w:r>
          </w:p>
        </w:tc>
      </w:tr>
      <w:tr w:rsidR="001868E8" w:rsidRPr="001868E8" w14:paraId="2E0946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4053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D839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510132.7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1EAE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1372348.88</w:t>
            </w:r>
          </w:p>
        </w:tc>
      </w:tr>
      <w:tr w:rsidR="001868E8" w:rsidRPr="001868E8" w14:paraId="4E362A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D051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DA89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510126.85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EA43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1372339.48</w:t>
            </w:r>
          </w:p>
        </w:tc>
      </w:tr>
      <w:tr w:rsidR="001868E8" w:rsidRPr="001868E8" w14:paraId="4DDD06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FE57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6CA3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9E0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1372340.65</w:t>
            </w:r>
          </w:p>
        </w:tc>
      </w:tr>
      <w:tr w:rsidR="001868E8" w:rsidRPr="001868E8" w14:paraId="3B8FBC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4435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BEF7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510118.14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2668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1372329.64</w:t>
            </w:r>
          </w:p>
        </w:tc>
      </w:tr>
      <w:tr w:rsidR="001868E8" w:rsidRPr="001868E8" w14:paraId="299D1A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2FB7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B151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510002.7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7D57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1372144.36</w:t>
            </w:r>
          </w:p>
        </w:tc>
      </w:tr>
      <w:tr w:rsidR="001868E8" w:rsidRPr="001868E8" w14:paraId="1EC57E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1061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8B63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509943.62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79C6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1372049.55</w:t>
            </w:r>
          </w:p>
        </w:tc>
      </w:tr>
      <w:tr w:rsidR="001868E8" w:rsidRPr="001868E8" w14:paraId="06E117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A246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69FE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509860.57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5B97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1371916.26</w:t>
            </w:r>
          </w:p>
        </w:tc>
      </w:tr>
      <w:tr w:rsidR="001868E8" w:rsidRPr="001868E8" w14:paraId="47C5B2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400C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3AAB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509865.61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CC0A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1371913.12</w:t>
            </w:r>
          </w:p>
        </w:tc>
      </w:tr>
      <w:tr w:rsidR="001868E8" w:rsidRPr="001868E8" w14:paraId="582543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668C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21FE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509839.96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21F7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1371871.96</w:t>
            </w:r>
          </w:p>
        </w:tc>
      </w:tr>
      <w:tr w:rsidR="001868E8" w:rsidRPr="001868E8" w14:paraId="15F28C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960D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9FCC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509812.72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66E1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1371828.24</w:t>
            </w:r>
          </w:p>
        </w:tc>
      </w:tr>
      <w:tr w:rsidR="001868E8" w:rsidRPr="001868E8" w14:paraId="25035B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F2FF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3052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509814.33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DA91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1371827.25</w:t>
            </w:r>
          </w:p>
        </w:tc>
      </w:tr>
      <w:tr w:rsidR="001868E8" w:rsidRPr="001868E8" w14:paraId="5E6F81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E3DF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0593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509807.32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09A0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1371816.01</w:t>
            </w:r>
          </w:p>
        </w:tc>
      </w:tr>
      <w:tr w:rsidR="001868E8" w:rsidRPr="001868E8" w14:paraId="6EA83C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BACC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4227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509807.92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EC7D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1371815.68</w:t>
            </w:r>
          </w:p>
        </w:tc>
      </w:tr>
      <w:tr w:rsidR="001868E8" w:rsidRPr="001868E8" w14:paraId="5E8F9C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2E6B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E12B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509806.71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1DC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1371813.48</w:t>
            </w:r>
          </w:p>
        </w:tc>
      </w:tr>
      <w:tr w:rsidR="001868E8" w:rsidRPr="001868E8" w14:paraId="5F75FB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72DA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3617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509805.99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25F0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1371813.87</w:t>
            </w:r>
          </w:p>
        </w:tc>
      </w:tr>
      <w:tr w:rsidR="001868E8" w:rsidRPr="001868E8" w14:paraId="159432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4BED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D20C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509783.93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3753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1371778.46</w:t>
            </w:r>
          </w:p>
        </w:tc>
      </w:tr>
      <w:tr w:rsidR="001868E8" w:rsidRPr="001868E8" w14:paraId="131A13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5220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C601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509784.75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218C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1371778.01</w:t>
            </w:r>
          </w:p>
        </w:tc>
      </w:tr>
      <w:tr w:rsidR="001868E8" w:rsidRPr="001868E8" w14:paraId="0E1F726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7A69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2D17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509783.55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F153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1371775.8</w:t>
            </w:r>
          </w:p>
        </w:tc>
      </w:tr>
      <w:tr w:rsidR="001868E8" w:rsidRPr="001868E8" w14:paraId="39F969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7406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3786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509782.6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253F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1371776.33</w:t>
            </w:r>
          </w:p>
        </w:tc>
      </w:tr>
      <w:tr w:rsidR="001868E8" w:rsidRPr="001868E8" w14:paraId="60EEF7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4A69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BF01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509751.78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A506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1371726.88</w:t>
            </w:r>
          </w:p>
        </w:tc>
      </w:tr>
      <w:tr w:rsidR="001868E8" w:rsidRPr="001868E8" w14:paraId="0DD35A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3B4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4229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509675.64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5173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1371604.68</w:t>
            </w:r>
          </w:p>
        </w:tc>
      </w:tr>
      <w:tr w:rsidR="001868E8" w:rsidRPr="001868E8" w14:paraId="3EF776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515A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1A07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509669.63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189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1371608.42</w:t>
            </w:r>
          </w:p>
        </w:tc>
      </w:tr>
      <w:tr w:rsidR="001868E8" w:rsidRPr="001868E8" w14:paraId="510B8D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81BC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3B1F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509596.78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3569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1371491.47</w:t>
            </w:r>
          </w:p>
        </w:tc>
      </w:tr>
      <w:tr w:rsidR="001868E8" w:rsidRPr="001868E8" w14:paraId="615E22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3320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6A41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509595.93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5DA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1371491.99</w:t>
            </w:r>
          </w:p>
        </w:tc>
      </w:tr>
      <w:tr w:rsidR="001868E8" w:rsidRPr="001868E8" w14:paraId="5F2F36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6A20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74D0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509532.44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6949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1371390.1</w:t>
            </w:r>
          </w:p>
        </w:tc>
      </w:tr>
      <w:tr w:rsidR="001868E8" w:rsidRPr="001868E8" w14:paraId="35C0AC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54E4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1722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DB7A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509516.86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059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1371364.04</w:t>
            </w:r>
          </w:p>
        </w:tc>
      </w:tr>
      <w:tr w:rsidR="001868E8" w:rsidRPr="001868E8" w14:paraId="500680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9817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CD34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509518.38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7614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1371362.98</w:t>
            </w:r>
          </w:p>
        </w:tc>
      </w:tr>
      <w:tr w:rsidR="001868E8" w:rsidRPr="001868E8" w14:paraId="46297B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6F75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EDD4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509516.96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FEE8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1371360.93</w:t>
            </w:r>
          </w:p>
        </w:tc>
      </w:tr>
      <w:tr w:rsidR="001868E8" w:rsidRPr="001868E8" w14:paraId="315B20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6CBA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4CE5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509515.57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FB14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1371361.89</w:t>
            </w:r>
          </w:p>
        </w:tc>
      </w:tr>
      <w:tr w:rsidR="001868E8" w:rsidRPr="001868E8" w14:paraId="2A03AF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0132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FC99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509514.83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9E39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1371360.64</w:t>
            </w:r>
          </w:p>
        </w:tc>
      </w:tr>
      <w:tr w:rsidR="001868E8" w:rsidRPr="001868E8" w14:paraId="0E1FC7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806B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AB5F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509504.16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6AA3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1371340.38</w:t>
            </w:r>
          </w:p>
        </w:tc>
      </w:tr>
      <w:tr w:rsidR="001868E8" w:rsidRPr="001868E8" w14:paraId="5FE565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3015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C20D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509522.15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957C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1371331.97</w:t>
            </w:r>
          </w:p>
        </w:tc>
      </w:tr>
      <w:tr w:rsidR="001868E8" w:rsidRPr="001868E8" w14:paraId="73F97A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7EAE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0AA5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509525.42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8777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1371339.43</w:t>
            </w:r>
          </w:p>
        </w:tc>
      </w:tr>
      <w:tr w:rsidR="001868E8" w:rsidRPr="001868E8" w14:paraId="70947F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DA88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ACEB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509543.9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D4CB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1371373.77</w:t>
            </w:r>
          </w:p>
        </w:tc>
      </w:tr>
      <w:tr w:rsidR="001868E8" w:rsidRPr="001868E8" w14:paraId="0A8540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E5C1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34EC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509619.44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5FFD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1371491.76</w:t>
            </w:r>
          </w:p>
        </w:tc>
      </w:tr>
      <w:tr w:rsidR="001868E8" w:rsidRPr="001868E8" w14:paraId="2C93BA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0EEE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D749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509657.42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35E4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1371551.34</w:t>
            </w:r>
          </w:p>
        </w:tc>
      </w:tr>
      <w:tr w:rsidR="001868E8" w:rsidRPr="001868E8" w14:paraId="4945D4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7752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532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509822.54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BCFD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1371810.66</w:t>
            </w:r>
          </w:p>
        </w:tc>
      </w:tr>
      <w:tr w:rsidR="001868E8" w:rsidRPr="001868E8" w14:paraId="5BF3CD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05D7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16B5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509834.24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42C1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1371829.04</w:t>
            </w:r>
          </w:p>
        </w:tc>
      </w:tr>
      <w:tr w:rsidR="001868E8" w:rsidRPr="001868E8" w14:paraId="0228EE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1A15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B853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509854.82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6DFA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1371861.67</w:t>
            </w:r>
          </w:p>
        </w:tc>
      </w:tr>
      <w:tr w:rsidR="001868E8" w:rsidRPr="001868E8" w14:paraId="163FB8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589F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DFCD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509873.86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D9C3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1371891.84</w:t>
            </w:r>
          </w:p>
        </w:tc>
      </w:tr>
      <w:tr w:rsidR="001868E8" w:rsidRPr="001868E8" w14:paraId="7E4F1A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A8AF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5185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509961.66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6A4E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1372035.95</w:t>
            </w:r>
          </w:p>
        </w:tc>
      </w:tr>
      <w:tr w:rsidR="001868E8" w:rsidRPr="001868E8" w14:paraId="338084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BEC3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6A53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509991.72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0F99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1372085.32</w:t>
            </w:r>
          </w:p>
        </w:tc>
      </w:tr>
      <w:tr w:rsidR="001868E8" w:rsidRPr="001868E8" w14:paraId="5EAD23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6C4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1DD1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510019.81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F1E3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1372131.43</w:t>
            </w:r>
          </w:p>
        </w:tc>
      </w:tr>
      <w:tr w:rsidR="001868E8" w:rsidRPr="001868E8" w14:paraId="2B2DE6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4943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AC62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510028.57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5605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1372145.82</w:t>
            </w:r>
          </w:p>
        </w:tc>
      </w:tr>
      <w:tr w:rsidR="001868E8" w:rsidRPr="001868E8" w14:paraId="6381DF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FE3B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34AC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510133.57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CA43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1372318.23</w:t>
            </w:r>
          </w:p>
        </w:tc>
      </w:tr>
      <w:tr w:rsidR="001868E8" w:rsidRPr="001868E8" w14:paraId="62093F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6E3D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E89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510246.57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4E47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1372503.76</w:t>
            </w:r>
          </w:p>
        </w:tc>
      </w:tr>
      <w:tr w:rsidR="001868E8" w:rsidRPr="001868E8" w14:paraId="02C0D2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E35E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B0C3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510251.28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3EC2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1372511.49</w:t>
            </w:r>
          </w:p>
        </w:tc>
      </w:tr>
      <w:tr w:rsidR="001868E8" w:rsidRPr="001868E8" w14:paraId="240E72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4DDC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1301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2D61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1372573.43</w:t>
            </w:r>
          </w:p>
        </w:tc>
      </w:tr>
      <w:tr w:rsidR="001868E8" w:rsidRPr="001868E8" w14:paraId="0A76B22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45E8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F154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510358.5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48EB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1372688.27</w:t>
            </w:r>
          </w:p>
        </w:tc>
      </w:tr>
      <w:tr w:rsidR="001868E8" w:rsidRPr="001868E8" w14:paraId="65269A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9D2D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F4DA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510387.01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5E7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1372735.38</w:t>
            </w:r>
          </w:p>
        </w:tc>
      </w:tr>
      <w:tr w:rsidR="001868E8" w:rsidRPr="001868E8" w14:paraId="29853E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AFF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E69C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510416.52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0E45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1372787.32</w:t>
            </w:r>
          </w:p>
        </w:tc>
      </w:tr>
      <w:tr w:rsidR="001868E8" w:rsidRPr="001868E8" w14:paraId="1C913A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CC5E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476C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510501.9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25C2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1372946.82</w:t>
            </w:r>
          </w:p>
        </w:tc>
      </w:tr>
      <w:tr w:rsidR="001868E8" w:rsidRPr="001868E8" w14:paraId="1C5CAF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6BA3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6BCB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7645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1373008.25</w:t>
            </w:r>
          </w:p>
        </w:tc>
      </w:tr>
      <w:tr w:rsidR="001868E8" w:rsidRPr="001868E8" w14:paraId="351179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D057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BEC2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417A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1373082.53</w:t>
            </w:r>
          </w:p>
        </w:tc>
      </w:tr>
      <w:tr w:rsidR="001868E8" w:rsidRPr="001868E8" w14:paraId="04899B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71A1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3ED5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510678.86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A045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1373280.36</w:t>
            </w:r>
          </w:p>
        </w:tc>
      </w:tr>
      <w:tr w:rsidR="001868E8" w:rsidRPr="001868E8" w14:paraId="000112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0BFA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9441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510707.56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AE4E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1373334.45</w:t>
            </w:r>
          </w:p>
        </w:tc>
      </w:tr>
      <w:tr w:rsidR="001868E8" w:rsidRPr="001868E8" w14:paraId="4282D8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765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CC0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510735.69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FE8D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1373387.48</w:t>
            </w:r>
          </w:p>
        </w:tc>
      </w:tr>
      <w:tr w:rsidR="001868E8" w:rsidRPr="001868E8" w14:paraId="6FB936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C894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29B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7AB6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1373451.11</w:t>
            </w:r>
          </w:p>
        </w:tc>
      </w:tr>
      <w:tr w:rsidR="001868E8" w:rsidRPr="001868E8" w14:paraId="24D2C7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7A32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0046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510794.7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A144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1373498.62</w:t>
            </w:r>
          </w:p>
        </w:tc>
      </w:tr>
      <w:tr w:rsidR="001868E8" w:rsidRPr="001868E8" w14:paraId="19E2C7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47F2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26F3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5932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1373689.42</w:t>
            </w:r>
          </w:p>
        </w:tc>
      </w:tr>
      <w:tr w:rsidR="001868E8" w:rsidRPr="001868E8" w14:paraId="4DE6FE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F99C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EA2F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510970.21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3720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1373829.21</w:t>
            </w:r>
          </w:p>
        </w:tc>
      </w:tr>
      <w:tr w:rsidR="001868E8" w:rsidRPr="001868E8" w14:paraId="46C996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CA0E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894A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510999.26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E907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1373883.94</w:t>
            </w:r>
          </w:p>
        </w:tc>
      </w:tr>
      <w:tr w:rsidR="001868E8" w:rsidRPr="001868E8" w14:paraId="6C26ED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A14B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DD5A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511003.47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F856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1373891.87</w:t>
            </w:r>
          </w:p>
        </w:tc>
      </w:tr>
      <w:tr w:rsidR="001868E8" w:rsidRPr="001868E8" w14:paraId="6F6007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7EEB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2824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511104.24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113D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1374081.15</w:t>
            </w:r>
          </w:p>
        </w:tc>
      </w:tr>
      <w:tr w:rsidR="001868E8" w:rsidRPr="001868E8" w14:paraId="4D00F3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0888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5E1C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511158.67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8817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1374183.4</w:t>
            </w:r>
          </w:p>
        </w:tc>
      </w:tr>
      <w:tr w:rsidR="001868E8" w:rsidRPr="001868E8" w14:paraId="660357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7A3F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D1A8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511182.7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2985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1374232.43</w:t>
            </w:r>
          </w:p>
        </w:tc>
      </w:tr>
      <w:tr w:rsidR="001868E8" w:rsidRPr="001868E8" w14:paraId="24A71D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4ED5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5372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511199.76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571A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1374275.42</w:t>
            </w:r>
          </w:p>
        </w:tc>
      </w:tr>
      <w:tr w:rsidR="001868E8" w:rsidRPr="001868E8" w14:paraId="7DBB38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3177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D1EA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511202.48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12AE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1374283.06</w:t>
            </w:r>
          </w:p>
        </w:tc>
      </w:tr>
      <w:tr w:rsidR="001868E8" w:rsidRPr="001868E8" w14:paraId="06508F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6B1F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A1DA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511212.18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3A51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1374310.37</w:t>
            </w:r>
          </w:p>
        </w:tc>
      </w:tr>
      <w:tr w:rsidR="001868E8" w:rsidRPr="001868E8" w14:paraId="66F10A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9D90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BA22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511222.73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D6DD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1374342.36</w:t>
            </w:r>
          </w:p>
        </w:tc>
      </w:tr>
      <w:tr w:rsidR="001868E8" w:rsidRPr="001868E8" w14:paraId="53E10B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3DFE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4F74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511273.38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4591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1374496.02</w:t>
            </w:r>
          </w:p>
        </w:tc>
      </w:tr>
      <w:tr w:rsidR="001868E8" w:rsidRPr="001868E8" w14:paraId="27BED11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8224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AC2E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8692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1374709.27</w:t>
            </w:r>
          </w:p>
        </w:tc>
      </w:tr>
      <w:tr w:rsidR="001868E8" w:rsidRPr="001868E8" w14:paraId="6DAC37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68D8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1769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3AB2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511357.13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DB1B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1374750.05</w:t>
            </w:r>
          </w:p>
        </w:tc>
      </w:tr>
      <w:tr w:rsidR="001868E8" w:rsidRPr="001868E8" w14:paraId="70406D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EA33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C2A1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511379.14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C615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1374816.84</w:t>
            </w:r>
          </w:p>
        </w:tc>
      </w:tr>
      <w:tr w:rsidR="001868E8" w:rsidRPr="001868E8" w14:paraId="5A9D9C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B7F7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98B0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511413.29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A9AE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1374920.4</w:t>
            </w:r>
          </w:p>
        </w:tc>
      </w:tr>
      <w:tr w:rsidR="001868E8" w:rsidRPr="001868E8" w14:paraId="50D6E8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87BD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8622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511419.57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F1B5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1374939.45</w:t>
            </w:r>
          </w:p>
        </w:tc>
      </w:tr>
      <w:tr w:rsidR="001868E8" w:rsidRPr="001868E8" w14:paraId="7F7037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B107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7145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511487.58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85F7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1375145.73</w:t>
            </w:r>
          </w:p>
        </w:tc>
      </w:tr>
      <w:tr w:rsidR="001868E8" w:rsidRPr="001868E8" w14:paraId="0E3727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01AB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2180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511513.73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3945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1375225.03</w:t>
            </w:r>
          </w:p>
        </w:tc>
      </w:tr>
      <w:tr w:rsidR="001868E8" w:rsidRPr="001868E8" w14:paraId="6DDA15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F45B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6563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511535.95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AC7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1375292.45</w:t>
            </w:r>
          </w:p>
        </w:tc>
      </w:tr>
      <w:tr w:rsidR="001868E8" w:rsidRPr="001868E8" w14:paraId="5A4BAC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72CF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99DF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511558.82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17AC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1375361.81</w:t>
            </w:r>
          </w:p>
        </w:tc>
      </w:tr>
      <w:tr w:rsidR="001868E8" w:rsidRPr="001868E8" w14:paraId="7BF8F2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1FC7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3BD6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9505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1375454.69</w:t>
            </w:r>
          </w:p>
        </w:tc>
      </w:tr>
      <w:tr w:rsidR="001868E8" w:rsidRPr="001868E8" w14:paraId="45B681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8A53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A374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511626.29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B35A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1375566.55</w:t>
            </w:r>
          </w:p>
        </w:tc>
      </w:tr>
      <w:tr w:rsidR="001868E8" w:rsidRPr="001868E8" w14:paraId="3D72FA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A1C3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D4C2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4649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1375700.19</w:t>
            </w:r>
          </w:p>
        </w:tc>
      </w:tr>
      <w:tr w:rsidR="001868E8" w:rsidRPr="001868E8" w14:paraId="53B11D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F64E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3221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511812.39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2983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1376133.32</w:t>
            </w:r>
          </w:p>
        </w:tc>
      </w:tr>
      <w:tr w:rsidR="001868E8" w:rsidRPr="001868E8" w14:paraId="0CD55D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BDA2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0988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511825.37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B9CC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1376176.76</w:t>
            </w:r>
          </w:p>
        </w:tc>
      </w:tr>
      <w:tr w:rsidR="001868E8" w:rsidRPr="001868E8" w14:paraId="564B7A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623E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0AAF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511832.42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F83D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1376212</w:t>
            </w:r>
          </w:p>
        </w:tc>
      </w:tr>
      <w:tr w:rsidR="001868E8" w:rsidRPr="001868E8" w14:paraId="2B8901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A9A1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A2DE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4C9F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1376247.67</w:t>
            </w:r>
          </w:p>
        </w:tc>
      </w:tr>
      <w:tr w:rsidR="001868E8" w:rsidRPr="001868E8" w14:paraId="2D8E07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00F2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5A55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8DBC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1376314.23</w:t>
            </w:r>
          </w:p>
        </w:tc>
      </w:tr>
      <w:tr w:rsidR="001868E8" w:rsidRPr="001868E8" w14:paraId="478751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B47B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FFD4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511835.08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9393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1376355.46</w:t>
            </w:r>
          </w:p>
        </w:tc>
      </w:tr>
      <w:tr w:rsidR="001868E8" w:rsidRPr="001868E8" w14:paraId="386740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60F5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C78C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511817.78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76DF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1376505.14</w:t>
            </w:r>
          </w:p>
        </w:tc>
      </w:tr>
      <w:tr w:rsidR="001868E8" w:rsidRPr="001868E8" w14:paraId="05E60C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15F2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0FED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0B91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1376551.25</w:t>
            </w:r>
          </w:p>
        </w:tc>
      </w:tr>
      <w:tr w:rsidR="001868E8" w:rsidRPr="001868E8" w14:paraId="1C94C7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762F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1371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373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1376577.86</w:t>
            </w:r>
          </w:p>
        </w:tc>
      </w:tr>
      <w:tr w:rsidR="001868E8" w:rsidRPr="001868E8" w14:paraId="312C20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C7BC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8416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50D5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1376647.96</w:t>
            </w:r>
          </w:p>
        </w:tc>
      </w:tr>
      <w:tr w:rsidR="001868E8" w:rsidRPr="001868E8" w14:paraId="7826C9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ED26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E008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511795.04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BBFE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1376699.63</w:t>
            </w:r>
          </w:p>
        </w:tc>
      </w:tr>
      <w:tr w:rsidR="001868E8" w:rsidRPr="001868E8" w14:paraId="2AD7CC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8C7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9E77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511791.71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517A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1376728.25</w:t>
            </w:r>
          </w:p>
        </w:tc>
      </w:tr>
      <w:tr w:rsidR="001868E8" w:rsidRPr="001868E8" w14:paraId="6ED2AF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CDB4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9276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511766.2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D725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1376947.12</w:t>
            </w:r>
          </w:p>
        </w:tc>
      </w:tr>
      <w:tr w:rsidR="001868E8" w:rsidRPr="001868E8" w14:paraId="2AEB78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A37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EDBF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D5BE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1376975.53</w:t>
            </w:r>
          </w:p>
        </w:tc>
      </w:tr>
      <w:tr w:rsidR="001868E8" w:rsidRPr="001868E8" w14:paraId="5BA125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8C5D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DB3D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511755.88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E664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1377034.56</w:t>
            </w:r>
          </w:p>
        </w:tc>
      </w:tr>
      <w:tr w:rsidR="001868E8" w:rsidRPr="001868E8" w14:paraId="716AA9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20AE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E579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74C9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1377098.38</w:t>
            </w:r>
          </w:p>
        </w:tc>
      </w:tr>
      <w:tr w:rsidR="001868E8" w:rsidRPr="001868E8" w14:paraId="3C8A8D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FD11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9204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511746.25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B6DE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1377114.34</w:t>
            </w:r>
          </w:p>
        </w:tc>
      </w:tr>
      <w:tr w:rsidR="001868E8" w:rsidRPr="001868E8" w14:paraId="5A5DD5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677A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E3E4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C061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1377289.17</w:t>
            </w:r>
          </w:p>
        </w:tc>
      </w:tr>
      <w:tr w:rsidR="001868E8" w:rsidRPr="001868E8" w14:paraId="1E8462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DAC9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6E3F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7F4B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1377306.93</w:t>
            </w:r>
          </w:p>
        </w:tc>
      </w:tr>
      <w:tr w:rsidR="001868E8" w:rsidRPr="001868E8" w14:paraId="4621FD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D52F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802A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511730.16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F0A6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1377389.99</w:t>
            </w:r>
          </w:p>
        </w:tc>
      </w:tr>
      <w:tr w:rsidR="001868E8" w:rsidRPr="001868E8" w14:paraId="5C3286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09FC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2667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511696.81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5F40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1377382.74</w:t>
            </w:r>
          </w:p>
        </w:tc>
      </w:tr>
      <w:tr w:rsidR="001868E8" w:rsidRPr="001868E8" w14:paraId="152D78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6506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B8D3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9F0F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1377398.95</w:t>
            </w:r>
          </w:p>
        </w:tc>
      </w:tr>
      <w:tr w:rsidR="001868E8" w:rsidRPr="001868E8" w14:paraId="48DABB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86B2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6BCB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511640.55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5FDE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1377555.12</w:t>
            </w:r>
          </w:p>
        </w:tc>
      </w:tr>
      <w:tr w:rsidR="001868E8" w:rsidRPr="001868E8" w14:paraId="73B9AA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4FCB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2D31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511607.69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D3A0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1377657.07</w:t>
            </w:r>
          </w:p>
        </w:tc>
      </w:tr>
      <w:tr w:rsidR="001868E8" w:rsidRPr="001868E8" w14:paraId="576799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C531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7CD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26E6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1377743.6</w:t>
            </w:r>
          </w:p>
        </w:tc>
      </w:tr>
      <w:tr w:rsidR="001868E8" w:rsidRPr="001868E8" w14:paraId="0D7B68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801F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4FCE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511570.99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A4F5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1377783.2</w:t>
            </w:r>
          </w:p>
        </w:tc>
      </w:tr>
      <w:tr w:rsidR="001868E8" w:rsidRPr="001868E8" w14:paraId="375DBB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6B9E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9B24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511514.83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C4C8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1377957.47</w:t>
            </w:r>
          </w:p>
        </w:tc>
      </w:tr>
      <w:tr w:rsidR="001868E8" w:rsidRPr="001868E8" w14:paraId="0B3B1A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DD41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1E28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511499.02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F313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1377996.43</w:t>
            </w:r>
          </w:p>
        </w:tc>
      </w:tr>
      <w:tr w:rsidR="001868E8" w:rsidRPr="001868E8" w14:paraId="62195D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7465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55D2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665D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1378026.8</w:t>
            </w:r>
          </w:p>
        </w:tc>
      </w:tr>
      <w:tr w:rsidR="001868E8" w:rsidRPr="001868E8" w14:paraId="5427D6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2317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5182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092D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1378106.24</w:t>
            </w:r>
          </w:p>
        </w:tc>
      </w:tr>
      <w:tr w:rsidR="001868E8" w:rsidRPr="001868E8" w14:paraId="460A30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5127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5838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511454.54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7949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1378169.83</w:t>
            </w:r>
          </w:p>
        </w:tc>
      </w:tr>
      <w:tr w:rsidR="001868E8" w:rsidRPr="001868E8" w14:paraId="17E6FA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E254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BDE9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B3E1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1378220.91</w:t>
            </w:r>
          </w:p>
        </w:tc>
      </w:tr>
      <w:tr w:rsidR="001868E8" w:rsidRPr="001868E8" w14:paraId="239BB0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12C2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BC67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E783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1378236.96</w:t>
            </w:r>
          </w:p>
        </w:tc>
      </w:tr>
      <w:tr w:rsidR="001868E8" w:rsidRPr="001868E8" w14:paraId="29A3BC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DDD7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A1E8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511500.32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51FE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1378281.14</w:t>
            </w:r>
          </w:p>
        </w:tc>
      </w:tr>
      <w:tr w:rsidR="001868E8" w:rsidRPr="001868E8" w14:paraId="325441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7298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B60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99E0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1378316.07</w:t>
            </w:r>
          </w:p>
        </w:tc>
      </w:tr>
      <w:tr w:rsidR="001868E8" w:rsidRPr="001868E8" w14:paraId="5BA560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5BBC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5F9F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511516.24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6CB6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1378363.46</w:t>
            </w:r>
          </w:p>
        </w:tc>
      </w:tr>
      <w:tr w:rsidR="001868E8" w:rsidRPr="001868E8" w14:paraId="57925D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7997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1816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A854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B659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1378392.29</w:t>
            </w:r>
          </w:p>
        </w:tc>
      </w:tr>
      <w:tr w:rsidR="001868E8" w:rsidRPr="001868E8" w14:paraId="20ED5E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2B37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ECC1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511499.57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BAA2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1378434.45</w:t>
            </w:r>
          </w:p>
        </w:tc>
      </w:tr>
      <w:tr w:rsidR="001868E8" w:rsidRPr="001868E8" w14:paraId="3ECEC7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5834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EF7D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AA06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1378443.67</w:t>
            </w:r>
          </w:p>
        </w:tc>
      </w:tr>
      <w:tr w:rsidR="001868E8" w:rsidRPr="001868E8" w14:paraId="1764F4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D403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86D6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511481.54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E1D9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1378492.1</w:t>
            </w:r>
          </w:p>
        </w:tc>
      </w:tr>
      <w:tr w:rsidR="001868E8" w:rsidRPr="001868E8" w14:paraId="6C7976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FF2E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BA50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511463.65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BEF2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1378537.33</w:t>
            </w:r>
          </w:p>
        </w:tc>
      </w:tr>
      <w:tr w:rsidR="001868E8" w:rsidRPr="001868E8" w14:paraId="4ECE41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B8DD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2374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361B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1378576.45</w:t>
            </w:r>
          </w:p>
        </w:tc>
      </w:tr>
      <w:tr w:rsidR="001868E8" w:rsidRPr="001868E8" w14:paraId="1202BD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C157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36A9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0CC5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1378618.24</w:t>
            </w:r>
          </w:p>
        </w:tc>
      </w:tr>
      <w:tr w:rsidR="001868E8" w:rsidRPr="001868E8" w14:paraId="5D22FC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2658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161D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511384.85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6718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1378670.86</w:t>
            </w:r>
          </w:p>
        </w:tc>
      </w:tr>
      <w:tr w:rsidR="001868E8" w:rsidRPr="001868E8" w14:paraId="577395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482C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EC35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CF4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1378713.38</w:t>
            </w:r>
          </w:p>
        </w:tc>
      </w:tr>
      <w:tr w:rsidR="001868E8" w:rsidRPr="001868E8" w14:paraId="2FF046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40C7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3B6D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511365.84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E8CC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1378727.22</w:t>
            </w:r>
          </w:p>
        </w:tc>
      </w:tr>
      <w:tr w:rsidR="001868E8" w:rsidRPr="001868E8" w14:paraId="19869F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D936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0651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7116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1378828.3</w:t>
            </w:r>
          </w:p>
        </w:tc>
      </w:tr>
      <w:tr w:rsidR="001868E8" w:rsidRPr="001868E8" w14:paraId="204839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9C51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E14E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8CA9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1378837.02</w:t>
            </w:r>
          </w:p>
        </w:tc>
      </w:tr>
      <w:tr w:rsidR="001868E8" w:rsidRPr="001868E8" w14:paraId="6A2F98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DE62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6A8B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511213.16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6F19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1378849.04</w:t>
            </w:r>
          </w:p>
        </w:tc>
      </w:tr>
      <w:tr w:rsidR="001868E8" w:rsidRPr="001868E8" w14:paraId="502936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0BBC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4A8D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2276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1378852.75</w:t>
            </w:r>
          </w:p>
        </w:tc>
      </w:tr>
      <w:tr w:rsidR="001868E8" w:rsidRPr="001868E8" w14:paraId="4BC7DA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175F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AA65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014B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1378850.58</w:t>
            </w:r>
          </w:p>
        </w:tc>
      </w:tr>
      <w:tr w:rsidR="001868E8" w:rsidRPr="001868E8" w14:paraId="1AEAB9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2237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BCDB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511201.23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4555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1378849.34</w:t>
            </w:r>
          </w:p>
        </w:tc>
      </w:tr>
      <w:tr w:rsidR="001868E8" w:rsidRPr="001868E8" w14:paraId="508688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D080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EDAC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511202.49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EF61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1378851.5</w:t>
            </w:r>
          </w:p>
        </w:tc>
      </w:tr>
      <w:tr w:rsidR="001868E8" w:rsidRPr="001868E8" w14:paraId="3249BE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3435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F8EF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509527.45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04D4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1371358.38</w:t>
            </w:r>
          </w:p>
        </w:tc>
      </w:tr>
      <w:tr w:rsidR="001868E8" w:rsidRPr="001868E8" w14:paraId="025237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1222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B185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509526.4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5B30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1371356.11</w:t>
            </w:r>
          </w:p>
        </w:tc>
      </w:tr>
      <w:tr w:rsidR="001868E8" w:rsidRPr="001868E8" w14:paraId="5C6A48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246D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82A2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509528.66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ABA1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1371355.06</w:t>
            </w:r>
          </w:p>
        </w:tc>
      </w:tr>
      <w:tr w:rsidR="001868E8" w:rsidRPr="001868E8" w14:paraId="742D6A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6499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5705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509529.72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6AED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1371357.33</w:t>
            </w:r>
          </w:p>
        </w:tc>
      </w:tr>
      <w:tr w:rsidR="001868E8" w:rsidRPr="001868E8" w14:paraId="57F76B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6824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4B3D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73C2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1378840.97</w:t>
            </w:r>
          </w:p>
        </w:tc>
      </w:tr>
      <w:tr w:rsidR="001868E8" w:rsidRPr="001868E8" w14:paraId="31654F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E9B0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176A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5A18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1378838.8</w:t>
            </w:r>
          </w:p>
        </w:tc>
      </w:tr>
      <w:tr w:rsidR="001868E8" w:rsidRPr="001868E8" w14:paraId="03A887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AA7F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DE24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511195.72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2C7C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1378837.55</w:t>
            </w:r>
          </w:p>
        </w:tc>
      </w:tr>
      <w:tr w:rsidR="001868E8" w:rsidRPr="001868E8" w14:paraId="027B88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6FE0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0949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5CF6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1378839.73</w:t>
            </w:r>
          </w:p>
        </w:tc>
      </w:tr>
      <w:tr w:rsidR="001868E8" w:rsidRPr="001868E8" w14:paraId="699F33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427C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A06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509551.92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652D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1371395.76</w:t>
            </w:r>
          </w:p>
        </w:tc>
      </w:tr>
      <w:tr w:rsidR="001868E8" w:rsidRPr="001868E8" w14:paraId="7D0DEC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8249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5C07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509550.71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12A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1371393.56</w:t>
            </w:r>
          </w:p>
        </w:tc>
      </w:tr>
      <w:tr w:rsidR="001868E8" w:rsidRPr="001868E8" w14:paraId="069BE0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3DA1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68D6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509552.9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FDD9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1371392.36</w:t>
            </w:r>
          </w:p>
        </w:tc>
      </w:tr>
      <w:tr w:rsidR="001868E8" w:rsidRPr="001868E8" w14:paraId="7CA455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F335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564B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509554.1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90D0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1371394.55</w:t>
            </w:r>
          </w:p>
        </w:tc>
      </w:tr>
      <w:tr w:rsidR="001868E8" w:rsidRPr="001868E8" w14:paraId="6765C6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72BD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EAB7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9273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1378830.68</w:t>
            </w:r>
          </w:p>
        </w:tc>
      </w:tr>
      <w:tr w:rsidR="001868E8" w:rsidRPr="001868E8" w14:paraId="1697F2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715E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321C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7D07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1378828.65</w:t>
            </w:r>
          </w:p>
        </w:tc>
      </w:tr>
      <w:tr w:rsidR="001868E8" w:rsidRPr="001868E8" w14:paraId="5DFD0E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46E9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8A64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511240.36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4D9F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1378827.19</w:t>
            </w:r>
          </w:p>
        </w:tc>
      </w:tr>
      <w:tr w:rsidR="001868E8" w:rsidRPr="001868E8" w14:paraId="06312B5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2DC8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647F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868F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1378829.21</w:t>
            </w:r>
          </w:p>
        </w:tc>
      </w:tr>
      <w:tr w:rsidR="001868E8" w:rsidRPr="001868E8" w14:paraId="19A5C0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5873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609A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509540.41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C79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1371401.82</w:t>
            </w:r>
          </w:p>
        </w:tc>
      </w:tr>
      <w:tr w:rsidR="001868E8" w:rsidRPr="001868E8" w14:paraId="328356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CE9E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AF79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509539.22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E00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1371399.64</w:t>
            </w:r>
          </w:p>
        </w:tc>
      </w:tr>
      <w:tr w:rsidR="001868E8" w:rsidRPr="001868E8" w14:paraId="1B4E32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A3F3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C2F5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509541.4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635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1371398.43</w:t>
            </w:r>
          </w:p>
        </w:tc>
      </w:tr>
      <w:tr w:rsidR="001868E8" w:rsidRPr="001868E8" w14:paraId="1A3AF8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03C0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0A4B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509542.61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FE70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1371400.63</w:t>
            </w:r>
          </w:p>
        </w:tc>
      </w:tr>
      <w:tr w:rsidR="001868E8" w:rsidRPr="001868E8" w14:paraId="67DCF3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5D8E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2883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4F5E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1378816.87</w:t>
            </w:r>
          </w:p>
        </w:tc>
      </w:tr>
      <w:tr w:rsidR="001868E8" w:rsidRPr="001868E8" w14:paraId="1008B9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7A8C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7C3C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511234.86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2DD3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1378815.41</w:t>
            </w:r>
          </w:p>
        </w:tc>
      </w:tr>
      <w:tr w:rsidR="001868E8" w:rsidRPr="001868E8" w14:paraId="0833E2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D39F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A3E0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511235.64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D7AD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1378816.48</w:t>
            </w:r>
          </w:p>
        </w:tc>
      </w:tr>
      <w:tr w:rsidR="001868E8" w:rsidRPr="001868E8" w14:paraId="673ACB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945F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1A0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511236.33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B8D7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1378817.43</w:t>
            </w:r>
          </w:p>
        </w:tc>
      </w:tr>
      <w:tr w:rsidR="001868E8" w:rsidRPr="001868E8" w14:paraId="5E31B7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AE2C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FA59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4626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1378818.9</w:t>
            </w:r>
          </w:p>
        </w:tc>
      </w:tr>
      <w:tr w:rsidR="001868E8" w:rsidRPr="001868E8" w14:paraId="2D21D0C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50D8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9C67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511234.13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35FC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1378818.66</w:t>
            </w:r>
          </w:p>
        </w:tc>
      </w:tr>
      <w:tr w:rsidR="001868E8" w:rsidRPr="001868E8" w14:paraId="1258296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53C4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A64A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509576.31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8AAE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1371433.26</w:t>
            </w:r>
          </w:p>
        </w:tc>
      </w:tr>
      <w:tr w:rsidR="001868E8" w:rsidRPr="001868E8" w14:paraId="29B121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3817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FC8B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509575.1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925A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1371431.07</w:t>
            </w:r>
          </w:p>
        </w:tc>
      </w:tr>
      <w:tr w:rsidR="001868E8" w:rsidRPr="001868E8" w14:paraId="347C9A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6B18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8995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509577.3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3C6F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1371429.87</w:t>
            </w:r>
          </w:p>
        </w:tc>
      </w:tr>
      <w:tr w:rsidR="001868E8" w:rsidRPr="001868E8" w14:paraId="09B70C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3CAE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0A9D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509578.5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3EA1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1371432.06</w:t>
            </w:r>
          </w:p>
        </w:tc>
      </w:tr>
      <w:tr w:rsidR="001868E8" w:rsidRPr="001868E8" w14:paraId="562E9F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6980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1863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7C0A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511279.7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AEB3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1378800.65</w:t>
            </w:r>
          </w:p>
        </w:tc>
      </w:tr>
      <w:tr w:rsidR="001868E8" w:rsidRPr="001868E8" w14:paraId="687DD2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AF93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CA9E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3ADE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1378798.64</w:t>
            </w:r>
          </w:p>
        </w:tc>
      </w:tr>
      <w:tr w:rsidR="001868E8" w:rsidRPr="001868E8" w14:paraId="2B1135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131D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4F6F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817F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1378797.18</w:t>
            </w:r>
          </w:p>
        </w:tc>
      </w:tr>
      <w:tr w:rsidR="001868E8" w:rsidRPr="001868E8" w14:paraId="7FC6C0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3073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BCA2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A5C0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1378799.2</w:t>
            </w:r>
          </w:p>
        </w:tc>
      </w:tr>
      <w:tr w:rsidR="001868E8" w:rsidRPr="001868E8" w14:paraId="306BAE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D46E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9E44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509564.79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91B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1371439.29</w:t>
            </w:r>
          </w:p>
        </w:tc>
      </w:tr>
      <w:tr w:rsidR="001868E8" w:rsidRPr="001868E8" w14:paraId="696300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1EFF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47BD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509563.58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2F5F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1371437.1</w:t>
            </w:r>
          </w:p>
        </w:tc>
      </w:tr>
      <w:tr w:rsidR="001868E8" w:rsidRPr="001868E8" w14:paraId="35FEF40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0C00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826C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509565.77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997A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1371435.9</w:t>
            </w:r>
          </w:p>
        </w:tc>
      </w:tr>
      <w:tr w:rsidR="001868E8" w:rsidRPr="001868E8" w14:paraId="555C36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E54A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978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509566.97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6A0C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1371438.09</w:t>
            </w:r>
          </w:p>
        </w:tc>
      </w:tr>
      <w:tr w:rsidR="001868E8" w:rsidRPr="001868E8" w14:paraId="781553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9F8F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62D7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511270.74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EAF7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1378791.74</w:t>
            </w:r>
          </w:p>
        </w:tc>
      </w:tr>
      <w:tr w:rsidR="001868E8" w:rsidRPr="001868E8" w14:paraId="09A268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3790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B70B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511269.28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3789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1378789.7</w:t>
            </w:r>
          </w:p>
        </w:tc>
      </w:tr>
      <w:tr w:rsidR="001868E8" w:rsidRPr="001868E8" w14:paraId="090C37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83C2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D798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0D44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1378788.24</w:t>
            </w:r>
          </w:p>
        </w:tc>
      </w:tr>
      <w:tr w:rsidR="001868E8" w:rsidRPr="001868E8" w14:paraId="5A4C2B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C2DE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E249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511272.77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1798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1378790.27</w:t>
            </w:r>
          </w:p>
        </w:tc>
      </w:tr>
      <w:tr w:rsidR="001868E8" w:rsidRPr="001868E8" w14:paraId="5C8EAC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397C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5D3A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509601.08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9B8D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1371471.1</w:t>
            </w:r>
          </w:p>
        </w:tc>
      </w:tr>
      <w:tr w:rsidR="001868E8" w:rsidRPr="001868E8" w14:paraId="6A04B7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8532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F473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509599.88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03B3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1371468.9</w:t>
            </w:r>
          </w:p>
        </w:tc>
      </w:tr>
      <w:tr w:rsidR="001868E8" w:rsidRPr="001868E8" w14:paraId="3494F7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F307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7DD7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509602.06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C7C9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1371467.7</w:t>
            </w:r>
          </w:p>
        </w:tc>
      </w:tr>
      <w:tr w:rsidR="001868E8" w:rsidRPr="001868E8" w14:paraId="3757C5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F5BC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5E33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509603.27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E500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1371469.89</w:t>
            </w:r>
          </w:p>
        </w:tc>
      </w:tr>
      <w:tr w:rsidR="001868E8" w:rsidRPr="001868E8" w14:paraId="7E643B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4BA1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7286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99DA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1378767.9</w:t>
            </w:r>
          </w:p>
        </w:tc>
      </w:tr>
      <w:tr w:rsidR="001868E8" w:rsidRPr="001868E8" w14:paraId="674547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D03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4B6D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511316.2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BD6E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1378766.14</w:t>
            </w:r>
          </w:p>
        </w:tc>
      </w:tr>
      <w:tr w:rsidR="001868E8" w:rsidRPr="001868E8" w14:paraId="0B9CAE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CDE3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993B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EBA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1378764.36</w:t>
            </w:r>
          </w:p>
        </w:tc>
      </w:tr>
      <w:tr w:rsidR="001868E8" w:rsidRPr="001868E8" w14:paraId="0F61BD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D8B5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C8A7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DB62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1378766.15</w:t>
            </w:r>
          </w:p>
        </w:tc>
      </w:tr>
      <w:tr w:rsidR="001868E8" w:rsidRPr="001868E8" w14:paraId="284867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B1B8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0927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509589.46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4857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1371477.16</w:t>
            </w:r>
          </w:p>
        </w:tc>
      </w:tr>
      <w:tr w:rsidR="001868E8" w:rsidRPr="001868E8" w14:paraId="6E0FC1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C5E1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6CB9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509588.25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2838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1371474.96</w:t>
            </w:r>
          </w:p>
        </w:tc>
      </w:tr>
      <w:tr w:rsidR="001868E8" w:rsidRPr="001868E8" w14:paraId="1E2A34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7506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8604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509590.44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5B49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1371473.76</w:t>
            </w:r>
          </w:p>
        </w:tc>
      </w:tr>
      <w:tr w:rsidR="001868E8" w:rsidRPr="001868E8" w14:paraId="649452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3890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137F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509591.65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041B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1371475.95</w:t>
            </w:r>
          </w:p>
        </w:tc>
      </w:tr>
      <w:tr w:rsidR="001868E8" w:rsidRPr="001868E8" w14:paraId="5CA256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2F37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803C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8FCC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1378762.4</w:t>
            </w:r>
          </w:p>
        </w:tc>
      </w:tr>
      <w:tr w:rsidR="001868E8" w:rsidRPr="001868E8" w14:paraId="294EAC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ECA5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98C1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511303.93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3423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1378760.63</w:t>
            </w:r>
          </w:p>
        </w:tc>
      </w:tr>
      <w:tr w:rsidR="001868E8" w:rsidRPr="001868E8" w14:paraId="79380C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4008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8E3D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E646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1378758.87</w:t>
            </w:r>
          </w:p>
        </w:tc>
      </w:tr>
      <w:tr w:rsidR="001868E8" w:rsidRPr="001868E8" w14:paraId="2A0D0B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54DF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FFBD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20C4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1378760.64</w:t>
            </w:r>
          </w:p>
        </w:tc>
      </w:tr>
      <w:tr w:rsidR="001868E8" w:rsidRPr="001868E8" w14:paraId="4E1E8B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83AC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8721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509624.71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1797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1371508.32</w:t>
            </w:r>
          </w:p>
        </w:tc>
      </w:tr>
      <w:tr w:rsidR="001868E8" w:rsidRPr="001868E8" w14:paraId="392035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C7DD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7C5D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509623.51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1783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1371506.13</w:t>
            </w:r>
          </w:p>
        </w:tc>
      </w:tr>
      <w:tr w:rsidR="001868E8" w:rsidRPr="001868E8" w14:paraId="632834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C023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FFC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509625.7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095C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1371504.92</w:t>
            </w:r>
          </w:p>
        </w:tc>
      </w:tr>
      <w:tr w:rsidR="001868E8" w:rsidRPr="001868E8" w14:paraId="6527B2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7A68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FE6C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509626.91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9200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1371507.11</w:t>
            </w:r>
          </w:p>
        </w:tc>
      </w:tr>
      <w:tr w:rsidR="001868E8" w:rsidRPr="001868E8" w14:paraId="471B15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E5EC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9F32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511338.87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738D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1378731.48</w:t>
            </w:r>
          </w:p>
        </w:tc>
      </w:tr>
      <w:tr w:rsidR="001868E8" w:rsidRPr="001868E8" w14:paraId="204BCD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1C58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767D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511337.1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AE7F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1378729.71</w:t>
            </w:r>
          </w:p>
        </w:tc>
      </w:tr>
      <w:tr w:rsidR="001868E8" w:rsidRPr="001868E8" w14:paraId="5241CA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06CE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2E0A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511338.89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589B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1378727.95</w:t>
            </w:r>
          </w:p>
        </w:tc>
      </w:tr>
      <w:tr w:rsidR="001868E8" w:rsidRPr="001868E8" w14:paraId="077AF1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F4C7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9C46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511340.64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3D3D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1378729.72</w:t>
            </w:r>
          </w:p>
        </w:tc>
      </w:tr>
      <w:tr w:rsidR="001868E8" w:rsidRPr="001868E8" w14:paraId="5AD21E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7D2D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40A1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509613.21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74BF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1371514.39</w:t>
            </w:r>
          </w:p>
        </w:tc>
      </w:tr>
      <w:tr w:rsidR="001868E8" w:rsidRPr="001868E8" w14:paraId="51954F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F955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5961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F31C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1371512.2</w:t>
            </w:r>
          </w:p>
        </w:tc>
      </w:tr>
      <w:tr w:rsidR="001868E8" w:rsidRPr="001868E8" w14:paraId="4A1E95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1777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5CDE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509614.2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DC2F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1371510.99</w:t>
            </w:r>
          </w:p>
        </w:tc>
      </w:tr>
      <w:tr w:rsidR="001868E8" w:rsidRPr="001868E8" w14:paraId="265319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5E42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23AD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509615.41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CC22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1371513.19</w:t>
            </w:r>
          </w:p>
        </w:tc>
      </w:tr>
      <w:tr w:rsidR="001868E8" w:rsidRPr="001868E8" w14:paraId="31D825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F40D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D10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3734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1378730.03</w:t>
            </w:r>
          </w:p>
        </w:tc>
      </w:tr>
      <w:tr w:rsidR="001868E8" w:rsidRPr="001868E8" w14:paraId="3277DB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363D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EB6B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511356.44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975A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1378728.26</w:t>
            </w:r>
          </w:p>
        </w:tc>
      </w:tr>
      <w:tr w:rsidR="001868E8" w:rsidRPr="001868E8" w14:paraId="2402CF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3393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B727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511358.22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7441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1378726.5</w:t>
            </w:r>
          </w:p>
        </w:tc>
      </w:tr>
      <w:tr w:rsidR="001868E8" w:rsidRPr="001868E8" w14:paraId="5B4AD1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EFA8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2FEF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511359.98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02E6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1378728.27</w:t>
            </w:r>
          </w:p>
        </w:tc>
      </w:tr>
      <w:tr w:rsidR="001868E8" w:rsidRPr="001868E8" w14:paraId="3F8A1F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4A48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CF6F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509648.83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7B1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1371546.38</w:t>
            </w:r>
          </w:p>
        </w:tc>
      </w:tr>
      <w:tr w:rsidR="001868E8" w:rsidRPr="001868E8" w14:paraId="470021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F4ED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4AF2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509647.62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387C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1371544.18</w:t>
            </w:r>
          </w:p>
        </w:tc>
      </w:tr>
      <w:tr w:rsidR="001868E8" w:rsidRPr="001868E8" w14:paraId="42EFA7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0CB8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EB1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509649.81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8AEE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1371542.98</w:t>
            </w:r>
          </w:p>
        </w:tc>
      </w:tr>
      <w:tr w:rsidR="001868E8" w:rsidRPr="001868E8" w14:paraId="23797E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F94C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1910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FD3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509651.01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5FE8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1371545.17</w:t>
            </w:r>
          </w:p>
        </w:tc>
      </w:tr>
      <w:tr w:rsidR="001868E8" w:rsidRPr="001868E8" w14:paraId="3B6053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F72A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1AD2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12E8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1378283.41</w:t>
            </w:r>
          </w:p>
        </w:tc>
      </w:tr>
      <w:tr w:rsidR="001868E8" w:rsidRPr="001868E8" w14:paraId="296E17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7F2F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3F4A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271C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1378282.92</w:t>
            </w:r>
          </w:p>
        </w:tc>
      </w:tr>
      <w:tr w:rsidR="001868E8" w:rsidRPr="001868E8" w14:paraId="452999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7F75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C2FC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4AC3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1378280.47</w:t>
            </w:r>
          </w:p>
        </w:tc>
      </w:tr>
      <w:tr w:rsidR="001868E8" w:rsidRPr="001868E8" w14:paraId="41ADE1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01CD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41AC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8E57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1378280.95</w:t>
            </w:r>
          </w:p>
        </w:tc>
      </w:tr>
      <w:tr w:rsidR="001868E8" w:rsidRPr="001868E8" w14:paraId="2B9BAF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A019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F0B3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509637.33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1765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1371552.45</w:t>
            </w:r>
          </w:p>
        </w:tc>
      </w:tr>
      <w:tr w:rsidR="001868E8" w:rsidRPr="001868E8" w14:paraId="01CC1E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B874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50D0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509636.13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A9F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1371550.27</w:t>
            </w:r>
          </w:p>
        </w:tc>
      </w:tr>
      <w:tr w:rsidR="001868E8" w:rsidRPr="001868E8" w14:paraId="270479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C9AC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F05E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509638.31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74A5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1371549.07</w:t>
            </w:r>
          </w:p>
        </w:tc>
      </w:tr>
      <w:tr w:rsidR="001868E8" w:rsidRPr="001868E8" w14:paraId="245D02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B018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9D91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509639.52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D1A9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1371551.26</w:t>
            </w:r>
          </w:p>
        </w:tc>
      </w:tr>
      <w:tr w:rsidR="001868E8" w:rsidRPr="001868E8" w14:paraId="39AA35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2C3A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D3C8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166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1378277.92</w:t>
            </w:r>
          </w:p>
        </w:tc>
      </w:tr>
      <w:tr w:rsidR="001868E8" w:rsidRPr="001868E8" w14:paraId="47B926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CB9A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E383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511413.7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415D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1378277.43</w:t>
            </w:r>
          </w:p>
        </w:tc>
      </w:tr>
      <w:tr w:rsidR="001868E8" w:rsidRPr="001868E8" w14:paraId="31BF4A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0D3E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CE9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17CA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1378274.98</w:t>
            </w:r>
          </w:p>
        </w:tc>
      </w:tr>
      <w:tr w:rsidR="001868E8" w:rsidRPr="001868E8" w14:paraId="4DB3E9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988E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9216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6C9C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1378275.47</w:t>
            </w:r>
          </w:p>
        </w:tc>
      </w:tr>
      <w:tr w:rsidR="001868E8" w:rsidRPr="001868E8" w14:paraId="697138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0038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8315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509673.87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DDD6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1371585.71</w:t>
            </w:r>
          </w:p>
        </w:tc>
      </w:tr>
      <w:tr w:rsidR="001868E8" w:rsidRPr="001868E8" w14:paraId="3A5C36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A0E6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A7B0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509672.66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2F29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1371583.5</w:t>
            </w:r>
          </w:p>
        </w:tc>
      </w:tr>
      <w:tr w:rsidR="001868E8" w:rsidRPr="001868E8" w14:paraId="5D7D61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AFAE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B4A5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509674.86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46A0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1371582.31</w:t>
            </w:r>
          </w:p>
        </w:tc>
      </w:tr>
      <w:tr w:rsidR="001868E8" w:rsidRPr="001868E8" w14:paraId="46F748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0E9D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B0FC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509676.06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C343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1371584.49</w:t>
            </w:r>
          </w:p>
        </w:tc>
      </w:tr>
      <w:tr w:rsidR="001868E8" w:rsidRPr="001868E8" w14:paraId="001CBF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B5FE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F409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22DA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1378243.98</w:t>
            </w:r>
          </w:p>
        </w:tc>
      </w:tr>
      <w:tr w:rsidR="001868E8" w:rsidRPr="001868E8" w14:paraId="4AE6A7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F4AF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5FB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511432.41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90A3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1378243.49</w:t>
            </w:r>
          </w:p>
        </w:tc>
      </w:tr>
      <w:tr w:rsidR="001868E8" w:rsidRPr="001868E8" w14:paraId="2AEFED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B601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6DC1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95A5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1378241.04</w:t>
            </w:r>
          </w:p>
        </w:tc>
      </w:tr>
      <w:tr w:rsidR="001868E8" w:rsidRPr="001868E8" w14:paraId="712EB8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6D61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472B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6A96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1378241.53</w:t>
            </w:r>
          </w:p>
        </w:tc>
      </w:tr>
      <w:tr w:rsidR="001868E8" w:rsidRPr="001868E8" w14:paraId="17F562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6DE1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6104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509662.37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ECDD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1371591.78</w:t>
            </w:r>
          </w:p>
        </w:tc>
      </w:tr>
      <w:tr w:rsidR="001868E8" w:rsidRPr="001868E8" w14:paraId="7A6603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CACC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0868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509661.16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90F0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1371589.58</w:t>
            </w:r>
          </w:p>
        </w:tc>
      </w:tr>
      <w:tr w:rsidR="001868E8" w:rsidRPr="001868E8" w14:paraId="3F2A67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B1C7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427E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509663.35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F68A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1371588.37</w:t>
            </w:r>
          </w:p>
        </w:tc>
      </w:tr>
      <w:tr w:rsidR="001868E8" w:rsidRPr="001868E8" w14:paraId="604863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D9E7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816B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509664.55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0EE3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1371590.56</w:t>
            </w:r>
          </w:p>
        </w:tc>
      </w:tr>
      <w:tr w:rsidR="001868E8" w:rsidRPr="001868E8" w14:paraId="576B58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2144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42B9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511422.08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E027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1378238.5</w:t>
            </w:r>
          </w:p>
        </w:tc>
      </w:tr>
      <w:tr w:rsidR="001868E8" w:rsidRPr="001868E8" w14:paraId="73996A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4216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544A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BE24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1378238.02</w:t>
            </w:r>
          </w:p>
        </w:tc>
      </w:tr>
      <w:tr w:rsidR="001868E8" w:rsidRPr="001868E8" w14:paraId="550DC8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9E96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F0B4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36D8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1378235.56</w:t>
            </w:r>
          </w:p>
        </w:tc>
      </w:tr>
      <w:tr w:rsidR="001868E8" w:rsidRPr="001868E8" w14:paraId="749B39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D182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8A7A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511422.57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8280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1378236.05</w:t>
            </w:r>
          </w:p>
        </w:tc>
      </w:tr>
      <w:tr w:rsidR="001868E8" w:rsidRPr="001868E8" w14:paraId="10A4DC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F640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0C69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509697.43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4052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1371622.64</w:t>
            </w:r>
          </w:p>
        </w:tc>
      </w:tr>
      <w:tr w:rsidR="001868E8" w:rsidRPr="001868E8" w14:paraId="6368C6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AD14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0A0D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509696.23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A5F3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1371620.45</w:t>
            </w:r>
          </w:p>
        </w:tc>
      </w:tr>
      <w:tr w:rsidR="001868E8" w:rsidRPr="001868E8" w14:paraId="0DD005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8E6C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D5C9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509698.41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92E7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1371619.26</w:t>
            </w:r>
          </w:p>
        </w:tc>
      </w:tr>
      <w:tr w:rsidR="001868E8" w:rsidRPr="001868E8" w14:paraId="7B96C9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6994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6E02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509699.62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605B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1371621.45</w:t>
            </w:r>
          </w:p>
        </w:tc>
      </w:tr>
      <w:tr w:rsidR="001868E8" w:rsidRPr="001868E8" w14:paraId="7D586B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BD32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55B3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511442.92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D37C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1378199.31</w:t>
            </w:r>
          </w:p>
        </w:tc>
      </w:tr>
      <w:tr w:rsidR="001868E8" w:rsidRPr="001868E8" w14:paraId="4ABD89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FAF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7022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EF13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1378198.83</w:t>
            </w:r>
          </w:p>
        </w:tc>
      </w:tr>
      <w:tr w:rsidR="001868E8" w:rsidRPr="001868E8" w14:paraId="3752D8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4408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0A7E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9529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1378196.38</w:t>
            </w:r>
          </w:p>
        </w:tc>
      </w:tr>
      <w:tr w:rsidR="001868E8" w:rsidRPr="001868E8" w14:paraId="6C2C12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4CE3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B869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511443.4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A3B3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1378196.86</w:t>
            </w:r>
          </w:p>
        </w:tc>
      </w:tr>
      <w:tr w:rsidR="001868E8" w:rsidRPr="001868E8" w14:paraId="7DDF36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D055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5AFB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509721.1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7072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1371659.74</w:t>
            </w:r>
          </w:p>
        </w:tc>
      </w:tr>
      <w:tr w:rsidR="001868E8" w:rsidRPr="001868E8" w14:paraId="5BB418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3E27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7F5C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509719.9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1820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1371657.54</w:t>
            </w:r>
          </w:p>
        </w:tc>
      </w:tr>
      <w:tr w:rsidR="001868E8" w:rsidRPr="001868E8" w14:paraId="7841E3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2F63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FC70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509722.09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81CA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1371656.35</w:t>
            </w:r>
          </w:p>
        </w:tc>
      </w:tr>
      <w:tr w:rsidR="001868E8" w:rsidRPr="001868E8" w14:paraId="1A366F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CEA5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ACCC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509723.3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2ECB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1371658.52</w:t>
            </w:r>
          </w:p>
        </w:tc>
      </w:tr>
      <w:tr w:rsidR="001868E8" w:rsidRPr="001868E8" w14:paraId="427D86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577A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0A9C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3085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1378194.44</w:t>
            </w:r>
          </w:p>
        </w:tc>
      </w:tr>
      <w:tr w:rsidR="001868E8" w:rsidRPr="001868E8" w14:paraId="548C30A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979C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5A21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B3B7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1378193.94</w:t>
            </w:r>
          </w:p>
        </w:tc>
      </w:tr>
      <w:tr w:rsidR="001868E8" w:rsidRPr="001868E8" w14:paraId="754195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3296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B1BE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F133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1378191.5</w:t>
            </w:r>
          </w:p>
        </w:tc>
      </w:tr>
      <w:tr w:rsidR="001868E8" w:rsidRPr="001868E8" w14:paraId="0D2554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0F61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1873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511430.42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0F04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1378191.98</w:t>
            </w:r>
          </w:p>
        </w:tc>
      </w:tr>
      <w:tr w:rsidR="001868E8" w:rsidRPr="001868E8" w14:paraId="0490E0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18E1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96C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509745.11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7BB3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1371697.48</w:t>
            </w:r>
          </w:p>
        </w:tc>
      </w:tr>
      <w:tr w:rsidR="001868E8" w:rsidRPr="001868E8" w14:paraId="61A330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0816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4E5B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509743.9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24B0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1371695.29</w:t>
            </w:r>
          </w:p>
        </w:tc>
      </w:tr>
      <w:tr w:rsidR="001868E8" w:rsidRPr="001868E8" w14:paraId="2ACB09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954E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1957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E1CC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509746.09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5F01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1371694.09</w:t>
            </w:r>
          </w:p>
        </w:tc>
      </w:tr>
      <w:tr w:rsidR="001868E8" w:rsidRPr="001868E8" w14:paraId="19EE15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2597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421E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509747.29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A3ED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1371696.28</w:t>
            </w:r>
          </w:p>
        </w:tc>
      </w:tr>
      <w:tr w:rsidR="001868E8" w:rsidRPr="001868E8" w14:paraId="10F3A1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BA81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07BE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511450.81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31B4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1378155</w:t>
            </w:r>
          </w:p>
        </w:tc>
      </w:tr>
      <w:tr w:rsidR="001868E8" w:rsidRPr="001868E8" w14:paraId="785DDD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922A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85CB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ECE0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1378154.53</w:t>
            </w:r>
          </w:p>
        </w:tc>
      </w:tr>
      <w:tr w:rsidR="001868E8" w:rsidRPr="001868E8" w14:paraId="03C2D1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1596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31A7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511448.84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F212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1378152.07</w:t>
            </w:r>
          </w:p>
        </w:tc>
      </w:tr>
      <w:tr w:rsidR="001868E8" w:rsidRPr="001868E8" w14:paraId="3F6B7D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EA5D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067C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EB56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1378152.55</w:t>
            </w:r>
          </w:p>
        </w:tc>
      </w:tr>
      <w:tr w:rsidR="001868E8" w:rsidRPr="001868E8" w14:paraId="5CF8CE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C720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4263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509769.24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E324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1371735.22</w:t>
            </w:r>
          </w:p>
        </w:tc>
      </w:tr>
      <w:tr w:rsidR="001868E8" w:rsidRPr="001868E8" w14:paraId="069456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12FB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4216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509768.04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69B0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1371733.01</w:t>
            </w:r>
          </w:p>
        </w:tc>
      </w:tr>
      <w:tr w:rsidR="001868E8" w:rsidRPr="001868E8" w14:paraId="0756BB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D17E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FBA5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509770.22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FE28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1371731.82</w:t>
            </w:r>
          </w:p>
        </w:tc>
      </w:tr>
      <w:tr w:rsidR="001868E8" w:rsidRPr="001868E8" w14:paraId="14B996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736A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B86C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509771.43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25A8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1371734</w:t>
            </w:r>
          </w:p>
        </w:tc>
      </w:tr>
      <w:tr w:rsidR="001868E8" w:rsidRPr="001868E8" w14:paraId="62CF31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C845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180E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F0B7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1378150.13</w:t>
            </w:r>
          </w:p>
        </w:tc>
      </w:tr>
      <w:tr w:rsidR="001868E8" w:rsidRPr="001868E8" w14:paraId="7855ED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BB93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17D6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85E2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1378149.64</w:t>
            </w:r>
          </w:p>
        </w:tc>
      </w:tr>
      <w:tr w:rsidR="001868E8" w:rsidRPr="001868E8" w14:paraId="284C25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7F5B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EFCE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D7F1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1378147.19</w:t>
            </w:r>
          </w:p>
        </w:tc>
      </w:tr>
      <w:tr w:rsidR="001868E8" w:rsidRPr="001868E8" w14:paraId="0F3A07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4CB3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88AA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511438.3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1156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1378147.68</w:t>
            </w:r>
          </w:p>
        </w:tc>
      </w:tr>
      <w:tr w:rsidR="001868E8" w:rsidRPr="001868E8" w14:paraId="626DB9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34F3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72FE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509793.97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9FB8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1371773.11</w:t>
            </w:r>
          </w:p>
        </w:tc>
      </w:tr>
      <w:tr w:rsidR="001868E8" w:rsidRPr="001868E8" w14:paraId="10A89F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644D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08B1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509792.76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9C85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1371770.92</w:t>
            </w:r>
          </w:p>
        </w:tc>
      </w:tr>
      <w:tr w:rsidR="001868E8" w:rsidRPr="001868E8" w14:paraId="5D94B3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0E47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E5B2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509794.95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ECA5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1371769.73</w:t>
            </w:r>
          </w:p>
        </w:tc>
      </w:tr>
      <w:tr w:rsidR="001868E8" w:rsidRPr="001868E8" w14:paraId="1B4713C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A4E3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B82B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509796.15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63AF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1371771.91</w:t>
            </w:r>
          </w:p>
        </w:tc>
      </w:tr>
      <w:tr w:rsidR="001868E8" w:rsidRPr="001868E8" w14:paraId="17A3BA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CD7D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4131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511458.47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04C2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1378110.82</w:t>
            </w:r>
          </w:p>
        </w:tc>
      </w:tr>
      <w:tr w:rsidR="001868E8" w:rsidRPr="001868E8" w14:paraId="1A041A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3A41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F8FE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52C9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1378110.15</w:t>
            </w:r>
          </w:p>
        </w:tc>
      </w:tr>
      <w:tr w:rsidR="001868E8" w:rsidRPr="001868E8" w14:paraId="7BD6BD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779E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1898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ACCA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1378107.74</w:t>
            </w:r>
          </w:p>
        </w:tc>
      </w:tr>
      <w:tr w:rsidR="001868E8" w:rsidRPr="001868E8" w14:paraId="0DCEDB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246A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1E18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A032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1378108.4</w:t>
            </w:r>
          </w:p>
        </w:tc>
      </w:tr>
      <w:tr w:rsidR="001868E8" w:rsidRPr="001868E8" w14:paraId="606E90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CCA3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580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509817.26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3355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1371810.64</w:t>
            </w:r>
          </w:p>
        </w:tc>
      </w:tr>
      <w:tr w:rsidR="001868E8" w:rsidRPr="001868E8" w14:paraId="060845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B8DC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F225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509816.05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8637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1371808.44</w:t>
            </w:r>
          </w:p>
        </w:tc>
      </w:tr>
      <w:tr w:rsidR="001868E8" w:rsidRPr="001868E8" w14:paraId="4B9D18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6EA6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01F8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509818.25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9F05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1371807.26</w:t>
            </w:r>
          </w:p>
        </w:tc>
      </w:tr>
      <w:tr w:rsidR="001868E8" w:rsidRPr="001868E8" w14:paraId="03C321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C95E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29D6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509819.45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0701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1371809.43</w:t>
            </w:r>
          </w:p>
        </w:tc>
      </w:tr>
      <w:tr w:rsidR="001868E8" w:rsidRPr="001868E8" w14:paraId="13065D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E86B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6B96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511445.48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67F3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1378105.95</w:t>
            </w:r>
          </w:p>
        </w:tc>
      </w:tr>
      <w:tr w:rsidR="001868E8" w:rsidRPr="001868E8" w14:paraId="48C49C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3D3E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8D06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511443.07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2C97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1378105.26</w:t>
            </w:r>
          </w:p>
        </w:tc>
      </w:tr>
      <w:tr w:rsidR="001868E8" w:rsidRPr="001868E8" w14:paraId="74F8E7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B39D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B7E0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511443.75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1D7A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1378102.85</w:t>
            </w:r>
          </w:p>
        </w:tc>
      </w:tr>
      <w:tr w:rsidR="001868E8" w:rsidRPr="001868E8" w14:paraId="3C86CB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D2A4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0917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D676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1378103.53</w:t>
            </w:r>
          </w:p>
        </w:tc>
      </w:tr>
      <w:tr w:rsidR="001868E8" w:rsidRPr="001868E8" w14:paraId="445C27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3373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D032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509841.34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3F6D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1371848.48</w:t>
            </w:r>
          </w:p>
        </w:tc>
      </w:tr>
      <w:tr w:rsidR="001868E8" w:rsidRPr="001868E8" w14:paraId="508B1A6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6343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15A0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509840.14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C563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1371846.28</w:t>
            </w:r>
          </w:p>
        </w:tc>
      </w:tr>
      <w:tr w:rsidR="001868E8" w:rsidRPr="001868E8" w14:paraId="234052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81E8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B1BD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509842.32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BC0C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1371845.08</w:t>
            </w:r>
          </w:p>
        </w:tc>
      </w:tr>
      <w:tr w:rsidR="001868E8" w:rsidRPr="001868E8" w14:paraId="4B24D5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9680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BD1E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509843.53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469D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1371847.27</w:t>
            </w:r>
          </w:p>
        </w:tc>
      </w:tr>
      <w:tr w:rsidR="001868E8" w:rsidRPr="001868E8" w14:paraId="428C05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30B1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072C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5185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1378066.54</w:t>
            </w:r>
          </w:p>
        </w:tc>
      </w:tr>
      <w:tr w:rsidR="001868E8" w:rsidRPr="001868E8" w14:paraId="72AE0E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C0C9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F4AA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49A0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1378065.86</w:t>
            </w:r>
          </w:p>
        </w:tc>
      </w:tr>
      <w:tr w:rsidR="001868E8" w:rsidRPr="001868E8" w14:paraId="0F0F475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718B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1290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3CFE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1378063.45</w:t>
            </w:r>
          </w:p>
        </w:tc>
      </w:tr>
      <w:tr w:rsidR="001868E8" w:rsidRPr="001868E8" w14:paraId="58FB0D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30B2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2DF6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5FF3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1378064.12</w:t>
            </w:r>
          </w:p>
        </w:tc>
      </w:tr>
      <w:tr w:rsidR="001868E8" w:rsidRPr="001868E8" w14:paraId="5CD90D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4BD0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9806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509829.85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3B45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1371854.54</w:t>
            </w:r>
          </w:p>
        </w:tc>
      </w:tr>
      <w:tr w:rsidR="001868E8" w:rsidRPr="001868E8" w14:paraId="5DA308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DE95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100D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509828.65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D313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1371852.35</w:t>
            </w:r>
          </w:p>
        </w:tc>
      </w:tr>
      <w:tr w:rsidR="001868E8" w:rsidRPr="001868E8" w14:paraId="1036AA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76F6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CD8C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509830.83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9431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1371851.15</w:t>
            </w:r>
          </w:p>
        </w:tc>
      </w:tr>
      <w:tr w:rsidR="001868E8" w:rsidRPr="001868E8" w14:paraId="46BCE9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3147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9BB9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509832.04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3192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1371853.34</w:t>
            </w:r>
          </w:p>
        </w:tc>
      </w:tr>
      <w:tr w:rsidR="001868E8" w:rsidRPr="001868E8" w14:paraId="748693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1A3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FB26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511453.25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008F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1378061.59</w:t>
            </w:r>
          </w:p>
        </w:tc>
      </w:tr>
      <w:tr w:rsidR="001868E8" w:rsidRPr="001868E8" w14:paraId="1942EE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E3F1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C163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05A2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1378060.91</w:t>
            </w:r>
          </w:p>
        </w:tc>
      </w:tr>
      <w:tr w:rsidR="001868E8" w:rsidRPr="001868E8" w14:paraId="78EB32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B664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3B17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511451.51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0D4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1378058.5</w:t>
            </w:r>
          </w:p>
        </w:tc>
      </w:tr>
      <w:tr w:rsidR="001868E8" w:rsidRPr="001868E8" w14:paraId="261D72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01DC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7998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511453.91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CCFD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1378059.18</w:t>
            </w:r>
          </w:p>
        </w:tc>
      </w:tr>
      <w:tr w:rsidR="001868E8" w:rsidRPr="001868E8" w14:paraId="26E208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CBB1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68E7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509865.66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98B1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1371886.27</w:t>
            </w:r>
          </w:p>
        </w:tc>
      </w:tr>
      <w:tr w:rsidR="001868E8" w:rsidRPr="001868E8" w14:paraId="215982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7019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2004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88F6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509864.45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7681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1371884.08</w:t>
            </w:r>
          </w:p>
        </w:tc>
      </w:tr>
      <w:tr w:rsidR="001868E8" w:rsidRPr="001868E8" w14:paraId="47AAFF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F2E1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CC2E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509866.64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1C74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1371882.88</w:t>
            </w:r>
          </w:p>
        </w:tc>
      </w:tr>
      <w:tr w:rsidR="001868E8" w:rsidRPr="001868E8" w14:paraId="2434B9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10B2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A03C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509867.84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4189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1371885.08</w:t>
            </w:r>
          </w:p>
        </w:tc>
      </w:tr>
      <w:tr w:rsidR="001868E8" w:rsidRPr="001868E8" w14:paraId="419CAE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C6F3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8240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FA04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1378025.54</w:t>
            </w:r>
          </w:p>
        </w:tc>
      </w:tr>
      <w:tr w:rsidR="001868E8" w:rsidRPr="001868E8" w14:paraId="72D336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EE98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5C61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511477.35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23BB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1378024.87</w:t>
            </w:r>
          </w:p>
        </w:tc>
      </w:tr>
      <w:tr w:rsidR="001868E8" w:rsidRPr="001868E8" w14:paraId="4B05E0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EA4B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5710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1754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1378022.46</w:t>
            </w:r>
          </w:p>
        </w:tc>
      </w:tr>
      <w:tr w:rsidR="001868E8" w:rsidRPr="001868E8" w14:paraId="3A2EC0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711D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745C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511480.42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173A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1378023.13</w:t>
            </w:r>
          </w:p>
        </w:tc>
      </w:tr>
      <w:tr w:rsidR="001868E8" w:rsidRPr="001868E8" w14:paraId="5DDA71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9F3A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9B90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509854.08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FD0C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1371892.37</w:t>
            </w:r>
          </w:p>
        </w:tc>
      </w:tr>
      <w:tr w:rsidR="001868E8" w:rsidRPr="001868E8" w14:paraId="2B1CEC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30D8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DC03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509852.88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8A63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1371890.18</w:t>
            </w:r>
          </w:p>
        </w:tc>
      </w:tr>
      <w:tr w:rsidR="001868E8" w:rsidRPr="001868E8" w14:paraId="55F265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96DE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DDAD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509855.06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5953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1371888.97</w:t>
            </w:r>
          </w:p>
        </w:tc>
      </w:tr>
      <w:tr w:rsidR="001868E8" w:rsidRPr="001868E8" w14:paraId="474DAE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1C81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D8E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509856.27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6FEF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1371891.17</w:t>
            </w:r>
          </w:p>
        </w:tc>
      </w:tr>
      <w:tr w:rsidR="001868E8" w:rsidRPr="001868E8" w14:paraId="034B7B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3054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3752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7262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1378020.24</w:t>
            </w:r>
          </w:p>
        </w:tc>
      </w:tr>
      <w:tr w:rsidR="001868E8" w:rsidRPr="001868E8" w14:paraId="02AC63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D226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248E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511465.48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7FA3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1378019.58</w:t>
            </w:r>
          </w:p>
        </w:tc>
      </w:tr>
      <w:tr w:rsidR="001868E8" w:rsidRPr="001868E8" w14:paraId="0AFBEF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65E7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7E5C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C23F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1378017.17</w:t>
            </w:r>
          </w:p>
        </w:tc>
      </w:tr>
      <w:tr w:rsidR="001868E8" w:rsidRPr="001868E8" w14:paraId="6E999D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2F96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A263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E001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1378017.84</w:t>
            </w:r>
          </w:p>
        </w:tc>
      </w:tr>
      <w:tr w:rsidR="001868E8" w:rsidRPr="001868E8" w14:paraId="1B03A7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3A12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E69A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509888.58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B064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1371924.31</w:t>
            </w:r>
          </w:p>
        </w:tc>
      </w:tr>
      <w:tr w:rsidR="001868E8" w:rsidRPr="001868E8" w14:paraId="7A7811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4A0D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FBF0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509887.38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3612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1371922.12</w:t>
            </w:r>
          </w:p>
        </w:tc>
      </w:tr>
      <w:tr w:rsidR="001868E8" w:rsidRPr="001868E8" w14:paraId="3FD6F4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5494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C19B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509889.58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6A29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1371920.92</w:t>
            </w:r>
          </w:p>
        </w:tc>
      </w:tr>
      <w:tr w:rsidR="001868E8" w:rsidRPr="001868E8" w14:paraId="2FB30E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79A9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71DF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509890.77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9246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1371923.1</w:t>
            </w:r>
          </w:p>
        </w:tc>
      </w:tr>
      <w:tr w:rsidR="001868E8" w:rsidRPr="001868E8" w14:paraId="47DA35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4A95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60B0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511493.8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6334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1377985.87</w:t>
            </w:r>
          </w:p>
        </w:tc>
      </w:tr>
      <w:tr w:rsidR="001868E8" w:rsidRPr="001868E8" w14:paraId="129CFC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38E8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34EA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511491.39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0D70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1377985.19</w:t>
            </w:r>
          </w:p>
        </w:tc>
      </w:tr>
      <w:tr w:rsidR="001868E8" w:rsidRPr="001868E8" w14:paraId="583AD0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7C5F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72E5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D1BC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1377982.78</w:t>
            </w:r>
          </w:p>
        </w:tc>
      </w:tr>
      <w:tr w:rsidR="001868E8" w:rsidRPr="001868E8" w14:paraId="691C2A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58CF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16F5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D9DD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1377983.46</w:t>
            </w:r>
          </w:p>
        </w:tc>
      </w:tr>
      <w:tr w:rsidR="001868E8" w:rsidRPr="001868E8" w14:paraId="550CF5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E83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4504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509877.18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BCFB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1371930.41</w:t>
            </w:r>
          </w:p>
        </w:tc>
      </w:tr>
      <w:tr w:rsidR="001868E8" w:rsidRPr="001868E8" w14:paraId="21AB6F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36C0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7D36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509875.97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AEF9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1371928.22</w:t>
            </w:r>
          </w:p>
        </w:tc>
      </w:tr>
      <w:tr w:rsidR="001868E8" w:rsidRPr="001868E8" w14:paraId="1F77846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E35A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1F37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509878.17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A0F8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1371927</w:t>
            </w:r>
          </w:p>
        </w:tc>
      </w:tr>
      <w:tr w:rsidR="001868E8" w:rsidRPr="001868E8" w14:paraId="6A1559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1E7E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E767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509879.37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8A42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1371929.2</w:t>
            </w:r>
          </w:p>
        </w:tc>
      </w:tr>
      <w:tr w:rsidR="001868E8" w:rsidRPr="001868E8" w14:paraId="0B22A2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1FD5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6125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DCEA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1377979.02</w:t>
            </w:r>
          </w:p>
        </w:tc>
      </w:tr>
      <w:tr w:rsidR="001868E8" w:rsidRPr="001868E8" w14:paraId="0D681F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D2D4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319B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2D8C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1377978.35</w:t>
            </w:r>
          </w:p>
        </w:tc>
      </w:tr>
      <w:tr w:rsidR="001868E8" w:rsidRPr="001868E8" w14:paraId="279493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9D7E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243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511480.67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C611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1377975.94</w:t>
            </w:r>
          </w:p>
        </w:tc>
      </w:tr>
      <w:tr w:rsidR="001868E8" w:rsidRPr="001868E8" w14:paraId="42F302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EB34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5913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511483.08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4090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1377976.61</w:t>
            </w:r>
          </w:p>
        </w:tc>
      </w:tr>
      <w:tr w:rsidR="001868E8" w:rsidRPr="001868E8" w14:paraId="385F08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A601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A411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509911.91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411F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1371962.71</w:t>
            </w:r>
          </w:p>
        </w:tc>
      </w:tr>
      <w:tr w:rsidR="001868E8" w:rsidRPr="001868E8" w14:paraId="6303B2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CCDB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1F7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509910.71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5A08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1371960.51</w:t>
            </w:r>
          </w:p>
        </w:tc>
      </w:tr>
      <w:tr w:rsidR="001868E8" w:rsidRPr="001868E8" w14:paraId="695C45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DAD0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749A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509912.9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50F8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1371959.3</w:t>
            </w:r>
          </w:p>
        </w:tc>
      </w:tr>
      <w:tr w:rsidR="001868E8" w:rsidRPr="001868E8" w14:paraId="79BFCF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DCE7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B1E1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509914.11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1452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1371961.49</w:t>
            </w:r>
          </w:p>
        </w:tc>
      </w:tr>
      <w:tr w:rsidR="001868E8" w:rsidRPr="001868E8" w14:paraId="41F59E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82B9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074C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05A0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1377944.63</w:t>
            </w:r>
          </w:p>
        </w:tc>
      </w:tr>
      <w:tr w:rsidR="001868E8" w:rsidRPr="001868E8" w14:paraId="3E9D17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C015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02F4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511506.04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726B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1377943.96</w:t>
            </w:r>
          </w:p>
        </w:tc>
      </w:tr>
      <w:tr w:rsidR="001868E8" w:rsidRPr="001868E8" w14:paraId="74DFAD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AA6F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94B8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7FAB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1377941.55</w:t>
            </w:r>
          </w:p>
        </w:tc>
      </w:tr>
      <w:tr w:rsidR="001868E8" w:rsidRPr="001868E8" w14:paraId="5B395F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0C5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40D1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511509.12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9F31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1377942.23</w:t>
            </w:r>
          </w:p>
        </w:tc>
      </w:tr>
      <w:tr w:rsidR="001868E8" w:rsidRPr="001868E8" w14:paraId="2CEFD6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1B01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05E6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509900.41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624B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1371968.77</w:t>
            </w:r>
          </w:p>
        </w:tc>
      </w:tr>
      <w:tr w:rsidR="001868E8" w:rsidRPr="001868E8" w14:paraId="32395A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F3FE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81DF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509899.2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6434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1371966.58</w:t>
            </w:r>
          </w:p>
        </w:tc>
      </w:tr>
      <w:tr w:rsidR="001868E8" w:rsidRPr="001868E8" w14:paraId="44A5A6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6133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0458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509901.4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B8BF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1371965.38</w:t>
            </w:r>
          </w:p>
        </w:tc>
      </w:tr>
      <w:tr w:rsidR="001868E8" w:rsidRPr="001868E8" w14:paraId="5AD0F5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02A9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2A52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509902.59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A610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1371967.57</w:t>
            </w:r>
          </w:p>
        </w:tc>
      </w:tr>
      <w:tr w:rsidR="001868E8" w:rsidRPr="001868E8" w14:paraId="645DC8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5D4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AA96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511521.61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4EE9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1377907.25</w:t>
            </w:r>
          </w:p>
        </w:tc>
      </w:tr>
      <w:tr w:rsidR="001868E8" w:rsidRPr="001868E8" w14:paraId="5F046C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D713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19C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B2D0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1377906.59</w:t>
            </w:r>
          </w:p>
        </w:tc>
      </w:tr>
      <w:tr w:rsidR="001868E8" w:rsidRPr="001868E8" w14:paraId="30E213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CC1A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2A0E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511519.88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77BE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1377904.18</w:t>
            </w:r>
          </w:p>
        </w:tc>
      </w:tr>
      <w:tr w:rsidR="001868E8" w:rsidRPr="001868E8" w14:paraId="425801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1ABE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FCB4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511522.28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A0D6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1377904.85</w:t>
            </w:r>
          </w:p>
        </w:tc>
      </w:tr>
      <w:tr w:rsidR="001868E8" w:rsidRPr="001868E8" w14:paraId="5EADEF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2CA8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2051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5BA8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509935.02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6BB2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1372000.88</w:t>
            </w:r>
          </w:p>
        </w:tc>
      </w:tr>
      <w:tr w:rsidR="001868E8" w:rsidRPr="001868E8" w14:paraId="2964E6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C888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18B3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509933.81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B90E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1371998.68</w:t>
            </w:r>
          </w:p>
        </w:tc>
      </w:tr>
      <w:tr w:rsidR="001868E8" w:rsidRPr="001868E8" w14:paraId="4F6C70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F0A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B280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EC68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1371997.49</w:t>
            </w:r>
          </w:p>
        </w:tc>
      </w:tr>
      <w:tr w:rsidR="001868E8" w:rsidRPr="001868E8" w14:paraId="56AA66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3071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7FB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509937.21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A644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1371999.67</w:t>
            </w:r>
          </w:p>
        </w:tc>
      </w:tr>
      <w:tr w:rsidR="001868E8" w:rsidRPr="001868E8" w14:paraId="1F90B2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D84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0B2A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57B3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1377870.01</w:t>
            </w:r>
          </w:p>
        </w:tc>
      </w:tr>
      <w:tr w:rsidR="001868E8" w:rsidRPr="001868E8" w14:paraId="3A7BDC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2BC0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7C29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4D24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1377869.33</w:t>
            </w:r>
          </w:p>
        </w:tc>
      </w:tr>
      <w:tr w:rsidR="001868E8" w:rsidRPr="001868E8" w14:paraId="095003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CA69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2BA8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E56B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1377866.93</w:t>
            </w:r>
          </w:p>
        </w:tc>
      </w:tr>
      <w:tr w:rsidR="001868E8" w:rsidRPr="001868E8" w14:paraId="416DC8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9DD8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88B9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4B5E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1377867.59</w:t>
            </w:r>
          </w:p>
        </w:tc>
      </w:tr>
      <w:tr w:rsidR="001868E8" w:rsidRPr="001868E8" w14:paraId="059806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BE35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162F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509923.49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1EE7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1372006.91</w:t>
            </w:r>
          </w:p>
        </w:tc>
      </w:tr>
      <w:tr w:rsidR="001868E8" w:rsidRPr="001868E8" w14:paraId="22B4DC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4B16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B9BF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509922.3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F2BF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1372004.74</w:t>
            </w:r>
          </w:p>
        </w:tc>
      </w:tr>
      <w:tr w:rsidR="001868E8" w:rsidRPr="001868E8" w14:paraId="6A49F07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70DB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90A7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509924.49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6F92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1372003.52</w:t>
            </w:r>
          </w:p>
        </w:tc>
      </w:tr>
      <w:tr w:rsidR="001868E8" w:rsidRPr="001868E8" w14:paraId="0EB4AC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9B22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7EF3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509925.69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4503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1372005.72</w:t>
            </w:r>
          </w:p>
        </w:tc>
      </w:tr>
      <w:tr w:rsidR="001868E8" w:rsidRPr="001868E8" w14:paraId="2367EF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574C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1A1F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40BB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1377827.22</w:t>
            </w:r>
          </w:p>
        </w:tc>
      </w:tr>
      <w:tr w:rsidR="001868E8" w:rsidRPr="001868E8" w14:paraId="265874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6B6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9D66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81BD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1377826.55</w:t>
            </w:r>
          </w:p>
        </w:tc>
      </w:tr>
      <w:tr w:rsidR="001868E8" w:rsidRPr="001868E8" w14:paraId="1BC07C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7BC8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C86F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7800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1377824.13</w:t>
            </w:r>
          </w:p>
        </w:tc>
      </w:tr>
      <w:tr w:rsidR="001868E8" w:rsidRPr="001868E8" w14:paraId="13FB7B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7D6B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9499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511550.61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E01E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1377824.82</w:t>
            </w:r>
          </w:p>
        </w:tc>
      </w:tr>
      <w:tr w:rsidR="001868E8" w:rsidRPr="001868E8" w14:paraId="1541DF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BF04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F76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509957.34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DDA6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1372037.54</w:t>
            </w:r>
          </w:p>
        </w:tc>
      </w:tr>
      <w:tr w:rsidR="001868E8" w:rsidRPr="001868E8" w14:paraId="3C3EFB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1D3B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8E62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509959.52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760F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1372036.33</w:t>
            </w:r>
          </w:p>
        </w:tc>
      </w:tr>
      <w:tr w:rsidR="001868E8" w:rsidRPr="001868E8" w14:paraId="679B11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34B3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E543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509960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4E4A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1372037.2</w:t>
            </w:r>
          </w:p>
        </w:tc>
      </w:tr>
      <w:tr w:rsidR="001868E8" w:rsidRPr="001868E8" w14:paraId="0DB37E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03AF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6A5A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2CF4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1372038.52</w:t>
            </w:r>
          </w:p>
        </w:tc>
      </w:tr>
      <w:tr w:rsidR="001868E8" w:rsidRPr="001868E8" w14:paraId="1E1CAF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1310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7E1B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509958.54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FBC7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1372039.73</w:t>
            </w:r>
          </w:p>
        </w:tc>
      </w:tr>
      <w:tr w:rsidR="001868E8" w:rsidRPr="001868E8" w14:paraId="5655EE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7D04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309C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509957.99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FD45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1372038.72</w:t>
            </w:r>
          </w:p>
        </w:tc>
      </w:tr>
      <w:tr w:rsidR="001868E8" w:rsidRPr="001868E8" w14:paraId="0B03CC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BBFC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C32A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43D9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1377784.82</w:t>
            </w:r>
          </w:p>
        </w:tc>
      </w:tr>
      <w:tr w:rsidR="001868E8" w:rsidRPr="001868E8" w14:paraId="243286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B7B3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65E9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511562.7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CC5D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1377784.16</w:t>
            </w:r>
          </w:p>
        </w:tc>
      </w:tr>
      <w:tr w:rsidR="001868E8" w:rsidRPr="001868E8" w14:paraId="138DBD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54F4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470F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327A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1377781.74</w:t>
            </w:r>
          </w:p>
        </w:tc>
      </w:tr>
      <w:tr w:rsidR="001868E8" w:rsidRPr="001868E8" w14:paraId="733B0B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9F03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6829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173A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1377782.42</w:t>
            </w:r>
          </w:p>
        </w:tc>
      </w:tr>
      <w:tr w:rsidR="001868E8" w:rsidRPr="001868E8" w14:paraId="48732B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4382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EF13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509947.08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C8D3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1372045.7</w:t>
            </w:r>
          </w:p>
        </w:tc>
      </w:tr>
      <w:tr w:rsidR="001868E8" w:rsidRPr="001868E8" w14:paraId="2E01A2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5222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EFA7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509945.88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FAC9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1372043.52</w:t>
            </w:r>
          </w:p>
        </w:tc>
      </w:tr>
      <w:tr w:rsidR="001868E8" w:rsidRPr="001868E8" w14:paraId="5F27B6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D1EF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EC13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509948.07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C65E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1372042.32</w:t>
            </w:r>
          </w:p>
        </w:tc>
      </w:tr>
      <w:tr w:rsidR="001868E8" w:rsidRPr="001868E8" w14:paraId="7D4D74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9B8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40BE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509949.27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D88A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1372044.51</w:t>
            </w:r>
          </w:p>
        </w:tc>
      </w:tr>
      <w:tr w:rsidR="001868E8" w:rsidRPr="001868E8" w14:paraId="1C1EEC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7B48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9107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C7E1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1377777.96</w:t>
            </w:r>
          </w:p>
        </w:tc>
      </w:tr>
      <w:tr w:rsidR="001868E8" w:rsidRPr="001868E8" w14:paraId="6D5CEE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744F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1841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9670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1377777.28</w:t>
            </w:r>
          </w:p>
        </w:tc>
      </w:tr>
      <w:tr w:rsidR="001868E8" w:rsidRPr="001868E8" w14:paraId="0B0EB3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25B9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4093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511551.98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5C32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1377774.88</w:t>
            </w:r>
          </w:p>
        </w:tc>
      </w:tr>
      <w:tr w:rsidR="001868E8" w:rsidRPr="001868E8" w14:paraId="559BC9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087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FB27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26BF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1377775.55</w:t>
            </w:r>
          </w:p>
        </w:tc>
      </w:tr>
      <w:tr w:rsidR="001868E8" w:rsidRPr="001868E8" w14:paraId="23EBA1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90AD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636B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509981.46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2CCE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1372077.46</w:t>
            </w:r>
          </w:p>
        </w:tc>
      </w:tr>
      <w:tr w:rsidR="001868E8" w:rsidRPr="001868E8" w14:paraId="31F185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A80D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2631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509980.26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5599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1372075.28</w:t>
            </w:r>
          </w:p>
        </w:tc>
      </w:tr>
      <w:tr w:rsidR="001868E8" w:rsidRPr="001868E8" w14:paraId="1FD6EE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A4FF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E7C8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509982.45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13D4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1372074.06</w:t>
            </w:r>
          </w:p>
        </w:tc>
      </w:tr>
      <w:tr w:rsidR="001868E8" w:rsidRPr="001868E8" w14:paraId="69EEE1F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900E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7D14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509983.65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75A9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1372076.26</w:t>
            </w:r>
          </w:p>
        </w:tc>
      </w:tr>
      <w:tr w:rsidR="001868E8" w:rsidRPr="001868E8" w14:paraId="7F9F1C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5FE6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0B22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31A5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1377741.52</w:t>
            </w:r>
          </w:p>
        </w:tc>
      </w:tr>
      <w:tr w:rsidR="001868E8" w:rsidRPr="001868E8" w14:paraId="057A35C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2241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44B7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511577.71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513C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1377740.04</w:t>
            </w:r>
          </w:p>
        </w:tc>
      </w:tr>
      <w:tr w:rsidR="001868E8" w:rsidRPr="001868E8" w14:paraId="3120D0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6D4E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6F74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D6FF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1377739.11</w:t>
            </w:r>
          </w:p>
        </w:tc>
      </w:tr>
      <w:tr w:rsidR="001868E8" w:rsidRPr="001868E8" w14:paraId="1EECCB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E844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8992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BBB3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1377739.78</w:t>
            </w:r>
          </w:p>
        </w:tc>
      </w:tr>
      <w:tr w:rsidR="001868E8" w:rsidRPr="001868E8" w14:paraId="03519A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35E7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093F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511579.86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DD3B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1377741.63</w:t>
            </w:r>
          </w:p>
        </w:tc>
      </w:tr>
      <w:tr w:rsidR="001868E8" w:rsidRPr="001868E8" w14:paraId="5C15CE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9422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0197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2AEE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1377742.19</w:t>
            </w:r>
          </w:p>
        </w:tc>
      </w:tr>
      <w:tr w:rsidR="001868E8" w:rsidRPr="001868E8" w14:paraId="4BC5EF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9F2E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C430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509969.95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622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1372083.51</w:t>
            </w:r>
          </w:p>
        </w:tc>
      </w:tr>
      <w:tr w:rsidR="001868E8" w:rsidRPr="001868E8" w14:paraId="0A643C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767E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D907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509968.76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F704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1372081.32</w:t>
            </w:r>
          </w:p>
        </w:tc>
      </w:tr>
      <w:tr w:rsidR="001868E8" w:rsidRPr="001868E8" w14:paraId="561EFD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6533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7D8A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509970.94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4207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1372080.12</w:t>
            </w:r>
          </w:p>
        </w:tc>
      </w:tr>
      <w:tr w:rsidR="001868E8" w:rsidRPr="001868E8" w14:paraId="29910BF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EA1A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2098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F9DC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509972.15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9F2D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1372082.3</w:t>
            </w:r>
          </w:p>
        </w:tc>
      </w:tr>
      <w:tr w:rsidR="001868E8" w:rsidRPr="001868E8" w14:paraId="261ADC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84E9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F748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ADD6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1377734.65</w:t>
            </w:r>
          </w:p>
        </w:tc>
      </w:tr>
      <w:tr w:rsidR="001868E8" w:rsidRPr="001868E8" w14:paraId="545028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9A24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7BCE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A4CC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1377732.25</w:t>
            </w:r>
          </w:p>
        </w:tc>
      </w:tr>
      <w:tr w:rsidR="001868E8" w:rsidRPr="001868E8" w14:paraId="01EAEA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2745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B080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511567.54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973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1377732.5</w:t>
            </w:r>
          </w:p>
        </w:tc>
      </w:tr>
      <w:tr w:rsidR="001868E8" w:rsidRPr="001868E8" w14:paraId="54F31B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2EBD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172A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B760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1377732.91</w:t>
            </w:r>
          </w:p>
        </w:tc>
      </w:tr>
      <w:tr w:rsidR="001868E8" w:rsidRPr="001868E8" w14:paraId="1574E4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6C87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9D3A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EAA2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1377733.47</w:t>
            </w:r>
          </w:p>
        </w:tc>
      </w:tr>
      <w:tr w:rsidR="001868E8" w:rsidRPr="001868E8" w14:paraId="0DF54B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5D7C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6DA4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5E7D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1377735.32</w:t>
            </w:r>
          </w:p>
        </w:tc>
      </w:tr>
      <w:tr w:rsidR="001868E8" w:rsidRPr="001868E8" w14:paraId="1358D3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649F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4A12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510004.79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C32B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1372115.86</w:t>
            </w:r>
          </w:p>
        </w:tc>
      </w:tr>
      <w:tr w:rsidR="001868E8" w:rsidRPr="001868E8" w14:paraId="408546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BD17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393F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510003.59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4483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1372113.67</w:t>
            </w:r>
          </w:p>
        </w:tc>
      </w:tr>
      <w:tr w:rsidR="001868E8" w:rsidRPr="001868E8" w14:paraId="0FD902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F459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20EF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510005.77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95CC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1372112.47</w:t>
            </w:r>
          </w:p>
        </w:tc>
      </w:tr>
      <w:tr w:rsidR="001868E8" w:rsidRPr="001868E8" w14:paraId="645461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3C0E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110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510006.98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1629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1372114.66</w:t>
            </w:r>
          </w:p>
        </w:tc>
      </w:tr>
      <w:tr w:rsidR="001868E8" w:rsidRPr="001868E8" w14:paraId="629374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31AB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7C55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511593.11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E0AE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1377699.18</w:t>
            </w:r>
          </w:p>
        </w:tc>
      </w:tr>
      <w:tr w:rsidR="001868E8" w:rsidRPr="001868E8" w14:paraId="3C8123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EF63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C99C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958E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1377698.5</w:t>
            </w:r>
          </w:p>
        </w:tc>
      </w:tr>
      <w:tr w:rsidR="001868E8" w:rsidRPr="001868E8" w14:paraId="643503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34EA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1868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511591.37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722D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1377696.09</w:t>
            </w:r>
          </w:p>
        </w:tc>
      </w:tr>
      <w:tr w:rsidR="001868E8" w:rsidRPr="001868E8" w14:paraId="1048AC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E4C4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5C43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511593.79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8812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1377696.77</w:t>
            </w:r>
          </w:p>
        </w:tc>
      </w:tr>
      <w:tr w:rsidR="001868E8" w:rsidRPr="001868E8" w14:paraId="78FA385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044E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48CE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509993.35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28D8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1372121.94</w:t>
            </w:r>
          </w:p>
        </w:tc>
      </w:tr>
      <w:tr w:rsidR="001868E8" w:rsidRPr="001868E8" w14:paraId="5C4E97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508D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5C68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509992.14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12B8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1372119.76</w:t>
            </w:r>
          </w:p>
        </w:tc>
      </w:tr>
      <w:tr w:rsidR="001868E8" w:rsidRPr="001868E8" w14:paraId="6A5216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14E7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099E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509994.33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10E5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1372118.55</w:t>
            </w:r>
          </w:p>
        </w:tc>
      </w:tr>
      <w:tr w:rsidR="001868E8" w:rsidRPr="001868E8" w14:paraId="73EB9A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3834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5085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509995.53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15FF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1372120.75</w:t>
            </w:r>
          </w:p>
        </w:tc>
      </w:tr>
      <w:tr w:rsidR="001868E8" w:rsidRPr="001868E8" w14:paraId="5E1F9E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9B6D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BF97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3609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1377692.3</w:t>
            </w:r>
          </w:p>
        </w:tc>
      </w:tr>
      <w:tr w:rsidR="001868E8" w:rsidRPr="001868E8" w14:paraId="1A7EF7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639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9932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511579.31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21D8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1377691.63</w:t>
            </w:r>
          </w:p>
        </w:tc>
      </w:tr>
      <w:tr w:rsidR="001868E8" w:rsidRPr="001868E8" w14:paraId="70F66D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F1FF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EA3B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511579.99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F206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1377689.23</w:t>
            </w:r>
          </w:p>
        </w:tc>
      </w:tr>
      <w:tr w:rsidR="001868E8" w:rsidRPr="001868E8" w14:paraId="712024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DCDE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1A6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5C25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1377689.89</w:t>
            </w:r>
          </w:p>
        </w:tc>
      </w:tr>
      <w:tr w:rsidR="001868E8" w:rsidRPr="001868E8" w14:paraId="2B16F1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2D59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D4EE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510028.09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D908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1372154.24</w:t>
            </w:r>
          </w:p>
        </w:tc>
      </w:tr>
      <w:tr w:rsidR="001868E8" w:rsidRPr="001868E8" w14:paraId="2F8A93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2981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5E6F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510026.89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F016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1372152.05</w:t>
            </w:r>
          </w:p>
        </w:tc>
      </w:tr>
      <w:tr w:rsidR="001868E8" w:rsidRPr="001868E8" w14:paraId="329439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37C7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F966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510029.07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EF8A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1372150.85</w:t>
            </w:r>
          </w:p>
        </w:tc>
      </w:tr>
      <w:tr w:rsidR="001868E8" w:rsidRPr="001868E8" w14:paraId="466880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7B92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B59D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510030.28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75B3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1372153.04</w:t>
            </w:r>
          </w:p>
        </w:tc>
      </w:tr>
      <w:tr w:rsidR="001868E8" w:rsidRPr="001868E8" w14:paraId="3FBEB0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21E0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B66E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B42A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1377656.33</w:t>
            </w:r>
          </w:p>
        </w:tc>
      </w:tr>
      <w:tr w:rsidR="001868E8" w:rsidRPr="001868E8" w14:paraId="57D932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683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48A5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EEEB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1377655.66</w:t>
            </w:r>
          </w:p>
        </w:tc>
      </w:tr>
      <w:tr w:rsidR="001868E8" w:rsidRPr="001868E8" w14:paraId="1B48A0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818A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AE03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511605.12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B693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1377653.25</w:t>
            </w:r>
          </w:p>
        </w:tc>
      </w:tr>
      <w:tr w:rsidR="001868E8" w:rsidRPr="001868E8" w14:paraId="1D58A0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53AB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D9A9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511607.52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5A6E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1377653.92</w:t>
            </w:r>
          </w:p>
        </w:tc>
      </w:tr>
      <w:tr w:rsidR="001868E8" w:rsidRPr="001868E8" w14:paraId="2BBEC0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0EA6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2970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510016.6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BDC1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1372160.31</w:t>
            </w:r>
          </w:p>
        </w:tc>
      </w:tr>
      <w:tr w:rsidR="001868E8" w:rsidRPr="001868E8" w14:paraId="07DB4C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F3D7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9BDA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510015.39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171D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1372158.12</w:t>
            </w:r>
          </w:p>
        </w:tc>
      </w:tr>
      <w:tr w:rsidR="001868E8" w:rsidRPr="001868E8" w14:paraId="7C2BDD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09D0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9C2B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510017.58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3339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1372156.92</w:t>
            </w:r>
          </w:p>
        </w:tc>
      </w:tr>
      <w:tr w:rsidR="001868E8" w:rsidRPr="001868E8" w14:paraId="4A97CE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E427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CF9B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510018.79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8D80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1372159.11</w:t>
            </w:r>
          </w:p>
        </w:tc>
      </w:tr>
      <w:tr w:rsidR="001868E8" w:rsidRPr="001868E8" w14:paraId="79CAB0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D9F7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0A95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511621.59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04D0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1377610.63</w:t>
            </w:r>
          </w:p>
        </w:tc>
      </w:tr>
      <w:tr w:rsidR="001868E8" w:rsidRPr="001868E8" w14:paraId="632691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E78C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1611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511619.17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AF03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1377609.97</w:t>
            </w:r>
          </w:p>
        </w:tc>
      </w:tr>
      <w:tr w:rsidR="001868E8" w:rsidRPr="001868E8" w14:paraId="6E8C207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95BA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10DF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5413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1377607.55</w:t>
            </w:r>
          </w:p>
        </w:tc>
      </w:tr>
      <w:tr w:rsidR="001868E8" w:rsidRPr="001868E8" w14:paraId="7EA399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C755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2C89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92C5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1377608.23</w:t>
            </w:r>
          </w:p>
        </w:tc>
      </w:tr>
      <w:tr w:rsidR="001868E8" w:rsidRPr="001868E8" w14:paraId="34995D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5325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D66F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510051.52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777A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1372192.64</w:t>
            </w:r>
          </w:p>
        </w:tc>
      </w:tr>
      <w:tr w:rsidR="001868E8" w:rsidRPr="001868E8" w14:paraId="770A9B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AA0A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53A4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510050.31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ECD0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1372190.44</w:t>
            </w:r>
          </w:p>
        </w:tc>
      </w:tr>
      <w:tr w:rsidR="001868E8" w:rsidRPr="001868E8" w14:paraId="3D49A0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0500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DE84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510052.51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8938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1372189.25</w:t>
            </w:r>
          </w:p>
        </w:tc>
      </w:tr>
      <w:tr w:rsidR="001868E8" w:rsidRPr="001868E8" w14:paraId="51B278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A9CC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0626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510053.7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F283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1372191.43</w:t>
            </w:r>
          </w:p>
        </w:tc>
      </w:tr>
      <w:tr w:rsidR="001868E8" w:rsidRPr="001868E8" w14:paraId="45190D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B4CD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2F85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511635.31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1F41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1377567.71</w:t>
            </w:r>
          </w:p>
        </w:tc>
      </w:tr>
      <w:tr w:rsidR="001868E8" w:rsidRPr="001868E8" w14:paraId="7B4595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26C7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BBA7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1DB2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1377567.05</w:t>
            </w:r>
          </w:p>
        </w:tc>
      </w:tr>
      <w:tr w:rsidR="001868E8" w:rsidRPr="001868E8" w14:paraId="082A6A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8974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4897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DB25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1377564.65</w:t>
            </w:r>
          </w:p>
        </w:tc>
      </w:tr>
      <w:tr w:rsidR="001868E8" w:rsidRPr="001868E8" w14:paraId="717A78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4F07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D003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511635.98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1F5E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1377565.31</w:t>
            </w:r>
          </w:p>
        </w:tc>
      </w:tr>
      <w:tr w:rsidR="001868E8" w:rsidRPr="001868E8" w14:paraId="375758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7257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8B58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510040.04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C262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1372198.73</w:t>
            </w:r>
          </w:p>
        </w:tc>
      </w:tr>
      <w:tr w:rsidR="001868E8" w:rsidRPr="001868E8" w14:paraId="6ED5B0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E84A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8D68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510038.83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E2DA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1372196.52</w:t>
            </w:r>
          </w:p>
        </w:tc>
      </w:tr>
      <w:tr w:rsidR="001868E8" w:rsidRPr="001868E8" w14:paraId="051D7A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E87E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5056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510041.02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10EB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1372195.33</w:t>
            </w:r>
          </w:p>
        </w:tc>
      </w:tr>
      <w:tr w:rsidR="001868E8" w:rsidRPr="001868E8" w14:paraId="6402045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EC67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5DB7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510042.22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42DC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1372197.51</w:t>
            </w:r>
          </w:p>
        </w:tc>
      </w:tr>
      <w:tr w:rsidR="001868E8" w:rsidRPr="001868E8" w14:paraId="0F3A22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6D81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0759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511622.93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0C98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1377563.77</w:t>
            </w:r>
          </w:p>
        </w:tc>
      </w:tr>
      <w:tr w:rsidR="001868E8" w:rsidRPr="001868E8" w14:paraId="6F1F1F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3DD8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5BA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511620.51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16C8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1377563.09</w:t>
            </w:r>
          </w:p>
        </w:tc>
      </w:tr>
      <w:tr w:rsidR="001868E8" w:rsidRPr="001868E8" w14:paraId="75F5D7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12BC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CA15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9602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1377560.68</w:t>
            </w:r>
          </w:p>
        </w:tc>
      </w:tr>
      <w:tr w:rsidR="001868E8" w:rsidRPr="001868E8" w14:paraId="47BD95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5074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9B6E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E9DC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1377561.35</w:t>
            </w:r>
          </w:p>
        </w:tc>
      </w:tr>
      <w:tr w:rsidR="001868E8" w:rsidRPr="001868E8" w14:paraId="4E593C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2068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67C4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510074.82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F92D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1372230.4</w:t>
            </w:r>
          </w:p>
        </w:tc>
      </w:tr>
      <w:tr w:rsidR="001868E8" w:rsidRPr="001868E8" w14:paraId="423494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7E7C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6FE1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510073.62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1CB4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1372228.21</w:t>
            </w:r>
          </w:p>
        </w:tc>
      </w:tr>
      <w:tr w:rsidR="001868E8" w:rsidRPr="001868E8" w14:paraId="68D9FE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212A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5E4C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510075.8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B2BB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1372227.01</w:t>
            </w:r>
          </w:p>
        </w:tc>
      </w:tr>
      <w:tr w:rsidR="001868E8" w:rsidRPr="001868E8" w14:paraId="1CD5FC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FB07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684D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510077.01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72CA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1372229.19</w:t>
            </w:r>
          </w:p>
        </w:tc>
      </w:tr>
      <w:tr w:rsidR="001868E8" w:rsidRPr="001868E8" w14:paraId="249F06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505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B2DE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1E90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1377524.84</w:t>
            </w:r>
          </w:p>
        </w:tc>
      </w:tr>
      <w:tr w:rsidR="001868E8" w:rsidRPr="001868E8" w14:paraId="279EF1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D83E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887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93C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1377524.16</w:t>
            </w:r>
          </w:p>
        </w:tc>
      </w:tr>
      <w:tr w:rsidR="001868E8" w:rsidRPr="001868E8" w14:paraId="049B2E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9F14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DC42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EA03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1377521.75</w:t>
            </w:r>
          </w:p>
        </w:tc>
      </w:tr>
      <w:tr w:rsidR="001868E8" w:rsidRPr="001868E8" w14:paraId="7DB2F9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4589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BD66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0804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1377522.43</w:t>
            </w:r>
          </w:p>
        </w:tc>
      </w:tr>
      <w:tr w:rsidR="001868E8" w:rsidRPr="001868E8" w14:paraId="2D58E9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2717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B004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510063.31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ADE5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1372236.48</w:t>
            </w:r>
          </w:p>
        </w:tc>
      </w:tr>
      <w:tr w:rsidR="001868E8" w:rsidRPr="001868E8" w14:paraId="5C8BDC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09F5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2C82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510062.11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8432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1372234.28</w:t>
            </w:r>
          </w:p>
        </w:tc>
      </w:tr>
      <w:tr w:rsidR="001868E8" w:rsidRPr="001868E8" w14:paraId="15ED75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8935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CA19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510064.3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A69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1372233.08</w:t>
            </w:r>
          </w:p>
        </w:tc>
      </w:tr>
      <w:tr w:rsidR="001868E8" w:rsidRPr="001868E8" w14:paraId="302A01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CE90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9D79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510065.5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5C4E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1372235.28</w:t>
            </w:r>
          </w:p>
        </w:tc>
      </w:tr>
      <w:tr w:rsidR="001868E8" w:rsidRPr="001868E8" w14:paraId="11C7776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8DB2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0C05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3D5A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1377520.89</w:t>
            </w:r>
          </w:p>
        </w:tc>
      </w:tr>
      <w:tr w:rsidR="001868E8" w:rsidRPr="001868E8" w14:paraId="1B1FAC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3CED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6014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07CB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1377520.22</w:t>
            </w:r>
          </w:p>
        </w:tc>
      </w:tr>
      <w:tr w:rsidR="001868E8" w:rsidRPr="001868E8" w14:paraId="0D6164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2BCB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3680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511634.94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E1AA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1377517.81</w:t>
            </w:r>
          </w:p>
        </w:tc>
      </w:tr>
      <w:tr w:rsidR="001868E8" w:rsidRPr="001868E8" w14:paraId="5A82B9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4F71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B286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CB97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1377518.49</w:t>
            </w:r>
          </w:p>
        </w:tc>
      </w:tr>
      <w:tr w:rsidR="001868E8" w:rsidRPr="001868E8" w14:paraId="2D8F7D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17CC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15A5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510097.76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7661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1372268.95</w:t>
            </w:r>
          </w:p>
        </w:tc>
      </w:tr>
      <w:tr w:rsidR="001868E8" w:rsidRPr="001868E8" w14:paraId="203311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CAAA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F4AD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510096.55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AB64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1372266.77</w:t>
            </w:r>
          </w:p>
        </w:tc>
      </w:tr>
      <w:tr w:rsidR="001868E8" w:rsidRPr="001868E8" w14:paraId="1A1590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2F37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6FC0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510098.75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2680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1372265.57</w:t>
            </w:r>
          </w:p>
        </w:tc>
      </w:tr>
      <w:tr w:rsidR="001868E8" w:rsidRPr="001868E8" w14:paraId="49742D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6769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41FB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510099.96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5AAB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1372267.76</w:t>
            </w:r>
          </w:p>
        </w:tc>
      </w:tr>
      <w:tr w:rsidR="001868E8" w:rsidRPr="001868E8" w14:paraId="6482C0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09C7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E12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5EBC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1377482.02</w:t>
            </w:r>
          </w:p>
        </w:tc>
      </w:tr>
      <w:tr w:rsidR="001868E8" w:rsidRPr="001868E8" w14:paraId="4FBF84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2526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497F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A0FA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1377481.34</w:t>
            </w:r>
          </w:p>
        </w:tc>
      </w:tr>
      <w:tr w:rsidR="001868E8" w:rsidRPr="001868E8" w14:paraId="5DFE2C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48B8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E80F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511661.07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A6D9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1377478.93</w:t>
            </w:r>
          </w:p>
        </w:tc>
      </w:tr>
      <w:tr w:rsidR="001868E8" w:rsidRPr="001868E8" w14:paraId="7E0725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009F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E570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1621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1377479.61</w:t>
            </w:r>
          </w:p>
        </w:tc>
      </w:tr>
      <w:tr w:rsidR="001868E8" w:rsidRPr="001868E8" w14:paraId="673508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39DD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EBF6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510086.26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527A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1372275.03</w:t>
            </w:r>
          </w:p>
        </w:tc>
      </w:tr>
      <w:tr w:rsidR="001868E8" w:rsidRPr="001868E8" w14:paraId="0025C2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A38C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48DA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510085.05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ECA9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1372272.84</w:t>
            </w:r>
          </w:p>
        </w:tc>
      </w:tr>
      <w:tr w:rsidR="001868E8" w:rsidRPr="001868E8" w14:paraId="496B09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B043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1152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510087.25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84EC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1372271.63</w:t>
            </w:r>
          </w:p>
        </w:tc>
      </w:tr>
      <w:tr w:rsidR="001868E8" w:rsidRPr="001868E8" w14:paraId="00E84C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644C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D1DF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510088.44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80C3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1372273.82</w:t>
            </w:r>
          </w:p>
        </w:tc>
      </w:tr>
      <w:tr w:rsidR="001868E8" w:rsidRPr="001868E8" w14:paraId="1AF24C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DA5D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D45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511676.62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B08B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1377439.12</w:t>
            </w:r>
          </w:p>
        </w:tc>
      </w:tr>
      <w:tr w:rsidR="001868E8" w:rsidRPr="001868E8" w14:paraId="0E7BCB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7E81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2BD4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511674.22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862D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1377438.43</w:t>
            </w:r>
          </w:p>
        </w:tc>
      </w:tr>
      <w:tr w:rsidR="001868E8" w:rsidRPr="001868E8" w14:paraId="317E26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2D79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8E7D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69D7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1377436.02</w:t>
            </w:r>
          </w:p>
        </w:tc>
      </w:tr>
      <w:tr w:rsidR="001868E8" w:rsidRPr="001868E8" w14:paraId="0DE95C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A6D2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DE73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FF9A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1377436.7</w:t>
            </w:r>
          </w:p>
        </w:tc>
      </w:tr>
      <w:tr w:rsidR="001868E8" w:rsidRPr="001868E8" w14:paraId="38B649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8912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9F89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510120.98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5A06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1372307.03</w:t>
            </w:r>
          </w:p>
        </w:tc>
      </w:tr>
      <w:tr w:rsidR="001868E8" w:rsidRPr="001868E8" w14:paraId="46352D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46C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5E4F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510119.78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257C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1372304.84</w:t>
            </w:r>
          </w:p>
        </w:tc>
      </w:tr>
      <w:tr w:rsidR="001868E8" w:rsidRPr="001868E8" w14:paraId="2F7699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1A30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C00E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510121.97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E5F8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1372303.63</w:t>
            </w:r>
          </w:p>
        </w:tc>
      </w:tr>
      <w:tr w:rsidR="001868E8" w:rsidRPr="001868E8" w14:paraId="5B2C45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EB8B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50E3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510123.18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2875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1372305.83</w:t>
            </w:r>
          </w:p>
        </w:tc>
      </w:tr>
      <w:tr w:rsidR="001868E8" w:rsidRPr="001868E8" w14:paraId="67AE61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7B1C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41B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511690.42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AD5B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1377396.23</w:t>
            </w:r>
          </w:p>
        </w:tc>
      </w:tr>
      <w:tr w:rsidR="001868E8" w:rsidRPr="001868E8" w14:paraId="1AFF11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D505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3B1D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DEB6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1377395.56</w:t>
            </w:r>
          </w:p>
        </w:tc>
      </w:tr>
      <w:tr w:rsidR="001868E8" w:rsidRPr="001868E8" w14:paraId="7BCB5F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4C1D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1472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511688.69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8C5C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1377393.15</w:t>
            </w:r>
          </w:p>
        </w:tc>
      </w:tr>
      <w:tr w:rsidR="001868E8" w:rsidRPr="001868E8" w14:paraId="11EBC2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1D08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CAA9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511691.09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C8DD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1377393.82</w:t>
            </w:r>
          </w:p>
        </w:tc>
      </w:tr>
      <w:tr w:rsidR="001868E8" w:rsidRPr="001868E8" w14:paraId="13428F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93A3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F7DF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510109.48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399C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1372313.12</w:t>
            </w:r>
          </w:p>
        </w:tc>
      </w:tr>
      <w:tr w:rsidR="001868E8" w:rsidRPr="001868E8" w14:paraId="7A1760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7EEF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A9A7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510108.28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9ED3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1372310.93</w:t>
            </w:r>
          </w:p>
        </w:tc>
      </w:tr>
      <w:tr w:rsidR="001868E8" w:rsidRPr="001868E8" w14:paraId="676CFD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CF87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7F35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510110.47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262B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1372309.71</w:t>
            </w:r>
          </w:p>
        </w:tc>
      </w:tr>
      <w:tr w:rsidR="001868E8" w:rsidRPr="001868E8" w14:paraId="6779B8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3862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16CF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510111.67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2A5E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1372311.91</w:t>
            </w:r>
          </w:p>
        </w:tc>
      </w:tr>
      <w:tr w:rsidR="001868E8" w:rsidRPr="001868E8" w14:paraId="49E125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A948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5E4C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511702.43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BB56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1377358.08</w:t>
            </w:r>
          </w:p>
        </w:tc>
      </w:tr>
      <w:tr w:rsidR="001868E8" w:rsidRPr="001868E8" w14:paraId="3A16D7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55BA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DA2B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511700.02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BD87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1377357.41</w:t>
            </w:r>
          </w:p>
        </w:tc>
      </w:tr>
      <w:tr w:rsidR="001868E8" w:rsidRPr="001868E8" w14:paraId="79A4C7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56BE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CF06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511700.69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45ED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1377355</w:t>
            </w:r>
          </w:p>
        </w:tc>
      </w:tr>
      <w:tr w:rsidR="001868E8" w:rsidRPr="001868E8" w14:paraId="66503B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8AF0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450B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C94B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1377355.68</w:t>
            </w:r>
          </w:p>
        </w:tc>
      </w:tr>
      <w:tr w:rsidR="001868E8" w:rsidRPr="001868E8" w14:paraId="10C498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040C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56DC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510144.42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5CA2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1372345.59</w:t>
            </w:r>
          </w:p>
        </w:tc>
      </w:tr>
      <w:tr w:rsidR="001868E8" w:rsidRPr="001868E8" w14:paraId="3DBEDF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0F5F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C4FC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510143.22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0D13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1372343.39</w:t>
            </w:r>
          </w:p>
        </w:tc>
      </w:tr>
      <w:tr w:rsidR="001868E8" w:rsidRPr="001868E8" w14:paraId="664A8F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9599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26DD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510145.41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1943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1372342.18</w:t>
            </w:r>
          </w:p>
        </w:tc>
      </w:tr>
      <w:tr w:rsidR="001868E8" w:rsidRPr="001868E8" w14:paraId="14AC1C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1CE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1243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510146.61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BAF7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1372344.38</w:t>
            </w:r>
          </w:p>
        </w:tc>
      </w:tr>
      <w:tr w:rsidR="001868E8" w:rsidRPr="001868E8" w14:paraId="4563EE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DF9A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2C77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511690.05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0030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1377354.12</w:t>
            </w:r>
          </w:p>
        </w:tc>
      </w:tr>
      <w:tr w:rsidR="001868E8" w:rsidRPr="001868E8" w14:paraId="5A17BF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3CD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E502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9898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1377353.46</w:t>
            </w:r>
          </w:p>
        </w:tc>
      </w:tr>
      <w:tr w:rsidR="001868E8" w:rsidRPr="001868E8" w14:paraId="47D849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0E0F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69AF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81A6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1377351.05</w:t>
            </w:r>
          </w:p>
        </w:tc>
      </w:tr>
      <w:tr w:rsidR="001868E8" w:rsidRPr="001868E8" w14:paraId="48F2F2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8F50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0C88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DBF9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1377351.71</w:t>
            </w:r>
          </w:p>
        </w:tc>
      </w:tr>
      <w:tr w:rsidR="001868E8" w:rsidRPr="001868E8" w14:paraId="19E841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59E9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64BE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510167.75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DBB6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1372383.68</w:t>
            </w:r>
          </w:p>
        </w:tc>
      </w:tr>
      <w:tr w:rsidR="001868E8" w:rsidRPr="001868E8" w14:paraId="47FD76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26B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AE1B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510166.55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644D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1372381.49</w:t>
            </w:r>
          </w:p>
        </w:tc>
      </w:tr>
      <w:tr w:rsidR="001868E8" w:rsidRPr="001868E8" w14:paraId="2AA82FB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BD87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0A31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510168.74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1C52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1372380.29</w:t>
            </w:r>
          </w:p>
        </w:tc>
      </w:tr>
      <w:tr w:rsidR="001868E8" w:rsidRPr="001868E8" w14:paraId="5E7878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3B52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E17B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510169.94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58D1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1372382.48</w:t>
            </w:r>
          </w:p>
        </w:tc>
      </w:tr>
      <w:tr w:rsidR="001868E8" w:rsidRPr="001868E8" w14:paraId="11FB5D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AE30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ADE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A953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1377320.01</w:t>
            </w:r>
          </w:p>
        </w:tc>
      </w:tr>
      <w:tr w:rsidR="001868E8" w:rsidRPr="001868E8" w14:paraId="09FA7E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4E22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9957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CD2B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1377319.34</w:t>
            </w:r>
          </w:p>
        </w:tc>
      </w:tr>
      <w:tr w:rsidR="001868E8" w:rsidRPr="001868E8" w14:paraId="373E50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C18B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0E36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413F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1377316.94</w:t>
            </w:r>
          </w:p>
        </w:tc>
      </w:tr>
      <w:tr w:rsidR="001868E8" w:rsidRPr="001868E8" w14:paraId="2B1A19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9B4E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1984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0C3A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1377317.61</w:t>
            </w:r>
          </w:p>
        </w:tc>
      </w:tr>
      <w:tr w:rsidR="001868E8" w:rsidRPr="001868E8" w14:paraId="703546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3EBA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69F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510191.14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718C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1372421.87</w:t>
            </w:r>
          </w:p>
        </w:tc>
      </w:tr>
      <w:tr w:rsidR="001868E8" w:rsidRPr="001868E8" w14:paraId="564B8A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D076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59E3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510189.94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708F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1372419.68</w:t>
            </w:r>
          </w:p>
        </w:tc>
      </w:tr>
      <w:tr w:rsidR="001868E8" w:rsidRPr="001868E8" w14:paraId="15812B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BE3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153D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510192.13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E579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1372418.47</w:t>
            </w:r>
          </w:p>
        </w:tc>
      </w:tr>
      <w:tr w:rsidR="001868E8" w:rsidRPr="001868E8" w14:paraId="5D78F5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5F02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E98A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510193.34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8280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1372420.67</w:t>
            </w:r>
          </w:p>
        </w:tc>
      </w:tr>
      <w:tr w:rsidR="001868E8" w:rsidRPr="001868E8" w14:paraId="58941A0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6CD4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250F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BD8B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1377316.05</w:t>
            </w:r>
          </w:p>
        </w:tc>
      </w:tr>
      <w:tr w:rsidR="001868E8" w:rsidRPr="001868E8" w14:paraId="2CEBB1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B82B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6DAC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511699.56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8755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1377315.38</w:t>
            </w:r>
          </w:p>
        </w:tc>
      </w:tr>
      <w:tr w:rsidR="001868E8" w:rsidRPr="001868E8" w14:paraId="01DDD9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F679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AF80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F43D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1377312.98</w:t>
            </w:r>
          </w:p>
        </w:tc>
      </w:tr>
      <w:tr w:rsidR="001868E8" w:rsidRPr="001868E8" w14:paraId="337169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F482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314C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511702.63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58C4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1377313.65</w:t>
            </w:r>
          </w:p>
        </w:tc>
      </w:tr>
      <w:tr w:rsidR="001868E8" w:rsidRPr="001868E8" w14:paraId="36CD285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DD54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1266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510214.37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E38E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1372459.8</w:t>
            </w:r>
          </w:p>
        </w:tc>
      </w:tr>
      <w:tr w:rsidR="001868E8" w:rsidRPr="001868E8" w14:paraId="031A68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9184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999A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510213.17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CE0E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1372457.61</w:t>
            </w:r>
          </w:p>
        </w:tc>
      </w:tr>
      <w:tr w:rsidR="001868E8" w:rsidRPr="001868E8" w14:paraId="1CD820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2F64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3096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510215.36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0B20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1372456.41</w:t>
            </w:r>
          </w:p>
        </w:tc>
      </w:tr>
      <w:tr w:rsidR="001868E8" w:rsidRPr="001868E8" w14:paraId="1A2E40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519F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7163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510216.57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F676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1372458.6</w:t>
            </w:r>
          </w:p>
        </w:tc>
      </w:tr>
      <w:tr w:rsidR="001868E8" w:rsidRPr="001868E8" w14:paraId="59FCA8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7353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5874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511722.05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86BC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1377285.37</w:t>
            </w:r>
          </w:p>
        </w:tc>
      </w:tr>
      <w:tr w:rsidR="001868E8" w:rsidRPr="001868E8" w14:paraId="098339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C97B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80D0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D8D5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1377284.71</w:t>
            </w:r>
          </w:p>
        </w:tc>
      </w:tr>
      <w:tr w:rsidR="001868E8" w:rsidRPr="001868E8" w14:paraId="442769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45F2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7B00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511720.31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DBB1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1377282.31</w:t>
            </w:r>
          </w:p>
        </w:tc>
      </w:tr>
      <w:tr w:rsidR="001868E8" w:rsidRPr="001868E8" w14:paraId="53A89E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0DE3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CFDF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511722.71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B862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1377282.97</w:t>
            </w:r>
          </w:p>
        </w:tc>
      </w:tr>
      <w:tr w:rsidR="001868E8" w:rsidRPr="001868E8" w14:paraId="44D4D1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E5A1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A9B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510237.86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E07A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1372498.15</w:t>
            </w:r>
          </w:p>
        </w:tc>
      </w:tr>
      <w:tr w:rsidR="001868E8" w:rsidRPr="001868E8" w14:paraId="43F63D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7A29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89DB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510236.66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B363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1372495.96</w:t>
            </w:r>
          </w:p>
        </w:tc>
      </w:tr>
      <w:tr w:rsidR="001868E8" w:rsidRPr="001868E8" w14:paraId="7EECDC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A9A7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93C6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510238.85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4591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1372494.75</w:t>
            </w:r>
          </w:p>
        </w:tc>
      </w:tr>
      <w:tr w:rsidR="001868E8" w:rsidRPr="001868E8" w14:paraId="6EC6F9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C4DF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BF67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510240.06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E13B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1372496.95</w:t>
            </w:r>
          </w:p>
        </w:tc>
      </w:tr>
      <w:tr w:rsidR="001868E8" w:rsidRPr="001868E8" w14:paraId="191B90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58E4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424D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F3E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1377282.35</w:t>
            </w:r>
          </w:p>
        </w:tc>
      </w:tr>
      <w:tr w:rsidR="001868E8" w:rsidRPr="001868E8" w14:paraId="2AEC16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8EBE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2C06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092C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1377281.69</w:t>
            </w:r>
          </w:p>
        </w:tc>
      </w:tr>
      <w:tr w:rsidR="001868E8" w:rsidRPr="001868E8" w14:paraId="38B8DE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1C08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2239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6EBC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511707.66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43A2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1377279.28</w:t>
            </w:r>
          </w:p>
        </w:tc>
      </w:tr>
      <w:tr w:rsidR="001868E8" w:rsidRPr="001868E8" w14:paraId="6A9F0A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45FC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FE81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09D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1377279.94</w:t>
            </w:r>
          </w:p>
        </w:tc>
      </w:tr>
      <w:tr w:rsidR="001868E8" w:rsidRPr="001868E8" w14:paraId="3D2EAA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6125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E13C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510260.44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E3EE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1372536.78</w:t>
            </w:r>
          </w:p>
        </w:tc>
      </w:tr>
      <w:tr w:rsidR="001868E8" w:rsidRPr="001868E8" w14:paraId="03FA6C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4740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8939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510259.23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77E7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1372534.6</w:t>
            </w:r>
          </w:p>
        </w:tc>
      </w:tr>
      <w:tr w:rsidR="001868E8" w:rsidRPr="001868E8" w14:paraId="2446D8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2537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C07E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510261.43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C861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1372533.38</w:t>
            </w:r>
          </w:p>
        </w:tc>
      </w:tr>
      <w:tr w:rsidR="001868E8" w:rsidRPr="001868E8" w14:paraId="4EE07E9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F10A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185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510262.62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CEDC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1372535.58</w:t>
            </w:r>
          </w:p>
        </w:tc>
      </w:tr>
      <w:tr w:rsidR="001868E8" w:rsidRPr="001868E8" w14:paraId="7D479C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61A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16C6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C09C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1377240.7</w:t>
            </w:r>
          </w:p>
        </w:tc>
      </w:tr>
      <w:tr w:rsidR="001868E8" w:rsidRPr="001868E8" w14:paraId="498C20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5433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3795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7A9A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1377240.42</w:t>
            </w:r>
          </w:p>
        </w:tc>
      </w:tr>
      <w:tr w:rsidR="001868E8" w:rsidRPr="001868E8" w14:paraId="0E96B9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F50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8629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511727.2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F11A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1377237.94</w:t>
            </w:r>
          </w:p>
        </w:tc>
      </w:tr>
      <w:tr w:rsidR="001868E8" w:rsidRPr="001868E8" w14:paraId="61C1EA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6498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3437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3420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1377238.22</w:t>
            </w:r>
          </w:p>
        </w:tc>
      </w:tr>
      <w:tr w:rsidR="001868E8" w:rsidRPr="001868E8" w14:paraId="552F17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521A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DD99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510284.67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500D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1372574.6</w:t>
            </w:r>
          </w:p>
        </w:tc>
      </w:tr>
      <w:tr w:rsidR="001868E8" w:rsidRPr="001868E8" w14:paraId="4DA996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96AE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9FB5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510283.46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F5C5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1372572.41</w:t>
            </w:r>
          </w:p>
        </w:tc>
      </w:tr>
      <w:tr w:rsidR="001868E8" w:rsidRPr="001868E8" w14:paraId="14A2A8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0E26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94A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510285.65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9C1A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1372571.21</w:t>
            </w:r>
          </w:p>
        </w:tc>
      </w:tr>
      <w:tr w:rsidR="001868E8" w:rsidRPr="001868E8" w14:paraId="186E3D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29C1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E9A6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510286.85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96FC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1372573.4</w:t>
            </w:r>
          </w:p>
        </w:tc>
      </w:tr>
      <w:tr w:rsidR="001868E8" w:rsidRPr="001868E8" w14:paraId="5BF157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4344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AD29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2859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1377238.02</w:t>
            </w:r>
          </w:p>
        </w:tc>
      </w:tr>
      <w:tr w:rsidR="001868E8" w:rsidRPr="001868E8" w14:paraId="17360E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BB9E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B299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C308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1377237.73</w:t>
            </w:r>
          </w:p>
        </w:tc>
      </w:tr>
      <w:tr w:rsidR="001868E8" w:rsidRPr="001868E8" w14:paraId="32B1BB2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D221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4FFD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C22F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1377235.24</w:t>
            </w:r>
          </w:p>
        </w:tc>
      </w:tr>
      <w:tr w:rsidR="001868E8" w:rsidRPr="001868E8" w14:paraId="68BDF1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6560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282B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10A6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1377235.53</w:t>
            </w:r>
          </w:p>
        </w:tc>
      </w:tr>
      <w:tr w:rsidR="001868E8" w:rsidRPr="001868E8" w14:paraId="64FEB6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DCD9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8369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510308.05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7E1B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1372612.84</w:t>
            </w:r>
          </w:p>
        </w:tc>
      </w:tr>
      <w:tr w:rsidR="001868E8" w:rsidRPr="001868E8" w14:paraId="18CA1B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9C3F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3F3B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510306.84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D77C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1372610.66</w:t>
            </w:r>
          </w:p>
        </w:tc>
      </w:tr>
      <w:tr w:rsidR="001868E8" w:rsidRPr="001868E8" w14:paraId="12B2F8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826E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D847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510309.03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3CEF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1372609.46</w:t>
            </w:r>
          </w:p>
        </w:tc>
      </w:tr>
      <w:tr w:rsidR="001868E8" w:rsidRPr="001868E8" w14:paraId="07A3A4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EAFA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A864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510310.23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277A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1372611.64</w:t>
            </w:r>
          </w:p>
        </w:tc>
      </w:tr>
      <w:tr w:rsidR="001868E8" w:rsidRPr="001868E8" w14:paraId="6064D6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FACE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DF12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511735.27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D11D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1377190.86</w:t>
            </w:r>
          </w:p>
        </w:tc>
      </w:tr>
      <w:tr w:rsidR="001868E8" w:rsidRPr="001868E8" w14:paraId="1586F6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81AA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87DF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A860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1377190.58</w:t>
            </w:r>
          </w:p>
        </w:tc>
      </w:tr>
      <w:tr w:rsidR="001868E8" w:rsidRPr="001868E8" w14:paraId="5F6DB2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9B52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B28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511733.06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D89F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1377188.1</w:t>
            </w:r>
          </w:p>
        </w:tc>
      </w:tr>
      <w:tr w:rsidR="001868E8" w:rsidRPr="001868E8" w14:paraId="69C0D4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5DF1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11A6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3142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1377188.38</w:t>
            </w:r>
          </w:p>
        </w:tc>
      </w:tr>
      <w:tr w:rsidR="001868E8" w:rsidRPr="001868E8" w14:paraId="1D03DE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1A1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8DBF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510331.53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FAA7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1372651.22</w:t>
            </w:r>
          </w:p>
        </w:tc>
      </w:tr>
      <w:tr w:rsidR="001868E8" w:rsidRPr="001868E8" w14:paraId="7C29F5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713B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11D9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510330.32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CF5C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1372649.02</w:t>
            </w:r>
          </w:p>
        </w:tc>
      </w:tr>
      <w:tr w:rsidR="001868E8" w:rsidRPr="001868E8" w14:paraId="60F241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C8AF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07EB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D2C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1372647.83</w:t>
            </w:r>
          </w:p>
        </w:tc>
      </w:tr>
      <w:tr w:rsidR="001868E8" w:rsidRPr="001868E8" w14:paraId="274DC9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C07A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33AA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510333.71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2826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1372650.01</w:t>
            </w:r>
          </w:p>
        </w:tc>
      </w:tr>
      <w:tr w:rsidR="001868E8" w:rsidRPr="001868E8" w14:paraId="21A5DD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4245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66F1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511722.58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4218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1377187.98</w:t>
            </w:r>
          </w:p>
        </w:tc>
      </w:tr>
      <w:tr w:rsidR="001868E8" w:rsidRPr="001868E8" w14:paraId="5C55BE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1FD9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F19A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511720.1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C115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1377187.7</w:t>
            </w:r>
          </w:p>
        </w:tc>
      </w:tr>
      <w:tr w:rsidR="001868E8" w:rsidRPr="001868E8" w14:paraId="36FF2C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8C6B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F33F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E6DE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1377185.21</w:t>
            </w:r>
          </w:p>
        </w:tc>
      </w:tr>
      <w:tr w:rsidR="001868E8" w:rsidRPr="001868E8" w14:paraId="3A5EEB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49E2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162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511722.86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C9F8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1377185.5</w:t>
            </w:r>
          </w:p>
        </w:tc>
      </w:tr>
      <w:tr w:rsidR="001868E8" w:rsidRPr="001868E8" w14:paraId="6C8040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6DD9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3DDE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510354.68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9D81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1372689.94</w:t>
            </w:r>
          </w:p>
        </w:tc>
      </w:tr>
      <w:tr w:rsidR="001868E8" w:rsidRPr="001868E8" w14:paraId="55E182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461A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75AE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510353.48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B61F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1372687.75</w:t>
            </w:r>
          </w:p>
        </w:tc>
      </w:tr>
      <w:tr w:rsidR="001868E8" w:rsidRPr="001868E8" w14:paraId="350FB5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66AE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3311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510355.67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2A19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1372686.54</w:t>
            </w:r>
          </w:p>
        </w:tc>
      </w:tr>
      <w:tr w:rsidR="001868E8" w:rsidRPr="001868E8" w14:paraId="312115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BE6E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A266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510356.87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4E2C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1372688.73</w:t>
            </w:r>
          </w:p>
        </w:tc>
      </w:tr>
      <w:tr w:rsidR="001868E8" w:rsidRPr="001868E8" w14:paraId="7DC936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4CE6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2194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5D0D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1377144.41</w:t>
            </w:r>
          </w:p>
        </w:tc>
      </w:tr>
      <w:tr w:rsidR="001868E8" w:rsidRPr="001868E8" w14:paraId="5919F3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3359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05B6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2F3B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1377144.14</w:t>
            </w:r>
          </w:p>
        </w:tc>
      </w:tr>
      <w:tr w:rsidR="001868E8" w:rsidRPr="001868E8" w14:paraId="729BB9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8DDC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61CB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511738.37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BFAE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1377141.65</w:t>
            </w:r>
          </w:p>
        </w:tc>
      </w:tr>
      <w:tr w:rsidR="001868E8" w:rsidRPr="001868E8" w14:paraId="018A9F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2BEB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ED4A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5680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1377141.94</w:t>
            </w:r>
          </w:p>
        </w:tc>
      </w:tr>
      <w:tr w:rsidR="001868E8" w:rsidRPr="001868E8" w14:paraId="3C4CD3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04CF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A3CA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8F1C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1372728.78</w:t>
            </w:r>
          </w:p>
        </w:tc>
      </w:tr>
      <w:tr w:rsidR="001868E8" w:rsidRPr="001868E8" w14:paraId="43CDE4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56B7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DA46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DEDC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1372726.59</w:t>
            </w:r>
          </w:p>
        </w:tc>
      </w:tr>
      <w:tr w:rsidR="001868E8" w:rsidRPr="001868E8" w14:paraId="1C2A4A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C05D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C050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510379.23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DBAA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1372725.39</w:t>
            </w:r>
          </w:p>
        </w:tc>
      </w:tr>
      <w:tr w:rsidR="001868E8" w:rsidRPr="001868E8" w14:paraId="71E574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7E85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62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510380.44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B507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1372727.58</w:t>
            </w:r>
          </w:p>
        </w:tc>
      </w:tr>
      <w:tr w:rsidR="001868E8" w:rsidRPr="001868E8" w14:paraId="7B28E0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ABA6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2653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4C0A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1377138.13</w:t>
            </w:r>
          </w:p>
        </w:tc>
      </w:tr>
      <w:tr w:rsidR="001868E8" w:rsidRPr="001868E8" w14:paraId="130910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2F8B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2286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06C9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662E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1377137.85</w:t>
            </w:r>
          </w:p>
        </w:tc>
      </w:tr>
      <w:tr w:rsidR="001868E8" w:rsidRPr="001868E8" w14:paraId="1E2968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C956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F84D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511726.13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D359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1377135.37</w:t>
            </w:r>
          </w:p>
        </w:tc>
      </w:tr>
      <w:tr w:rsidR="001868E8" w:rsidRPr="001868E8" w14:paraId="422FAA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891B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F2DA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C27C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1377135.65</w:t>
            </w:r>
          </w:p>
        </w:tc>
      </w:tr>
      <w:tr w:rsidR="001868E8" w:rsidRPr="001868E8" w14:paraId="032DE6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BDDB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9428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510401.1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DF50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1372767.58</w:t>
            </w:r>
          </w:p>
        </w:tc>
      </w:tr>
      <w:tr w:rsidR="001868E8" w:rsidRPr="001868E8" w14:paraId="2EE5B5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ECFF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126B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510399.89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A77F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1372765.39</w:t>
            </w:r>
          </w:p>
        </w:tc>
      </w:tr>
      <w:tr w:rsidR="001868E8" w:rsidRPr="001868E8" w14:paraId="774F2B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605B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963C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510402.08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8D06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1372764.19</w:t>
            </w:r>
          </w:p>
        </w:tc>
      </w:tr>
      <w:tr w:rsidR="001868E8" w:rsidRPr="001868E8" w14:paraId="05ECBB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504D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C501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510403.28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AFB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1372766.38</w:t>
            </w:r>
          </w:p>
        </w:tc>
      </w:tr>
      <w:tr w:rsidR="001868E8" w:rsidRPr="001868E8" w14:paraId="4BE307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E79F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DDF2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B850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1377096.31</w:t>
            </w:r>
          </w:p>
        </w:tc>
      </w:tr>
      <w:tr w:rsidR="001868E8" w:rsidRPr="001868E8" w14:paraId="544183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96D9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1B79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15C5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1377096.02</w:t>
            </w:r>
          </w:p>
        </w:tc>
      </w:tr>
      <w:tr w:rsidR="001868E8" w:rsidRPr="001868E8" w14:paraId="09703A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62D7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E6D6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BD33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1377093.55</w:t>
            </w:r>
          </w:p>
        </w:tc>
      </w:tr>
      <w:tr w:rsidR="001868E8" w:rsidRPr="001868E8" w14:paraId="26A6A6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79D3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B29C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2DA8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1377093.82</w:t>
            </w:r>
          </w:p>
        </w:tc>
      </w:tr>
      <w:tr w:rsidR="001868E8" w:rsidRPr="001868E8" w14:paraId="1ECC61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FC8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0577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CACA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1372807.25</w:t>
            </w:r>
          </w:p>
        </w:tc>
      </w:tr>
      <w:tr w:rsidR="001868E8" w:rsidRPr="001868E8" w14:paraId="4EE9D9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BF6B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8CC5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510420.99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1A6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1372805.06</w:t>
            </w:r>
          </w:p>
        </w:tc>
      </w:tr>
      <w:tr w:rsidR="001868E8" w:rsidRPr="001868E8" w14:paraId="669A39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36A1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E456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D8C2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1372803.86</w:t>
            </w:r>
          </w:p>
        </w:tc>
      </w:tr>
      <w:tr w:rsidR="001868E8" w:rsidRPr="001868E8" w14:paraId="3AE681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AA50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CE56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510424.38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E95E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1372806.05</w:t>
            </w:r>
          </w:p>
        </w:tc>
      </w:tr>
      <w:tr w:rsidR="001868E8" w:rsidRPr="001868E8" w14:paraId="42504E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FEA5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2121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511733.89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1BB0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1377093.43</w:t>
            </w:r>
          </w:p>
        </w:tc>
      </w:tr>
      <w:tr w:rsidR="001868E8" w:rsidRPr="001868E8" w14:paraId="2D12D5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E1C4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4796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68AF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1377093.15</w:t>
            </w:r>
          </w:p>
        </w:tc>
      </w:tr>
      <w:tr w:rsidR="001868E8" w:rsidRPr="001868E8" w14:paraId="60851B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91E9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C5E9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511731.69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A921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1377090.66</w:t>
            </w:r>
          </w:p>
        </w:tc>
      </w:tr>
      <w:tr w:rsidR="001868E8" w:rsidRPr="001868E8" w14:paraId="396CDE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6B1C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3EEF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7D8B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1377090.94</w:t>
            </w:r>
          </w:p>
        </w:tc>
      </w:tr>
      <w:tr w:rsidR="001868E8" w:rsidRPr="001868E8" w14:paraId="58A066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9D0C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E916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510443.43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19CB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1372847.29</w:t>
            </w:r>
          </w:p>
        </w:tc>
      </w:tr>
      <w:tr w:rsidR="001868E8" w:rsidRPr="001868E8" w14:paraId="5547E8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7BEE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66CE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510442.22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1FC1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1372845.1</w:t>
            </w:r>
          </w:p>
        </w:tc>
      </w:tr>
      <w:tr w:rsidR="001868E8" w:rsidRPr="001868E8" w14:paraId="3AF04A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A16A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8EA7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510444.42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B947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1372843.9</w:t>
            </w:r>
          </w:p>
        </w:tc>
      </w:tr>
      <w:tr w:rsidR="001868E8" w:rsidRPr="001868E8" w14:paraId="196C22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615D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4EB1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510445.62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FE6B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1372846.08</w:t>
            </w:r>
          </w:p>
        </w:tc>
      </w:tr>
      <w:tr w:rsidR="001868E8" w:rsidRPr="001868E8" w14:paraId="51B468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722D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5AC3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057D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1377051.37</w:t>
            </w:r>
          </w:p>
        </w:tc>
      </w:tr>
      <w:tr w:rsidR="001868E8" w:rsidRPr="001868E8" w14:paraId="2B215E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0909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BC60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C4C7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1377051.09</w:t>
            </w:r>
          </w:p>
        </w:tc>
      </w:tr>
      <w:tr w:rsidR="001868E8" w:rsidRPr="001868E8" w14:paraId="25028D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3BEF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6EF4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A17B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1377048.6</w:t>
            </w:r>
          </w:p>
        </w:tc>
      </w:tr>
      <w:tr w:rsidR="001868E8" w:rsidRPr="001868E8" w14:paraId="21C942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F207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1A64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934B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1377048.89</w:t>
            </w:r>
          </w:p>
        </w:tc>
      </w:tr>
      <w:tr w:rsidR="001868E8" w:rsidRPr="001868E8" w14:paraId="309897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190C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0685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4914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1372885.14</w:t>
            </w:r>
          </w:p>
        </w:tc>
      </w:tr>
      <w:tr w:rsidR="001868E8" w:rsidRPr="001868E8" w14:paraId="3E9D98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F92B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11F5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F943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1372883.95</w:t>
            </w:r>
          </w:p>
        </w:tc>
      </w:tr>
      <w:tr w:rsidR="001868E8" w:rsidRPr="001868E8" w14:paraId="6738DD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EB6F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230B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6CC1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1372885.64</w:t>
            </w:r>
          </w:p>
        </w:tc>
      </w:tr>
      <w:tr w:rsidR="001868E8" w:rsidRPr="001868E8" w14:paraId="03A0E7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8A2C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DF69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D91F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1372886.13</w:t>
            </w:r>
          </w:p>
        </w:tc>
      </w:tr>
      <w:tr w:rsidR="001868E8" w:rsidRPr="001868E8" w14:paraId="72CD83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CA92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6294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EEDE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1372887.34</w:t>
            </w:r>
          </w:p>
        </w:tc>
      </w:tr>
      <w:tr w:rsidR="001868E8" w:rsidRPr="001868E8" w14:paraId="22F129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3C2B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472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510464.55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CC69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1372887.12</w:t>
            </w:r>
          </w:p>
        </w:tc>
      </w:tr>
      <w:tr w:rsidR="001868E8" w:rsidRPr="001868E8" w14:paraId="000D166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D60F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2531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511737.98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EABA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1377048.45</w:t>
            </w:r>
          </w:p>
        </w:tc>
      </w:tr>
      <w:tr w:rsidR="001868E8" w:rsidRPr="001868E8" w14:paraId="57DA89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203A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7C30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4B39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1377048.16</w:t>
            </w:r>
          </w:p>
        </w:tc>
      </w:tr>
      <w:tr w:rsidR="001868E8" w:rsidRPr="001868E8" w14:paraId="326810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E4E1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9B75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511735.78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0373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1377045.67</w:t>
            </w:r>
          </w:p>
        </w:tc>
      </w:tr>
      <w:tr w:rsidR="001868E8" w:rsidRPr="001868E8" w14:paraId="15121E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423A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D41F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D11B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1377045.96</w:t>
            </w:r>
          </w:p>
        </w:tc>
      </w:tr>
      <w:tr w:rsidR="001868E8" w:rsidRPr="001868E8" w14:paraId="682303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21B0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8CD0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510485.71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1F3A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1372927.19</w:t>
            </w:r>
          </w:p>
        </w:tc>
      </w:tr>
      <w:tr w:rsidR="001868E8" w:rsidRPr="001868E8" w14:paraId="55213E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4990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48B4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510484.51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3311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1372925</w:t>
            </w:r>
          </w:p>
        </w:tc>
      </w:tr>
      <w:tr w:rsidR="001868E8" w:rsidRPr="001868E8" w14:paraId="40CC61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749D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C207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510486.71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A2E2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1372923.79</w:t>
            </w:r>
          </w:p>
        </w:tc>
      </w:tr>
      <w:tr w:rsidR="001868E8" w:rsidRPr="001868E8" w14:paraId="76294A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C8DE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0736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510487.9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C6A1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1372925.98</w:t>
            </w:r>
          </w:p>
        </w:tc>
      </w:tr>
      <w:tr w:rsidR="001868E8" w:rsidRPr="001868E8" w14:paraId="17C2A9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9D3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C838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3F76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1377006.5</w:t>
            </w:r>
          </w:p>
        </w:tc>
      </w:tr>
      <w:tr w:rsidR="001868E8" w:rsidRPr="001868E8" w14:paraId="54CDB6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DB7B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200D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511753.86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A40E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1377006.21</w:t>
            </w:r>
          </w:p>
        </w:tc>
      </w:tr>
      <w:tr w:rsidR="001868E8" w:rsidRPr="001868E8" w14:paraId="3BE1FF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EE3A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35A3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511754.14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CC12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1377003.72</w:t>
            </w:r>
          </w:p>
        </w:tc>
      </w:tr>
      <w:tr w:rsidR="001868E8" w:rsidRPr="001868E8" w14:paraId="0F2BB0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24B8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C18C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2F0D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1377004.01</w:t>
            </w:r>
          </w:p>
        </w:tc>
      </w:tr>
      <w:tr w:rsidR="001868E8" w:rsidRPr="001868E8" w14:paraId="2F13E4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2519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60DE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510507.05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3799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1372966.55</w:t>
            </w:r>
          </w:p>
        </w:tc>
      </w:tr>
      <w:tr w:rsidR="001868E8" w:rsidRPr="001868E8" w14:paraId="464F5E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3F4C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6495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510505.93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CE9C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1372964.32</w:t>
            </w:r>
          </w:p>
        </w:tc>
      </w:tr>
      <w:tr w:rsidR="001868E8" w:rsidRPr="001868E8" w14:paraId="02767E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F427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2333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AC7F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510508.17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B540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1372963.2</w:t>
            </w:r>
          </w:p>
        </w:tc>
      </w:tr>
      <w:tr w:rsidR="001868E8" w:rsidRPr="001868E8" w14:paraId="24BE10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D839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3006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510509.28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788C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1372965.43</w:t>
            </w:r>
          </w:p>
        </w:tc>
      </w:tr>
      <w:tr w:rsidR="001868E8" w:rsidRPr="001868E8" w14:paraId="318BBC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8635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B76D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026F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1377003.61</w:t>
            </w:r>
          </w:p>
        </w:tc>
      </w:tr>
      <w:tr w:rsidR="001868E8" w:rsidRPr="001868E8" w14:paraId="42A75E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C65E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368E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F99A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1377003.33</w:t>
            </w:r>
          </w:p>
        </w:tc>
      </w:tr>
      <w:tr w:rsidR="001868E8" w:rsidRPr="001868E8" w14:paraId="3FCE9F4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D6F4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157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511741.47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37FC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1377000.85</w:t>
            </w:r>
          </w:p>
        </w:tc>
      </w:tr>
      <w:tr w:rsidR="001868E8" w:rsidRPr="001868E8" w14:paraId="12F26C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C02A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1CD9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511743.95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C66A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1377001.12</w:t>
            </w:r>
          </w:p>
        </w:tc>
      </w:tr>
      <w:tr w:rsidR="001868E8" w:rsidRPr="001868E8" w14:paraId="418EB8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4A9C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5A9F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510528.15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B6D1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1373006.56</w:t>
            </w:r>
          </w:p>
        </w:tc>
      </w:tr>
      <w:tr w:rsidR="001868E8" w:rsidRPr="001868E8" w14:paraId="776872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3C1F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997E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510527.03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83D3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1373004.33</w:t>
            </w:r>
          </w:p>
        </w:tc>
      </w:tr>
      <w:tr w:rsidR="001868E8" w:rsidRPr="001868E8" w14:paraId="7FF144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0A8B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94C9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510529.26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14E7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1373003.21</w:t>
            </w:r>
          </w:p>
        </w:tc>
      </w:tr>
      <w:tr w:rsidR="001868E8" w:rsidRPr="001868E8" w14:paraId="718F06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EF0C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D084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510530.38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7F5F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1373005.45</w:t>
            </w:r>
          </w:p>
        </w:tc>
      </w:tr>
      <w:tr w:rsidR="001868E8" w:rsidRPr="001868E8" w14:paraId="2CC326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F721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DF30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511762.86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4C50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1376961.72</w:t>
            </w:r>
          </w:p>
        </w:tc>
      </w:tr>
      <w:tr w:rsidR="001868E8" w:rsidRPr="001868E8" w14:paraId="76C1B1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A5F8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37EC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6683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1376961.45</w:t>
            </w:r>
          </w:p>
        </w:tc>
      </w:tr>
      <w:tr w:rsidR="001868E8" w:rsidRPr="001868E8" w14:paraId="1CAC25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B7E9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8252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B57D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1376958.96</w:t>
            </w:r>
          </w:p>
        </w:tc>
      </w:tr>
      <w:tr w:rsidR="001868E8" w:rsidRPr="001868E8" w14:paraId="24B9FF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2BED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3B60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511763.15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FA19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1376959.25</w:t>
            </w:r>
          </w:p>
        </w:tc>
      </w:tr>
      <w:tr w:rsidR="001868E8" w:rsidRPr="001868E8" w14:paraId="12B5BE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7FAF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8169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510549.29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AB3F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1373046.67</w:t>
            </w:r>
          </w:p>
        </w:tc>
      </w:tr>
      <w:tr w:rsidR="001868E8" w:rsidRPr="001868E8" w14:paraId="3ACB8A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5F4C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FF25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510548.17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3D3F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1373044.43</w:t>
            </w:r>
          </w:p>
        </w:tc>
      </w:tr>
      <w:tr w:rsidR="001868E8" w:rsidRPr="001868E8" w14:paraId="15EC10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9A6F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B1F5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510550.4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336D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1373043.31</w:t>
            </w:r>
          </w:p>
        </w:tc>
      </w:tr>
      <w:tr w:rsidR="001868E8" w:rsidRPr="001868E8" w14:paraId="3DD513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3B10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F107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510551.52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B989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1373045.55</w:t>
            </w:r>
          </w:p>
        </w:tc>
      </w:tr>
      <w:tr w:rsidR="001868E8" w:rsidRPr="001868E8" w14:paraId="0CF83B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5E09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AC19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4CDE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1376958.84</w:t>
            </w:r>
          </w:p>
        </w:tc>
      </w:tr>
      <w:tr w:rsidR="001868E8" w:rsidRPr="001868E8" w14:paraId="1D26E6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FF87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EC98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511747.7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B08D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1376958.56</w:t>
            </w:r>
          </w:p>
        </w:tc>
      </w:tr>
      <w:tr w:rsidR="001868E8" w:rsidRPr="001868E8" w14:paraId="3F1693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63B7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8B13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7484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1376956.07</w:t>
            </w:r>
          </w:p>
        </w:tc>
      </w:tr>
      <w:tr w:rsidR="001868E8" w:rsidRPr="001868E8" w14:paraId="3BCFE8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2FBF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CD21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8F3A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1376956.36</w:t>
            </w:r>
          </w:p>
        </w:tc>
      </w:tr>
      <w:tr w:rsidR="001868E8" w:rsidRPr="001868E8" w14:paraId="48540D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1A0C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6E72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510569.43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1B59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1373084.25</w:t>
            </w:r>
          </w:p>
        </w:tc>
      </w:tr>
      <w:tr w:rsidR="001868E8" w:rsidRPr="001868E8" w14:paraId="40AA5C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89EA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02E0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510571.66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75B4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1373083.13</w:t>
            </w:r>
          </w:p>
        </w:tc>
      </w:tr>
      <w:tr w:rsidR="001868E8" w:rsidRPr="001868E8" w14:paraId="4DB1F1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ADB4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F5C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2A2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1373083.95</w:t>
            </w:r>
          </w:p>
        </w:tc>
      </w:tr>
      <w:tr w:rsidR="001868E8" w:rsidRPr="001868E8" w14:paraId="6686B7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8623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1767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F239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1373085.37</w:t>
            </w:r>
          </w:p>
        </w:tc>
      </w:tr>
      <w:tr w:rsidR="001868E8" w:rsidRPr="001868E8" w14:paraId="5E431F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49D7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E23C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510570.55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49A4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1373086.49</w:t>
            </w:r>
          </w:p>
        </w:tc>
      </w:tr>
      <w:tr w:rsidR="001868E8" w:rsidRPr="001868E8" w14:paraId="00B4BE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2F0D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12B3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510570.06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831B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1373085.51</w:t>
            </w:r>
          </w:p>
        </w:tc>
      </w:tr>
      <w:tr w:rsidR="001868E8" w:rsidRPr="001868E8" w14:paraId="71DF0F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084A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232C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511767.1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7C4E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1376916.75</w:t>
            </w:r>
          </w:p>
        </w:tc>
      </w:tr>
      <w:tr w:rsidR="001868E8" w:rsidRPr="001868E8" w14:paraId="109A35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50EC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0C8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511764.62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5F1A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1376916.47</w:t>
            </w:r>
          </w:p>
        </w:tc>
      </w:tr>
      <w:tr w:rsidR="001868E8" w:rsidRPr="001868E8" w14:paraId="47719B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0E92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0B86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511764.91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2513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1376913.97</w:t>
            </w:r>
          </w:p>
        </w:tc>
      </w:tr>
      <w:tr w:rsidR="001868E8" w:rsidRPr="001868E8" w14:paraId="2D2A14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78EF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8338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511767.38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1664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1376914.26</w:t>
            </w:r>
          </w:p>
        </w:tc>
      </w:tr>
      <w:tr w:rsidR="001868E8" w:rsidRPr="001868E8" w14:paraId="11A21F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6A65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B8A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510591.6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6CEB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1373125.9</w:t>
            </w:r>
          </w:p>
        </w:tc>
      </w:tr>
      <w:tr w:rsidR="001868E8" w:rsidRPr="001868E8" w14:paraId="227038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9E9E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3584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510590.48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2917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1373123.67</w:t>
            </w:r>
          </w:p>
        </w:tc>
      </w:tr>
      <w:tr w:rsidR="001868E8" w:rsidRPr="001868E8" w14:paraId="1C262C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CD0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29AA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510592.72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6D03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1373122.55</w:t>
            </w:r>
          </w:p>
        </w:tc>
      </w:tr>
      <w:tr w:rsidR="001868E8" w:rsidRPr="001868E8" w14:paraId="522ED7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7D43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836B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510593.84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C686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1373124.78</w:t>
            </w:r>
          </w:p>
        </w:tc>
      </w:tr>
      <w:tr w:rsidR="001868E8" w:rsidRPr="001868E8" w14:paraId="66FCEB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1D29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BEE4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511773.04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50C7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1376871.9</w:t>
            </w:r>
          </w:p>
        </w:tc>
      </w:tr>
      <w:tr w:rsidR="001868E8" w:rsidRPr="001868E8" w14:paraId="3BF17F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E5D6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6932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511770.56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BFF3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1376871.61</w:t>
            </w:r>
          </w:p>
        </w:tc>
      </w:tr>
      <w:tr w:rsidR="001868E8" w:rsidRPr="001868E8" w14:paraId="5FD0D0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A654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00CE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F48C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1376869.13</w:t>
            </w:r>
          </w:p>
        </w:tc>
      </w:tr>
      <w:tr w:rsidR="001868E8" w:rsidRPr="001868E8" w14:paraId="580475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D2E0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FC5F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E3D8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1376869.41</w:t>
            </w:r>
          </w:p>
        </w:tc>
      </w:tr>
      <w:tr w:rsidR="001868E8" w:rsidRPr="001868E8" w14:paraId="5E85CDA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2709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AE80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510612.96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73DA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1373166.02</w:t>
            </w:r>
          </w:p>
        </w:tc>
      </w:tr>
      <w:tr w:rsidR="001868E8" w:rsidRPr="001868E8" w14:paraId="2ECE63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2E9F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9CC3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510611.84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0617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1373163.79</w:t>
            </w:r>
          </w:p>
        </w:tc>
      </w:tr>
      <w:tr w:rsidR="001868E8" w:rsidRPr="001868E8" w14:paraId="4B6A66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B928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6221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510614.08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B846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1373162.66</w:t>
            </w:r>
          </w:p>
        </w:tc>
      </w:tr>
      <w:tr w:rsidR="001868E8" w:rsidRPr="001868E8" w14:paraId="66FE58B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D9D1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5247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510615.19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7F12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1373164.9</w:t>
            </w:r>
          </w:p>
        </w:tc>
      </w:tr>
      <w:tr w:rsidR="001868E8" w:rsidRPr="001868E8" w14:paraId="571783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9D40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078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028E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1376826.91</w:t>
            </w:r>
          </w:p>
        </w:tc>
      </w:tr>
      <w:tr w:rsidR="001868E8" w:rsidRPr="001868E8" w14:paraId="6A63B0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11B2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FF19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511775.78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7CF2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1376826.63</w:t>
            </w:r>
          </w:p>
        </w:tc>
      </w:tr>
      <w:tr w:rsidR="001868E8" w:rsidRPr="001868E8" w14:paraId="3B75C5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656D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3859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511776.07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D402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1376824.14</w:t>
            </w:r>
          </w:p>
        </w:tc>
      </w:tr>
      <w:tr w:rsidR="001868E8" w:rsidRPr="001868E8" w14:paraId="1D3D80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2EAE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2380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DD1D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511778.54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C010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1376824.43</w:t>
            </w:r>
          </w:p>
        </w:tc>
      </w:tr>
      <w:tr w:rsidR="001868E8" w:rsidRPr="001868E8" w14:paraId="530D4AC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8639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481F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510634.17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E512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1373205.78</w:t>
            </w:r>
          </w:p>
        </w:tc>
      </w:tr>
      <w:tr w:rsidR="001868E8" w:rsidRPr="001868E8" w14:paraId="5883B4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FABE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60ED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510633.05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70CD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1373203.55</w:t>
            </w:r>
          </w:p>
        </w:tc>
      </w:tr>
      <w:tr w:rsidR="001868E8" w:rsidRPr="001868E8" w14:paraId="2BA9FC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AE21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424C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510635.29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7A6C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1373202.43</w:t>
            </w:r>
          </w:p>
        </w:tc>
      </w:tr>
      <w:tr w:rsidR="001868E8" w:rsidRPr="001868E8" w14:paraId="71A631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5522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06B4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510636.4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4712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1373204.66</w:t>
            </w:r>
          </w:p>
        </w:tc>
      </w:tr>
      <w:tr w:rsidR="001868E8" w:rsidRPr="001868E8" w14:paraId="344B9B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D723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6A5E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BC49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1376776.9</w:t>
            </w:r>
          </w:p>
        </w:tc>
      </w:tr>
      <w:tr w:rsidR="001868E8" w:rsidRPr="001868E8" w14:paraId="3BA3B4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A292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EC66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511781.69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2C7C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1376776.62</w:t>
            </w:r>
          </w:p>
        </w:tc>
      </w:tr>
      <w:tr w:rsidR="001868E8" w:rsidRPr="001868E8" w14:paraId="63D78C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52F4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84F8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511781.98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2E71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1376774.14</w:t>
            </w:r>
          </w:p>
        </w:tc>
      </w:tr>
      <w:tr w:rsidR="001868E8" w:rsidRPr="001868E8" w14:paraId="38F826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243E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71A5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EBD9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1376774.41</w:t>
            </w:r>
          </w:p>
        </w:tc>
      </w:tr>
      <w:tr w:rsidR="001868E8" w:rsidRPr="001868E8" w14:paraId="750342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E93C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BAA3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510655.33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12A2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1373245.71</w:t>
            </w:r>
          </w:p>
        </w:tc>
      </w:tr>
      <w:tr w:rsidR="001868E8" w:rsidRPr="001868E8" w14:paraId="13253B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179E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17EF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510654.21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5E49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1373243.47</w:t>
            </w:r>
          </w:p>
        </w:tc>
      </w:tr>
      <w:tr w:rsidR="001868E8" w:rsidRPr="001868E8" w14:paraId="22E57E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69B9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EB4B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510656.45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AC37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1373242.34</w:t>
            </w:r>
          </w:p>
        </w:tc>
      </w:tr>
      <w:tr w:rsidR="001868E8" w:rsidRPr="001868E8" w14:paraId="52F656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4320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4525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510657.57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C357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1373244.59</w:t>
            </w:r>
          </w:p>
        </w:tc>
      </w:tr>
      <w:tr w:rsidR="001868E8" w:rsidRPr="001868E8" w14:paraId="1AC7CA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545A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0EB7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9EC3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1376726.78</w:t>
            </w:r>
          </w:p>
        </w:tc>
      </w:tr>
      <w:tr w:rsidR="001868E8" w:rsidRPr="001868E8" w14:paraId="798B29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B279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EA6F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C333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1376726.5</w:t>
            </w:r>
          </w:p>
        </w:tc>
      </w:tr>
      <w:tr w:rsidR="001868E8" w:rsidRPr="001868E8" w14:paraId="232E4E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C8FB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653A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511787.59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8750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1376724.01</w:t>
            </w:r>
          </w:p>
        </w:tc>
      </w:tr>
      <w:tr w:rsidR="001868E8" w:rsidRPr="001868E8" w14:paraId="39D669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7C7B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8BD2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511790.08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0A6B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1376724.3</w:t>
            </w:r>
          </w:p>
        </w:tc>
      </w:tr>
      <w:tr w:rsidR="001868E8" w:rsidRPr="001868E8" w14:paraId="3A05AB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9809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AA26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510676.34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870C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1373285.41</w:t>
            </w:r>
          </w:p>
        </w:tc>
      </w:tr>
      <w:tr w:rsidR="001868E8" w:rsidRPr="001868E8" w14:paraId="5ADA1E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8B0A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28B2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510675.22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5D8C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1373283.17</w:t>
            </w:r>
          </w:p>
        </w:tc>
      </w:tr>
      <w:tr w:rsidR="001868E8" w:rsidRPr="001868E8" w14:paraId="533699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CA8D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AED3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510677.46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E2A0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1373282.05</w:t>
            </w:r>
          </w:p>
        </w:tc>
      </w:tr>
      <w:tr w:rsidR="001868E8" w:rsidRPr="001868E8" w14:paraId="4652C6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9EE3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973A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510678.58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B484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1373284.29</w:t>
            </w:r>
          </w:p>
        </w:tc>
      </w:tr>
      <w:tr w:rsidR="001868E8" w:rsidRPr="001868E8" w14:paraId="3964A9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54E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C27D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511795.05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4B72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1376682.17</w:t>
            </w:r>
          </w:p>
        </w:tc>
      </w:tr>
      <w:tr w:rsidR="001868E8" w:rsidRPr="001868E8" w14:paraId="2FECFE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C8A3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3C9C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511792.56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50E8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1376681.88</w:t>
            </w:r>
          </w:p>
        </w:tc>
      </w:tr>
      <w:tr w:rsidR="001868E8" w:rsidRPr="001868E8" w14:paraId="56C276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DF2E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FE58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A039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1376679.4</w:t>
            </w:r>
          </w:p>
        </w:tc>
      </w:tr>
      <w:tr w:rsidR="001868E8" w:rsidRPr="001868E8" w14:paraId="5B1DEFA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46AD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7A3F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511795.32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D450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1376679.68</w:t>
            </w:r>
          </w:p>
        </w:tc>
      </w:tr>
      <w:tr w:rsidR="001868E8" w:rsidRPr="001868E8" w14:paraId="426C31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7F27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0B86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510697.61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2A50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1373325.57</w:t>
            </w:r>
          </w:p>
        </w:tc>
      </w:tr>
      <w:tr w:rsidR="001868E8" w:rsidRPr="001868E8" w14:paraId="0BB002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A978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753F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510696.49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4DE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1373323.33</w:t>
            </w:r>
          </w:p>
        </w:tc>
      </w:tr>
      <w:tr w:rsidR="001868E8" w:rsidRPr="001868E8" w14:paraId="75DC4C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5E6A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3A18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510698.72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C670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1373322.21</w:t>
            </w:r>
          </w:p>
        </w:tc>
      </w:tr>
      <w:tr w:rsidR="001868E8" w:rsidRPr="001868E8" w14:paraId="70B297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65F2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1D2A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510699.85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F915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1373324.45</w:t>
            </w:r>
          </w:p>
        </w:tc>
      </w:tr>
      <w:tr w:rsidR="001868E8" w:rsidRPr="001868E8" w14:paraId="5CF30E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6D6D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1CAF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8755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1376636.63</w:t>
            </w:r>
          </w:p>
        </w:tc>
      </w:tr>
      <w:tr w:rsidR="001868E8" w:rsidRPr="001868E8" w14:paraId="3C12D2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8443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2039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4FEB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1376636.35</w:t>
            </w:r>
          </w:p>
        </w:tc>
      </w:tr>
      <w:tr w:rsidR="001868E8" w:rsidRPr="001868E8" w14:paraId="73F19C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339D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35CB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D351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1376633.87</w:t>
            </w:r>
          </w:p>
        </w:tc>
      </w:tr>
      <w:tr w:rsidR="001868E8" w:rsidRPr="001868E8" w14:paraId="3C0901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0863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EEEB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C949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1376634.15</w:t>
            </w:r>
          </w:p>
        </w:tc>
      </w:tr>
      <w:tr w:rsidR="001868E8" w:rsidRPr="001868E8" w14:paraId="128F89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957B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AD83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510721.12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9DA3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1373364.51</w:t>
            </w:r>
          </w:p>
        </w:tc>
      </w:tr>
      <w:tr w:rsidR="001868E8" w:rsidRPr="001868E8" w14:paraId="014615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A792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B329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510718.89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4828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1373365.63</w:t>
            </w:r>
          </w:p>
        </w:tc>
      </w:tr>
      <w:tr w:rsidR="001868E8" w:rsidRPr="001868E8" w14:paraId="05FEAC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B7BF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2B93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510717.77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BDE4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1373363.39</w:t>
            </w:r>
          </w:p>
        </w:tc>
      </w:tr>
      <w:tr w:rsidR="001868E8" w:rsidRPr="001868E8" w14:paraId="6FF81CC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237D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9FE3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510720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DAD3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1373362.27</w:t>
            </w:r>
          </w:p>
        </w:tc>
      </w:tr>
      <w:tr w:rsidR="001868E8" w:rsidRPr="001868E8" w14:paraId="150B2A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757C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3146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511806.03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6EE9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1376592.66</w:t>
            </w:r>
          </w:p>
        </w:tc>
      </w:tr>
      <w:tr w:rsidR="001868E8" w:rsidRPr="001868E8" w14:paraId="7285CD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6ED9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9ABE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9559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1376592.36</w:t>
            </w:r>
          </w:p>
        </w:tc>
      </w:tr>
      <w:tr w:rsidR="001868E8" w:rsidRPr="001868E8" w14:paraId="1DBE7F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3A73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6978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511803.84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500A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1376589.88</w:t>
            </w:r>
          </w:p>
        </w:tc>
      </w:tr>
      <w:tr w:rsidR="001868E8" w:rsidRPr="001868E8" w14:paraId="4CF206B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3043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92BD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511806.32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718B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1376590.17</w:t>
            </w:r>
          </w:p>
        </w:tc>
      </w:tr>
      <w:tr w:rsidR="001868E8" w:rsidRPr="001868E8" w14:paraId="789B2B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F768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636E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510740.03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8C04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1373405.31</w:t>
            </w:r>
          </w:p>
        </w:tc>
      </w:tr>
      <w:tr w:rsidR="001868E8" w:rsidRPr="001868E8" w14:paraId="4EC007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DBB7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2ACB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510738.91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BC52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1373403.07</w:t>
            </w:r>
          </w:p>
        </w:tc>
      </w:tr>
      <w:tr w:rsidR="001868E8" w:rsidRPr="001868E8" w14:paraId="7A7CCE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D9E7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9EFB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510741.14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2B7D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1373401.95</w:t>
            </w:r>
          </w:p>
        </w:tc>
      </w:tr>
      <w:tr w:rsidR="001868E8" w:rsidRPr="001868E8" w14:paraId="54B2F3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00B4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0F0C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510742.26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627F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1373404.19</w:t>
            </w:r>
          </w:p>
        </w:tc>
      </w:tr>
      <w:tr w:rsidR="001868E8" w:rsidRPr="001868E8" w14:paraId="798ECA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34FE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1240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2FBD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1376547.56</w:t>
            </w:r>
          </w:p>
        </w:tc>
      </w:tr>
      <w:tr w:rsidR="001868E8" w:rsidRPr="001868E8" w14:paraId="3DFFAE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E994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0465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511808.82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AA58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1376546.54</w:t>
            </w:r>
          </w:p>
        </w:tc>
      </w:tr>
      <w:tr w:rsidR="001868E8" w:rsidRPr="001868E8" w14:paraId="5278B5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D659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2427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4431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32F1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1376545.08</w:t>
            </w:r>
          </w:p>
        </w:tc>
      </w:tr>
      <w:tr w:rsidR="001868E8" w:rsidRPr="001868E8" w14:paraId="346C6E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EAAC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E427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B957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1376545.36</w:t>
            </w:r>
          </w:p>
        </w:tc>
      </w:tr>
      <w:tr w:rsidR="001868E8" w:rsidRPr="001868E8" w14:paraId="70DC0F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DA43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5BB6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6AA2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1376547.84</w:t>
            </w:r>
          </w:p>
        </w:tc>
      </w:tr>
      <w:tr w:rsidR="001868E8" w:rsidRPr="001868E8" w14:paraId="50D655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5CF6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6F5D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511809.7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751C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1376547.67</w:t>
            </w:r>
          </w:p>
        </w:tc>
      </w:tr>
      <w:tr w:rsidR="001868E8" w:rsidRPr="001868E8" w14:paraId="230F03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8899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6DFB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510761.13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6210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1373444.98</w:t>
            </w:r>
          </w:p>
        </w:tc>
      </w:tr>
      <w:tr w:rsidR="001868E8" w:rsidRPr="001868E8" w14:paraId="28075A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121F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59C7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510760.02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3E81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1373442.74</w:t>
            </w:r>
          </w:p>
        </w:tc>
      </w:tr>
      <w:tr w:rsidR="001868E8" w:rsidRPr="001868E8" w14:paraId="53BE00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30CB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FA87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1AAF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1373441.63</w:t>
            </w:r>
          </w:p>
        </w:tc>
      </w:tr>
      <w:tr w:rsidR="001868E8" w:rsidRPr="001868E8" w14:paraId="3A0E5B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29C5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898F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510763.37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4A1B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1373443.86</w:t>
            </w:r>
          </w:p>
        </w:tc>
      </w:tr>
      <w:tr w:rsidR="001868E8" w:rsidRPr="001868E8" w14:paraId="7B504D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D6B2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8218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511813.97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EFBD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1376502.79</w:t>
            </w:r>
          </w:p>
        </w:tc>
      </w:tr>
      <w:tr w:rsidR="001868E8" w:rsidRPr="001868E8" w14:paraId="2F9FD2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B3D8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847A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4C9F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1376500.43</w:t>
            </w:r>
          </w:p>
        </w:tc>
      </w:tr>
      <w:tr w:rsidR="001868E8" w:rsidRPr="001868E8" w14:paraId="0DEF74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692F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5777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8156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1376500.31</w:t>
            </w:r>
          </w:p>
        </w:tc>
      </w:tr>
      <w:tr w:rsidR="001868E8" w:rsidRPr="001868E8" w14:paraId="21EA4E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4F36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D961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83D7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1376500.59</w:t>
            </w:r>
          </w:p>
        </w:tc>
      </w:tr>
      <w:tr w:rsidR="001868E8" w:rsidRPr="001868E8" w14:paraId="0CCE1D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E388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F021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3C42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1376503.08</w:t>
            </w:r>
          </w:p>
        </w:tc>
      </w:tr>
      <w:tr w:rsidR="001868E8" w:rsidRPr="001868E8" w14:paraId="0830F0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5EF9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9736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1DA4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1376503.05</w:t>
            </w:r>
          </w:p>
        </w:tc>
      </w:tr>
      <w:tr w:rsidR="001868E8" w:rsidRPr="001868E8" w14:paraId="2C2CB4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8A0C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00D1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510782.44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4BB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1373484.97</w:t>
            </w:r>
          </w:p>
        </w:tc>
      </w:tr>
      <w:tr w:rsidR="001868E8" w:rsidRPr="001868E8" w14:paraId="556BCAC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031F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D1AD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510781.32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040C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1373482.74</w:t>
            </w:r>
          </w:p>
        </w:tc>
      </w:tr>
      <w:tr w:rsidR="001868E8" w:rsidRPr="001868E8" w14:paraId="768549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4FC2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D3A9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510783.56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1AE3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1373481.61</w:t>
            </w:r>
          </w:p>
        </w:tc>
      </w:tr>
      <w:tr w:rsidR="001868E8" w:rsidRPr="001868E8" w14:paraId="25D088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5273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2284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510784.68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4F3C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1373483.85</w:t>
            </w:r>
          </w:p>
        </w:tc>
      </w:tr>
      <w:tr w:rsidR="001868E8" w:rsidRPr="001868E8" w14:paraId="292C72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0F02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D77C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511821.62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E0FB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1376458.38</w:t>
            </w:r>
          </w:p>
        </w:tc>
      </w:tr>
      <w:tr w:rsidR="001868E8" w:rsidRPr="001868E8" w14:paraId="63D03D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E8D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1B82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511819.14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5D7E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1376458.09</w:t>
            </w:r>
          </w:p>
        </w:tc>
      </w:tr>
      <w:tr w:rsidR="001868E8" w:rsidRPr="001868E8" w14:paraId="7B19B2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CCD0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6964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511819.42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3A99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1376455.6</w:t>
            </w:r>
          </w:p>
        </w:tc>
      </w:tr>
      <w:tr w:rsidR="001868E8" w:rsidRPr="001868E8" w14:paraId="7DCCF6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F37A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9F55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511821.91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8F34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1376455.88</w:t>
            </w:r>
          </w:p>
        </w:tc>
      </w:tr>
      <w:tr w:rsidR="001868E8" w:rsidRPr="001868E8" w14:paraId="52CF846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269C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557B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6B0C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1373525</w:t>
            </w:r>
          </w:p>
        </w:tc>
      </w:tr>
      <w:tr w:rsidR="001868E8" w:rsidRPr="001868E8" w14:paraId="57342D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650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1D57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510802.44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A6B3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1373522.76</w:t>
            </w:r>
          </w:p>
        </w:tc>
      </w:tr>
      <w:tr w:rsidR="001868E8" w:rsidRPr="001868E8" w14:paraId="1AB6FC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B7AA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20D5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B953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1373521.64</w:t>
            </w:r>
          </w:p>
        </w:tc>
      </w:tr>
      <w:tr w:rsidR="001868E8" w:rsidRPr="001868E8" w14:paraId="52A5EB6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070F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F400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510805.79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B11C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1373523.87</w:t>
            </w:r>
          </w:p>
        </w:tc>
      </w:tr>
      <w:tr w:rsidR="001868E8" w:rsidRPr="001868E8" w14:paraId="0982A5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4548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EDE9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2A15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1376413.57</w:t>
            </w:r>
          </w:p>
        </w:tc>
      </w:tr>
      <w:tr w:rsidR="001868E8" w:rsidRPr="001868E8" w14:paraId="67CD89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1A67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1056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CD30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1376413.28</w:t>
            </w:r>
          </w:p>
        </w:tc>
      </w:tr>
      <w:tr w:rsidR="001868E8" w:rsidRPr="001868E8" w14:paraId="2B006E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3287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D3B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6B6B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1376410.8</w:t>
            </w:r>
          </w:p>
        </w:tc>
      </w:tr>
      <w:tr w:rsidR="001868E8" w:rsidRPr="001868E8" w14:paraId="3DF8B1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18B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748C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511827.15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3450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1376411.07</w:t>
            </w:r>
          </w:p>
        </w:tc>
      </w:tr>
      <w:tr w:rsidR="001868E8" w:rsidRPr="001868E8" w14:paraId="482D68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B973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9DA8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6600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1373564.91</w:t>
            </w:r>
          </w:p>
        </w:tc>
      </w:tr>
      <w:tr w:rsidR="001868E8" w:rsidRPr="001868E8" w14:paraId="5F46B4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20B6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0086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3DFE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1373562.67</w:t>
            </w:r>
          </w:p>
        </w:tc>
      </w:tr>
      <w:tr w:rsidR="001868E8" w:rsidRPr="001868E8" w14:paraId="2D6D1F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95AB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E300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8BF6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1373561.56</w:t>
            </w:r>
          </w:p>
        </w:tc>
      </w:tr>
      <w:tr w:rsidR="001868E8" w:rsidRPr="001868E8" w14:paraId="68869E8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5127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76C7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510827.04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CEAB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1373563.79</w:t>
            </w:r>
          </w:p>
        </w:tc>
      </w:tr>
      <w:tr w:rsidR="001868E8" w:rsidRPr="001868E8" w14:paraId="76D338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7C36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39F8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F4FE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1376368.7</w:t>
            </w:r>
          </w:p>
        </w:tc>
      </w:tr>
      <w:tr w:rsidR="001868E8" w:rsidRPr="001868E8" w14:paraId="0641AC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22F1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8C4A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FFFA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1376368.61</w:t>
            </w:r>
          </w:p>
        </w:tc>
      </w:tr>
      <w:tr w:rsidR="001868E8" w:rsidRPr="001868E8" w14:paraId="6E97B4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808D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C88C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CAA1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1376366.13</w:t>
            </w:r>
          </w:p>
        </w:tc>
      </w:tr>
      <w:tr w:rsidR="001868E8" w:rsidRPr="001868E8" w14:paraId="6BA95D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EC57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EE09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FA12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1376366.2</w:t>
            </w:r>
          </w:p>
        </w:tc>
      </w:tr>
      <w:tr w:rsidR="001868E8" w:rsidRPr="001868E8" w14:paraId="4A7FFC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69DF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B78B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510845.75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7EE7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1373604.4</w:t>
            </w:r>
          </w:p>
        </w:tc>
      </w:tr>
      <w:tr w:rsidR="001868E8" w:rsidRPr="001868E8" w14:paraId="2B154A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CB9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3963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510844.65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B75A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1373602.17</w:t>
            </w:r>
          </w:p>
        </w:tc>
      </w:tr>
      <w:tr w:rsidR="001868E8" w:rsidRPr="001868E8" w14:paraId="007623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E2E1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F2D0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510846.87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259F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1373601.05</w:t>
            </w:r>
          </w:p>
        </w:tc>
      </w:tr>
      <w:tr w:rsidR="001868E8" w:rsidRPr="001868E8" w14:paraId="2CA732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48CA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BB5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510847.99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F0D8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1373603.29</w:t>
            </w:r>
          </w:p>
        </w:tc>
      </w:tr>
      <w:tr w:rsidR="001868E8" w:rsidRPr="001868E8" w14:paraId="21CE57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51F6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5F84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6571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1376322.48</w:t>
            </w:r>
          </w:p>
        </w:tc>
      </w:tr>
      <w:tr w:rsidR="001868E8" w:rsidRPr="001868E8" w14:paraId="500017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0160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D112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511834.12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C35E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1376322.4</w:t>
            </w:r>
          </w:p>
        </w:tc>
      </w:tr>
      <w:tr w:rsidR="001868E8" w:rsidRPr="001868E8" w14:paraId="274A14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A288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4B75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511834.19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DB40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1376319.89</w:t>
            </w:r>
          </w:p>
        </w:tc>
      </w:tr>
      <w:tr w:rsidR="001868E8" w:rsidRPr="001868E8" w14:paraId="206EFF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F156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7F04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D0B2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1376319.98</w:t>
            </w:r>
          </w:p>
        </w:tc>
      </w:tr>
      <w:tr w:rsidR="001868E8" w:rsidRPr="001868E8" w14:paraId="57BC43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424F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E45B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510867.04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A645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1373644.53</w:t>
            </w:r>
          </w:p>
        </w:tc>
      </w:tr>
      <w:tr w:rsidR="001868E8" w:rsidRPr="001868E8" w14:paraId="613E82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6A10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2474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119C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510865.92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A118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1373642.29</w:t>
            </w:r>
          </w:p>
        </w:tc>
      </w:tr>
      <w:tr w:rsidR="001868E8" w:rsidRPr="001868E8" w14:paraId="23ABBF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129D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435A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510868.16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0457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1373641.17</w:t>
            </w:r>
          </w:p>
        </w:tc>
      </w:tr>
      <w:tr w:rsidR="001868E8" w:rsidRPr="001868E8" w14:paraId="17F20AA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E66E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2446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510869.28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A780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1373643.41</w:t>
            </w:r>
          </w:p>
        </w:tc>
      </w:tr>
      <w:tr w:rsidR="001868E8" w:rsidRPr="001868E8" w14:paraId="4AEBC4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8E71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9B3E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511823.99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BB77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1376275.86</w:t>
            </w:r>
          </w:p>
        </w:tc>
      </w:tr>
      <w:tr w:rsidR="001868E8" w:rsidRPr="001868E8" w14:paraId="47F7D5B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E3FE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9AF7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135D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1376275.78</w:t>
            </w:r>
          </w:p>
        </w:tc>
      </w:tr>
      <w:tr w:rsidR="001868E8" w:rsidRPr="001868E8" w14:paraId="2D534F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CEA7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EA46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511821.56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B1CE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1376273.29</w:t>
            </w:r>
          </w:p>
        </w:tc>
      </w:tr>
      <w:tr w:rsidR="001868E8" w:rsidRPr="001868E8" w14:paraId="0C4D41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1989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B008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511824.07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3AFE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1376273.36</w:t>
            </w:r>
          </w:p>
        </w:tc>
      </w:tr>
      <w:tr w:rsidR="001868E8" w:rsidRPr="001868E8" w14:paraId="76A938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CA6B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8E26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510888.27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5D0C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1373684.45</w:t>
            </w:r>
          </w:p>
        </w:tc>
      </w:tr>
      <w:tr w:rsidR="001868E8" w:rsidRPr="001868E8" w14:paraId="3E43CA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F2D0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5F0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510887.15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21DD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1373682.21</w:t>
            </w:r>
          </w:p>
        </w:tc>
      </w:tr>
      <w:tr w:rsidR="001868E8" w:rsidRPr="001868E8" w14:paraId="6AC677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C87E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B483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510889.38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2ED5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1373681.09</w:t>
            </w:r>
          </w:p>
        </w:tc>
      </w:tr>
      <w:tr w:rsidR="001868E8" w:rsidRPr="001868E8" w14:paraId="5B2A9B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F1A5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76DE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510890.49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8E1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1373683.33</w:t>
            </w:r>
          </w:p>
        </w:tc>
      </w:tr>
      <w:tr w:rsidR="001868E8" w:rsidRPr="001868E8" w14:paraId="59D4D1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A615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8D1C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91AE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1376275.46</w:t>
            </w:r>
          </w:p>
        </w:tc>
      </w:tr>
      <w:tr w:rsidR="001868E8" w:rsidRPr="001868E8" w14:paraId="433801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81F8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3A1F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DF51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1376275.37</w:t>
            </w:r>
          </w:p>
        </w:tc>
      </w:tr>
      <w:tr w:rsidR="001868E8" w:rsidRPr="001868E8" w14:paraId="624A4A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9CAE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D602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1C71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1376272.89</w:t>
            </w:r>
          </w:p>
        </w:tc>
      </w:tr>
      <w:tr w:rsidR="001868E8" w:rsidRPr="001868E8" w14:paraId="3DE205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091D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BA22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511836.92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614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1376272.96</w:t>
            </w:r>
          </w:p>
        </w:tc>
      </w:tr>
      <w:tr w:rsidR="001868E8" w:rsidRPr="001868E8" w14:paraId="403B16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ECB0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49E6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510909.36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1308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1373724.41</w:t>
            </w:r>
          </w:p>
        </w:tc>
      </w:tr>
      <w:tr w:rsidR="001868E8" w:rsidRPr="001868E8" w14:paraId="7EDEC7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6CF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A112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510908.24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4F22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1373722.17</w:t>
            </w:r>
          </w:p>
        </w:tc>
      </w:tr>
      <w:tr w:rsidR="001868E8" w:rsidRPr="001868E8" w14:paraId="387197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8637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0FE3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510910.48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9EC1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1373721.06</w:t>
            </w:r>
          </w:p>
        </w:tc>
      </w:tr>
      <w:tr w:rsidR="001868E8" w:rsidRPr="001868E8" w14:paraId="7FBA59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BF81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E3E4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510911.6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C4B7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1373723.29</w:t>
            </w:r>
          </w:p>
        </w:tc>
      </w:tr>
      <w:tr w:rsidR="001868E8" w:rsidRPr="001868E8" w14:paraId="60C3A3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B35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15BB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511817.79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BF7A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1376231.07</w:t>
            </w:r>
          </w:p>
        </w:tc>
      </w:tr>
      <w:tr w:rsidR="001868E8" w:rsidRPr="001868E8" w14:paraId="07301B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541E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2574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511817.51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F3F5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1376228.59</w:t>
            </w:r>
          </w:p>
        </w:tc>
      </w:tr>
      <w:tr w:rsidR="001868E8" w:rsidRPr="001868E8" w14:paraId="35C64E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92AF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7539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3C84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1376228.32</w:t>
            </w:r>
          </w:p>
        </w:tc>
      </w:tr>
      <w:tr w:rsidR="001868E8" w:rsidRPr="001868E8" w14:paraId="4AFB84C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AC28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A9EE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3EC4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1376230.8</w:t>
            </w:r>
          </w:p>
        </w:tc>
      </w:tr>
      <w:tr w:rsidR="001868E8" w:rsidRPr="001868E8" w14:paraId="44C7BF8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224C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E7E0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510930.64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B65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1373763.84</w:t>
            </w:r>
          </w:p>
        </w:tc>
      </w:tr>
      <w:tr w:rsidR="001868E8" w:rsidRPr="001868E8" w14:paraId="1D1E44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0AEA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D59E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510929.53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3569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1373761.6</w:t>
            </w:r>
          </w:p>
        </w:tc>
      </w:tr>
      <w:tr w:rsidR="001868E8" w:rsidRPr="001868E8" w14:paraId="26FC6C6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3A72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44BF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510931.76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708D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1373760.48</w:t>
            </w:r>
          </w:p>
        </w:tc>
      </w:tr>
      <w:tr w:rsidR="001868E8" w:rsidRPr="001868E8" w14:paraId="6E7992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D691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C2B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510932.88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32C3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1373762.72</w:t>
            </w:r>
          </w:p>
        </w:tc>
      </w:tr>
      <w:tr w:rsidR="001868E8" w:rsidRPr="001868E8" w14:paraId="77E339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F5CB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90DF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D895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1376229.56</w:t>
            </w:r>
          </w:p>
        </w:tc>
      </w:tr>
      <w:tr w:rsidR="001868E8" w:rsidRPr="001868E8" w14:paraId="118FA0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2C6C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4EF3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511830.29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D633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1376227.07</w:t>
            </w:r>
          </w:p>
        </w:tc>
      </w:tr>
      <w:tr w:rsidR="001868E8" w:rsidRPr="001868E8" w14:paraId="4C5CF8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0500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00ED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9774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1376226.8</w:t>
            </w:r>
          </w:p>
        </w:tc>
      </w:tr>
      <w:tr w:rsidR="001868E8" w:rsidRPr="001868E8" w14:paraId="09FA8C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C410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AB6D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511833.05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8CD5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1376229.28</w:t>
            </w:r>
          </w:p>
        </w:tc>
      </w:tr>
      <w:tr w:rsidR="001868E8" w:rsidRPr="001868E8" w14:paraId="2AA3174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E538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BCCC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510951.83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FEEB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1373803.72</w:t>
            </w:r>
          </w:p>
        </w:tc>
      </w:tr>
      <w:tr w:rsidR="001868E8" w:rsidRPr="001868E8" w14:paraId="1804B0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C095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2E44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510950.71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0CCC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1373801.49</w:t>
            </w:r>
          </w:p>
        </w:tc>
      </w:tr>
      <w:tr w:rsidR="001868E8" w:rsidRPr="001868E8" w14:paraId="3A4033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FDBF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A732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510952.95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581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1373800.37</w:t>
            </w:r>
          </w:p>
        </w:tc>
      </w:tr>
      <w:tr w:rsidR="001868E8" w:rsidRPr="001868E8" w14:paraId="02AD2F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F5DE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FC9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510954.06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7F60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1373802.6</w:t>
            </w:r>
          </w:p>
        </w:tc>
      </w:tr>
      <w:tr w:rsidR="001868E8" w:rsidRPr="001868E8" w14:paraId="4C4D8B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0A13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8F7D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C2C6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1376186.64</w:t>
            </w:r>
          </w:p>
        </w:tc>
      </w:tr>
      <w:tr w:rsidR="001868E8" w:rsidRPr="001868E8" w14:paraId="5D07DC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E243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4457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E80B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1376184.16</w:t>
            </w:r>
          </w:p>
        </w:tc>
      </w:tr>
      <w:tr w:rsidR="001868E8" w:rsidRPr="001868E8" w14:paraId="50FA38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86B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6D2D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75B6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1376183.89</w:t>
            </w:r>
          </w:p>
        </w:tc>
      </w:tr>
      <w:tr w:rsidR="001868E8" w:rsidRPr="001868E8" w14:paraId="3893DC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489F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1478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511812.42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61DE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1376186.37</w:t>
            </w:r>
          </w:p>
        </w:tc>
      </w:tr>
      <w:tr w:rsidR="001868E8" w:rsidRPr="001868E8" w14:paraId="27D2BB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8E4A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DB86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510973.05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B3C6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1373843.8</w:t>
            </w:r>
          </w:p>
        </w:tc>
      </w:tr>
      <w:tr w:rsidR="001868E8" w:rsidRPr="001868E8" w14:paraId="2812F7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5F7F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AE02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510971.93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A932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1373841.55</w:t>
            </w:r>
          </w:p>
        </w:tc>
      </w:tr>
      <w:tr w:rsidR="001868E8" w:rsidRPr="001868E8" w14:paraId="5FCBCE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BB2C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A90C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510974.16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53ED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1373840.43</w:t>
            </w:r>
          </w:p>
        </w:tc>
      </w:tr>
      <w:tr w:rsidR="001868E8" w:rsidRPr="001868E8" w14:paraId="0510F2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CC2C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DDEF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510975.28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4B6F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1373842.68</w:t>
            </w:r>
          </w:p>
        </w:tc>
      </w:tr>
      <w:tr w:rsidR="001868E8" w:rsidRPr="001868E8" w14:paraId="199CF7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2D01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AD5F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511822.63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342C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1376183.72</w:t>
            </w:r>
          </w:p>
        </w:tc>
      </w:tr>
      <w:tr w:rsidR="001868E8" w:rsidRPr="001868E8" w14:paraId="4C2030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DA8B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1716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511822.35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D82C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1376181.23</w:t>
            </w:r>
          </w:p>
        </w:tc>
      </w:tr>
      <w:tr w:rsidR="001868E8" w:rsidRPr="001868E8" w14:paraId="6B125C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500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23DA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8504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1376180.95</w:t>
            </w:r>
          </w:p>
        </w:tc>
      </w:tr>
      <w:tr w:rsidR="001868E8" w:rsidRPr="001868E8" w14:paraId="269C03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6B2F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1444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511825.11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96A0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1376183.44</w:t>
            </w:r>
          </w:p>
        </w:tc>
      </w:tr>
      <w:tr w:rsidR="001868E8" w:rsidRPr="001868E8" w14:paraId="523355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3CFB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2521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8AAF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510994.29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864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1373883.73</w:t>
            </w:r>
          </w:p>
        </w:tc>
      </w:tr>
      <w:tr w:rsidR="001868E8" w:rsidRPr="001868E8" w14:paraId="619E27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7243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811B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510993.17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0B1E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1373881.5</w:t>
            </w:r>
          </w:p>
        </w:tc>
      </w:tr>
      <w:tr w:rsidR="001868E8" w:rsidRPr="001868E8" w14:paraId="50CD51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672E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64C2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510995.41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83D6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1373880.38</w:t>
            </w:r>
          </w:p>
        </w:tc>
      </w:tr>
      <w:tr w:rsidR="001868E8" w:rsidRPr="001868E8" w14:paraId="5EB08A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B7B1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2FF5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510996.53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D8FE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1373882.61</w:t>
            </w:r>
          </w:p>
        </w:tc>
      </w:tr>
      <w:tr w:rsidR="001868E8" w:rsidRPr="001868E8" w14:paraId="20944D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B37B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85AE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7D43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1376139.28</w:t>
            </w:r>
          </w:p>
        </w:tc>
      </w:tr>
      <w:tr w:rsidR="001868E8" w:rsidRPr="001868E8" w14:paraId="7DD3F1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66C3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6857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511809.59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0214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1376136.85</w:t>
            </w:r>
          </w:p>
        </w:tc>
      </w:tr>
      <w:tr w:rsidR="001868E8" w:rsidRPr="001868E8" w14:paraId="6899BCF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E595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9D42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0FE3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1376136.24</w:t>
            </w:r>
          </w:p>
        </w:tc>
      </w:tr>
      <w:tr w:rsidR="001868E8" w:rsidRPr="001868E8" w14:paraId="70CB06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F420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828E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511812.62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9240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1376138.67</w:t>
            </w:r>
          </w:p>
        </w:tc>
      </w:tr>
      <w:tr w:rsidR="001868E8" w:rsidRPr="001868E8" w14:paraId="4041C0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CCF2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6D80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511015.22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E21B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1373923.4</w:t>
            </w:r>
          </w:p>
        </w:tc>
      </w:tr>
      <w:tr w:rsidR="001868E8" w:rsidRPr="001868E8" w14:paraId="3C345D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8644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105E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511014.1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0AB7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1373921.16</w:t>
            </w:r>
          </w:p>
        </w:tc>
      </w:tr>
      <w:tr w:rsidR="001868E8" w:rsidRPr="001868E8" w14:paraId="3DB525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E0D9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FDA5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511016.34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CCD9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1373920.04</w:t>
            </w:r>
          </w:p>
        </w:tc>
      </w:tr>
      <w:tr w:rsidR="001868E8" w:rsidRPr="001868E8" w14:paraId="6DA1F5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615E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729B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511017.45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B24F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1373922.27</w:t>
            </w:r>
          </w:p>
        </w:tc>
      </w:tr>
      <w:tr w:rsidR="001868E8" w:rsidRPr="001868E8" w14:paraId="562042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462C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2C2D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D7AD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1376096.26</w:t>
            </w:r>
          </w:p>
        </w:tc>
      </w:tr>
      <w:tr w:rsidR="001868E8" w:rsidRPr="001868E8" w14:paraId="7D58BB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ACDF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FA49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511794.32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DA7F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1376093.82</w:t>
            </w:r>
          </w:p>
        </w:tc>
      </w:tr>
      <w:tr w:rsidR="001868E8" w:rsidRPr="001868E8" w14:paraId="290131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0D55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A5CA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5C17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1376093.22</w:t>
            </w:r>
          </w:p>
        </w:tc>
      </w:tr>
      <w:tr w:rsidR="001868E8" w:rsidRPr="001868E8" w14:paraId="2E153E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C1BB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4693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511797.35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A6DA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1376095.65</w:t>
            </w:r>
          </w:p>
        </w:tc>
      </w:tr>
      <w:tr w:rsidR="001868E8" w:rsidRPr="001868E8" w14:paraId="7D09E0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FCCE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7E86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511036.36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0A8E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1373963.43</w:t>
            </w:r>
          </w:p>
        </w:tc>
      </w:tr>
      <w:tr w:rsidR="001868E8" w:rsidRPr="001868E8" w14:paraId="70120A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F0AF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8383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511035.25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692D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1373961.19</w:t>
            </w:r>
          </w:p>
        </w:tc>
      </w:tr>
      <w:tr w:rsidR="001868E8" w:rsidRPr="001868E8" w14:paraId="424E231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2F4A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3A08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511037.48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6247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1373960.07</w:t>
            </w:r>
          </w:p>
        </w:tc>
      </w:tr>
      <w:tr w:rsidR="001868E8" w:rsidRPr="001868E8" w14:paraId="7A9020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5B6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4E71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511038.6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6E8F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1373962.31</w:t>
            </w:r>
          </w:p>
        </w:tc>
      </w:tr>
      <w:tr w:rsidR="001868E8" w:rsidRPr="001868E8" w14:paraId="3314AE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2FB4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2944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511781.75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3FC9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1376052.82</w:t>
            </w:r>
          </w:p>
        </w:tc>
      </w:tr>
      <w:tr w:rsidR="001868E8" w:rsidRPr="001868E8" w14:paraId="54C14C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7BA7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E463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D147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1376050.4</w:t>
            </w:r>
          </w:p>
        </w:tc>
      </w:tr>
      <w:tr w:rsidR="001868E8" w:rsidRPr="001868E8" w14:paraId="7BF9FF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8D94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808D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B39F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1376049.8</w:t>
            </w:r>
          </w:p>
        </w:tc>
      </w:tr>
      <w:tr w:rsidR="001868E8" w:rsidRPr="001868E8" w14:paraId="1A1596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D599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7A56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511784.18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44A9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1376052.21</w:t>
            </w:r>
          </w:p>
        </w:tc>
      </w:tr>
      <w:tr w:rsidR="001868E8" w:rsidRPr="001868E8" w14:paraId="3BD63F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39FE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EC8D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511057.62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F42F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1374003.4</w:t>
            </w:r>
          </w:p>
        </w:tc>
      </w:tr>
      <w:tr w:rsidR="001868E8" w:rsidRPr="001868E8" w14:paraId="3BB74E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4C96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491F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511056.5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4D6F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1374001.16</w:t>
            </w:r>
          </w:p>
        </w:tc>
      </w:tr>
      <w:tr w:rsidR="001868E8" w:rsidRPr="001868E8" w14:paraId="3A3044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4AA7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179C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511058.74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CFA6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1374000.04</w:t>
            </w:r>
          </w:p>
        </w:tc>
      </w:tr>
      <w:tr w:rsidR="001868E8" w:rsidRPr="001868E8" w14:paraId="180C25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C2E9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8AA5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511059.86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F646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1374002.28</w:t>
            </w:r>
          </w:p>
        </w:tc>
      </w:tr>
      <w:tr w:rsidR="001868E8" w:rsidRPr="001868E8" w14:paraId="67D0B3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068D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6827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C619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1376009.67</w:t>
            </w:r>
          </w:p>
        </w:tc>
      </w:tr>
      <w:tr w:rsidR="001868E8" w:rsidRPr="001868E8" w14:paraId="319D36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8653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39EB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032B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1376007.24</w:t>
            </w:r>
          </w:p>
        </w:tc>
      </w:tr>
      <w:tr w:rsidR="001868E8" w:rsidRPr="001868E8" w14:paraId="4A274C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4AE4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3F3A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511769.47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B873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1376006.64</w:t>
            </w:r>
          </w:p>
        </w:tc>
      </w:tr>
      <w:tr w:rsidR="001868E8" w:rsidRPr="001868E8" w14:paraId="0D53DA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AFC6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57BA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511770.08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A595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1376009.07</w:t>
            </w:r>
          </w:p>
        </w:tc>
      </w:tr>
      <w:tr w:rsidR="001868E8" w:rsidRPr="001868E8" w14:paraId="7E729D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DF40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C36D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511078.62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4B9A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1374043.26</w:t>
            </w:r>
          </w:p>
        </w:tc>
      </w:tr>
      <w:tr w:rsidR="001868E8" w:rsidRPr="001868E8" w14:paraId="3EE4CC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226C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B253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511077.5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29AD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1374041.02</w:t>
            </w:r>
          </w:p>
        </w:tc>
      </w:tr>
      <w:tr w:rsidR="001868E8" w:rsidRPr="001868E8" w14:paraId="2C7890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8BAC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5683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511079.74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05F4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1374039.91</w:t>
            </w:r>
          </w:p>
        </w:tc>
      </w:tr>
      <w:tr w:rsidR="001868E8" w:rsidRPr="001868E8" w14:paraId="40A437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4F0F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21C2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511080.86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38EB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1374042.15</w:t>
            </w:r>
          </w:p>
        </w:tc>
      </w:tr>
      <w:tr w:rsidR="001868E8" w:rsidRPr="001868E8" w14:paraId="2B64A2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F515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37C6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511753.5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B532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1375966.51</w:t>
            </w:r>
          </w:p>
        </w:tc>
      </w:tr>
      <w:tr w:rsidR="001868E8" w:rsidRPr="001868E8" w14:paraId="0CDD54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BE02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6A10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0B76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1375964.09</w:t>
            </w:r>
          </w:p>
        </w:tc>
      </w:tr>
      <w:tr w:rsidR="001868E8" w:rsidRPr="001868E8" w14:paraId="0FFD91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EDA8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57AF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511755.32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FC60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1375963.48</w:t>
            </w:r>
          </w:p>
        </w:tc>
      </w:tr>
      <w:tr w:rsidR="001868E8" w:rsidRPr="001868E8" w14:paraId="18E585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CE40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83E9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511755.92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B34E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1375965.91</w:t>
            </w:r>
          </w:p>
        </w:tc>
      </w:tr>
      <w:tr w:rsidR="001868E8" w:rsidRPr="001868E8" w14:paraId="540AB8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5072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56A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511100.07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2629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1374082.68</w:t>
            </w:r>
          </w:p>
        </w:tc>
      </w:tr>
      <w:tr w:rsidR="001868E8" w:rsidRPr="001868E8" w14:paraId="7B8CE5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5D89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6F88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511098.96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D564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1374080.45</w:t>
            </w:r>
          </w:p>
        </w:tc>
      </w:tr>
      <w:tr w:rsidR="001868E8" w:rsidRPr="001868E8" w14:paraId="62C552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4017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CAFB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511101.19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13DB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1374079.32</w:t>
            </w:r>
          </w:p>
        </w:tc>
      </w:tr>
      <w:tr w:rsidR="001868E8" w:rsidRPr="001868E8" w14:paraId="000DA70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E9F9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05D9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511102.31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8602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1374081.56</w:t>
            </w:r>
          </w:p>
        </w:tc>
      </w:tr>
      <w:tr w:rsidR="001868E8" w:rsidRPr="001868E8" w14:paraId="2C2061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CE74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57C6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5ED5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1375923.31</w:t>
            </w:r>
          </w:p>
        </w:tc>
      </w:tr>
      <w:tr w:rsidR="001868E8" w:rsidRPr="001868E8" w14:paraId="0AF92B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4BA5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0EB3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511738.86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F80C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1375920.88</w:t>
            </w:r>
          </w:p>
        </w:tc>
      </w:tr>
      <w:tr w:rsidR="001868E8" w:rsidRPr="001868E8" w14:paraId="76A6FD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FE8E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A020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0F4A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1375920.27</w:t>
            </w:r>
          </w:p>
        </w:tc>
      </w:tr>
      <w:tr w:rsidR="001868E8" w:rsidRPr="001868E8" w14:paraId="3DF292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6968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2568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ED62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511741.89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E45D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1375922.7</w:t>
            </w:r>
          </w:p>
        </w:tc>
      </w:tr>
      <w:tr w:rsidR="001868E8" w:rsidRPr="001868E8" w14:paraId="2A923C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F870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FF52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14BC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1374122.51</w:t>
            </w:r>
          </w:p>
        </w:tc>
      </w:tr>
      <w:tr w:rsidR="001868E8" w:rsidRPr="001868E8" w14:paraId="57FC17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1675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A65A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511119.87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EB11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1374120.27</w:t>
            </w:r>
          </w:p>
        </w:tc>
      </w:tr>
      <w:tr w:rsidR="001868E8" w:rsidRPr="001868E8" w14:paraId="473CC0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1F13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3EA2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511122.11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DDA6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1374119.15</w:t>
            </w:r>
          </w:p>
        </w:tc>
      </w:tr>
      <w:tr w:rsidR="001868E8" w:rsidRPr="001868E8" w14:paraId="5000195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C2F1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B8E4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511123.23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2859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1374121.39</w:t>
            </w:r>
          </w:p>
        </w:tc>
      </w:tr>
      <w:tr w:rsidR="001868E8" w:rsidRPr="001868E8" w14:paraId="3425F8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D9E5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545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511725.09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4E97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1375880.18</w:t>
            </w:r>
          </w:p>
        </w:tc>
      </w:tr>
      <w:tr w:rsidR="001868E8" w:rsidRPr="001868E8" w14:paraId="5F0155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BCC9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9B9C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D79F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1375877.76</w:t>
            </w:r>
          </w:p>
        </w:tc>
      </w:tr>
      <w:tr w:rsidR="001868E8" w:rsidRPr="001868E8" w14:paraId="103240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2A16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ADB0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511726.92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469E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1375877.16</w:t>
            </w:r>
          </w:p>
        </w:tc>
      </w:tr>
      <w:tr w:rsidR="001868E8" w:rsidRPr="001868E8" w14:paraId="49CD84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D369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8B53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511727.52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14A3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1375879.59</w:t>
            </w:r>
          </w:p>
        </w:tc>
      </w:tr>
      <w:tr w:rsidR="001868E8" w:rsidRPr="001868E8" w14:paraId="2E7A11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67CE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5779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511141.37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D341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1374161.63</w:t>
            </w:r>
          </w:p>
        </w:tc>
      </w:tr>
      <w:tr w:rsidR="001868E8" w:rsidRPr="001868E8" w14:paraId="5123C6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042D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5B0E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511140.25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3FFE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1374159.4</w:t>
            </w:r>
          </w:p>
        </w:tc>
      </w:tr>
      <w:tr w:rsidR="001868E8" w:rsidRPr="001868E8" w14:paraId="0DC4DC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7C64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2850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511142.49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96BC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1374158.28</w:t>
            </w:r>
          </w:p>
        </w:tc>
      </w:tr>
      <w:tr w:rsidR="001868E8" w:rsidRPr="001868E8" w14:paraId="44C763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38F0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6591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511143.61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EBB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1374160.51</w:t>
            </w:r>
          </w:p>
        </w:tc>
      </w:tr>
      <w:tr w:rsidR="001868E8" w:rsidRPr="001868E8" w14:paraId="1D66B3E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437F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74AD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511710.96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3DB5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1375837.05</w:t>
            </w:r>
          </w:p>
        </w:tc>
      </w:tr>
      <w:tr w:rsidR="001868E8" w:rsidRPr="001868E8" w14:paraId="777D93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1158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8E31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511710.36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0FCE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1375834.61</w:t>
            </w:r>
          </w:p>
        </w:tc>
      </w:tr>
      <w:tr w:rsidR="001868E8" w:rsidRPr="001868E8" w14:paraId="4DFDDB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9DAB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CCD6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43AA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1375834.01</w:t>
            </w:r>
          </w:p>
        </w:tc>
      </w:tr>
      <w:tr w:rsidR="001868E8" w:rsidRPr="001868E8" w14:paraId="1DA7276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26F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1C29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511713.39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6423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1375836.44</w:t>
            </w:r>
          </w:p>
        </w:tc>
      </w:tr>
      <w:tr w:rsidR="001868E8" w:rsidRPr="001868E8" w14:paraId="797F880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A080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7FC9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511162.45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70DA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1374201.53</w:t>
            </w:r>
          </w:p>
        </w:tc>
      </w:tr>
      <w:tr w:rsidR="001868E8" w:rsidRPr="001868E8" w14:paraId="255865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919F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B204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511161.33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6060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1374199.29</w:t>
            </w:r>
          </w:p>
        </w:tc>
      </w:tr>
      <w:tr w:rsidR="001868E8" w:rsidRPr="001868E8" w14:paraId="72F564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3587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ADC6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511163.55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AF95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1374198.17</w:t>
            </w:r>
          </w:p>
        </w:tc>
      </w:tr>
      <w:tr w:rsidR="001868E8" w:rsidRPr="001868E8" w14:paraId="155742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298B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C680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511164.67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3E7D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1374200.41</w:t>
            </w:r>
          </w:p>
        </w:tc>
      </w:tr>
      <w:tr w:rsidR="001868E8" w:rsidRPr="001868E8" w14:paraId="0F0937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A7FB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5F38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129C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1375794.01</w:t>
            </w:r>
          </w:p>
        </w:tc>
      </w:tr>
      <w:tr w:rsidR="001868E8" w:rsidRPr="001868E8" w14:paraId="584AF5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93D1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D0CC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511695.95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1B1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1375791.59</w:t>
            </w:r>
          </w:p>
        </w:tc>
      </w:tr>
      <w:tr w:rsidR="001868E8" w:rsidRPr="001868E8" w14:paraId="393D9E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AB73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7993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0BD0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1375790.98</w:t>
            </w:r>
          </w:p>
        </w:tc>
      </w:tr>
      <w:tr w:rsidR="001868E8" w:rsidRPr="001868E8" w14:paraId="7956AB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FDD8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6485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511698.98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56A0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1375793.41</w:t>
            </w:r>
          </w:p>
        </w:tc>
      </w:tr>
      <w:tr w:rsidR="001868E8" w:rsidRPr="001868E8" w14:paraId="751DC5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08D4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BE99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16A7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1374241.44</w:t>
            </w:r>
          </w:p>
        </w:tc>
      </w:tr>
      <w:tr w:rsidR="001868E8" w:rsidRPr="001868E8" w14:paraId="4158DE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2E18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5C0F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CE1D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1374239.05</w:t>
            </w:r>
          </w:p>
        </w:tc>
      </w:tr>
      <w:tr w:rsidR="001868E8" w:rsidRPr="001868E8" w14:paraId="3AF979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51C1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678D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A86A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1374238.3</w:t>
            </w:r>
          </w:p>
        </w:tc>
      </w:tr>
      <w:tr w:rsidR="001868E8" w:rsidRPr="001868E8" w14:paraId="7DDA99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B3F2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5825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511183.48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9F78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1374240.68</w:t>
            </w:r>
          </w:p>
        </w:tc>
      </w:tr>
      <w:tr w:rsidR="001868E8" w:rsidRPr="001868E8" w14:paraId="6B4CF5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8EE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2E0C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AE2E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1375750.83</w:t>
            </w:r>
          </w:p>
        </w:tc>
      </w:tr>
      <w:tr w:rsidR="001868E8" w:rsidRPr="001868E8" w14:paraId="2A7FF8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4B1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F3C2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6C15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1375748.41</w:t>
            </w:r>
          </w:p>
        </w:tc>
      </w:tr>
      <w:tr w:rsidR="001868E8" w:rsidRPr="001868E8" w14:paraId="02AD1B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696B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4ECC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058A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1375747.81</w:t>
            </w:r>
          </w:p>
        </w:tc>
      </w:tr>
      <w:tr w:rsidR="001868E8" w:rsidRPr="001868E8" w14:paraId="685E50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139C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5E68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511684.87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D931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1375750.22</w:t>
            </w:r>
          </w:p>
        </w:tc>
      </w:tr>
      <w:tr w:rsidR="001868E8" w:rsidRPr="001868E8" w14:paraId="0B0965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D90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DA3F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511198.06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B56C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1374283.66</w:t>
            </w:r>
          </w:p>
        </w:tc>
      </w:tr>
      <w:tr w:rsidR="001868E8" w:rsidRPr="001868E8" w14:paraId="57588C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8C6A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EA96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9DF1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1374282.9</w:t>
            </w:r>
          </w:p>
        </w:tc>
      </w:tr>
      <w:tr w:rsidR="001868E8" w:rsidRPr="001868E8" w14:paraId="1582D6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1919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0237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511200.77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21EC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1374283.93</w:t>
            </w:r>
          </w:p>
        </w:tc>
      </w:tr>
      <w:tr w:rsidR="001868E8" w:rsidRPr="001868E8" w14:paraId="7E6F68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76C0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C796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511201.2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F051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1374285.28</w:t>
            </w:r>
          </w:p>
        </w:tc>
      </w:tr>
      <w:tr w:rsidR="001868E8" w:rsidRPr="001868E8" w14:paraId="65950F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FF91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7540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511198.81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4434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1374286.04</w:t>
            </w:r>
          </w:p>
        </w:tc>
      </w:tr>
      <w:tr w:rsidR="001868E8" w:rsidRPr="001868E8" w14:paraId="0E51AE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8E1C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E923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511198.5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1561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1374285.06</w:t>
            </w:r>
          </w:p>
        </w:tc>
      </w:tr>
      <w:tr w:rsidR="001868E8" w:rsidRPr="001868E8" w14:paraId="3F7522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A121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9878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511668.09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5E1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1375707.82</w:t>
            </w:r>
          </w:p>
        </w:tc>
      </w:tr>
      <w:tr w:rsidR="001868E8" w:rsidRPr="001868E8" w14:paraId="260F7C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BBEB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4714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F5BA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1375705.39</w:t>
            </w:r>
          </w:p>
        </w:tc>
      </w:tr>
      <w:tr w:rsidR="001868E8" w:rsidRPr="001868E8" w14:paraId="7A8275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177D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3E40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511669.91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4E8C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1375704.8</w:t>
            </w:r>
          </w:p>
        </w:tc>
      </w:tr>
      <w:tr w:rsidR="001868E8" w:rsidRPr="001868E8" w14:paraId="40E26D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DB3D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D43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511670.52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7C62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1375707.23</w:t>
            </w:r>
          </w:p>
        </w:tc>
      </w:tr>
      <w:tr w:rsidR="001868E8" w:rsidRPr="001868E8" w14:paraId="101CC1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927B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38C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511213.72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7881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1374328.77</w:t>
            </w:r>
          </w:p>
        </w:tc>
      </w:tr>
      <w:tr w:rsidR="001868E8" w:rsidRPr="001868E8" w14:paraId="0998785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45AB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DE94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511212.96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E09A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1374326.39</w:t>
            </w:r>
          </w:p>
        </w:tc>
      </w:tr>
      <w:tr w:rsidR="001868E8" w:rsidRPr="001868E8" w14:paraId="00790C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4D6C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46AF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511215.35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D8E9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1374325.62</w:t>
            </w:r>
          </w:p>
        </w:tc>
      </w:tr>
      <w:tr w:rsidR="001868E8" w:rsidRPr="001868E8" w14:paraId="4EDC2F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D8B2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56B0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511216.11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B4A2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1374328</w:t>
            </w:r>
          </w:p>
        </w:tc>
      </w:tr>
      <w:tr w:rsidR="001868E8" w:rsidRPr="001868E8" w14:paraId="296B55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1158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2615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897B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511653.87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4B50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1375664.64</w:t>
            </w:r>
          </w:p>
        </w:tc>
      </w:tr>
      <w:tr w:rsidR="001868E8" w:rsidRPr="001868E8" w14:paraId="062DBD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CC65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514C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001B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1375662.21</w:t>
            </w:r>
          </w:p>
        </w:tc>
      </w:tr>
      <w:tr w:rsidR="001868E8" w:rsidRPr="001868E8" w14:paraId="1C57E5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D34E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83C3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EEFC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1375661.61</w:t>
            </w:r>
          </w:p>
        </w:tc>
      </w:tr>
      <w:tr w:rsidR="001868E8" w:rsidRPr="001868E8" w14:paraId="75A7F3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1D86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AF54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511656.29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3E8C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1375664.04</w:t>
            </w:r>
          </w:p>
        </w:tc>
      </w:tr>
      <w:tr w:rsidR="001868E8" w:rsidRPr="001868E8" w14:paraId="05120D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2560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010D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511227.96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7BF2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1374371.76</w:t>
            </w:r>
          </w:p>
        </w:tc>
      </w:tr>
      <w:tr w:rsidR="001868E8" w:rsidRPr="001868E8" w14:paraId="378677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919E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7EF0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511227.19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E169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1374369.38</w:t>
            </w:r>
          </w:p>
        </w:tc>
      </w:tr>
      <w:tr w:rsidR="001868E8" w:rsidRPr="001868E8" w14:paraId="1D508A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B09E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CD64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511229.58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8625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1374368.62</w:t>
            </w:r>
          </w:p>
        </w:tc>
      </w:tr>
      <w:tr w:rsidR="001868E8" w:rsidRPr="001868E8" w14:paraId="3C2225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D0DB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92D4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511230.33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F654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1374370.99</w:t>
            </w:r>
          </w:p>
        </w:tc>
      </w:tr>
      <w:tr w:rsidR="001868E8" w:rsidRPr="001868E8" w14:paraId="1CFBC9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F75F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1566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511639.72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1AEC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1375621.61</w:t>
            </w:r>
          </w:p>
        </w:tc>
      </w:tr>
      <w:tr w:rsidR="001868E8" w:rsidRPr="001868E8" w14:paraId="6247C0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AF0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8FB4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511639.11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FB00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1375619.18</w:t>
            </w:r>
          </w:p>
        </w:tc>
      </w:tr>
      <w:tr w:rsidR="001868E8" w:rsidRPr="001868E8" w14:paraId="6B1680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A814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2CE8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511641.53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D748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1375618.57</w:t>
            </w:r>
          </w:p>
        </w:tc>
      </w:tr>
      <w:tr w:rsidR="001868E8" w:rsidRPr="001868E8" w14:paraId="098909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5509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4D16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511642.13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58A3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1375621</w:t>
            </w:r>
          </w:p>
        </w:tc>
      </w:tr>
      <w:tr w:rsidR="001868E8" w:rsidRPr="001868E8" w14:paraId="27CB07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4FF2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29BE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8AD2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1374414.35</w:t>
            </w:r>
          </w:p>
        </w:tc>
      </w:tr>
      <w:tr w:rsidR="001868E8" w:rsidRPr="001868E8" w14:paraId="334C23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F30E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8338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1E66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1374411.97</w:t>
            </w:r>
          </w:p>
        </w:tc>
      </w:tr>
      <w:tr w:rsidR="001868E8" w:rsidRPr="001868E8" w14:paraId="046413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EFB0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57B4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A447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1374411.21</w:t>
            </w:r>
          </w:p>
        </w:tc>
      </w:tr>
      <w:tr w:rsidR="001868E8" w:rsidRPr="001868E8" w14:paraId="21C1BA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5F9C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0152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511244.48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B85C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1374413.59</w:t>
            </w:r>
          </w:p>
        </w:tc>
      </w:tr>
      <w:tr w:rsidR="001868E8" w:rsidRPr="001868E8" w14:paraId="2CC86A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2145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861D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2B57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1375578.46</w:t>
            </w:r>
          </w:p>
        </w:tc>
      </w:tr>
      <w:tr w:rsidR="001868E8" w:rsidRPr="001868E8" w14:paraId="227F55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7B3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7925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511624.85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A52B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1375576.02</w:t>
            </w:r>
          </w:p>
        </w:tc>
      </w:tr>
      <w:tr w:rsidR="001868E8" w:rsidRPr="001868E8" w14:paraId="75F962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0001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3997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511627.28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6886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1375575.42</w:t>
            </w:r>
          </w:p>
        </w:tc>
      </w:tr>
      <w:tr w:rsidR="001868E8" w:rsidRPr="001868E8" w14:paraId="6B3241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4F57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CBFA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511627.88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6412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1375577.85</w:t>
            </w:r>
          </w:p>
        </w:tc>
      </w:tr>
      <w:tr w:rsidR="001868E8" w:rsidRPr="001868E8" w14:paraId="66AD98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1519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9112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511256.12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921E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1374457.41</w:t>
            </w:r>
          </w:p>
        </w:tc>
      </w:tr>
      <w:tr w:rsidR="001868E8" w:rsidRPr="001868E8" w14:paraId="4AA7A94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D83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3D17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511255.51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AD5B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1374454.98</w:t>
            </w:r>
          </w:p>
        </w:tc>
      </w:tr>
      <w:tr w:rsidR="001868E8" w:rsidRPr="001868E8" w14:paraId="15AF5E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14FE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621D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511257.93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0317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1374454.38</w:t>
            </w:r>
          </w:p>
        </w:tc>
      </w:tr>
      <w:tr w:rsidR="001868E8" w:rsidRPr="001868E8" w14:paraId="2CD9DE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BAC0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6A59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511258.53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F5B2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1374456.8</w:t>
            </w:r>
          </w:p>
        </w:tc>
      </w:tr>
      <w:tr w:rsidR="001868E8" w:rsidRPr="001868E8" w14:paraId="514D97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3243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463F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F73F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1375535.36</w:t>
            </w:r>
          </w:p>
        </w:tc>
      </w:tr>
      <w:tr w:rsidR="001868E8" w:rsidRPr="001868E8" w14:paraId="55E9E9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C496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D9B9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511610.61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C133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1375532.93</w:t>
            </w:r>
          </w:p>
        </w:tc>
      </w:tr>
      <w:tr w:rsidR="001868E8" w:rsidRPr="001868E8" w14:paraId="25DB3E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B523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2586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511613.04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B124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1375532.33</w:t>
            </w:r>
          </w:p>
        </w:tc>
      </w:tr>
      <w:tr w:rsidR="001868E8" w:rsidRPr="001868E8" w14:paraId="4F0F11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F2E3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1EB2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511613.64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B468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1375534.75</w:t>
            </w:r>
          </w:p>
        </w:tc>
      </w:tr>
      <w:tr w:rsidR="001868E8" w:rsidRPr="001868E8" w14:paraId="65544C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1F17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CA90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0D61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1374500.53</w:t>
            </w:r>
          </w:p>
        </w:tc>
      </w:tr>
      <w:tr w:rsidR="001868E8" w:rsidRPr="001868E8" w14:paraId="09D7DB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12A9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F92A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511269.74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D32F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1374498.11</w:t>
            </w:r>
          </w:p>
        </w:tc>
      </w:tr>
      <w:tr w:rsidR="001868E8" w:rsidRPr="001868E8" w14:paraId="1E2D5C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0ADD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DCF1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511272.17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17FC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1374497.5</w:t>
            </w:r>
          </w:p>
        </w:tc>
      </w:tr>
      <w:tr w:rsidR="001868E8" w:rsidRPr="001868E8" w14:paraId="34A74B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40D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8EE8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511272.78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70C0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1374499.93</w:t>
            </w:r>
          </w:p>
        </w:tc>
      </w:tr>
      <w:tr w:rsidR="001868E8" w:rsidRPr="001868E8" w14:paraId="5837A4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0649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3CB6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2C01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1375492.27</w:t>
            </w:r>
          </w:p>
        </w:tc>
      </w:tr>
      <w:tr w:rsidR="001868E8" w:rsidRPr="001868E8" w14:paraId="20723A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AD9B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3B62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33D4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1375489.84</w:t>
            </w:r>
          </w:p>
        </w:tc>
      </w:tr>
      <w:tr w:rsidR="001868E8" w:rsidRPr="001868E8" w14:paraId="454953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478B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CF72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7B2B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1375489.24</w:t>
            </w:r>
          </w:p>
        </w:tc>
      </w:tr>
      <w:tr w:rsidR="001868E8" w:rsidRPr="001868E8" w14:paraId="3FB541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250D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86AA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511599.43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5631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1375491.66</w:t>
            </w:r>
          </w:p>
        </w:tc>
      </w:tr>
      <w:tr w:rsidR="001868E8" w:rsidRPr="001868E8" w14:paraId="5FF017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963B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8208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511284.6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82C5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1374543.63</w:t>
            </w:r>
          </w:p>
        </w:tc>
      </w:tr>
      <w:tr w:rsidR="001868E8" w:rsidRPr="001868E8" w14:paraId="2C7B07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B019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D5A2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D402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1374541.19</w:t>
            </w:r>
          </w:p>
        </w:tc>
      </w:tr>
      <w:tr w:rsidR="001868E8" w:rsidRPr="001868E8" w14:paraId="411EC7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CA3C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71F0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1D38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1374540.6</w:t>
            </w:r>
          </w:p>
        </w:tc>
      </w:tr>
      <w:tr w:rsidR="001868E8" w:rsidRPr="001868E8" w14:paraId="612592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CCD2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A91D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511287.03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DFDC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1374543.02</w:t>
            </w:r>
          </w:p>
        </w:tc>
      </w:tr>
      <w:tr w:rsidR="001868E8" w:rsidRPr="001868E8" w14:paraId="158E45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6CCB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DA56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511582.87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481D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1375449.13</w:t>
            </w:r>
          </w:p>
        </w:tc>
      </w:tr>
      <w:tr w:rsidR="001868E8" w:rsidRPr="001868E8" w14:paraId="4F35B5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073C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B54E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8436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1375446.71</w:t>
            </w:r>
          </w:p>
        </w:tc>
      </w:tr>
      <w:tr w:rsidR="001868E8" w:rsidRPr="001868E8" w14:paraId="5E17EC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886C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AC72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511584.69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A49C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1375446.1</w:t>
            </w:r>
          </w:p>
        </w:tc>
      </w:tr>
      <w:tr w:rsidR="001868E8" w:rsidRPr="001868E8" w14:paraId="714876B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D7D0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78B3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511585.3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8473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1375448.53</w:t>
            </w:r>
          </w:p>
        </w:tc>
      </w:tr>
      <w:tr w:rsidR="001868E8" w:rsidRPr="001868E8" w14:paraId="1033955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FF1C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EABD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511298.88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74CE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1374586.72</w:t>
            </w:r>
          </w:p>
        </w:tc>
      </w:tr>
      <w:tr w:rsidR="001868E8" w:rsidRPr="001868E8" w14:paraId="12CCF1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F527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023E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511298.28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1806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1374584.3</w:t>
            </w:r>
          </w:p>
        </w:tc>
      </w:tr>
      <w:tr w:rsidR="001868E8" w:rsidRPr="001868E8" w14:paraId="2B8C2F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530C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18C3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511300.7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0B0A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1374583.7</w:t>
            </w:r>
          </w:p>
        </w:tc>
      </w:tr>
      <w:tr w:rsidR="001868E8" w:rsidRPr="001868E8" w14:paraId="04EBD73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1062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2662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96A7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511301.31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97D5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1374586.13</w:t>
            </w:r>
          </w:p>
        </w:tc>
      </w:tr>
      <w:tr w:rsidR="001868E8" w:rsidRPr="001868E8" w14:paraId="17474F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AB01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6203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511568.64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1D83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1375405.96</w:t>
            </w:r>
          </w:p>
        </w:tc>
      </w:tr>
      <w:tr w:rsidR="001868E8" w:rsidRPr="001868E8" w14:paraId="5729E4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736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A3F2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511568.03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A529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1375403.54</w:t>
            </w:r>
          </w:p>
        </w:tc>
      </w:tr>
      <w:tr w:rsidR="001868E8" w:rsidRPr="001868E8" w14:paraId="369FF4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1F26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036F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511570.46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DE42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1375402.94</w:t>
            </w:r>
          </w:p>
        </w:tc>
      </w:tr>
      <w:tr w:rsidR="001868E8" w:rsidRPr="001868E8" w14:paraId="50EC8D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6D10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0C00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511571.06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71B9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1375405.36</w:t>
            </w:r>
          </w:p>
        </w:tc>
      </w:tr>
      <w:tr w:rsidR="001868E8" w:rsidRPr="001868E8" w14:paraId="501DC0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01BE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F978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976C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1374629.81</w:t>
            </w:r>
          </w:p>
        </w:tc>
      </w:tr>
      <w:tr w:rsidR="001868E8" w:rsidRPr="001868E8" w14:paraId="4A8EE9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6849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D3F9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511312.36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18DA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1374627.37</w:t>
            </w:r>
          </w:p>
        </w:tc>
      </w:tr>
      <w:tr w:rsidR="001868E8" w:rsidRPr="001868E8" w14:paraId="5EF476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9163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9E97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511314.77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3038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1374626.77</w:t>
            </w:r>
          </w:p>
        </w:tc>
      </w:tr>
      <w:tr w:rsidR="001868E8" w:rsidRPr="001868E8" w14:paraId="0793D35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7674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6E45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511315.38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7521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1374629.2</w:t>
            </w:r>
          </w:p>
        </w:tc>
      </w:tr>
      <w:tr w:rsidR="001868E8" w:rsidRPr="001868E8" w14:paraId="220A5D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1EA8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3D0E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668B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1375362.93</w:t>
            </w:r>
          </w:p>
        </w:tc>
      </w:tr>
      <w:tr w:rsidR="001868E8" w:rsidRPr="001868E8" w14:paraId="3FD141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A240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8BA6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511553.89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795C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1375360.5</w:t>
            </w:r>
          </w:p>
        </w:tc>
      </w:tr>
      <w:tr w:rsidR="001868E8" w:rsidRPr="001868E8" w14:paraId="0A3A02B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C5C7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80B2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511556.32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54AB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1375359.9</w:t>
            </w:r>
          </w:p>
        </w:tc>
      </w:tr>
      <w:tr w:rsidR="001868E8" w:rsidRPr="001868E8" w14:paraId="64EF70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8668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5322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511556.93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55D5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1375362.33</w:t>
            </w:r>
          </w:p>
        </w:tc>
      </w:tr>
      <w:tr w:rsidR="001868E8" w:rsidRPr="001868E8" w14:paraId="237C74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CBE5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3507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511327.42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6B25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1374672.95</w:t>
            </w:r>
          </w:p>
        </w:tc>
      </w:tr>
      <w:tr w:rsidR="001868E8" w:rsidRPr="001868E8" w14:paraId="1C08F9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2A3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B880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511326.82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2791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1374670.53</w:t>
            </w:r>
          </w:p>
        </w:tc>
      </w:tr>
      <w:tr w:rsidR="001868E8" w:rsidRPr="001868E8" w14:paraId="385F42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5719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6BEB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511329.24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26C4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1374669.93</w:t>
            </w:r>
          </w:p>
        </w:tc>
      </w:tr>
      <w:tr w:rsidR="001868E8" w:rsidRPr="001868E8" w14:paraId="72E7E9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840B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5D3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511329.84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74E7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1374672.35</w:t>
            </w:r>
          </w:p>
        </w:tc>
      </w:tr>
      <w:tr w:rsidR="001868E8" w:rsidRPr="001868E8" w14:paraId="6095FF8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F4D8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18A4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5E60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1375319.77</w:t>
            </w:r>
          </w:p>
        </w:tc>
      </w:tr>
      <w:tr w:rsidR="001868E8" w:rsidRPr="001868E8" w14:paraId="1B07CD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7886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CCE0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511539.62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BA31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1375317.35</w:t>
            </w:r>
          </w:p>
        </w:tc>
      </w:tr>
      <w:tr w:rsidR="001868E8" w:rsidRPr="001868E8" w14:paraId="763ABF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5A5E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D7FD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31A2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1375316.75</w:t>
            </w:r>
          </w:p>
        </w:tc>
      </w:tr>
      <w:tr w:rsidR="001868E8" w:rsidRPr="001868E8" w14:paraId="651D89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E1FB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8123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511542.66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3D63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1375319.16</w:t>
            </w:r>
          </w:p>
        </w:tc>
      </w:tr>
      <w:tr w:rsidR="001868E8" w:rsidRPr="001868E8" w14:paraId="568661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2344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F9A8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511341.53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B713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1374716.07</w:t>
            </w:r>
          </w:p>
        </w:tc>
      </w:tr>
      <w:tr w:rsidR="001868E8" w:rsidRPr="001868E8" w14:paraId="51E716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5338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996A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9DDA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1374713.64</w:t>
            </w:r>
          </w:p>
        </w:tc>
      </w:tr>
      <w:tr w:rsidR="001868E8" w:rsidRPr="001868E8" w14:paraId="7B17E0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67FF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B37E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511343.36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FCD2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1374713.04</w:t>
            </w:r>
          </w:p>
        </w:tc>
      </w:tr>
      <w:tr w:rsidR="001868E8" w:rsidRPr="001868E8" w14:paraId="166D648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1C3F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B58C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511343.96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DBB2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1374715.46</w:t>
            </w:r>
          </w:p>
        </w:tc>
      </w:tr>
      <w:tr w:rsidR="001868E8" w:rsidRPr="001868E8" w14:paraId="4E84E2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B57A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1F33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511525.98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0E52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1375276.67</w:t>
            </w:r>
          </w:p>
        </w:tc>
      </w:tr>
      <w:tr w:rsidR="001868E8" w:rsidRPr="001868E8" w14:paraId="01A460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E1C8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E2ED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511525.38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BB11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1375274.26</w:t>
            </w:r>
          </w:p>
        </w:tc>
      </w:tr>
      <w:tr w:rsidR="001868E8" w:rsidRPr="001868E8" w14:paraId="0C2EB7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2128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2071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511527.81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B96A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1375273.65</w:t>
            </w:r>
          </w:p>
        </w:tc>
      </w:tr>
      <w:tr w:rsidR="001868E8" w:rsidRPr="001868E8" w14:paraId="224BF6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34A8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353B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511528.4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4878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1375276.07</w:t>
            </w:r>
          </w:p>
        </w:tc>
      </w:tr>
      <w:tr w:rsidR="001868E8" w:rsidRPr="001868E8" w14:paraId="0C642C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31B8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7498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0693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1374759.16</w:t>
            </w:r>
          </w:p>
        </w:tc>
      </w:tr>
      <w:tr w:rsidR="001868E8" w:rsidRPr="001868E8" w14:paraId="1E397FA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065E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598F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DA06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1374756.73</w:t>
            </w:r>
          </w:p>
        </w:tc>
      </w:tr>
      <w:tr w:rsidR="001868E8" w:rsidRPr="001868E8" w14:paraId="53C71F7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E2E0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DA5F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511357.6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942E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1374756.14</w:t>
            </w:r>
          </w:p>
        </w:tc>
      </w:tr>
      <w:tr w:rsidR="001868E8" w:rsidRPr="001868E8" w14:paraId="05F671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0ED8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A0B9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511358.2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0481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1374758.55</w:t>
            </w:r>
          </w:p>
        </w:tc>
      </w:tr>
      <w:tr w:rsidR="001868E8" w:rsidRPr="001868E8" w14:paraId="203AF3C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71AA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9534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511511.77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0057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1375233.58</w:t>
            </w:r>
          </w:p>
        </w:tc>
      </w:tr>
      <w:tr w:rsidR="001868E8" w:rsidRPr="001868E8" w14:paraId="0851BA0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A7AF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30B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511511.17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A37F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1375231.16</w:t>
            </w:r>
          </w:p>
        </w:tc>
      </w:tr>
      <w:tr w:rsidR="001868E8" w:rsidRPr="001868E8" w14:paraId="56E826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5AAD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D05C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852B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1375230.56</w:t>
            </w:r>
          </w:p>
        </w:tc>
      </w:tr>
      <w:tr w:rsidR="001868E8" w:rsidRPr="001868E8" w14:paraId="419693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1989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C11D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511514.19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9D82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1375232.99</w:t>
            </w:r>
          </w:p>
        </w:tc>
      </w:tr>
      <w:tr w:rsidR="001868E8" w:rsidRPr="001868E8" w14:paraId="0FFFEA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ABD2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C5A7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B208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1374802.32</w:t>
            </w:r>
          </w:p>
        </w:tc>
      </w:tr>
      <w:tr w:rsidR="001868E8" w:rsidRPr="001868E8" w14:paraId="13C30C7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CBDF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4016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511369.39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AC29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1374799.88</w:t>
            </w:r>
          </w:p>
        </w:tc>
      </w:tr>
      <w:tr w:rsidR="001868E8" w:rsidRPr="001868E8" w14:paraId="0F268D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C32A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4D92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FDE4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1374799.29</w:t>
            </w:r>
          </w:p>
        </w:tc>
      </w:tr>
      <w:tr w:rsidR="001868E8" w:rsidRPr="001868E8" w14:paraId="0D677C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121F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4905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511372.41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610E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1374801.7</w:t>
            </w:r>
          </w:p>
        </w:tc>
      </w:tr>
      <w:tr w:rsidR="001868E8" w:rsidRPr="001868E8" w14:paraId="67AF65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23E2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B18E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A302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1375190.44</w:t>
            </w:r>
          </w:p>
        </w:tc>
      </w:tr>
      <w:tr w:rsidR="001868E8" w:rsidRPr="001868E8" w14:paraId="1F5DF1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CC9F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1645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6C8C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1375188.03</w:t>
            </w:r>
          </w:p>
        </w:tc>
      </w:tr>
      <w:tr w:rsidR="001868E8" w:rsidRPr="001868E8" w14:paraId="7459ED2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1562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806F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511499.47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420F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1375187.42</w:t>
            </w:r>
          </w:p>
        </w:tc>
      </w:tr>
      <w:tr w:rsidR="001868E8" w:rsidRPr="001868E8" w14:paraId="1F0655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EBE5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DCEF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511500.07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D060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1375189.84</w:t>
            </w:r>
          </w:p>
        </w:tc>
      </w:tr>
      <w:tr w:rsidR="001868E8" w:rsidRPr="001868E8" w14:paraId="0EEE05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FC57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BAC5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4075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1374845.44</w:t>
            </w:r>
          </w:p>
        </w:tc>
      </w:tr>
      <w:tr w:rsidR="001868E8" w:rsidRPr="001868E8" w14:paraId="7560C1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4A29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1C7C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E6B9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1374843.01</w:t>
            </w:r>
          </w:p>
        </w:tc>
      </w:tr>
      <w:tr w:rsidR="001868E8" w:rsidRPr="001868E8" w14:paraId="4AEE9A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E1B5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2709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044F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511386.1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6E63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1374842.41</w:t>
            </w:r>
          </w:p>
        </w:tc>
      </w:tr>
      <w:tr w:rsidR="001868E8" w:rsidRPr="001868E8" w14:paraId="7A1CE48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A43F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271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511386.71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A71D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1374844.83</w:t>
            </w:r>
          </w:p>
        </w:tc>
      </w:tr>
      <w:tr w:rsidR="001868E8" w:rsidRPr="001868E8" w14:paraId="28859E6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77CD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1A86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F1A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1375146.52</w:t>
            </w:r>
          </w:p>
        </w:tc>
      </w:tr>
      <w:tr w:rsidR="001868E8" w:rsidRPr="001868E8" w14:paraId="6D69D2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AFA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FFA7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511483.41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BDEE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1375147.12</w:t>
            </w:r>
          </w:p>
        </w:tc>
      </w:tr>
      <w:tr w:rsidR="001868E8" w:rsidRPr="001868E8" w14:paraId="288113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CB11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7C4A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511482.8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4120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1375144.69</w:t>
            </w:r>
          </w:p>
        </w:tc>
      </w:tr>
      <w:tr w:rsidR="001868E8" w:rsidRPr="001868E8" w14:paraId="13E9B3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E8F8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8A73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511485.23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07A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1375144.08</w:t>
            </w:r>
          </w:p>
        </w:tc>
      </w:tr>
      <w:tr w:rsidR="001868E8" w:rsidRPr="001868E8" w14:paraId="1C7DD1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881A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63D9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511398.41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8D6C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1374888.45</w:t>
            </w:r>
          </w:p>
        </w:tc>
      </w:tr>
      <w:tr w:rsidR="001868E8" w:rsidRPr="001868E8" w14:paraId="4E4210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D9F8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0F11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511397.8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1B52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1374886.03</w:t>
            </w:r>
          </w:p>
        </w:tc>
      </w:tr>
      <w:tr w:rsidR="001868E8" w:rsidRPr="001868E8" w14:paraId="422506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9110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339A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511400.23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C5A3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1374885.42</w:t>
            </w:r>
          </w:p>
        </w:tc>
      </w:tr>
      <w:tr w:rsidR="001868E8" w:rsidRPr="001868E8" w14:paraId="1EBC80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784B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EF7B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511400.84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54A7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1374887.85</w:t>
            </w:r>
          </w:p>
        </w:tc>
      </w:tr>
      <w:tr w:rsidR="001868E8" w:rsidRPr="001868E8" w14:paraId="7A5CBC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AAE7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8F60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511469.32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7C01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1375104.12</w:t>
            </w:r>
          </w:p>
        </w:tc>
      </w:tr>
      <w:tr w:rsidR="001868E8" w:rsidRPr="001868E8" w14:paraId="3364CB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B4B3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5542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511468.71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EBE9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1375101.69</w:t>
            </w:r>
          </w:p>
        </w:tc>
      </w:tr>
      <w:tr w:rsidR="001868E8" w:rsidRPr="001868E8" w14:paraId="3CE830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E121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CC70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14E0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1375101.1</w:t>
            </w:r>
          </w:p>
        </w:tc>
      </w:tr>
      <w:tr w:rsidR="001868E8" w:rsidRPr="001868E8" w14:paraId="5870BCA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A7F3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2975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511471.74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84A3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1375103.53</w:t>
            </w:r>
          </w:p>
        </w:tc>
      </w:tr>
      <w:tr w:rsidR="001868E8" w:rsidRPr="001868E8" w14:paraId="7B296A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017D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3A62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DB6E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1374931.84</w:t>
            </w:r>
          </w:p>
        </w:tc>
      </w:tr>
      <w:tr w:rsidR="001868E8" w:rsidRPr="001868E8" w14:paraId="3F7715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D55B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1580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511411.85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E864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1374929.4</w:t>
            </w:r>
          </w:p>
        </w:tc>
      </w:tr>
      <w:tr w:rsidR="001868E8" w:rsidRPr="001868E8" w14:paraId="58612F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7816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0B4C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785B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1374928.8</w:t>
            </w:r>
          </w:p>
        </w:tc>
      </w:tr>
      <w:tr w:rsidR="001868E8" w:rsidRPr="001868E8" w14:paraId="31C114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5F51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D394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511414.88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0415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1374931.23</w:t>
            </w:r>
          </w:p>
        </w:tc>
      </w:tr>
      <w:tr w:rsidR="001868E8" w:rsidRPr="001868E8" w14:paraId="4C18FB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4991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68CF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511454.99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E8C6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1375060.98</w:t>
            </w:r>
          </w:p>
        </w:tc>
      </w:tr>
      <w:tr w:rsidR="001868E8" w:rsidRPr="001868E8" w14:paraId="5A56F0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672F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9ECD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3A08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1375058.57</w:t>
            </w:r>
          </w:p>
        </w:tc>
      </w:tr>
      <w:tr w:rsidR="001868E8" w:rsidRPr="001868E8" w14:paraId="289DB0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6454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081E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511456.82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9887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1375057.96</w:t>
            </w:r>
          </w:p>
        </w:tc>
      </w:tr>
      <w:tr w:rsidR="001868E8" w:rsidRPr="001868E8" w14:paraId="3CDFABD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98CF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671B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511457.41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9C5E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1375060.39</w:t>
            </w:r>
          </w:p>
        </w:tc>
      </w:tr>
      <w:tr w:rsidR="001868E8" w:rsidRPr="001868E8" w14:paraId="6E78DF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CFC6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F53D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511426.59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4EA0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1374974.81</w:t>
            </w:r>
          </w:p>
        </w:tc>
      </w:tr>
      <w:tr w:rsidR="001868E8" w:rsidRPr="001868E8" w14:paraId="23FFEC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1C78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4B72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511425.99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7E22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1374972.37</w:t>
            </w:r>
          </w:p>
        </w:tc>
      </w:tr>
      <w:tr w:rsidR="001868E8" w:rsidRPr="001868E8" w14:paraId="2BBCC1A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1F4D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DAB7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AE09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1374971.77</w:t>
            </w:r>
          </w:p>
        </w:tc>
      </w:tr>
      <w:tr w:rsidR="001868E8" w:rsidRPr="001868E8" w14:paraId="0200A5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5D9B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207F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511429.01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BC1F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1374974.21</w:t>
            </w:r>
          </w:p>
        </w:tc>
      </w:tr>
      <w:tr w:rsidR="001868E8" w:rsidRPr="001868E8" w14:paraId="692C5B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E255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0301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511440.78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69F6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1375017.93</w:t>
            </w:r>
          </w:p>
        </w:tc>
      </w:tr>
      <w:tr w:rsidR="001868E8" w:rsidRPr="001868E8" w14:paraId="201F2D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ACDA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3DF1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511440.18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56D4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1375015.51</w:t>
            </w:r>
          </w:p>
        </w:tc>
      </w:tr>
      <w:tr w:rsidR="001868E8" w:rsidRPr="001868E8" w14:paraId="4FAF06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1286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B07C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511442.6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A8E6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1375014.9</w:t>
            </w:r>
          </w:p>
        </w:tc>
      </w:tr>
      <w:tr w:rsidR="001868E8" w:rsidRPr="001868E8" w14:paraId="112EF3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90D4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2B31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511443.2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1419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1375017.33</w:t>
            </w:r>
          </w:p>
        </w:tc>
      </w:tr>
      <w:tr w:rsidR="001868E8" w:rsidRPr="001868E8" w14:paraId="60F55C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4695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F379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507684.64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803E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1368207.99</w:t>
            </w:r>
          </w:p>
        </w:tc>
      </w:tr>
      <w:tr w:rsidR="001868E8" w:rsidRPr="001868E8" w14:paraId="6E2431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D7EB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7B3C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507835.04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CAE7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1368319.52</w:t>
            </w:r>
          </w:p>
        </w:tc>
      </w:tr>
      <w:tr w:rsidR="001868E8" w:rsidRPr="001868E8" w14:paraId="77810E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946F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7A23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507896.52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C340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1368361.45</w:t>
            </w:r>
          </w:p>
        </w:tc>
      </w:tr>
      <w:tr w:rsidR="001868E8" w:rsidRPr="001868E8" w14:paraId="4EDFA1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1837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07A2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508231.08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FFC2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1368571.59</w:t>
            </w:r>
          </w:p>
        </w:tc>
      </w:tr>
      <w:tr w:rsidR="001868E8" w:rsidRPr="001868E8" w14:paraId="006048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4F5C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991C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508277.9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ED44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1368648.24</w:t>
            </w:r>
          </w:p>
        </w:tc>
      </w:tr>
      <w:tr w:rsidR="001868E8" w:rsidRPr="001868E8" w14:paraId="42B5FE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D117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8320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508321.43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95CB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1368685.08</w:t>
            </w:r>
          </w:p>
        </w:tc>
      </w:tr>
      <w:tr w:rsidR="001868E8" w:rsidRPr="001868E8" w14:paraId="2D53F6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0DD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4516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508378.41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6BF9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1368739.53</w:t>
            </w:r>
          </w:p>
        </w:tc>
      </w:tr>
      <w:tr w:rsidR="001868E8" w:rsidRPr="001868E8" w14:paraId="66A45D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2EAB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6D6F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508420.66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64F1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1368790.29</w:t>
            </w:r>
          </w:p>
        </w:tc>
      </w:tr>
      <w:tr w:rsidR="001868E8" w:rsidRPr="001868E8" w14:paraId="6E6757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631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BE6E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508466.1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B262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1368849.28</w:t>
            </w:r>
          </w:p>
        </w:tc>
      </w:tr>
      <w:tr w:rsidR="001868E8" w:rsidRPr="001868E8" w14:paraId="2D3016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9667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1D05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508502.6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5E42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1368908.81</w:t>
            </w:r>
          </w:p>
        </w:tc>
      </w:tr>
      <w:tr w:rsidR="001868E8" w:rsidRPr="001868E8" w14:paraId="64F614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EB56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687A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508538.82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3C93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1368971.21</w:t>
            </w:r>
          </w:p>
        </w:tc>
      </w:tr>
      <w:tr w:rsidR="001868E8" w:rsidRPr="001868E8" w14:paraId="232E61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735D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E7FB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508594.72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A5A8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1369068.35</w:t>
            </w:r>
          </w:p>
        </w:tc>
      </w:tr>
      <w:tr w:rsidR="001868E8" w:rsidRPr="001868E8" w14:paraId="4D998BB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54FD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878B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508771.38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F073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1369373.32</w:t>
            </w:r>
          </w:p>
        </w:tc>
      </w:tr>
      <w:tr w:rsidR="001868E8" w:rsidRPr="001868E8" w14:paraId="07BE18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9219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D67C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508806.3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600C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1369434</w:t>
            </w:r>
          </w:p>
        </w:tc>
      </w:tr>
      <w:tr w:rsidR="001868E8" w:rsidRPr="001868E8" w14:paraId="0B70DC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CBDB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B29C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508896.67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1EFA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1369575.81</w:t>
            </w:r>
          </w:p>
        </w:tc>
      </w:tr>
      <w:tr w:rsidR="001868E8" w:rsidRPr="001868E8" w14:paraId="2EE157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DA55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2185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508910.79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05C1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1369600.31</w:t>
            </w:r>
          </w:p>
        </w:tc>
      </w:tr>
      <w:tr w:rsidR="001868E8" w:rsidRPr="001868E8" w14:paraId="03C19E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E42E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D48F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509026.16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9EF8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1369800.4</w:t>
            </w:r>
          </w:p>
        </w:tc>
      </w:tr>
      <w:tr w:rsidR="001868E8" w:rsidRPr="001868E8" w14:paraId="436847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4CA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2756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2FAD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509065.51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2A6B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1369869.46</w:t>
            </w:r>
          </w:p>
        </w:tc>
      </w:tr>
      <w:tr w:rsidR="001868E8" w:rsidRPr="001868E8" w14:paraId="399688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874E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CAEF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509093.24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5B1D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1369918.68</w:t>
            </w:r>
          </w:p>
        </w:tc>
      </w:tr>
      <w:tr w:rsidR="001868E8" w:rsidRPr="001868E8" w14:paraId="07648F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0233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81E6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509123.94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774A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1369969.52</w:t>
            </w:r>
          </w:p>
        </w:tc>
      </w:tr>
      <w:tr w:rsidR="001868E8" w:rsidRPr="001868E8" w14:paraId="2D546A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D6EA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F8A3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509143.32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9E0C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1370008.34</w:t>
            </w:r>
          </w:p>
        </w:tc>
      </w:tr>
      <w:tr w:rsidR="001868E8" w:rsidRPr="001868E8" w14:paraId="57B5C3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9690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755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509168.02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0674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1370061.65</w:t>
            </w:r>
          </w:p>
        </w:tc>
      </w:tr>
      <w:tr w:rsidR="001868E8" w:rsidRPr="001868E8" w14:paraId="064AA5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1B91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9771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509183.91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F342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1370108.71</w:t>
            </w:r>
          </w:p>
        </w:tc>
      </w:tr>
      <w:tr w:rsidR="001868E8" w:rsidRPr="001868E8" w14:paraId="08B18D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C1D5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1EF3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509225.78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6DB4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1370262.94</w:t>
            </w:r>
          </w:p>
        </w:tc>
      </w:tr>
      <w:tr w:rsidR="001868E8" w:rsidRPr="001868E8" w14:paraId="4D8D413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85B8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FB73A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509244.31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91A5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1370324.69</w:t>
            </w:r>
          </w:p>
        </w:tc>
      </w:tr>
      <w:tr w:rsidR="001868E8" w:rsidRPr="001868E8" w14:paraId="5B35A3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0C19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3080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509263.12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C4D5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1370391.6</w:t>
            </w:r>
          </w:p>
        </w:tc>
      </w:tr>
      <w:tr w:rsidR="001868E8" w:rsidRPr="001868E8" w14:paraId="13BFF5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CABE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FECA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509275.11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9A1F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1370435.09</w:t>
            </w:r>
          </w:p>
        </w:tc>
      </w:tr>
      <w:tr w:rsidR="001868E8" w:rsidRPr="001868E8" w14:paraId="3D1310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D85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3A9C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509247.84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89AF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1370442.46</w:t>
            </w:r>
          </w:p>
        </w:tc>
      </w:tr>
      <w:tr w:rsidR="001868E8" w:rsidRPr="001868E8" w14:paraId="0D51B42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79F5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D4BB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399D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1370360.77</w:t>
            </w:r>
          </w:p>
        </w:tc>
      </w:tr>
      <w:tr w:rsidR="001868E8" w:rsidRPr="001868E8" w14:paraId="3E3A8F9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782B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3190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8CDE5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1370361.02</w:t>
            </w:r>
          </w:p>
        </w:tc>
      </w:tr>
      <w:tr w:rsidR="001868E8" w:rsidRPr="001868E8" w14:paraId="32305F0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A361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DF8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1AAB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1370264.48</w:t>
            </w:r>
          </w:p>
        </w:tc>
      </w:tr>
      <w:tr w:rsidR="001868E8" w:rsidRPr="001868E8" w14:paraId="4DBB2E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BA70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8919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509199.58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9E01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1370264.29</w:t>
            </w:r>
          </w:p>
        </w:tc>
      </w:tr>
      <w:tr w:rsidR="001868E8" w:rsidRPr="001868E8" w14:paraId="7F8074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01C6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2809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509173.48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F852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1370167.73</w:t>
            </w:r>
          </w:p>
        </w:tc>
      </w:tr>
      <w:tr w:rsidR="001868E8" w:rsidRPr="001868E8" w14:paraId="0EB8BD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F3C1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5C99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509174.63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6EFB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1370167.42</w:t>
            </w:r>
          </w:p>
        </w:tc>
      </w:tr>
      <w:tr w:rsidR="001868E8" w:rsidRPr="001868E8" w14:paraId="504BBD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5A6C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1000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F9C0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1370114</w:t>
            </w:r>
          </w:p>
        </w:tc>
      </w:tr>
      <w:tr w:rsidR="001868E8" w:rsidRPr="001868E8" w14:paraId="6AA705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ADD9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9049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509147.14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6278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1370070.54</w:t>
            </w:r>
          </w:p>
        </w:tc>
      </w:tr>
      <w:tr w:rsidR="001868E8" w:rsidRPr="001868E8" w14:paraId="1D208F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7F11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BD06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509147.9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AC1E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1370070.27</w:t>
            </w:r>
          </w:p>
        </w:tc>
      </w:tr>
      <w:tr w:rsidR="001868E8" w:rsidRPr="001868E8" w14:paraId="6BEDB2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6F9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0C04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509134.35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23A7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1370035.33</w:t>
            </w:r>
          </w:p>
        </w:tc>
      </w:tr>
      <w:tr w:rsidR="001868E8" w:rsidRPr="001868E8" w14:paraId="055987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D626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995A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509118.28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22AD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1370001.46</w:t>
            </w:r>
          </w:p>
        </w:tc>
      </w:tr>
      <w:tr w:rsidR="001868E8" w:rsidRPr="001868E8" w14:paraId="003943D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BDE2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B3CC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509099.99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A75A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1369969</w:t>
            </w:r>
          </w:p>
        </w:tc>
      </w:tr>
      <w:tr w:rsidR="001868E8" w:rsidRPr="001868E8" w14:paraId="6D4114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EC23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25B4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509003.4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9BE2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1369805.37</w:t>
            </w:r>
          </w:p>
        </w:tc>
      </w:tr>
      <w:tr w:rsidR="001868E8" w:rsidRPr="001868E8" w14:paraId="147AC7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B643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52A1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509004.07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01E9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1369804.96</w:t>
            </w:r>
          </w:p>
        </w:tc>
      </w:tr>
      <w:tr w:rsidR="001868E8" w:rsidRPr="001868E8" w14:paraId="36ADEF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3A1C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5E23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508953.23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8E57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1369718.84</w:t>
            </w:r>
          </w:p>
        </w:tc>
      </w:tr>
      <w:tr w:rsidR="001868E8" w:rsidRPr="001868E8" w14:paraId="43C094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D37F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D9C5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508956.12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84CD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1369717.14</w:t>
            </w:r>
          </w:p>
        </w:tc>
      </w:tr>
      <w:tr w:rsidR="001868E8" w:rsidRPr="001868E8" w14:paraId="3DEC0F5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03AD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33EE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508876.79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B04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1369582.74</w:t>
            </w:r>
          </w:p>
        </w:tc>
      </w:tr>
      <w:tr w:rsidR="001868E8" w:rsidRPr="001868E8" w14:paraId="5B54E7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1519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86ED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508769.18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6421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1369400.47</w:t>
            </w:r>
          </w:p>
        </w:tc>
      </w:tr>
      <w:tr w:rsidR="001868E8" w:rsidRPr="001868E8" w14:paraId="15B4A2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3D77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1EBF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508769.49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A25C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1369400.31</w:t>
            </w:r>
          </w:p>
        </w:tc>
      </w:tr>
      <w:tr w:rsidR="001868E8" w:rsidRPr="001868E8" w14:paraId="4BEC4B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BC54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F274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508768.31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76FD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1369398.1</w:t>
            </w:r>
          </w:p>
        </w:tc>
      </w:tr>
      <w:tr w:rsidR="001868E8" w:rsidRPr="001868E8" w14:paraId="6BC840B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1A25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1207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508767.91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B091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1369398.32</w:t>
            </w:r>
          </w:p>
        </w:tc>
      </w:tr>
      <w:tr w:rsidR="001868E8" w:rsidRPr="001868E8" w14:paraId="72D8D9B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6699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14C2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508746.22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7739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1369361.57</w:t>
            </w:r>
          </w:p>
        </w:tc>
      </w:tr>
      <w:tr w:rsidR="001868E8" w:rsidRPr="001868E8" w14:paraId="17E0A1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2563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632E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508746.75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D54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1369361.28</w:t>
            </w:r>
          </w:p>
        </w:tc>
      </w:tr>
      <w:tr w:rsidR="001868E8" w:rsidRPr="001868E8" w14:paraId="7B6649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933B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6ABB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508745.57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FAA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1369359.08</w:t>
            </w:r>
          </w:p>
        </w:tc>
      </w:tr>
      <w:tr w:rsidR="001868E8" w:rsidRPr="001868E8" w14:paraId="2F89FC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1759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CEA3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508744.95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5059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1369359.41</w:t>
            </w:r>
          </w:p>
        </w:tc>
      </w:tr>
      <w:tr w:rsidR="001868E8" w:rsidRPr="001868E8" w14:paraId="7D1EBD4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9D30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47F8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508723.15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21F0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1369322.5</w:t>
            </w:r>
          </w:p>
        </w:tc>
      </w:tr>
      <w:tr w:rsidR="001868E8" w:rsidRPr="001868E8" w14:paraId="2809EC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4F8B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A012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508724.84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FCC4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1369321.59</w:t>
            </w:r>
          </w:p>
        </w:tc>
      </w:tr>
      <w:tr w:rsidR="001868E8" w:rsidRPr="001868E8" w14:paraId="0EA991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7AB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3896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508723.67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F8F3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1369319.39</w:t>
            </w:r>
          </w:p>
        </w:tc>
      </w:tr>
      <w:tr w:rsidR="001868E8" w:rsidRPr="001868E8" w14:paraId="2F6146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3C47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8667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508721.88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4AC4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1369320.35</w:t>
            </w:r>
          </w:p>
        </w:tc>
      </w:tr>
      <w:tr w:rsidR="001868E8" w:rsidRPr="001868E8" w14:paraId="2A0AF0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CA56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63ED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508700.19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AD1B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1369283.6</w:t>
            </w:r>
          </w:p>
        </w:tc>
      </w:tr>
      <w:tr w:rsidR="001868E8" w:rsidRPr="001868E8" w14:paraId="2786DC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C0AF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1530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508702.3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FEC9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1369282.37</w:t>
            </w:r>
          </w:p>
        </w:tc>
      </w:tr>
      <w:tr w:rsidR="001868E8" w:rsidRPr="001868E8" w14:paraId="70D368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C1F5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E565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508701.06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6E05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1369280.21</w:t>
            </w:r>
          </w:p>
        </w:tc>
      </w:tr>
      <w:tr w:rsidR="001868E8" w:rsidRPr="001868E8" w14:paraId="24F9834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4C07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C8A3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508698.92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3BE6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1369281.44</w:t>
            </w:r>
          </w:p>
        </w:tc>
      </w:tr>
      <w:tr w:rsidR="001868E8" w:rsidRPr="001868E8" w14:paraId="0A05D7B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2EAA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46BA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508677.23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6461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1369244.7</w:t>
            </w:r>
          </w:p>
        </w:tc>
      </w:tr>
      <w:tr w:rsidR="001868E8" w:rsidRPr="001868E8" w14:paraId="6A99F3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06F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27DA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508679.31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EF0B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1369243.55</w:t>
            </w:r>
          </w:p>
        </w:tc>
      </w:tr>
      <w:tr w:rsidR="001868E8" w:rsidRPr="001868E8" w14:paraId="6C2DFC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0E8F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A0D7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508678.1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6CF6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1369241.36</w:t>
            </w:r>
          </w:p>
        </w:tc>
      </w:tr>
      <w:tr w:rsidR="001868E8" w:rsidRPr="001868E8" w14:paraId="1258CA1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3FDC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2803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EFD5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508675.96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E4B0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1369242.56</w:t>
            </w:r>
          </w:p>
        </w:tc>
      </w:tr>
      <w:tr w:rsidR="001868E8" w:rsidRPr="001868E8" w14:paraId="138C88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4E61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0AAF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508549.42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08B8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1369028.19</w:t>
            </w:r>
          </w:p>
        </w:tc>
      </w:tr>
      <w:tr w:rsidR="001868E8" w:rsidRPr="001868E8" w14:paraId="7D3D491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5C9C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FBB8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508554.01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D7B4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1369025.48</w:t>
            </w:r>
          </w:p>
        </w:tc>
      </w:tr>
      <w:tr w:rsidR="001868E8" w:rsidRPr="001868E8" w14:paraId="363F727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29EB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394F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508516.69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B15C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1368962.25</w:t>
            </w:r>
          </w:p>
        </w:tc>
      </w:tr>
      <w:tr w:rsidR="001868E8" w:rsidRPr="001868E8" w14:paraId="296FEFC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15F9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1FA8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508502.87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A00F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1368939.14</w:t>
            </w:r>
          </w:p>
        </w:tc>
      </w:tr>
      <w:tr w:rsidR="001868E8" w:rsidRPr="001868E8" w14:paraId="60DDAB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4D5F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439E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508506.93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1C0A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1368936.65</w:t>
            </w:r>
          </w:p>
        </w:tc>
      </w:tr>
      <w:tr w:rsidR="001868E8" w:rsidRPr="001868E8" w14:paraId="782BDFD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0E09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95B8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508469.29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C900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1368879.59</w:t>
            </w:r>
          </w:p>
        </w:tc>
      </w:tr>
      <w:tr w:rsidR="001868E8" w:rsidRPr="001868E8" w14:paraId="16A9D4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7F4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9E78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508429.96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80A0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1368823.81</w:t>
            </w:r>
          </w:p>
        </w:tc>
      </w:tr>
      <w:tr w:rsidR="001868E8" w:rsidRPr="001868E8" w14:paraId="51C004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4256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0325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508386.2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CFE6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1368770.66</w:t>
            </w:r>
          </w:p>
        </w:tc>
      </w:tr>
      <w:tr w:rsidR="001868E8" w:rsidRPr="001868E8" w14:paraId="6C6632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6F18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F8F6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508365.3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2848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1368749.13</w:t>
            </w:r>
          </w:p>
        </w:tc>
      </w:tr>
      <w:tr w:rsidR="001868E8" w:rsidRPr="001868E8" w14:paraId="65451A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9BFE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809C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508365.92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0170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1368748.51</w:t>
            </w:r>
          </w:p>
        </w:tc>
      </w:tr>
      <w:tr w:rsidR="001868E8" w:rsidRPr="001868E8" w14:paraId="329F0F9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1803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5066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508364.15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7702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1368746.74</w:t>
            </w:r>
          </w:p>
        </w:tc>
      </w:tr>
      <w:tr w:rsidR="001868E8" w:rsidRPr="001868E8" w14:paraId="2571A8E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2718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E6F3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508363.56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1695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1368747.33</w:t>
            </w:r>
          </w:p>
        </w:tc>
      </w:tr>
      <w:tr w:rsidR="001868E8" w:rsidRPr="001868E8" w14:paraId="3EA819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69DD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7444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508338.3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7806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1368721.34</w:t>
            </w:r>
          </w:p>
        </w:tc>
      </w:tr>
      <w:tr w:rsidR="001868E8" w:rsidRPr="001868E8" w14:paraId="17FC9A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DE28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D439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508333.8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9BA4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1368717.01</w:t>
            </w:r>
          </w:p>
        </w:tc>
      </w:tr>
      <w:tr w:rsidR="001868E8" w:rsidRPr="001868E8" w14:paraId="4C0C18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C625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1E7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508334.36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7DE0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1368716.26</w:t>
            </w:r>
          </w:p>
        </w:tc>
      </w:tr>
      <w:tr w:rsidR="001868E8" w:rsidRPr="001868E8" w14:paraId="17C9F8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0917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DA1A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508332.35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49A1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1368714.77</w:t>
            </w:r>
          </w:p>
        </w:tc>
      </w:tr>
      <w:tr w:rsidR="001868E8" w:rsidRPr="001868E8" w14:paraId="3232E7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3FD5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F903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508331.99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13C3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1368715.26</w:t>
            </w:r>
          </w:p>
        </w:tc>
      </w:tr>
      <w:tr w:rsidR="001868E8" w:rsidRPr="001868E8" w14:paraId="47169E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D940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9E20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508288.61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42F7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1368673.49</w:t>
            </w:r>
          </w:p>
        </w:tc>
      </w:tr>
      <w:tr w:rsidR="001868E8" w:rsidRPr="001868E8" w14:paraId="0E3260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D686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EFAB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508234.93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8BD9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1368631.32</w:t>
            </w:r>
          </w:p>
        </w:tc>
      </w:tr>
      <w:tr w:rsidR="001868E8" w:rsidRPr="001868E8" w14:paraId="0A2080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BE77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ED55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508220.94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ED5D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1368573.82</w:t>
            </w:r>
          </w:p>
        </w:tc>
      </w:tr>
      <w:tr w:rsidR="001868E8" w:rsidRPr="001868E8" w14:paraId="052F5FD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C02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E718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507819.98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4B6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1368321.97</w:t>
            </w:r>
          </w:p>
        </w:tc>
      </w:tr>
      <w:tr w:rsidR="001868E8" w:rsidRPr="001868E8" w14:paraId="19C3F8F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7CD4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FA7B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507764.31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5F5E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1368286.94</w:t>
            </w:r>
          </w:p>
        </w:tc>
      </w:tr>
      <w:tr w:rsidR="001868E8" w:rsidRPr="001868E8" w14:paraId="231C97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33A0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B1AB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507764.73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1E22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1368286.37</w:t>
            </w:r>
          </w:p>
        </w:tc>
      </w:tr>
      <w:tr w:rsidR="001868E8" w:rsidRPr="001868E8" w14:paraId="79F0338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E08D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C3C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507762.72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E44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1368284.89</w:t>
            </w:r>
          </w:p>
        </w:tc>
      </w:tr>
      <w:tr w:rsidR="001868E8" w:rsidRPr="001868E8" w14:paraId="2234F6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F550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2F80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507762.19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5508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1368285.61</w:t>
            </w:r>
          </w:p>
        </w:tc>
      </w:tr>
      <w:tr w:rsidR="001868E8" w:rsidRPr="001868E8" w14:paraId="554BA8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D947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8B8D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507735.33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D12A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1368268.71</w:t>
            </w:r>
          </w:p>
        </w:tc>
      </w:tr>
      <w:tr w:rsidR="001868E8" w:rsidRPr="001868E8" w14:paraId="0F5F805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950A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BF4C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507692.58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EF38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1368232.65</w:t>
            </w:r>
          </w:p>
        </w:tc>
      </w:tr>
      <w:tr w:rsidR="001868E8" w:rsidRPr="001868E8" w14:paraId="6E070A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CBB5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F2F0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1412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1368231.96</w:t>
            </w:r>
          </w:p>
        </w:tc>
      </w:tr>
      <w:tr w:rsidR="001868E8" w:rsidRPr="001868E8" w14:paraId="0AAA4A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1934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F9E0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507691.07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2B06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1368230.47</w:t>
            </w:r>
          </w:p>
        </w:tc>
      </w:tr>
      <w:tr w:rsidR="001868E8" w:rsidRPr="001868E8" w14:paraId="3BBA56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FE74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D9AC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C522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1368231.03</w:t>
            </w:r>
          </w:p>
        </w:tc>
      </w:tr>
      <w:tr w:rsidR="001868E8" w:rsidRPr="001868E8" w14:paraId="7C7F00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8CAD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F8FF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507676.53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62C7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1368219.1</w:t>
            </w:r>
          </w:p>
        </w:tc>
      </w:tr>
      <w:tr w:rsidR="001868E8" w:rsidRPr="001868E8" w14:paraId="52DA9F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4421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BF1E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FD56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1370423.94</w:t>
            </w:r>
          </w:p>
        </w:tc>
      </w:tr>
      <w:tr w:rsidR="001868E8" w:rsidRPr="001868E8" w14:paraId="073683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2840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457C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509253.42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B58E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1370424.59</w:t>
            </w:r>
          </w:p>
        </w:tc>
      </w:tr>
      <w:tr w:rsidR="001868E8" w:rsidRPr="001868E8" w14:paraId="109411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5945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DC33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B9E5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1370422.18</w:t>
            </w:r>
          </w:p>
        </w:tc>
      </w:tr>
      <w:tr w:rsidR="001868E8" w:rsidRPr="001868E8" w14:paraId="1423E3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7766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94D3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7471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1370421.53</w:t>
            </w:r>
          </w:p>
        </w:tc>
      </w:tr>
      <w:tr w:rsidR="001868E8" w:rsidRPr="001868E8" w14:paraId="1265F06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E1B5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09E5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507700.48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A600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1368221.15</w:t>
            </w:r>
          </w:p>
        </w:tc>
      </w:tr>
      <w:tr w:rsidR="001868E8" w:rsidRPr="001868E8" w14:paraId="5A87C7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C53B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847B9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8536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1368223.17</w:t>
            </w:r>
          </w:p>
        </w:tc>
      </w:tr>
      <w:tr w:rsidR="001868E8" w:rsidRPr="001868E8" w14:paraId="0186EC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EF0A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7429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7827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1368221.67</w:t>
            </w:r>
          </w:p>
        </w:tc>
      </w:tr>
      <w:tr w:rsidR="001868E8" w:rsidRPr="001868E8" w14:paraId="0846ED8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2B45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0CEA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507698.47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9175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1368219.66</w:t>
            </w:r>
          </w:p>
        </w:tc>
      </w:tr>
      <w:tr w:rsidR="001868E8" w:rsidRPr="001868E8" w14:paraId="0B15A2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1447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F973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509268.3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CB01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1370420.23</w:t>
            </w:r>
          </w:p>
        </w:tc>
      </w:tr>
      <w:tr w:rsidR="001868E8" w:rsidRPr="001868E8" w14:paraId="2F5205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F9E5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EC99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509265.89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C9AF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1370420.89</w:t>
            </w:r>
          </w:p>
        </w:tc>
      </w:tr>
      <w:tr w:rsidR="001868E8" w:rsidRPr="001868E8" w14:paraId="49C876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A9C3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B0D6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509265.23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23FD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1370418.47</w:t>
            </w:r>
          </w:p>
        </w:tc>
      </w:tr>
      <w:tr w:rsidR="001868E8" w:rsidRPr="001868E8" w14:paraId="0B1D6F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648E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B35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509267.65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7672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1370417.82</w:t>
            </w:r>
          </w:p>
        </w:tc>
      </w:tr>
      <w:tr w:rsidR="001868E8" w:rsidRPr="001868E8" w14:paraId="278613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3F88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5A53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507736.16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30A0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1368248.57</w:t>
            </w:r>
          </w:p>
        </w:tc>
      </w:tr>
      <w:tr w:rsidR="001868E8" w:rsidRPr="001868E8" w14:paraId="53E75D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A86E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A7B8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507734.67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6871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1368250.58</w:t>
            </w:r>
          </w:p>
        </w:tc>
      </w:tr>
      <w:tr w:rsidR="001868E8" w:rsidRPr="001868E8" w14:paraId="69349E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F8E2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083E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507732.66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656D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1368249.09</w:t>
            </w:r>
          </w:p>
        </w:tc>
      </w:tr>
      <w:tr w:rsidR="001868E8" w:rsidRPr="001868E8" w14:paraId="3195399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A1A1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2850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BFD6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507734.15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968C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1368247.07</w:t>
            </w:r>
          </w:p>
        </w:tc>
      </w:tr>
      <w:tr w:rsidR="001868E8" w:rsidRPr="001868E8" w14:paraId="1A9944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CE23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38A0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616C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1370380.83</w:t>
            </w:r>
          </w:p>
        </w:tc>
      </w:tr>
      <w:tr w:rsidR="001868E8" w:rsidRPr="001868E8" w14:paraId="309026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E8BE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EAB5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43A7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1370381.48</w:t>
            </w:r>
          </w:p>
        </w:tc>
      </w:tr>
      <w:tr w:rsidR="001868E8" w:rsidRPr="001868E8" w14:paraId="0A9F9C4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170A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EDB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621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1370379.08</w:t>
            </w:r>
          </w:p>
        </w:tc>
      </w:tr>
      <w:tr w:rsidR="001868E8" w:rsidRPr="001868E8" w14:paraId="7B19CF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3A7F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3623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509243.06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F70F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1370378.42</w:t>
            </w:r>
          </w:p>
        </w:tc>
      </w:tr>
      <w:tr w:rsidR="001868E8" w:rsidRPr="001868E8" w14:paraId="6ECB4E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2A13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3EAC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507728.85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713A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1368259.33</w:t>
            </w:r>
          </w:p>
        </w:tc>
      </w:tr>
      <w:tr w:rsidR="001868E8" w:rsidRPr="001868E8" w14:paraId="36A24F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8D3E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A6CB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507727.36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EAD9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1368261.34</w:t>
            </w:r>
          </w:p>
        </w:tc>
      </w:tr>
      <w:tr w:rsidR="001868E8" w:rsidRPr="001868E8" w14:paraId="10689D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D4C0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E61A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507725.35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84BD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1368259.87</w:t>
            </w:r>
          </w:p>
        </w:tc>
      </w:tr>
      <w:tr w:rsidR="001868E8" w:rsidRPr="001868E8" w14:paraId="47F749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6257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BF1F8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507726.84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281D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1368257.86</w:t>
            </w:r>
          </w:p>
        </w:tc>
      </w:tr>
      <w:tr w:rsidR="001868E8" w:rsidRPr="001868E8" w14:paraId="4277BCF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D78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32FF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846D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1370377.13</w:t>
            </w:r>
          </w:p>
        </w:tc>
      </w:tr>
      <w:tr w:rsidR="001868E8" w:rsidRPr="001868E8" w14:paraId="58E1D0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98DE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A219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A757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1370377.78</w:t>
            </w:r>
          </w:p>
        </w:tc>
      </w:tr>
      <w:tr w:rsidR="001868E8" w:rsidRPr="001868E8" w14:paraId="1E1929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0FB3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754E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509253.11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5A1D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1370375.36</w:t>
            </w:r>
          </w:p>
        </w:tc>
      </w:tr>
      <w:tr w:rsidR="001868E8" w:rsidRPr="001868E8" w14:paraId="17BFBD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5453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0BFF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509255.53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538F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1370374.7</w:t>
            </w:r>
          </w:p>
        </w:tc>
      </w:tr>
      <w:tr w:rsidR="001868E8" w:rsidRPr="001868E8" w14:paraId="452177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D7B8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CE88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507772.21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4B19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1368275.53</w:t>
            </w:r>
          </w:p>
        </w:tc>
      </w:tr>
      <w:tr w:rsidR="001868E8" w:rsidRPr="001868E8" w14:paraId="23454A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E95B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6AD1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507770.72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E661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1368277.55</w:t>
            </w:r>
          </w:p>
        </w:tc>
      </w:tr>
      <w:tr w:rsidR="001868E8" w:rsidRPr="001868E8" w14:paraId="07A1FE9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5858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5400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507768.71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B444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1368276.05</w:t>
            </w:r>
          </w:p>
        </w:tc>
      </w:tr>
      <w:tr w:rsidR="001868E8" w:rsidRPr="001868E8" w14:paraId="21427E6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B160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C22B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507770.19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FD7A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1368274.04</w:t>
            </w:r>
          </w:p>
        </w:tc>
      </w:tr>
      <w:tr w:rsidR="001868E8" w:rsidRPr="001868E8" w14:paraId="34A1B38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F732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6844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509231.78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2BC1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1370337.72</w:t>
            </w:r>
          </w:p>
        </w:tc>
      </w:tr>
      <w:tr w:rsidR="001868E8" w:rsidRPr="001868E8" w14:paraId="00E934F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7219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43E9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589F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1370338.37</w:t>
            </w:r>
          </w:p>
        </w:tc>
      </w:tr>
      <w:tr w:rsidR="001868E8" w:rsidRPr="001868E8" w14:paraId="1DB197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A211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86E5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27B7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1370335.96</w:t>
            </w:r>
          </w:p>
        </w:tc>
      </w:tr>
      <w:tr w:rsidR="001868E8" w:rsidRPr="001868E8" w14:paraId="133E1F9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1F39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FBC5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509231.13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D0CC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1370335.3</w:t>
            </w:r>
          </w:p>
        </w:tc>
      </w:tr>
      <w:tr w:rsidR="001868E8" w:rsidRPr="001868E8" w14:paraId="55F422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4E1E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0519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507808.51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AB69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1368302.15</w:t>
            </w:r>
          </w:p>
        </w:tc>
      </w:tr>
      <w:tr w:rsidR="001868E8" w:rsidRPr="001868E8" w14:paraId="5E2F52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D91C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187C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507807.03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5BA7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1368304.16</w:t>
            </w:r>
          </w:p>
        </w:tc>
      </w:tr>
      <w:tr w:rsidR="001868E8" w:rsidRPr="001868E8" w14:paraId="4FDB7C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8E23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FF21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507805.01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A952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1368302.68</w:t>
            </w:r>
          </w:p>
        </w:tc>
      </w:tr>
      <w:tr w:rsidR="001868E8" w:rsidRPr="001868E8" w14:paraId="0DA4CEA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4F08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1296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507806.5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2DB5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1368300.67</w:t>
            </w:r>
          </w:p>
        </w:tc>
      </w:tr>
      <w:tr w:rsidR="001868E8" w:rsidRPr="001868E8" w14:paraId="1476949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9860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CBBE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5B73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1370334.02</w:t>
            </w:r>
          </w:p>
        </w:tc>
      </w:tr>
      <w:tr w:rsidR="001868E8" w:rsidRPr="001868E8" w14:paraId="3FDBDD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2EDD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F1EC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FF4A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1370334.66</w:t>
            </w:r>
          </w:p>
        </w:tc>
      </w:tr>
      <w:tr w:rsidR="001868E8" w:rsidRPr="001868E8" w14:paraId="2BAE79D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DC1F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A07B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509241.17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A47F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1370332.25</w:t>
            </w:r>
          </w:p>
        </w:tc>
      </w:tr>
      <w:tr w:rsidR="001868E8" w:rsidRPr="001868E8" w14:paraId="76FCCB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843C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22A0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509243.59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6A81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1370331.59</w:t>
            </w:r>
          </w:p>
        </w:tc>
      </w:tr>
      <w:tr w:rsidR="001868E8" w:rsidRPr="001868E8" w14:paraId="018A2B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211D5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6EE9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507845.75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F405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1368327.55</w:t>
            </w:r>
          </w:p>
        </w:tc>
      </w:tr>
      <w:tr w:rsidR="001868E8" w:rsidRPr="001868E8" w14:paraId="39C16C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486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6BC7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507844.26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C939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1368329.57</w:t>
            </w:r>
          </w:p>
        </w:tc>
      </w:tr>
      <w:tr w:rsidR="001868E8" w:rsidRPr="001868E8" w14:paraId="33851F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7C4D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BF01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507842.25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A4EF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1368328.08</w:t>
            </w:r>
          </w:p>
        </w:tc>
      </w:tr>
      <w:tr w:rsidR="001868E8" w:rsidRPr="001868E8" w14:paraId="4A63E7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5F5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A2EC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507843.72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51B3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1368326.07</w:t>
            </w:r>
          </w:p>
        </w:tc>
      </w:tr>
      <w:tr w:rsidR="001868E8" w:rsidRPr="001868E8" w14:paraId="3FF777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AD2B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7CAF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60A7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1370294.73</w:t>
            </w:r>
          </w:p>
        </w:tc>
      </w:tr>
      <w:tr w:rsidR="001868E8" w:rsidRPr="001868E8" w14:paraId="2566FE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A68D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9B74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C88A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1370295.38</w:t>
            </w:r>
          </w:p>
        </w:tc>
      </w:tr>
      <w:tr w:rsidR="001868E8" w:rsidRPr="001868E8" w14:paraId="321E36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330D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90FD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509215.87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6C98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1370292.97</w:t>
            </w:r>
          </w:p>
        </w:tc>
      </w:tr>
      <w:tr w:rsidR="001868E8" w:rsidRPr="001868E8" w14:paraId="764EA39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244D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B3CE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509218.29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F613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1370292.31</w:t>
            </w:r>
          </w:p>
        </w:tc>
      </w:tr>
      <w:tr w:rsidR="001868E8" w:rsidRPr="001868E8" w14:paraId="726126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E5FF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969E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507882.98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46AC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1368352.97</w:t>
            </w:r>
          </w:p>
        </w:tc>
      </w:tr>
      <w:tr w:rsidR="001868E8" w:rsidRPr="001868E8" w14:paraId="7B8E44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640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C0AC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507881.49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A859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1368354.98</w:t>
            </w:r>
          </w:p>
        </w:tc>
      </w:tr>
      <w:tr w:rsidR="001868E8" w:rsidRPr="001868E8" w14:paraId="303E44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1F0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B630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507879.48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5DB0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1368353.49</w:t>
            </w:r>
          </w:p>
        </w:tc>
      </w:tr>
      <w:tr w:rsidR="001868E8" w:rsidRPr="001868E8" w14:paraId="69C4428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CBAC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AE1E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507880.97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D9F6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1368351.48</w:t>
            </w:r>
          </w:p>
        </w:tc>
      </w:tr>
      <w:tr w:rsidR="001868E8" w:rsidRPr="001868E8" w14:paraId="7624608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3A11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B68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509231.41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CB0F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1370291.06</w:t>
            </w:r>
          </w:p>
        </w:tc>
      </w:tr>
      <w:tr w:rsidR="001868E8" w:rsidRPr="001868E8" w14:paraId="142B0BE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989D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DB10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24F0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1370291.7</w:t>
            </w:r>
          </w:p>
        </w:tc>
      </w:tr>
      <w:tr w:rsidR="001868E8" w:rsidRPr="001868E8" w14:paraId="7F156C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749F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29BB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509228.34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F885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1370289.3</w:t>
            </w:r>
          </w:p>
        </w:tc>
      </w:tr>
      <w:tr w:rsidR="001868E8" w:rsidRPr="001868E8" w14:paraId="331A96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0006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F41D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509230.75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11F6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1370288.64</w:t>
            </w:r>
          </w:p>
        </w:tc>
      </w:tr>
      <w:tr w:rsidR="001868E8" w:rsidRPr="001868E8" w14:paraId="6E197A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1793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7BF6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507920.13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AA7A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1368378.33</w:t>
            </w:r>
          </w:p>
        </w:tc>
      </w:tr>
      <w:tr w:rsidR="001868E8" w:rsidRPr="001868E8" w14:paraId="1315EA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8E8C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B1DF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507918.65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CC7E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1368380.34</w:t>
            </w:r>
          </w:p>
        </w:tc>
      </w:tr>
      <w:tr w:rsidR="001868E8" w:rsidRPr="001868E8" w14:paraId="43805A1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C390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2897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8139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507916.64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9AAA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1368378.86</w:t>
            </w:r>
          </w:p>
        </w:tc>
      </w:tr>
      <w:tr w:rsidR="001868E8" w:rsidRPr="001868E8" w14:paraId="422F3D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0C1B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865D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507918.12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B162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1368376.85</w:t>
            </w:r>
          </w:p>
        </w:tc>
      </w:tr>
      <w:tr w:rsidR="001868E8" w:rsidRPr="001868E8" w14:paraId="7F28743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4438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4926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509207.37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5327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1370251.48</w:t>
            </w:r>
          </w:p>
        </w:tc>
      </w:tr>
      <w:tr w:rsidR="001868E8" w:rsidRPr="001868E8" w14:paraId="3460DE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FE89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F32C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01CE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1370252.13</w:t>
            </w:r>
          </w:p>
        </w:tc>
      </w:tr>
      <w:tr w:rsidR="001868E8" w:rsidRPr="001868E8" w14:paraId="49CE6F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415F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07E6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9D3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1370249.72</w:t>
            </w:r>
          </w:p>
        </w:tc>
      </w:tr>
      <w:tr w:rsidR="001868E8" w:rsidRPr="001868E8" w14:paraId="05A488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A0FD5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2423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509206.72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7EAC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1370249.06</w:t>
            </w:r>
          </w:p>
        </w:tc>
      </w:tr>
      <w:tr w:rsidR="001868E8" w:rsidRPr="001868E8" w14:paraId="6B2BD37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2496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A506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507957.17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E4AF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1368403.95</w:t>
            </w:r>
          </w:p>
        </w:tc>
      </w:tr>
      <w:tr w:rsidR="001868E8" w:rsidRPr="001868E8" w14:paraId="0E7E94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5CBD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CF30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507955.69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85EA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1368405.96</w:t>
            </w:r>
          </w:p>
        </w:tc>
      </w:tr>
      <w:tr w:rsidR="001868E8" w:rsidRPr="001868E8" w14:paraId="5EAFC33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AF5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58BA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507953.68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F94A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1368404.47</w:t>
            </w:r>
          </w:p>
        </w:tc>
      </w:tr>
      <w:tr w:rsidR="001868E8" w:rsidRPr="001868E8" w14:paraId="06897AC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E039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0799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507955.17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87B0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1368402.46</w:t>
            </w:r>
          </w:p>
        </w:tc>
      </w:tr>
      <w:tr w:rsidR="001868E8" w:rsidRPr="001868E8" w14:paraId="68D83B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3905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A088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B1C4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1370247.77</w:t>
            </w:r>
          </w:p>
        </w:tc>
      </w:tr>
      <w:tr w:rsidR="001868E8" w:rsidRPr="001868E8" w14:paraId="146E88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7AF1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A0E6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ADD9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1370248.42</w:t>
            </w:r>
          </w:p>
        </w:tc>
      </w:tr>
      <w:tr w:rsidR="001868E8" w:rsidRPr="001868E8" w14:paraId="47E45F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7B1A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AF58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509216.76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D949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1370246.01</w:t>
            </w:r>
          </w:p>
        </w:tc>
      </w:tr>
      <w:tr w:rsidR="001868E8" w:rsidRPr="001868E8" w14:paraId="68DED8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347D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AF0B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509219.18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5855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1370245.35</w:t>
            </w:r>
          </w:p>
        </w:tc>
      </w:tr>
      <w:tr w:rsidR="001868E8" w:rsidRPr="001868E8" w14:paraId="43963C4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2F3A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DCD7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507995.52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4D75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1368427.35</w:t>
            </w:r>
          </w:p>
        </w:tc>
      </w:tr>
      <w:tr w:rsidR="001868E8" w:rsidRPr="001868E8" w14:paraId="1F1A53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9381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E2BC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507994.24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715D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1368429.5</w:t>
            </w:r>
          </w:p>
        </w:tc>
      </w:tr>
      <w:tr w:rsidR="001868E8" w:rsidRPr="001868E8" w14:paraId="1857FDF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F5B5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4A36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507992.1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15FB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1368428.24</w:t>
            </w:r>
          </w:p>
        </w:tc>
      </w:tr>
      <w:tr w:rsidR="001868E8" w:rsidRPr="001868E8" w14:paraId="1561A70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B7B4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046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507993.37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E320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1368426.08</w:t>
            </w:r>
          </w:p>
        </w:tc>
      </w:tr>
      <w:tr w:rsidR="001868E8" w:rsidRPr="001868E8" w14:paraId="3C71C5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51DF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F387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A7A4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1370207.97</w:t>
            </w:r>
          </w:p>
        </w:tc>
      </w:tr>
      <w:tr w:rsidR="001868E8" w:rsidRPr="001868E8" w14:paraId="603F654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B634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1596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353B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1370208.61</w:t>
            </w:r>
          </w:p>
        </w:tc>
      </w:tr>
      <w:tr w:rsidR="001868E8" w:rsidRPr="001868E8" w14:paraId="217F2AB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1CC0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114C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B5B8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1370206.2</w:t>
            </w:r>
          </w:p>
        </w:tc>
      </w:tr>
      <w:tr w:rsidR="001868E8" w:rsidRPr="001868E8" w14:paraId="33B609B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95DE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86E8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92D3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1370205.56</w:t>
            </w:r>
          </w:p>
        </w:tc>
      </w:tr>
      <w:tr w:rsidR="001868E8" w:rsidRPr="001868E8" w14:paraId="6132A6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A03D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69E6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508033.9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C2EE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1368450.94</w:t>
            </w:r>
          </w:p>
        </w:tc>
      </w:tr>
      <w:tr w:rsidR="001868E8" w:rsidRPr="001868E8" w14:paraId="60C64D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354C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D22D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508032.64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1EB3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1368453.08</w:t>
            </w:r>
          </w:p>
        </w:tc>
      </w:tr>
      <w:tr w:rsidR="001868E8" w:rsidRPr="001868E8" w14:paraId="2080487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A8AD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411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508030.47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EFBF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1368451.81</w:t>
            </w:r>
          </w:p>
        </w:tc>
      </w:tr>
      <w:tr w:rsidR="001868E8" w:rsidRPr="001868E8" w14:paraId="079E9D3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6987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8F6E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508031.74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7BE2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1368449.66</w:t>
            </w:r>
          </w:p>
        </w:tc>
      </w:tr>
      <w:tr w:rsidR="001868E8" w:rsidRPr="001868E8" w14:paraId="3537083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0265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E9B4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509208.21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B5C4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1370204.26</w:t>
            </w:r>
          </w:p>
        </w:tc>
      </w:tr>
      <w:tr w:rsidR="001868E8" w:rsidRPr="001868E8" w14:paraId="646759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4329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AC7B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509205.81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0261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1370204.91</w:t>
            </w:r>
          </w:p>
        </w:tc>
      </w:tr>
      <w:tr w:rsidR="001868E8" w:rsidRPr="001868E8" w14:paraId="3DF194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D762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EAFD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1B57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1370202.49</w:t>
            </w:r>
          </w:p>
        </w:tc>
      </w:tr>
      <w:tr w:rsidR="001868E8" w:rsidRPr="001868E8" w14:paraId="1F4FD2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D8A0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A435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509207.57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B25A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1370201.85</w:t>
            </w:r>
          </w:p>
        </w:tc>
      </w:tr>
      <w:tr w:rsidR="001868E8" w:rsidRPr="001868E8" w14:paraId="1D63A5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3D5B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EC7F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508072.37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E0E2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1368474.48</w:t>
            </w:r>
          </w:p>
        </w:tc>
      </w:tr>
      <w:tr w:rsidR="001868E8" w:rsidRPr="001868E8" w14:paraId="29A1964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C9D1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87E9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508071.11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0C79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1368476.63</w:t>
            </w:r>
          </w:p>
        </w:tc>
      </w:tr>
      <w:tr w:rsidR="001868E8" w:rsidRPr="001868E8" w14:paraId="6C7B007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0F2E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866F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508068.95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5FA64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1368475.36</w:t>
            </w:r>
          </w:p>
        </w:tc>
      </w:tr>
      <w:tr w:rsidR="001868E8" w:rsidRPr="001868E8" w14:paraId="3CFA41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CD5C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5CA6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508070.22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5B84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1368473.21</w:t>
            </w:r>
          </w:p>
        </w:tc>
      </w:tr>
      <w:tr w:rsidR="001868E8" w:rsidRPr="001868E8" w14:paraId="4C92CB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A1C2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C163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509183.63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03F9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1370164.85</w:t>
            </w:r>
          </w:p>
        </w:tc>
      </w:tr>
      <w:tr w:rsidR="001868E8" w:rsidRPr="001868E8" w14:paraId="457D1D7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9C40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6CF9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AFE8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1370165.5</w:t>
            </w:r>
          </w:p>
        </w:tc>
      </w:tr>
      <w:tr w:rsidR="001868E8" w:rsidRPr="001868E8" w14:paraId="69B8C35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E147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9087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888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1370163.08</w:t>
            </w:r>
          </w:p>
        </w:tc>
      </w:tr>
      <w:tr w:rsidR="001868E8" w:rsidRPr="001868E8" w14:paraId="22957FB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2A55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2DE6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F6011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1370162.43</w:t>
            </w:r>
          </w:p>
        </w:tc>
      </w:tr>
      <w:tr w:rsidR="001868E8" w:rsidRPr="001868E8" w14:paraId="3BCE27F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5162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3F8C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508110.84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EE8E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1368498.01</w:t>
            </w:r>
          </w:p>
        </w:tc>
      </w:tr>
      <w:tr w:rsidR="001868E8" w:rsidRPr="001868E8" w14:paraId="739B540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DF91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DB28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508109.56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A763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1368500.16</w:t>
            </w:r>
          </w:p>
        </w:tc>
      </w:tr>
      <w:tr w:rsidR="001868E8" w:rsidRPr="001868E8" w14:paraId="7AE055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F4673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278F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508107.41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A5E8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1368498.89</w:t>
            </w:r>
          </w:p>
        </w:tc>
      </w:tr>
      <w:tr w:rsidR="001868E8" w:rsidRPr="001868E8" w14:paraId="56F6CC1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3E65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D80F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508108.68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DA97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1368496.73</w:t>
            </w:r>
          </w:p>
        </w:tc>
      </w:tr>
      <w:tr w:rsidR="001868E8" w:rsidRPr="001868E8" w14:paraId="63DC1E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0013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E5CA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509196.09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A4F8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1370161.14</w:t>
            </w:r>
          </w:p>
        </w:tc>
      </w:tr>
      <w:tr w:rsidR="001868E8" w:rsidRPr="001868E8" w14:paraId="2D8121F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78F2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0DFA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5665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1370161.79</w:t>
            </w:r>
          </w:p>
        </w:tc>
      </w:tr>
      <w:tr w:rsidR="001868E8" w:rsidRPr="001868E8" w14:paraId="34740ED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FFDB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9DBC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572D5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1370159.37</w:t>
            </w:r>
          </w:p>
        </w:tc>
      </w:tr>
      <w:tr w:rsidR="001868E8" w:rsidRPr="001868E8" w14:paraId="7B34D9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6A47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56A9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509195.44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AC33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1370158.72</w:t>
            </w:r>
          </w:p>
        </w:tc>
      </w:tr>
      <w:tr w:rsidR="001868E8" w:rsidRPr="001868E8" w14:paraId="0EAB643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9883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0641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508149.05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01D0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1368521.61</w:t>
            </w:r>
          </w:p>
        </w:tc>
      </w:tr>
      <w:tr w:rsidR="001868E8" w:rsidRPr="001868E8" w14:paraId="2A4952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2FFF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2944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7143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508147.78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3A5E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1368523.77</w:t>
            </w:r>
          </w:p>
        </w:tc>
      </w:tr>
      <w:tr w:rsidR="001868E8" w:rsidRPr="001868E8" w14:paraId="20D31B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DFD9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AEDC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508145.62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4B10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1368522.5</w:t>
            </w:r>
          </w:p>
        </w:tc>
      </w:tr>
      <w:tr w:rsidR="001868E8" w:rsidRPr="001868E8" w14:paraId="3765C0D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DC35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EBCB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508146.89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F830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1368520.33</w:t>
            </w:r>
          </w:p>
        </w:tc>
      </w:tr>
      <w:tr w:rsidR="001868E8" w:rsidRPr="001868E8" w14:paraId="5E9F13E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A33D9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7E82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509171.8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670E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1370121.75</w:t>
            </w:r>
          </w:p>
        </w:tc>
      </w:tr>
      <w:tr w:rsidR="001868E8" w:rsidRPr="001868E8" w14:paraId="25D9C81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CC34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0AD9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35B1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1370122.39</w:t>
            </w:r>
          </w:p>
        </w:tc>
      </w:tr>
      <w:tr w:rsidR="001868E8" w:rsidRPr="001868E8" w14:paraId="539EA3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DDC0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230D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CD22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1370119.98</w:t>
            </w:r>
          </w:p>
        </w:tc>
      </w:tr>
      <w:tr w:rsidR="001868E8" w:rsidRPr="001868E8" w14:paraId="4F01DAE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00EF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EE5E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509171.15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A195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1370119.33</w:t>
            </w:r>
          </w:p>
        </w:tc>
      </w:tr>
      <w:tr w:rsidR="001868E8" w:rsidRPr="001868E8" w14:paraId="5587C2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3690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45EF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508187.43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F49F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1368545.31</w:t>
            </w:r>
          </w:p>
        </w:tc>
      </w:tr>
      <w:tr w:rsidR="001868E8" w:rsidRPr="001868E8" w14:paraId="57C783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3967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406B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508186.16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5D77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1368547.46</w:t>
            </w:r>
          </w:p>
        </w:tc>
      </w:tr>
      <w:tr w:rsidR="001868E8" w:rsidRPr="001868E8" w14:paraId="56750C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04DB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5F85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508184.01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9350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1368546.19</w:t>
            </w:r>
          </w:p>
        </w:tc>
      </w:tr>
      <w:tr w:rsidR="001868E8" w:rsidRPr="001868E8" w14:paraId="3AA32B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6D76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7AEF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508185.28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328E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1368544.04</w:t>
            </w:r>
          </w:p>
        </w:tc>
      </w:tr>
      <w:tr w:rsidR="001868E8" w:rsidRPr="001868E8" w14:paraId="712D72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D975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7A84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4975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1370118.04</w:t>
            </w:r>
          </w:p>
        </w:tc>
      </w:tr>
      <w:tr w:rsidR="001868E8" w:rsidRPr="001868E8" w14:paraId="528A73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8827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72A0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9093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1370118.68</w:t>
            </w:r>
          </w:p>
        </w:tc>
      </w:tr>
      <w:tr w:rsidR="001868E8" w:rsidRPr="001868E8" w14:paraId="627A9BA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727C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1F99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55D9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1370116.27</w:t>
            </w:r>
          </w:p>
        </w:tc>
      </w:tr>
      <w:tr w:rsidR="001868E8" w:rsidRPr="001868E8" w14:paraId="24C907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B2F2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FB90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509183.6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D6A0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1370115.62</w:t>
            </w:r>
          </w:p>
        </w:tc>
      </w:tr>
      <w:tr w:rsidR="001868E8" w:rsidRPr="001868E8" w14:paraId="472CBD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325F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8FE1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508226.63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C9DC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1368572.07</w:t>
            </w:r>
          </w:p>
        </w:tc>
      </w:tr>
      <w:tr w:rsidR="001868E8" w:rsidRPr="001868E8" w14:paraId="1F03D2C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6CA05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5039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508225.36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B3C1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1368574.22</w:t>
            </w:r>
          </w:p>
        </w:tc>
      </w:tr>
      <w:tr w:rsidR="001868E8" w:rsidRPr="001868E8" w14:paraId="3BF76D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B99E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06DF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508223.21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A8C7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1368572.95</w:t>
            </w:r>
          </w:p>
        </w:tc>
      </w:tr>
      <w:tr w:rsidR="001868E8" w:rsidRPr="001868E8" w14:paraId="186D6B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2423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6928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508224.48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36AB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1368570.8</w:t>
            </w:r>
          </w:p>
        </w:tc>
      </w:tr>
      <w:tr w:rsidR="001868E8" w:rsidRPr="001868E8" w14:paraId="43533A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D12C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968BB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7B89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1370079.08</w:t>
            </w:r>
          </w:p>
        </w:tc>
      </w:tr>
      <w:tr w:rsidR="001868E8" w:rsidRPr="001868E8" w14:paraId="3A0DAFF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E580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7108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509155.24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6D09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1370079.73</w:t>
            </w:r>
          </w:p>
        </w:tc>
      </w:tr>
      <w:tr w:rsidR="001868E8" w:rsidRPr="001868E8" w14:paraId="212ED7C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23B6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2983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509154.6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9F52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1370077.32</w:t>
            </w:r>
          </w:p>
        </w:tc>
      </w:tr>
      <w:tr w:rsidR="001868E8" w:rsidRPr="001868E8" w14:paraId="2BDEF3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1968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BD7F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509157.02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C1E79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1370076.66</w:t>
            </w:r>
          </w:p>
        </w:tc>
      </w:tr>
      <w:tr w:rsidR="001868E8" w:rsidRPr="001868E8" w14:paraId="0D444B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233B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A1C1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508253.05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7DC6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1368612.48</w:t>
            </w:r>
          </w:p>
        </w:tc>
      </w:tr>
      <w:tr w:rsidR="001868E8" w:rsidRPr="001868E8" w14:paraId="4403FBD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1842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B19A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508250.95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722B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1368613.84</w:t>
            </w:r>
          </w:p>
        </w:tc>
      </w:tr>
      <w:tr w:rsidR="001868E8" w:rsidRPr="001868E8" w14:paraId="0723BE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E285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29A5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B913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1368611.74</w:t>
            </w:r>
          </w:p>
        </w:tc>
      </w:tr>
      <w:tr w:rsidR="001868E8" w:rsidRPr="001868E8" w14:paraId="54A4913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5B04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D045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508251.71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757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1368610.38</w:t>
            </w:r>
          </w:p>
        </w:tc>
      </w:tr>
      <w:tr w:rsidR="001868E8" w:rsidRPr="001868E8" w14:paraId="4468018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63BF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AC57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AABE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1370074.11</w:t>
            </w:r>
          </w:p>
        </w:tc>
      </w:tr>
      <w:tr w:rsidR="001868E8" w:rsidRPr="001868E8" w14:paraId="4456ADF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0FF7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8D56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3F16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1370074.76</w:t>
            </w:r>
          </w:p>
        </w:tc>
      </w:tr>
      <w:tr w:rsidR="001868E8" w:rsidRPr="001868E8" w14:paraId="74579E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5BB3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EF90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509166.65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8EDA4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1370072.34</w:t>
            </w:r>
          </w:p>
        </w:tc>
      </w:tr>
      <w:tr w:rsidR="001868E8" w:rsidRPr="001868E8" w14:paraId="3F672F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5AC3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0D48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509169.06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95B5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1370071.71</w:t>
            </w:r>
          </w:p>
        </w:tc>
      </w:tr>
      <w:tr w:rsidR="001868E8" w:rsidRPr="001868E8" w14:paraId="3ED25F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8795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7E1B4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EA12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1368619.63</w:t>
            </w:r>
          </w:p>
        </w:tc>
      </w:tr>
      <w:tr w:rsidR="001868E8" w:rsidRPr="001868E8" w14:paraId="704CD80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9751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1B62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8E0B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1368620.98</w:t>
            </w:r>
          </w:p>
        </w:tc>
      </w:tr>
      <w:tr w:rsidR="001868E8" w:rsidRPr="001868E8" w14:paraId="4EDF28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099B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AA03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508238.74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560A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1368618.88</w:t>
            </w:r>
          </w:p>
        </w:tc>
      </w:tr>
      <w:tr w:rsidR="001868E8" w:rsidRPr="001868E8" w14:paraId="50363FD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1AC9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C33CC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508240.84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FFB1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1368617.52</w:t>
            </w:r>
          </w:p>
        </w:tc>
      </w:tr>
      <w:tr w:rsidR="001868E8" w:rsidRPr="001868E8" w14:paraId="7A6382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3CEC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4CEE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509138.76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5999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1370032.31</w:t>
            </w:r>
          </w:p>
        </w:tc>
      </w:tr>
      <w:tr w:rsidR="001868E8" w:rsidRPr="001868E8" w14:paraId="63D16A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9118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7136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509136.55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5152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1370033.49</w:t>
            </w:r>
          </w:p>
        </w:tc>
      </w:tr>
      <w:tr w:rsidR="001868E8" w:rsidRPr="001868E8" w14:paraId="600D721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E0BA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604D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509135.37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9AF74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1370031.29</w:t>
            </w:r>
          </w:p>
        </w:tc>
      </w:tr>
      <w:tr w:rsidR="001868E8" w:rsidRPr="001868E8" w14:paraId="54AC5D1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DF2D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E09F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509137.57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6506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1370030.11</w:t>
            </w:r>
          </w:p>
        </w:tc>
      </w:tr>
      <w:tr w:rsidR="001868E8" w:rsidRPr="001868E8" w14:paraId="71B670E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7D52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DC0C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508276.49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E217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1368648.72</w:t>
            </w:r>
          </w:p>
        </w:tc>
      </w:tr>
      <w:tr w:rsidR="001868E8" w:rsidRPr="001868E8" w14:paraId="4B0AF2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1618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B5A9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508274.39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387C7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1368650.08</w:t>
            </w:r>
          </w:p>
        </w:tc>
      </w:tr>
      <w:tr w:rsidR="001868E8" w:rsidRPr="001868E8" w14:paraId="0303851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0EC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5D12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508273.03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284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1368647.98</w:t>
            </w:r>
          </w:p>
        </w:tc>
      </w:tr>
      <w:tr w:rsidR="001868E8" w:rsidRPr="001868E8" w14:paraId="5EFBA99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14C3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690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508275.14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F49B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1368646.63</w:t>
            </w:r>
          </w:p>
        </w:tc>
      </w:tr>
      <w:tr w:rsidR="001868E8" w:rsidRPr="001868E8" w14:paraId="4B6D0C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A615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A1C3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509150.78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E2A8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1370027.38</w:t>
            </w:r>
          </w:p>
        </w:tc>
      </w:tr>
      <w:tr w:rsidR="001868E8" w:rsidRPr="001868E8" w14:paraId="7B3F175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8736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4A0A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509148.58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7C07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1370028.56</w:t>
            </w:r>
          </w:p>
        </w:tc>
      </w:tr>
      <w:tr w:rsidR="001868E8" w:rsidRPr="001868E8" w14:paraId="09BADC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6E63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E667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509147.4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1625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1370026.34</w:t>
            </w:r>
          </w:p>
        </w:tc>
      </w:tr>
      <w:tr w:rsidR="001868E8" w:rsidRPr="001868E8" w14:paraId="6C5F1FC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B68D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4D21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509149.59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0A40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1370025.16</w:t>
            </w:r>
          </w:p>
        </w:tc>
      </w:tr>
      <w:tr w:rsidR="001868E8" w:rsidRPr="001868E8" w14:paraId="1F09BD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522E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2991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C2EA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508308.51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994C1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1368675.07</w:t>
            </w:r>
          </w:p>
        </w:tc>
      </w:tr>
      <w:tr w:rsidR="001868E8" w:rsidRPr="001868E8" w14:paraId="70DCEC3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A9E8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4153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508306.89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2934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1368676.98</w:t>
            </w:r>
          </w:p>
        </w:tc>
      </w:tr>
      <w:tr w:rsidR="001868E8" w:rsidRPr="001868E8" w14:paraId="354019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E67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B18C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508304.98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585E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1368675.35</w:t>
            </w:r>
          </w:p>
        </w:tc>
      </w:tr>
      <w:tr w:rsidR="001868E8" w:rsidRPr="001868E8" w14:paraId="487DCF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1764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6C18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508306.6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0038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1368673.45</w:t>
            </w:r>
          </w:p>
        </w:tc>
      </w:tr>
      <w:tr w:rsidR="001868E8" w:rsidRPr="001868E8" w14:paraId="3BB4C78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98AF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A1FE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509116.58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AD41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1369988.76</w:t>
            </w:r>
          </w:p>
        </w:tc>
      </w:tr>
      <w:tr w:rsidR="001868E8" w:rsidRPr="001868E8" w14:paraId="3EC26BA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5724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32D8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509114.39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A5914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1369989.94</w:t>
            </w:r>
          </w:p>
        </w:tc>
      </w:tr>
      <w:tr w:rsidR="001868E8" w:rsidRPr="001868E8" w14:paraId="3990DB6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A844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4C44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509113.2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F70B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1369987.73</w:t>
            </w:r>
          </w:p>
        </w:tc>
      </w:tr>
      <w:tr w:rsidR="001868E8" w:rsidRPr="001868E8" w14:paraId="74AFCA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D34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18481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509115.41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92B1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1369986.55</w:t>
            </w:r>
          </w:p>
        </w:tc>
      </w:tr>
      <w:tr w:rsidR="001868E8" w:rsidRPr="001868E8" w14:paraId="214A72A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E70CB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DED6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508342.07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D855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1368705.58</w:t>
            </w:r>
          </w:p>
        </w:tc>
      </w:tr>
      <w:tr w:rsidR="001868E8" w:rsidRPr="001868E8" w14:paraId="5DACDE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1D4FA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8685F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508340.45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CE91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1368707.5</w:t>
            </w:r>
          </w:p>
        </w:tc>
      </w:tr>
      <w:tr w:rsidR="001868E8" w:rsidRPr="001868E8" w14:paraId="748F03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D27D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1D6F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508338.55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5AB9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1368705.87</w:t>
            </w:r>
          </w:p>
        </w:tc>
      </w:tr>
      <w:tr w:rsidR="001868E8" w:rsidRPr="001868E8" w14:paraId="3DB249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9040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FD02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508340.17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673D9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1368703.97</w:t>
            </w:r>
          </w:p>
        </w:tc>
      </w:tr>
      <w:tr w:rsidR="001868E8" w:rsidRPr="001868E8" w14:paraId="0A117C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A891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EEFD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509127.41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9068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1369981.64</w:t>
            </w:r>
          </w:p>
        </w:tc>
      </w:tr>
      <w:tr w:rsidR="001868E8" w:rsidRPr="001868E8" w14:paraId="0DB402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DE65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F7B9E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509125.21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A50B6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1369982.82</w:t>
            </w:r>
          </w:p>
        </w:tc>
      </w:tr>
      <w:tr w:rsidR="001868E8" w:rsidRPr="001868E8" w14:paraId="50B556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E31B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9DCA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509124.03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63EE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1369980.63</w:t>
            </w:r>
          </w:p>
        </w:tc>
      </w:tr>
      <w:tr w:rsidR="001868E8" w:rsidRPr="001868E8" w14:paraId="194E26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B59D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5617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509126.23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CF2F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1369979.43</w:t>
            </w:r>
          </w:p>
        </w:tc>
      </w:tr>
      <w:tr w:rsidR="001868E8" w:rsidRPr="001868E8" w14:paraId="609F72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23F4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75AC0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508373.72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4AD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1368737.79</w:t>
            </w:r>
          </w:p>
        </w:tc>
      </w:tr>
      <w:tr w:rsidR="001868E8" w:rsidRPr="001868E8" w14:paraId="7BF8681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04B3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5BFF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508371.82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5466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1368739.42</w:t>
            </w:r>
          </w:p>
        </w:tc>
      </w:tr>
      <w:tr w:rsidR="001868E8" w:rsidRPr="001868E8" w14:paraId="172B23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BF0F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CE21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508370.19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ED2E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1368737.53</w:t>
            </w:r>
          </w:p>
        </w:tc>
      </w:tr>
      <w:tr w:rsidR="001868E8" w:rsidRPr="001868E8" w14:paraId="7E79274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F842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27D6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508372.09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5C6A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1368735.89</w:t>
            </w:r>
          </w:p>
        </w:tc>
      </w:tr>
      <w:tr w:rsidR="001868E8" w:rsidRPr="001868E8" w14:paraId="3B2C81E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E60B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5F3B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509091.68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7E0F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1369945.39</w:t>
            </w:r>
          </w:p>
        </w:tc>
      </w:tr>
      <w:tr w:rsidR="001868E8" w:rsidRPr="001868E8" w14:paraId="419C87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80EA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9E66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509089.48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D049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1369946.57</w:t>
            </w:r>
          </w:p>
        </w:tc>
      </w:tr>
      <w:tr w:rsidR="001868E8" w:rsidRPr="001868E8" w14:paraId="5C988E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FF661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FD82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509088.3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7A22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1369944.37</w:t>
            </w:r>
          </w:p>
        </w:tc>
      </w:tr>
      <w:tr w:rsidR="001868E8" w:rsidRPr="001868E8" w14:paraId="12FC19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91DF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3FFA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509090.5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76C8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1369943.19</w:t>
            </w:r>
          </w:p>
        </w:tc>
      </w:tr>
      <w:tr w:rsidR="001868E8" w:rsidRPr="001868E8" w14:paraId="5D9025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69B4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40B2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508406.16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1F29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1368773.8</w:t>
            </w:r>
          </w:p>
        </w:tc>
      </w:tr>
      <w:tr w:rsidR="001868E8" w:rsidRPr="001868E8" w14:paraId="224C1D0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08E3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1BFF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508404.27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1BBD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1368775.43</w:t>
            </w:r>
          </w:p>
        </w:tc>
      </w:tr>
      <w:tr w:rsidR="001868E8" w:rsidRPr="001868E8" w14:paraId="5E28FE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01CC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FD6E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508402.63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79A1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1368773.54</w:t>
            </w:r>
          </w:p>
        </w:tc>
      </w:tr>
      <w:tr w:rsidR="001868E8" w:rsidRPr="001868E8" w14:paraId="6D0602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B7AB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334A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508404.53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C538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1368771.91</w:t>
            </w:r>
          </w:p>
        </w:tc>
      </w:tr>
      <w:tr w:rsidR="001868E8" w:rsidRPr="001868E8" w14:paraId="15C404C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8AA1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6DAB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509102.54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4DEE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1369938.23</w:t>
            </w:r>
          </w:p>
        </w:tc>
      </w:tr>
      <w:tr w:rsidR="001868E8" w:rsidRPr="001868E8" w14:paraId="1E48B8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779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40A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509100.34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31B7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1369939.43</w:t>
            </w:r>
          </w:p>
        </w:tc>
      </w:tr>
      <w:tr w:rsidR="001868E8" w:rsidRPr="001868E8" w14:paraId="4E19B1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E86D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BB77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509099.15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E8D3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1369937.22</w:t>
            </w:r>
          </w:p>
        </w:tc>
      </w:tr>
      <w:tr w:rsidR="001868E8" w:rsidRPr="001868E8" w14:paraId="2B9E844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AF1F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65EE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509101.35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88CF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1369936.03</w:t>
            </w:r>
          </w:p>
        </w:tc>
      </w:tr>
      <w:tr w:rsidR="001868E8" w:rsidRPr="001868E8" w14:paraId="4FF791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4674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FC06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508434.89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8622F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1368809.52</w:t>
            </w:r>
          </w:p>
        </w:tc>
      </w:tr>
      <w:tr w:rsidR="001868E8" w:rsidRPr="001868E8" w14:paraId="24E73D9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82AD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3B75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508432.85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19EE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1368810.96</w:t>
            </w:r>
          </w:p>
        </w:tc>
      </w:tr>
      <w:tr w:rsidR="001868E8" w:rsidRPr="001868E8" w14:paraId="191B6E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33A2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E07E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508431.4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5432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1368808.93</w:t>
            </w:r>
          </w:p>
        </w:tc>
      </w:tr>
      <w:tr w:rsidR="001868E8" w:rsidRPr="001868E8" w14:paraId="238D77D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71922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FFC7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508433.45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84B1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1368807.48</w:t>
            </w:r>
          </w:p>
        </w:tc>
      </w:tr>
      <w:tr w:rsidR="001868E8" w:rsidRPr="001868E8" w14:paraId="35B74B9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C50C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F471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509069.32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A31D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1369906.29</w:t>
            </w:r>
          </w:p>
        </w:tc>
      </w:tr>
      <w:tr w:rsidR="001868E8" w:rsidRPr="001868E8" w14:paraId="2E8793F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DBF1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D8B27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509067.11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4393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1369907.46</w:t>
            </w:r>
          </w:p>
        </w:tc>
      </w:tr>
      <w:tr w:rsidR="001868E8" w:rsidRPr="001868E8" w14:paraId="012146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43A66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5357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509065.94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58FE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1369905.27</w:t>
            </w:r>
          </w:p>
        </w:tc>
      </w:tr>
      <w:tr w:rsidR="001868E8" w:rsidRPr="001868E8" w14:paraId="712D76A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9713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E4F0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509068.13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F1E0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1369904.09</w:t>
            </w:r>
          </w:p>
        </w:tc>
      </w:tr>
      <w:tr w:rsidR="001868E8" w:rsidRPr="001868E8" w14:paraId="16CCF1F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2E42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A9EF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508462.53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6452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1368846.65</w:t>
            </w:r>
          </w:p>
        </w:tc>
      </w:tr>
      <w:tr w:rsidR="001868E8" w:rsidRPr="001868E8" w14:paraId="097C141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6B2A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58E2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508460.48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FB6C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1368848.09</w:t>
            </w:r>
          </w:p>
        </w:tc>
      </w:tr>
      <w:tr w:rsidR="001868E8" w:rsidRPr="001868E8" w14:paraId="7496D0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1BF6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C2AFB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508459.05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DB0D3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1368846.05</w:t>
            </w:r>
          </w:p>
        </w:tc>
      </w:tr>
      <w:tr w:rsidR="001868E8" w:rsidRPr="001868E8" w14:paraId="185EDA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D2FA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D121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508461.09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0FEF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1368844.61</w:t>
            </w:r>
          </w:p>
        </w:tc>
      </w:tr>
      <w:tr w:rsidR="001868E8" w:rsidRPr="001868E8" w14:paraId="6ACF22D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78C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DE23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509080.2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16B2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1369899.18</w:t>
            </w:r>
          </w:p>
        </w:tc>
      </w:tr>
      <w:tr w:rsidR="001868E8" w:rsidRPr="001868E8" w14:paraId="275C3FB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78DB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92B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509077.99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04FC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1369900.36</w:t>
            </w:r>
          </w:p>
        </w:tc>
      </w:tr>
      <w:tr w:rsidR="001868E8" w:rsidRPr="001868E8" w14:paraId="6D9147A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0650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3863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509076.81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5A5C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1369898.16</w:t>
            </w:r>
          </w:p>
        </w:tc>
      </w:tr>
      <w:tr w:rsidR="001868E8" w:rsidRPr="001868E8" w14:paraId="79F3699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77CEE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3038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4954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509079.01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4CD0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1369896.98</w:t>
            </w:r>
          </w:p>
        </w:tc>
      </w:tr>
      <w:tr w:rsidR="001868E8" w:rsidRPr="001868E8" w14:paraId="0267FBD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25CD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52EB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508487.82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2C37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1368885.44</w:t>
            </w:r>
          </w:p>
        </w:tc>
      </w:tr>
      <w:tr w:rsidR="001868E8" w:rsidRPr="001868E8" w14:paraId="65A40B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34555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BBEC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508485.67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60D3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1368886.7</w:t>
            </w:r>
          </w:p>
        </w:tc>
      </w:tr>
      <w:tr w:rsidR="001868E8" w:rsidRPr="001868E8" w14:paraId="3477B5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4BAE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7549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508484.4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8F60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1368884.54</w:t>
            </w:r>
          </w:p>
        </w:tc>
      </w:tr>
      <w:tr w:rsidR="001868E8" w:rsidRPr="001868E8" w14:paraId="0CAC74A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7307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F9E38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508486.56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9B1C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1368883.28</w:t>
            </w:r>
          </w:p>
        </w:tc>
      </w:tr>
      <w:tr w:rsidR="001868E8" w:rsidRPr="001868E8" w14:paraId="7852E25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0433D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466F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509049.59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237B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1369871.82</w:t>
            </w:r>
          </w:p>
        </w:tc>
      </w:tr>
      <w:tr w:rsidR="001868E8" w:rsidRPr="001868E8" w14:paraId="6C8F22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C2DB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7E10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509047.39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3B14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1369873.01</w:t>
            </w:r>
          </w:p>
        </w:tc>
      </w:tr>
      <w:tr w:rsidR="001868E8" w:rsidRPr="001868E8" w14:paraId="638DE77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3C04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945F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509046.21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4B5C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1369870.8</w:t>
            </w:r>
          </w:p>
        </w:tc>
      </w:tr>
      <w:tr w:rsidR="001868E8" w:rsidRPr="001868E8" w14:paraId="69E73B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F569B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E669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509048.42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6F03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1369869.62</w:t>
            </w:r>
          </w:p>
        </w:tc>
      </w:tr>
      <w:tr w:rsidR="001868E8" w:rsidRPr="001868E8" w14:paraId="7E22AF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D5B4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763D0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508510.38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0F90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1368924.68</w:t>
            </w:r>
          </w:p>
        </w:tc>
      </w:tr>
      <w:tr w:rsidR="001868E8" w:rsidRPr="001868E8" w14:paraId="7B9A001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B2DE2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0110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508508.18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F511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1368925.85</w:t>
            </w:r>
          </w:p>
        </w:tc>
      </w:tr>
      <w:tr w:rsidR="001868E8" w:rsidRPr="001868E8" w14:paraId="1BA8AE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0283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786C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E823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1368923.65</w:t>
            </w:r>
          </w:p>
        </w:tc>
      </w:tr>
      <w:tr w:rsidR="001868E8" w:rsidRPr="001868E8" w14:paraId="78C4AFF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28A8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D3D5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508509.2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AC4A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1368922.47</w:t>
            </w:r>
          </w:p>
        </w:tc>
      </w:tr>
      <w:tr w:rsidR="001868E8" w:rsidRPr="001868E8" w14:paraId="5C2C30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A030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78973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509060.38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4D29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1369864.54</w:t>
            </w:r>
          </w:p>
        </w:tc>
      </w:tr>
      <w:tr w:rsidR="001868E8" w:rsidRPr="001868E8" w14:paraId="25D626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4352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B557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509058.17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F075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1369865.72</w:t>
            </w:r>
          </w:p>
        </w:tc>
      </w:tr>
      <w:tr w:rsidR="001868E8" w:rsidRPr="001868E8" w14:paraId="154097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90BE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ED88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509056.99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9557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1369863.53</w:t>
            </w:r>
          </w:p>
        </w:tc>
      </w:tr>
      <w:tr w:rsidR="001868E8" w:rsidRPr="001868E8" w14:paraId="2C0417B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0F5F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D6D1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509059.19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36EB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1369862.34</w:t>
            </w:r>
          </w:p>
        </w:tc>
      </w:tr>
      <w:tr w:rsidR="001868E8" w:rsidRPr="001868E8" w14:paraId="65CE6A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0DAB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89A0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508532.89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CC185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1368963.89</w:t>
            </w:r>
          </w:p>
        </w:tc>
      </w:tr>
      <w:tr w:rsidR="001868E8" w:rsidRPr="001868E8" w14:paraId="2C6283F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CACB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E1975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508530.68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772F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1368965.07</w:t>
            </w:r>
          </w:p>
        </w:tc>
      </w:tr>
      <w:tr w:rsidR="001868E8" w:rsidRPr="001868E8" w14:paraId="01FE102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6D9D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30F0B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508529.49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90A4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1368962.86</w:t>
            </w:r>
          </w:p>
        </w:tc>
      </w:tr>
      <w:tr w:rsidR="001868E8" w:rsidRPr="001868E8" w14:paraId="0E90FE9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BE5A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A3938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508531.7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60685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1368961.68</w:t>
            </w:r>
          </w:p>
        </w:tc>
      </w:tr>
      <w:tr w:rsidR="001868E8" w:rsidRPr="001868E8" w14:paraId="5BC61D0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82FC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2A50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509024.34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5B04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1369826.24</w:t>
            </w:r>
          </w:p>
        </w:tc>
      </w:tr>
      <w:tr w:rsidR="001868E8" w:rsidRPr="001868E8" w14:paraId="3D26350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551F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A4E4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509022.14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965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1369827.42</w:t>
            </w:r>
          </w:p>
        </w:tc>
      </w:tr>
      <w:tr w:rsidR="001868E8" w:rsidRPr="001868E8" w14:paraId="3E21EF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CCB0D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A938D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509020.95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F773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1369825.23</w:t>
            </w:r>
          </w:p>
        </w:tc>
      </w:tr>
      <w:tr w:rsidR="001868E8" w:rsidRPr="001868E8" w14:paraId="030D0A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F6F9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DFECB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509023.16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A0C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1369824.04</w:t>
            </w:r>
          </w:p>
        </w:tc>
      </w:tr>
      <w:tr w:rsidR="001868E8" w:rsidRPr="001868E8" w14:paraId="25F61EE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4924E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1927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508555.55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0A87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1369003.1</w:t>
            </w:r>
          </w:p>
        </w:tc>
      </w:tr>
      <w:tr w:rsidR="001868E8" w:rsidRPr="001868E8" w14:paraId="77C55B8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0C035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E829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508553.35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8322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1369004.29</w:t>
            </w:r>
          </w:p>
        </w:tc>
      </w:tr>
      <w:tr w:rsidR="001868E8" w:rsidRPr="001868E8" w14:paraId="74A71A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54E3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AC15C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508552.16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CD8C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1369002.08</w:t>
            </w:r>
          </w:p>
        </w:tc>
      </w:tr>
      <w:tr w:rsidR="001868E8" w:rsidRPr="001868E8" w14:paraId="411CC7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C105E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0B9E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508554.37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D8B17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1369000.89</w:t>
            </w:r>
          </w:p>
        </w:tc>
      </w:tr>
      <w:tr w:rsidR="001868E8" w:rsidRPr="001868E8" w14:paraId="661764E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11AB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EDBA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509035.19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0D08C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1369819.11</w:t>
            </w:r>
          </w:p>
        </w:tc>
      </w:tr>
      <w:tr w:rsidR="001868E8" w:rsidRPr="001868E8" w14:paraId="7604BE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8605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9658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509032.99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DF85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1369820.28</w:t>
            </w:r>
          </w:p>
        </w:tc>
      </w:tr>
      <w:tr w:rsidR="001868E8" w:rsidRPr="001868E8" w14:paraId="59D7F91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11F1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6D21D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509031.81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B716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1369818.07</w:t>
            </w:r>
          </w:p>
        </w:tc>
      </w:tr>
      <w:tr w:rsidR="001868E8" w:rsidRPr="001868E8" w14:paraId="159D8EC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7B43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EC24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509034.01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51F7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1369816.9</w:t>
            </w:r>
          </w:p>
        </w:tc>
      </w:tr>
      <w:tr w:rsidR="001868E8" w:rsidRPr="001868E8" w14:paraId="0D63BA0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A5C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4BCF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508578.12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6944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1369041.93</w:t>
            </w:r>
          </w:p>
        </w:tc>
      </w:tr>
      <w:tr w:rsidR="001868E8" w:rsidRPr="001868E8" w14:paraId="3C25CC6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E37C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33AB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508575.91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4E05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1369043.12</w:t>
            </w:r>
          </w:p>
        </w:tc>
      </w:tr>
      <w:tr w:rsidR="001868E8" w:rsidRPr="001868E8" w14:paraId="17265A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2024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1B7D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508574.72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9722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1369040.92</w:t>
            </w:r>
          </w:p>
        </w:tc>
      </w:tr>
      <w:tr w:rsidR="001868E8" w:rsidRPr="001868E8" w14:paraId="07D7A6D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73F7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DD5B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508576.93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10D5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1369039.73</w:t>
            </w:r>
          </w:p>
        </w:tc>
      </w:tr>
      <w:tr w:rsidR="001868E8" w:rsidRPr="001868E8" w14:paraId="354309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273D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72ED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509000.98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16B5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1369787.62</w:t>
            </w:r>
          </w:p>
        </w:tc>
      </w:tr>
      <w:tr w:rsidR="001868E8" w:rsidRPr="001868E8" w14:paraId="6AFB80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CF70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1411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508998.79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FB47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1369788.8</w:t>
            </w:r>
          </w:p>
        </w:tc>
      </w:tr>
      <w:tr w:rsidR="001868E8" w:rsidRPr="001868E8" w14:paraId="38081D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6FA9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BA74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508997.6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18DD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1369786.6</w:t>
            </w:r>
          </w:p>
        </w:tc>
      </w:tr>
      <w:tr w:rsidR="001868E8" w:rsidRPr="001868E8" w14:paraId="3BD8382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5810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8755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508999.8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D733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1369785.42</w:t>
            </w:r>
          </w:p>
        </w:tc>
      </w:tr>
      <w:tr w:rsidR="001868E8" w:rsidRPr="001868E8" w14:paraId="557BC72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EE79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C2595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508566.85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EAA2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1369048.44</w:t>
            </w:r>
          </w:p>
        </w:tc>
      </w:tr>
      <w:tr w:rsidR="001868E8" w:rsidRPr="001868E8" w14:paraId="102993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9538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B4E62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508564.66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EE907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1369049.62</w:t>
            </w:r>
          </w:p>
        </w:tc>
      </w:tr>
      <w:tr w:rsidR="001868E8" w:rsidRPr="001868E8" w14:paraId="364F606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0C870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A485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508563.47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9EE8A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1369047.43</w:t>
            </w:r>
          </w:p>
        </w:tc>
      </w:tr>
      <w:tr w:rsidR="001868E8" w:rsidRPr="001868E8" w14:paraId="112A9C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310E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FF82F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508565.68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50C8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1369046.23</w:t>
            </w:r>
          </w:p>
        </w:tc>
      </w:tr>
      <w:tr w:rsidR="001868E8" w:rsidRPr="001868E8" w14:paraId="5A92502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B8DA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99C0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509011.84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76687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1369780.47</w:t>
            </w:r>
          </w:p>
        </w:tc>
      </w:tr>
      <w:tr w:rsidR="001868E8" w:rsidRPr="001868E8" w14:paraId="2AFB21E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1AE2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69A6C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509009.64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2F05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1369781.65</w:t>
            </w:r>
          </w:p>
        </w:tc>
      </w:tr>
      <w:tr w:rsidR="001868E8" w:rsidRPr="001868E8" w14:paraId="2790B56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4FC4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3085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27B8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509008.45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EAEC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1369779.45</w:t>
            </w:r>
          </w:p>
        </w:tc>
      </w:tr>
      <w:tr w:rsidR="001868E8" w:rsidRPr="001868E8" w14:paraId="571AB6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8C718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EB657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509010.66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9F52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1369778.26</w:t>
            </w:r>
          </w:p>
        </w:tc>
      </w:tr>
      <w:tr w:rsidR="001868E8" w:rsidRPr="001868E8" w14:paraId="72F832E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D087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DA11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508603.02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D1FD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1369085.27</w:t>
            </w:r>
          </w:p>
        </w:tc>
      </w:tr>
      <w:tr w:rsidR="001868E8" w:rsidRPr="001868E8" w14:paraId="5290F73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C6BD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55981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508600.82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B750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1369086.45</w:t>
            </w:r>
          </w:p>
        </w:tc>
      </w:tr>
      <w:tr w:rsidR="001868E8" w:rsidRPr="001868E8" w14:paraId="6B7B17C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69AC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195B9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508599.64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DCCB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1369084.25</w:t>
            </w:r>
          </w:p>
        </w:tc>
      </w:tr>
      <w:tr w:rsidR="001868E8" w:rsidRPr="001868E8" w14:paraId="373BC92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4B0D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61FA2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508601.84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C6F89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1369083.06</w:t>
            </w:r>
          </w:p>
        </w:tc>
      </w:tr>
      <w:tr w:rsidR="001868E8" w:rsidRPr="001868E8" w14:paraId="62004D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A14A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ACDB2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508978.39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5FEC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1369748.49</w:t>
            </w:r>
          </w:p>
        </w:tc>
      </w:tr>
      <w:tr w:rsidR="001868E8" w:rsidRPr="001868E8" w14:paraId="2BFACD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A17C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3CAB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508976.2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9C371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1369749.67</w:t>
            </w:r>
          </w:p>
        </w:tc>
      </w:tr>
      <w:tr w:rsidR="001868E8" w:rsidRPr="001868E8" w14:paraId="48D04A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A6533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D32F4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508975.01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CACA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1369747.47</w:t>
            </w:r>
          </w:p>
        </w:tc>
      </w:tr>
      <w:tr w:rsidR="001868E8" w:rsidRPr="001868E8" w14:paraId="02D16AC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C2AB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42F0C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508977.22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1B3B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1369746.29</w:t>
            </w:r>
          </w:p>
        </w:tc>
      </w:tr>
      <w:tr w:rsidR="001868E8" w:rsidRPr="001868E8" w14:paraId="441F85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FA4F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D0661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508591.76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E945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1369091.78</w:t>
            </w:r>
          </w:p>
        </w:tc>
      </w:tr>
      <w:tr w:rsidR="001868E8" w:rsidRPr="001868E8" w14:paraId="41C34E0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4D883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6EE6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508589.56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99B5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1369092.96</w:t>
            </w:r>
          </w:p>
        </w:tc>
      </w:tr>
      <w:tr w:rsidR="001868E8" w:rsidRPr="001868E8" w14:paraId="0429484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950C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133FA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508588.38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7DD3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1369090.75</w:t>
            </w:r>
          </w:p>
        </w:tc>
      </w:tr>
      <w:tr w:rsidR="001868E8" w:rsidRPr="001868E8" w14:paraId="0BD631B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C76C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9712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508590.57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AA92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1369089.56</w:t>
            </w:r>
          </w:p>
        </w:tc>
      </w:tr>
      <w:tr w:rsidR="001868E8" w:rsidRPr="001868E8" w14:paraId="71CBCEA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3DA3E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C5A2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508989.25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022E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1369741.33</w:t>
            </w:r>
          </w:p>
        </w:tc>
      </w:tr>
      <w:tr w:rsidR="001868E8" w:rsidRPr="001868E8" w14:paraId="00F0A07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C514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C16E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508987.05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765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1369742.53</w:t>
            </w:r>
          </w:p>
        </w:tc>
      </w:tr>
      <w:tr w:rsidR="001868E8" w:rsidRPr="001868E8" w14:paraId="536BB98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494D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33BC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508985.87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DE18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1369740.32</w:t>
            </w:r>
          </w:p>
        </w:tc>
      </w:tr>
      <w:tr w:rsidR="001868E8" w:rsidRPr="001868E8" w14:paraId="553C4D8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B996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DF2F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508988.06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3AA0E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1369739.14</w:t>
            </w:r>
          </w:p>
        </w:tc>
      </w:tr>
      <w:tr w:rsidR="001868E8" w:rsidRPr="001868E8" w14:paraId="0983374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77456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AE68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508623.09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FCCE4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1369119.62</w:t>
            </w:r>
          </w:p>
        </w:tc>
      </w:tr>
      <w:tr w:rsidR="001868E8" w:rsidRPr="001868E8" w14:paraId="74A8E72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EBF6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6450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508620.88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7B9F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1369120.8</w:t>
            </w:r>
          </w:p>
        </w:tc>
      </w:tr>
      <w:tr w:rsidR="001868E8" w:rsidRPr="001868E8" w14:paraId="6F41D27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B92F4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572B0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508619.69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1A97E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1369118.6</w:t>
            </w:r>
          </w:p>
        </w:tc>
      </w:tr>
      <w:tr w:rsidR="001868E8" w:rsidRPr="001868E8" w14:paraId="16F279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348B8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DA9C8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508621.9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B3CD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1369117.41</w:t>
            </w:r>
          </w:p>
        </w:tc>
      </w:tr>
      <w:tr w:rsidR="001868E8" w:rsidRPr="001868E8" w14:paraId="28F21AC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1E3B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D1637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508955.84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E2EED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1369709.36</w:t>
            </w:r>
          </w:p>
        </w:tc>
      </w:tr>
      <w:tr w:rsidR="001868E8" w:rsidRPr="001868E8" w14:paraId="2539A4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FB232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818D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508953.64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1C6AC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1369710.53</w:t>
            </w:r>
          </w:p>
        </w:tc>
      </w:tr>
      <w:tr w:rsidR="001868E8" w:rsidRPr="001868E8" w14:paraId="6CE30A1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6673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7600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508952.45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0E626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1369708.33</w:t>
            </w:r>
          </w:p>
        </w:tc>
      </w:tr>
      <w:tr w:rsidR="001868E8" w:rsidRPr="001868E8" w14:paraId="710344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074F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8B5D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508954.66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8FE9A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1369707.15</w:t>
            </w:r>
          </w:p>
        </w:tc>
      </w:tr>
      <w:tr w:rsidR="001868E8" w:rsidRPr="001868E8" w14:paraId="535E335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668E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6850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508611.83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836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1369126.13</w:t>
            </w:r>
          </w:p>
        </w:tc>
      </w:tr>
      <w:tr w:rsidR="001868E8" w:rsidRPr="001868E8" w14:paraId="7D47C2F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E3CB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14DA9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508609.63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1373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1369127.3</w:t>
            </w:r>
          </w:p>
        </w:tc>
      </w:tr>
      <w:tr w:rsidR="001868E8" w:rsidRPr="001868E8" w14:paraId="0D04726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0FC2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9F75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508608.44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6886B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1369125.11</w:t>
            </w:r>
          </w:p>
        </w:tc>
      </w:tr>
      <w:tr w:rsidR="001868E8" w:rsidRPr="001868E8" w14:paraId="3D7CD9A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A55F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55AC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508610.65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D4D1A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1369123.91</w:t>
            </w:r>
          </w:p>
        </w:tc>
      </w:tr>
      <w:tr w:rsidR="001868E8" w:rsidRPr="001868E8" w14:paraId="6DF9597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B7970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2A48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508966.69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3114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1369702.2</w:t>
            </w:r>
          </w:p>
        </w:tc>
      </w:tr>
      <w:tr w:rsidR="001868E8" w:rsidRPr="001868E8" w14:paraId="4785CB8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EA10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8822D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508964.5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C92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1369703.39</w:t>
            </w:r>
          </w:p>
        </w:tc>
      </w:tr>
      <w:tr w:rsidR="001868E8" w:rsidRPr="001868E8" w14:paraId="1BA5D22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DCD6D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B2B8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508963.31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30EA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1369701.18</w:t>
            </w:r>
          </w:p>
        </w:tc>
      </w:tr>
      <w:tr w:rsidR="001868E8" w:rsidRPr="001868E8" w14:paraId="7C23769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7B9C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42CE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508965.52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F467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1369700</w:t>
            </w:r>
          </w:p>
        </w:tc>
      </w:tr>
      <w:tr w:rsidR="001868E8" w:rsidRPr="001868E8" w14:paraId="35DFAC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89FA5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54BF6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508645.69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3ED0D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1369158.44</w:t>
            </w:r>
          </w:p>
        </w:tc>
      </w:tr>
      <w:tr w:rsidR="001868E8" w:rsidRPr="001868E8" w14:paraId="1591D6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E27D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024F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508643.48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B032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1369159.62</w:t>
            </w:r>
          </w:p>
        </w:tc>
      </w:tr>
      <w:tr w:rsidR="001868E8" w:rsidRPr="001868E8" w14:paraId="25EDFF0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DCBC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36EE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508642.3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5689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1369157.41</w:t>
            </w:r>
          </w:p>
        </w:tc>
      </w:tr>
      <w:tr w:rsidR="001868E8" w:rsidRPr="001868E8" w14:paraId="626F922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5DAFA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29243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508644.5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5E22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1369156.23</w:t>
            </w:r>
          </w:p>
        </w:tc>
      </w:tr>
      <w:tr w:rsidR="001868E8" w:rsidRPr="001868E8" w14:paraId="644EBC0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45CB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93A9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508933.31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EAA1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1369670.27</w:t>
            </w:r>
          </w:p>
        </w:tc>
      </w:tr>
      <w:tr w:rsidR="001868E8" w:rsidRPr="001868E8" w14:paraId="2C6B288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8FF7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1C10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508931.11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B82B8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1369671.46</w:t>
            </w:r>
          </w:p>
        </w:tc>
      </w:tr>
      <w:tr w:rsidR="001868E8" w:rsidRPr="001868E8" w14:paraId="3F4EF9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FF4D6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49AB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508929.93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351AB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1369669.26</w:t>
            </w:r>
          </w:p>
        </w:tc>
      </w:tr>
      <w:tr w:rsidR="001868E8" w:rsidRPr="001868E8" w14:paraId="798038C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CF628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04E9C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508932.13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8A66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1369668.07</w:t>
            </w:r>
          </w:p>
        </w:tc>
      </w:tr>
      <w:tr w:rsidR="001868E8" w:rsidRPr="001868E8" w14:paraId="2FA5EF6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0EFA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A2EF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508634.42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BE2BE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1369164.94</w:t>
            </w:r>
          </w:p>
        </w:tc>
      </w:tr>
      <w:tr w:rsidR="001868E8" w:rsidRPr="001868E8" w14:paraId="1A7198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DD9F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4E18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508632.22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033E1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1369166.13</w:t>
            </w:r>
          </w:p>
        </w:tc>
      </w:tr>
      <w:tr w:rsidR="001868E8" w:rsidRPr="001868E8" w14:paraId="224B3D6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F43D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E500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508631.03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4A2A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1369163.92</w:t>
            </w:r>
          </w:p>
        </w:tc>
      </w:tr>
      <w:tr w:rsidR="001868E8" w:rsidRPr="001868E8" w14:paraId="763D45B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7F076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4C181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508633.24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4424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1369162.74</w:t>
            </w:r>
          </w:p>
        </w:tc>
      </w:tr>
      <w:tr w:rsidR="001868E8" w:rsidRPr="001868E8" w14:paraId="139C185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A9786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7C83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508944.17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154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1369663.12</w:t>
            </w:r>
          </w:p>
        </w:tc>
      </w:tr>
      <w:tr w:rsidR="001868E8" w:rsidRPr="001868E8" w14:paraId="060266A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F94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CE28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508941.96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EE46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1369664.3</w:t>
            </w:r>
          </w:p>
        </w:tc>
      </w:tr>
      <w:tr w:rsidR="001868E8" w:rsidRPr="001868E8" w14:paraId="4124BB3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27ABF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FC0F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508940.79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F117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1369662.11</w:t>
            </w:r>
          </w:p>
        </w:tc>
      </w:tr>
      <w:tr w:rsidR="001868E8" w:rsidRPr="001868E8" w14:paraId="584AEA1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2F994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191B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508942.98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329A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1369660.92</w:t>
            </w:r>
          </w:p>
        </w:tc>
      </w:tr>
      <w:tr w:rsidR="001868E8" w:rsidRPr="001868E8" w14:paraId="519C1B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04148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946F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508668.27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86C0B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1369197.67</w:t>
            </w:r>
          </w:p>
        </w:tc>
      </w:tr>
      <w:tr w:rsidR="001868E8" w:rsidRPr="001868E8" w14:paraId="6A6EE4D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D0253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31DEA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508666.06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3724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1369198.85</w:t>
            </w:r>
          </w:p>
        </w:tc>
      </w:tr>
      <w:tr w:rsidR="001868E8" w:rsidRPr="001868E8" w14:paraId="7503884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4D9E9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CAC1B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508664.87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75F9F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1369196.65</w:t>
            </w:r>
          </w:p>
        </w:tc>
      </w:tr>
      <w:tr w:rsidR="001868E8" w:rsidRPr="001868E8" w14:paraId="4845138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907FF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8ABF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508667.08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D569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1369195.46</w:t>
            </w:r>
          </w:p>
        </w:tc>
      </w:tr>
      <w:tr w:rsidR="001868E8" w:rsidRPr="001868E8" w14:paraId="7A14EE2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0A120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62926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508910.72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9736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1369631.12</w:t>
            </w:r>
          </w:p>
        </w:tc>
      </w:tr>
      <w:tr w:rsidR="001868E8" w:rsidRPr="001868E8" w14:paraId="05033BB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02399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676E6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508908.53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025EF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1369632.3</w:t>
            </w:r>
          </w:p>
        </w:tc>
      </w:tr>
      <w:tr w:rsidR="001868E8" w:rsidRPr="001868E8" w14:paraId="4F19C22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16EE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D959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508907.34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388A2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1369630.11</w:t>
            </w:r>
          </w:p>
        </w:tc>
      </w:tr>
      <w:tr w:rsidR="001868E8" w:rsidRPr="001868E8" w14:paraId="2E241D4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39477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77E4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508909.55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92FDE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1369628.92</w:t>
            </w:r>
          </w:p>
        </w:tc>
      </w:tr>
      <w:tr w:rsidR="001868E8" w:rsidRPr="001868E8" w14:paraId="587557C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83FED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D453F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6577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1369204.17</w:t>
            </w:r>
          </w:p>
        </w:tc>
      </w:tr>
      <w:tr w:rsidR="001868E8" w:rsidRPr="001868E8" w14:paraId="30134E1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B4487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4C4C9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508654.81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238E3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1369205.35</w:t>
            </w:r>
          </w:p>
        </w:tc>
      </w:tr>
      <w:tr w:rsidR="001868E8" w:rsidRPr="001868E8" w14:paraId="07A46B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A688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5707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508653.62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794DA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1369203.16</w:t>
            </w:r>
          </w:p>
        </w:tc>
      </w:tr>
      <w:tr w:rsidR="001868E8" w:rsidRPr="001868E8" w14:paraId="49B956C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BA7F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C8AC9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508655.83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90D1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1369201.97</w:t>
            </w:r>
          </w:p>
        </w:tc>
      </w:tr>
      <w:tr w:rsidR="001868E8" w:rsidRPr="001868E8" w14:paraId="635C9A2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42DC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1D43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508921.59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A1DB0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1369623.96</w:t>
            </w:r>
          </w:p>
        </w:tc>
      </w:tr>
      <w:tr w:rsidR="001868E8" w:rsidRPr="001868E8" w14:paraId="35C7A3E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9362C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4129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508919.38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D3EA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1369625.15</w:t>
            </w:r>
          </w:p>
        </w:tc>
      </w:tr>
      <w:tr w:rsidR="001868E8" w:rsidRPr="001868E8" w14:paraId="557A05CA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E6EBC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F0AAA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508918.2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CFB5B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1369622.95</w:t>
            </w:r>
          </w:p>
        </w:tc>
      </w:tr>
      <w:tr w:rsidR="001868E8" w:rsidRPr="001868E8" w14:paraId="2F8BC76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3D02F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A72C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508920.39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51A7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1369621.77</w:t>
            </w:r>
          </w:p>
        </w:tc>
      </w:tr>
      <w:tr w:rsidR="001868E8" w:rsidRPr="001868E8" w14:paraId="60E057D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6DAE7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CB8C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508690.85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D574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1369236.9</w:t>
            </w:r>
          </w:p>
        </w:tc>
      </w:tr>
      <w:tr w:rsidR="001868E8" w:rsidRPr="001868E8" w14:paraId="261C1FE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9759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5A27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508688.65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A4D8C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1369238.09</w:t>
            </w:r>
          </w:p>
        </w:tc>
      </w:tr>
      <w:tr w:rsidR="001868E8" w:rsidRPr="001868E8" w14:paraId="50DEB3E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00DF2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E774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508687.46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B3700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1369235.88</w:t>
            </w:r>
          </w:p>
        </w:tc>
      </w:tr>
      <w:tr w:rsidR="001868E8" w:rsidRPr="001868E8" w14:paraId="2CFC465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A9B29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3416E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508689.67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5E84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1369234.7</w:t>
            </w:r>
          </w:p>
        </w:tc>
      </w:tr>
      <w:tr w:rsidR="001868E8" w:rsidRPr="001868E8" w14:paraId="2B6B516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23D8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456A4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508888.15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0A8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1369591.84</w:t>
            </w:r>
          </w:p>
        </w:tc>
      </w:tr>
      <w:tr w:rsidR="001868E8" w:rsidRPr="001868E8" w14:paraId="25AD4EB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1FB5E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29A6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508885.96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39B3A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1369593.03</w:t>
            </w:r>
          </w:p>
        </w:tc>
      </w:tr>
      <w:tr w:rsidR="001868E8" w:rsidRPr="001868E8" w14:paraId="71A03C72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B21F9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72E4E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508884.77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C383B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1369590.82</w:t>
            </w:r>
          </w:p>
        </w:tc>
      </w:tr>
      <w:tr w:rsidR="001868E8" w:rsidRPr="001868E8" w14:paraId="784D294C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3BDA2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2BC9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508886.98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CDDAB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1369589.64</w:t>
            </w:r>
          </w:p>
        </w:tc>
      </w:tr>
      <w:tr w:rsidR="001868E8" w:rsidRPr="001868E8" w14:paraId="266EA53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3641F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8E910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508713.48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5DA4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1369275.99</w:t>
            </w:r>
          </w:p>
        </w:tc>
      </w:tr>
      <w:tr w:rsidR="001868E8" w:rsidRPr="001868E8" w14:paraId="274CBE5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C4E1E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1C551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508711.28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F8D69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1369277.17</w:t>
            </w:r>
          </w:p>
        </w:tc>
      </w:tr>
      <w:tr w:rsidR="001868E8" w:rsidRPr="001868E8" w14:paraId="1F71647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2EC9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F6032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508710.09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E4CBF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1369274.97</w:t>
            </w:r>
          </w:p>
        </w:tc>
      </w:tr>
      <w:tr w:rsidR="001868E8" w:rsidRPr="001868E8" w14:paraId="2F5660F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275F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90352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508712.29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5386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1369273.79</w:t>
            </w:r>
          </w:p>
        </w:tc>
      </w:tr>
      <w:tr w:rsidR="001868E8" w:rsidRPr="001868E8" w14:paraId="024F46E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D3EDD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58AE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508899.04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2BF47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1369584.74</w:t>
            </w:r>
          </w:p>
        </w:tc>
      </w:tr>
      <w:tr w:rsidR="001868E8" w:rsidRPr="001868E8" w14:paraId="64D6616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5F46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1C08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508896.84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7475C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1369585.93</w:t>
            </w:r>
          </w:p>
        </w:tc>
      </w:tr>
      <w:tr w:rsidR="001868E8" w:rsidRPr="001868E8" w14:paraId="7F558829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63910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C051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508895.66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F140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1369583.72</w:t>
            </w:r>
          </w:p>
        </w:tc>
      </w:tr>
      <w:tr w:rsidR="001868E8" w:rsidRPr="001868E8" w14:paraId="45FAAB1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557D9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BFC4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508897.86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E32B2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1369582.54</w:t>
            </w:r>
          </w:p>
        </w:tc>
      </w:tr>
      <w:tr w:rsidR="001868E8" w:rsidRPr="001868E8" w14:paraId="5E52A4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8369B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7BD78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508736.21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07BFB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1369315.06</w:t>
            </w:r>
          </w:p>
        </w:tc>
      </w:tr>
      <w:tr w:rsidR="001868E8" w:rsidRPr="001868E8" w14:paraId="31B9027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78C90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C3BB7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FBECD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1369316.23</w:t>
            </w:r>
          </w:p>
        </w:tc>
      </w:tr>
      <w:tr w:rsidR="001868E8" w:rsidRPr="001868E8" w14:paraId="0FB4E11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9F6D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457AD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508732.81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866A9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1369314.03</w:t>
            </w:r>
          </w:p>
        </w:tc>
      </w:tr>
      <w:tr w:rsidR="001868E8" w:rsidRPr="001868E8" w14:paraId="673576B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2B802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E021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508735.03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6D251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1369312.85</w:t>
            </w:r>
          </w:p>
        </w:tc>
      </w:tr>
      <w:tr w:rsidR="001868E8" w:rsidRPr="001868E8" w14:paraId="2564E828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1838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412C6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508870.53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51B3A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1369548.89</w:t>
            </w:r>
          </w:p>
        </w:tc>
      </w:tr>
      <w:tr w:rsidR="001868E8" w:rsidRPr="001868E8" w14:paraId="4554735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2AFC1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66CC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508868.32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57E76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1369550.08</w:t>
            </w:r>
          </w:p>
        </w:tc>
      </w:tr>
      <w:tr w:rsidR="001868E8" w:rsidRPr="001868E8" w14:paraId="3054376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D8C6A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4A323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508867.14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7616C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1369547.88</w:t>
            </w:r>
          </w:p>
        </w:tc>
      </w:tr>
      <w:tr w:rsidR="001868E8" w:rsidRPr="001868E8" w14:paraId="073EE08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DED20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2BF4F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508869.34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6177D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1369546.68</w:t>
            </w:r>
          </w:p>
        </w:tc>
      </w:tr>
      <w:tr w:rsidR="001868E8" w:rsidRPr="001868E8" w14:paraId="53162755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384CB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E4191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508757.97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A376E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1369354.75</w:t>
            </w:r>
          </w:p>
        </w:tc>
      </w:tr>
      <w:tr w:rsidR="001868E8" w:rsidRPr="001868E8" w14:paraId="3ED1733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EFBB6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F60C6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508755.77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45BF8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1369355.93</w:t>
            </w:r>
          </w:p>
        </w:tc>
      </w:tr>
      <w:tr w:rsidR="001868E8" w:rsidRPr="001868E8" w14:paraId="362B43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3EB2D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60C1F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508754.59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E20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1369353.72</w:t>
            </w:r>
          </w:p>
        </w:tc>
      </w:tr>
      <w:tr w:rsidR="001868E8" w:rsidRPr="001868E8" w14:paraId="23B0B663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CD6C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BF808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508756.79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B2F01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1369352.53</w:t>
            </w:r>
          </w:p>
        </w:tc>
      </w:tr>
      <w:tr w:rsidR="001868E8" w:rsidRPr="001868E8" w14:paraId="21C5D35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51B14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09FAC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508848.48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E6A146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1369510.59</w:t>
            </w:r>
          </w:p>
        </w:tc>
      </w:tr>
      <w:tr w:rsidR="001868E8" w:rsidRPr="001868E8" w14:paraId="1ED4459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4AAE4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0D31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508846.28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2B868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1369511.78</w:t>
            </w:r>
          </w:p>
        </w:tc>
      </w:tr>
      <w:tr w:rsidR="001868E8" w:rsidRPr="001868E8" w14:paraId="1931B63F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7F020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7CD1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508845.09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6FC6FD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1369509.58</w:t>
            </w:r>
          </w:p>
        </w:tc>
      </w:tr>
      <w:tr w:rsidR="001868E8" w:rsidRPr="001868E8" w14:paraId="561D2696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295C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D4AE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508847.3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2680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1369508.39</w:t>
            </w:r>
          </w:p>
        </w:tc>
      </w:tr>
      <w:tr w:rsidR="001868E8" w:rsidRPr="001868E8" w14:paraId="7917BA3E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5E323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B94D2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508780.72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0F36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1369393.82</w:t>
            </w:r>
          </w:p>
        </w:tc>
      </w:tr>
      <w:tr w:rsidR="001868E8" w:rsidRPr="001868E8" w14:paraId="5002D6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50E352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2D91F0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508778.52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44732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1369395.02</w:t>
            </w:r>
          </w:p>
        </w:tc>
      </w:tr>
      <w:tr w:rsidR="001868E8" w:rsidRPr="001868E8" w14:paraId="3A27E0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FDB13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84BC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508777.34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3A06E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1369392.81</w:t>
            </w:r>
          </w:p>
        </w:tc>
      </w:tr>
      <w:tr w:rsidR="001868E8" w:rsidRPr="001868E8" w14:paraId="09B3E3E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D0F04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E8EE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508779.53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DD668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1369391.62</w:t>
            </w:r>
          </w:p>
        </w:tc>
      </w:tr>
      <w:tr w:rsidR="001868E8" w:rsidRPr="001868E8" w14:paraId="4E53DDBD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3ABCA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6350A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508825.89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1A845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1369471.51</w:t>
            </w:r>
          </w:p>
        </w:tc>
      </w:tr>
      <w:tr w:rsidR="001868E8" w:rsidRPr="001868E8" w14:paraId="10EDCF3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E773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E0B53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508823.69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944A28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1369472.7</w:t>
            </w:r>
          </w:p>
        </w:tc>
      </w:tr>
      <w:tr w:rsidR="001868E8" w:rsidRPr="001868E8" w14:paraId="2E6F8FD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32BC3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6C021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508822.51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982FD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1369470.49</w:t>
            </w:r>
          </w:p>
        </w:tc>
      </w:tr>
      <w:tr w:rsidR="001868E8" w:rsidRPr="001868E8" w14:paraId="69B5ADF7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EDEAF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5B1677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508824.71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7990D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1369469.31</w:t>
            </w:r>
          </w:p>
        </w:tc>
      </w:tr>
      <w:tr w:rsidR="001868E8" w:rsidRPr="001868E8" w14:paraId="05C0BED1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DFC939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37908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508805.83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AFAE5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1369437.01</w:t>
            </w:r>
          </w:p>
        </w:tc>
      </w:tr>
      <w:tr w:rsidR="001868E8" w:rsidRPr="001868E8" w14:paraId="5846AA24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64FEAA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8A9614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508803.62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AC3A55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1369438.19</w:t>
            </w:r>
          </w:p>
        </w:tc>
      </w:tr>
      <w:tr w:rsidR="001868E8" w:rsidRPr="001868E8" w14:paraId="50D61100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FA0A0F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60B943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508802.44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B03B0C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1369435.99</w:t>
            </w:r>
          </w:p>
        </w:tc>
      </w:tr>
      <w:tr w:rsidR="001868E8" w:rsidRPr="001868E8" w14:paraId="565405AB" w14:textId="77777777" w:rsidTr="001868E8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571E71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37AF0B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508804.64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42F23E" w14:textId="77777777" w:rsidR="001868E8" w:rsidRPr="001868E8" w:rsidRDefault="001868E8" w:rsidP="001868E8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1369434.8</w:t>
            </w:r>
          </w:p>
        </w:tc>
      </w:tr>
    </w:tbl>
    <w:p w14:paraId="68A2C6AB" w14:textId="77777777" w:rsidR="001868E8" w:rsidRPr="001868E8" w:rsidRDefault="001868E8" w:rsidP="0075457C">
      <w:pPr>
        <w:pStyle w:val="140"/>
      </w:pPr>
    </w:p>
    <w:p w14:paraId="1436A1C6" w14:textId="27DDB985" w:rsidR="001868E8" w:rsidRPr="00056A73" w:rsidRDefault="001868E8" w:rsidP="001868E8">
      <w:pPr>
        <w:pStyle w:val="2"/>
      </w:pPr>
      <w:bookmarkStart w:id="41" w:name="_Toc483840912"/>
      <w:r>
        <w:t>6.3</w:t>
      </w:r>
      <w:r w:rsidRPr="00056A73">
        <w:t xml:space="preserve"> </w:t>
      </w:r>
      <w:r>
        <w:t xml:space="preserve">Каталог координат </w:t>
      </w:r>
      <w:r w:rsidR="004C79CA">
        <w:t xml:space="preserve">многоконтурного </w:t>
      </w:r>
      <w:r>
        <w:t>земельн</w:t>
      </w:r>
      <w:r w:rsidR="004C79CA">
        <w:t>ого</w:t>
      </w:r>
      <w:r>
        <w:t xml:space="preserve"> участк</w:t>
      </w:r>
      <w:r w:rsidR="004C79CA">
        <w:t>а</w:t>
      </w:r>
      <w:r>
        <w:t xml:space="preserve"> под размещ</w:t>
      </w:r>
      <w:r w:rsidR="00137C39">
        <w:t>ение опор линий электропередач</w:t>
      </w:r>
      <w:bookmarkEnd w:id="41"/>
    </w:p>
    <w:p w14:paraId="3D0C5509" w14:textId="13810292" w:rsidR="001F124B" w:rsidRDefault="001F124B" w:rsidP="0075457C">
      <w:pPr>
        <w:pStyle w:val="140"/>
      </w:pPr>
    </w:p>
    <w:p w14:paraId="574C54BC" w14:textId="461B2DFB" w:rsidR="00137C39" w:rsidRDefault="00137C39" w:rsidP="0075457C">
      <w:pPr>
        <w:pStyle w:val="140"/>
      </w:pPr>
      <w:r>
        <w:t xml:space="preserve">Условное обозначение земельного участка </w:t>
      </w:r>
      <w:proofErr w:type="gramStart"/>
      <w:r>
        <w:t>- :ЗУ</w:t>
      </w:r>
      <w:proofErr w:type="gramEnd"/>
      <w:r>
        <w:t>20 (контура 1-678)</w:t>
      </w:r>
    </w:p>
    <w:p w14:paraId="3406C253" w14:textId="77777777" w:rsidR="00137C39" w:rsidRDefault="00137C39" w:rsidP="0075457C">
      <w:pPr>
        <w:pStyle w:val="140"/>
      </w:pP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410"/>
        <w:gridCol w:w="1985"/>
      </w:tblGrid>
      <w:tr w:rsidR="004C79CA" w:rsidRPr="001868E8" w14:paraId="0F569E5D" w14:textId="77777777" w:rsidTr="004C79CA">
        <w:trPr>
          <w:trHeight w:val="300"/>
          <w:tblHeader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FC57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1868E8">
              <w:rPr>
                <w:b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A25D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1868E8">
              <w:rPr>
                <w:b/>
                <w:szCs w:val="24"/>
                <w:lang w:eastAsia="ru-RU"/>
              </w:rPr>
              <w:t>Координата X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F3D5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b/>
                <w:szCs w:val="24"/>
                <w:lang w:eastAsia="ru-RU"/>
              </w:rPr>
            </w:pPr>
            <w:r w:rsidRPr="001868E8">
              <w:rPr>
                <w:b/>
                <w:szCs w:val="24"/>
                <w:lang w:eastAsia="ru-RU"/>
              </w:rPr>
              <w:t>Координата Y</w:t>
            </w:r>
          </w:p>
        </w:tc>
      </w:tr>
      <w:tr w:rsidR="004C79CA" w:rsidRPr="001868E8" w14:paraId="77A741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05FD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D7F572" w14:textId="480F6F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EFEEC2" w14:textId="042F0E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1367411.94</w:t>
            </w:r>
          </w:p>
        </w:tc>
      </w:tr>
      <w:tr w:rsidR="004C79CA" w:rsidRPr="001868E8" w14:paraId="6B644C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96E7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2C70E4" w14:textId="783C78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506606.28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F3A742" w14:textId="3BE872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1367413.95</w:t>
            </w:r>
          </w:p>
        </w:tc>
      </w:tr>
      <w:tr w:rsidR="004C79CA" w:rsidRPr="001868E8" w14:paraId="08EDED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E89B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AA46CB" w14:textId="009830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6AC3FF" w14:textId="50EDAE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1367412.48</w:t>
            </w:r>
          </w:p>
        </w:tc>
      </w:tr>
      <w:tr w:rsidR="004C79CA" w:rsidRPr="001868E8" w14:paraId="7257E1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CA5A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EB865F" w14:textId="24594D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8EB237" w14:textId="2B8107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1367410.47</w:t>
            </w:r>
          </w:p>
        </w:tc>
      </w:tr>
      <w:tr w:rsidR="004C79CA" w:rsidRPr="001868E8" w14:paraId="0B80FE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7910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67905D" w14:textId="7868EF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1A1AC0" w14:textId="7E513B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1367411.94</w:t>
            </w:r>
          </w:p>
        </w:tc>
      </w:tr>
      <w:tr w:rsidR="004C79CA" w:rsidRPr="001868E8" w14:paraId="2017F9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BDFF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0D6EC5" w14:textId="07851D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506614.02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5F38EF" w14:textId="057B78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1367416.45</w:t>
            </w:r>
          </w:p>
        </w:tc>
      </w:tr>
      <w:tr w:rsidR="004C79CA" w:rsidRPr="001868E8" w14:paraId="753B15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CF35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341994" w14:textId="4380F4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506612.53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C63063" w14:textId="2AE3BE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1367418.47</w:t>
            </w:r>
          </w:p>
        </w:tc>
      </w:tr>
      <w:tr w:rsidR="004C79CA" w:rsidRPr="001868E8" w14:paraId="41C5CE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C484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1F0232" w14:textId="1A52CB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506610.52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A42FAC" w14:textId="2BE7D0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1367416.98</w:t>
            </w:r>
          </w:p>
        </w:tc>
      </w:tr>
      <w:tr w:rsidR="004C79CA" w:rsidRPr="001868E8" w14:paraId="444402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9F19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9AB7AD" w14:textId="45F62A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8548BA" w14:textId="1E31ED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1367414.97</w:t>
            </w:r>
          </w:p>
        </w:tc>
      </w:tr>
      <w:tr w:rsidR="004C79CA" w:rsidRPr="001868E8" w14:paraId="5023A4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1EF1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2E7719" w14:textId="2DD802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506614.02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9BD413" w14:textId="5AA385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1367416.45</w:t>
            </w:r>
          </w:p>
        </w:tc>
      </w:tr>
      <w:tr w:rsidR="004C79CA" w:rsidRPr="001868E8" w14:paraId="28169A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BE8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B4CAA0" w14:textId="27FABE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506644.8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CE1C0B" w14:textId="293754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1367438.94</w:t>
            </w:r>
          </w:p>
        </w:tc>
      </w:tr>
      <w:tr w:rsidR="004C79CA" w:rsidRPr="001868E8" w14:paraId="3028B3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2467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A0AAF5" w14:textId="04129A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506643.32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CB5FD8" w14:textId="0A6978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1367440.95</w:t>
            </w:r>
          </w:p>
        </w:tc>
      </w:tr>
      <w:tr w:rsidR="004C79CA" w:rsidRPr="001868E8" w14:paraId="30DD0A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8444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4229F3" w14:textId="1B6201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506641.3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4FF7A9" w14:textId="60A05C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1367439.48</w:t>
            </w:r>
          </w:p>
        </w:tc>
      </w:tr>
      <w:tr w:rsidR="004C79CA" w:rsidRPr="001868E8" w14:paraId="211F7E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F907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907F93" w14:textId="2DD171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506642.79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7AFBEC" w14:textId="47C742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1367437.46</w:t>
            </w:r>
          </w:p>
        </w:tc>
      </w:tr>
      <w:tr w:rsidR="004C79CA" w:rsidRPr="001868E8" w14:paraId="7D75B7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46BD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EADA2D" w14:textId="7CCDFB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506644.8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C0BF40" w14:textId="712526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1367438.94</w:t>
            </w:r>
          </w:p>
        </w:tc>
      </w:tr>
      <w:tr w:rsidR="004C79CA" w:rsidRPr="001868E8" w14:paraId="3B4258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2058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F0FC8B" w14:textId="4E38B6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506683.59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1567F7" w14:textId="107A12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1367467.28</w:t>
            </w:r>
          </w:p>
        </w:tc>
      </w:tr>
      <w:tr w:rsidR="004C79CA" w:rsidRPr="001868E8" w14:paraId="1A9628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3CBF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975AC3" w14:textId="4B34DC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506682.1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81E0B4" w14:textId="5B4789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1367469.29</w:t>
            </w:r>
          </w:p>
        </w:tc>
      </w:tr>
      <w:tr w:rsidR="004C79CA" w:rsidRPr="001868E8" w14:paraId="1C9891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9D22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452ED5" w14:textId="04ACCF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506680.09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2286C1" w14:textId="34CF63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1367467.81</w:t>
            </w:r>
          </w:p>
        </w:tc>
      </w:tr>
      <w:tr w:rsidR="004C79CA" w:rsidRPr="001868E8" w14:paraId="3A5967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0357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2DA2EC" w14:textId="3F5FA1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506681.58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CFFE3F" w14:textId="478AF2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1367465.8</w:t>
            </w:r>
          </w:p>
        </w:tc>
      </w:tr>
      <w:tr w:rsidR="004C79CA" w:rsidRPr="001868E8" w14:paraId="6CBEC0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E228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389729" w14:textId="0C3475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506683.59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0BBF82" w14:textId="1D60B3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1367467.28</w:t>
            </w:r>
          </w:p>
        </w:tc>
      </w:tr>
      <w:tr w:rsidR="004C79CA" w:rsidRPr="001868E8" w14:paraId="077C68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E187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21B561" w14:textId="78CDA4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506719.92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3821FA" w14:textId="20D2A5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1367493.86</w:t>
            </w:r>
          </w:p>
        </w:tc>
      </w:tr>
      <w:tr w:rsidR="004C79CA" w:rsidRPr="001868E8" w14:paraId="6D3CBA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C40F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98CA50" w14:textId="2D7B16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9640B2" w14:textId="292844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1367495.88</w:t>
            </w:r>
          </w:p>
        </w:tc>
      </w:tr>
      <w:tr w:rsidR="004C79CA" w:rsidRPr="001868E8" w14:paraId="140BDF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BDC9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F66547" w14:textId="47B2C1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981288" w14:textId="5278FC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1367494.38</w:t>
            </w:r>
          </w:p>
        </w:tc>
      </w:tr>
      <w:tr w:rsidR="004C79CA" w:rsidRPr="001868E8" w14:paraId="551A67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77A7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541899" w14:textId="0787B3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407D79" w14:textId="168153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1367492.37</w:t>
            </w:r>
          </w:p>
        </w:tc>
      </w:tr>
      <w:tr w:rsidR="004C79CA" w:rsidRPr="001868E8" w14:paraId="33B030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F893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3FF371" w14:textId="608A65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506719.92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6AEA6D" w14:textId="2577A3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1367493.86</w:t>
            </w:r>
          </w:p>
        </w:tc>
      </w:tr>
      <w:tr w:rsidR="004C79CA" w:rsidRPr="001868E8" w14:paraId="2C626D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3489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8E05AC" w14:textId="4C10A6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506756.31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7C5F57" w14:textId="795A9D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1367520.45</w:t>
            </w:r>
          </w:p>
        </w:tc>
      </w:tr>
      <w:tr w:rsidR="004C79CA" w:rsidRPr="001868E8" w14:paraId="3B5519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1D88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02198F" w14:textId="5F6012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506754.82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9B4FE7" w14:textId="4B3A94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1367522.46</w:t>
            </w:r>
          </w:p>
        </w:tc>
      </w:tr>
      <w:tr w:rsidR="004C79CA" w:rsidRPr="001868E8" w14:paraId="35EC40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B864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EBF8AC" w14:textId="455FE0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506752.81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AFA225" w14:textId="5BD53C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1367520.97</w:t>
            </w:r>
          </w:p>
        </w:tc>
      </w:tr>
      <w:tr w:rsidR="004C79CA" w:rsidRPr="001868E8" w14:paraId="499331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641D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C8F133" w14:textId="0E87B8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506754.29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DA2A3D" w14:textId="629C98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1367518.96</w:t>
            </w:r>
          </w:p>
        </w:tc>
      </w:tr>
      <w:tr w:rsidR="004C79CA" w:rsidRPr="001868E8" w14:paraId="77AA07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E32A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E261DD" w14:textId="1C0BC6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506756.31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D154AC" w14:textId="082A4B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1367520.45</w:t>
            </w:r>
          </w:p>
        </w:tc>
      </w:tr>
      <w:tr w:rsidR="004C79CA" w:rsidRPr="001868E8" w14:paraId="48867F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FC06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A42ABD" w14:textId="2271FA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506792.68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087BEA" w14:textId="70AB83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1367547.04</w:t>
            </w:r>
          </w:p>
        </w:tc>
      </w:tr>
      <w:tr w:rsidR="004C79CA" w:rsidRPr="001868E8" w14:paraId="461598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C999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144C2D" w14:textId="77F15D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506791.21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BB3CBA" w14:textId="30E3C3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1367549.05</w:t>
            </w:r>
          </w:p>
        </w:tc>
      </w:tr>
      <w:tr w:rsidR="004C79CA" w:rsidRPr="001868E8" w14:paraId="472850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831E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2677A7" w14:textId="25D7E3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506789.19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C921F4" w14:textId="6935B9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1367547.56</w:t>
            </w:r>
          </w:p>
        </w:tc>
      </w:tr>
      <w:tr w:rsidR="004C79CA" w:rsidRPr="001868E8" w14:paraId="567A1E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FB2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614694" w14:textId="491287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506790.68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DD6BB6" w14:textId="0EBCE0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1367545.55</w:t>
            </w:r>
          </w:p>
        </w:tc>
      </w:tr>
      <w:tr w:rsidR="004C79CA" w:rsidRPr="001868E8" w14:paraId="65F7CA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DFB9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CF049B" w14:textId="11E104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506792.68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F07651" w14:textId="2939FA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1367547.04</w:t>
            </w:r>
          </w:p>
        </w:tc>
      </w:tr>
      <w:tr w:rsidR="004C79CA" w:rsidRPr="001868E8" w14:paraId="22CD74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170E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9D0416" w14:textId="5C5FDF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506829.07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B2860C" w14:textId="028A36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1367573.61</w:t>
            </w:r>
          </w:p>
        </w:tc>
      </w:tr>
      <w:tr w:rsidR="004C79CA" w:rsidRPr="001868E8" w14:paraId="23966C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EF63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BAAEFA" w14:textId="252DA8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506827.58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D752F6" w14:textId="43EA26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1367575.62</w:t>
            </w:r>
          </w:p>
        </w:tc>
      </w:tr>
      <w:tr w:rsidR="004C79CA" w:rsidRPr="001868E8" w14:paraId="76460D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C5AF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EAF524" w14:textId="7CFB86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506825.57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CB3F3F" w14:textId="13DD9D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1367574.14</w:t>
            </w:r>
          </w:p>
        </w:tc>
      </w:tr>
      <w:tr w:rsidR="004C79CA" w:rsidRPr="001868E8" w14:paraId="339B3B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7582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17415D" w14:textId="184389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506827.06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33784F" w14:textId="28AA4B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1367572.13</w:t>
            </w:r>
          </w:p>
        </w:tc>
      </w:tr>
      <w:tr w:rsidR="004C79CA" w:rsidRPr="001868E8" w14:paraId="6D5525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3DDE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952C95" w14:textId="2DA79F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506829.07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DC0268" w14:textId="44B790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1367573.61</w:t>
            </w:r>
          </w:p>
        </w:tc>
      </w:tr>
      <w:tr w:rsidR="004C79CA" w:rsidRPr="001868E8" w14:paraId="6BF03A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7B32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466275" w14:textId="4DE904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506865.45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3C0747" w14:textId="6C3D2B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1367600.19</w:t>
            </w:r>
          </w:p>
        </w:tc>
      </w:tr>
      <w:tr w:rsidR="004C79CA" w:rsidRPr="001868E8" w14:paraId="328DCC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0DE9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D4F0C3" w14:textId="0B3A1B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506863.96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252874" w14:textId="7A4401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1367602.2</w:t>
            </w:r>
          </w:p>
        </w:tc>
      </w:tr>
      <w:tr w:rsidR="004C79CA" w:rsidRPr="001868E8" w14:paraId="3BCB2D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DDAE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864A54" w14:textId="084E45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506861.94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DE4A0B" w14:textId="2B2BDB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1367600.71</w:t>
            </w:r>
          </w:p>
        </w:tc>
      </w:tr>
      <w:tr w:rsidR="004C79CA" w:rsidRPr="001868E8" w14:paraId="412EE4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8D7B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C628DE" w14:textId="7EE97E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506863.44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1AC61B" w14:textId="0C63A7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1367598.71</w:t>
            </w:r>
          </w:p>
        </w:tc>
      </w:tr>
      <w:tr w:rsidR="004C79CA" w:rsidRPr="001868E8" w14:paraId="59D42D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011B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97599C" w14:textId="7A6156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506865.45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558B77" w14:textId="02CED7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1367600.19</w:t>
            </w:r>
          </w:p>
        </w:tc>
      </w:tr>
      <w:tr w:rsidR="004C79CA" w:rsidRPr="001868E8" w14:paraId="076DE8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D89B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D77635" w14:textId="3E0125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506901.72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DEBFBA" w14:textId="0FCDA3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1367626.7</w:t>
            </w:r>
          </w:p>
        </w:tc>
      </w:tr>
      <w:tr w:rsidR="004C79CA" w:rsidRPr="001868E8" w14:paraId="203FE5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79D3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B65032" w14:textId="51482F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506900.25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2F64EE" w14:textId="198143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1367628.72</w:t>
            </w:r>
          </w:p>
        </w:tc>
      </w:tr>
      <w:tr w:rsidR="004C79CA" w:rsidRPr="001868E8" w14:paraId="0DED42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4DFD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F5334F" w14:textId="0795A4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506898.24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BE2062" w14:textId="41F7E0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1367627.23</w:t>
            </w:r>
          </w:p>
        </w:tc>
      </w:tr>
      <w:tr w:rsidR="004C79CA" w:rsidRPr="001868E8" w14:paraId="2CE845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273A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EC3284" w14:textId="37DC2D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506899.71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5AA13C" w14:textId="2ED346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1367625.22</w:t>
            </w:r>
          </w:p>
        </w:tc>
      </w:tr>
      <w:tr w:rsidR="004C79CA" w:rsidRPr="001868E8" w14:paraId="582941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CD7C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28DB65" w14:textId="35B876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506901.72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7582D7" w14:textId="40C964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1367626.7</w:t>
            </w:r>
          </w:p>
        </w:tc>
      </w:tr>
      <w:tr w:rsidR="004C79CA" w:rsidRPr="001868E8" w14:paraId="1DBFB0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B2875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FEDDBB" w14:textId="0CD288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506938.02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8D59EC" w14:textId="776725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1367653.21</w:t>
            </w:r>
          </w:p>
        </w:tc>
      </w:tr>
      <w:tr w:rsidR="004C79CA" w:rsidRPr="001868E8" w14:paraId="273C66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EFF67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CFA65F" w14:textId="0399D7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506936.53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2E749D" w14:textId="7AC581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1367655.22</w:t>
            </w:r>
          </w:p>
        </w:tc>
      </w:tr>
      <w:tr w:rsidR="004C79CA" w:rsidRPr="001868E8" w14:paraId="7DDBAB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2D8B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597D5C" w14:textId="60E5B6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506934.52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2B0140" w14:textId="0CD1EC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1367653.75</w:t>
            </w:r>
          </w:p>
        </w:tc>
      </w:tr>
      <w:tr w:rsidR="004C79CA" w:rsidRPr="001868E8" w14:paraId="0598CB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3CD6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FFC341" w14:textId="6AB6C9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506936.01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F25AF8" w14:textId="4674E4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1367651.74</w:t>
            </w:r>
          </w:p>
        </w:tc>
      </w:tr>
      <w:tr w:rsidR="004C79CA" w:rsidRPr="001868E8" w14:paraId="357E13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C15E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544EE4" w14:textId="217E99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506938.02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633F3E" w14:textId="38E6FA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1367653.21</w:t>
            </w:r>
          </w:p>
        </w:tc>
      </w:tr>
      <w:tr w:rsidR="004C79CA" w:rsidRPr="001868E8" w14:paraId="5BC350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B0AF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3F46E5" w14:textId="43752A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506973.88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8F9E92" w14:textId="145460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1367679.48</w:t>
            </w:r>
          </w:p>
        </w:tc>
      </w:tr>
      <w:tr w:rsidR="004C79CA" w:rsidRPr="001868E8" w14:paraId="7AB398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E138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30A7C3" w14:textId="21196B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506972.39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A0B7AF" w14:textId="2BAB00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1367681.49</w:t>
            </w:r>
          </w:p>
        </w:tc>
      </w:tr>
      <w:tr w:rsidR="004C79CA" w:rsidRPr="001868E8" w14:paraId="500CD8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E3D9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11CFD9" w14:textId="4CAB93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506970.38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5FBE1B" w14:textId="739C9B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1367680.01</w:t>
            </w:r>
          </w:p>
        </w:tc>
      </w:tr>
      <w:tr w:rsidR="004C79CA" w:rsidRPr="001868E8" w14:paraId="64991C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D932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633C34" w14:textId="7D66B6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506971.87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0951EF" w14:textId="212CA1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1367678</w:t>
            </w:r>
          </w:p>
        </w:tc>
      </w:tr>
      <w:tr w:rsidR="004C79CA" w:rsidRPr="001868E8" w14:paraId="4B5369D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F134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7D3C37" w14:textId="31BC22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506973.88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7BCC23" w14:textId="615A3D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1367679.48</w:t>
            </w:r>
          </w:p>
        </w:tc>
      </w:tr>
      <w:tr w:rsidR="004C79CA" w:rsidRPr="001868E8" w14:paraId="317620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0FC1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7D7E5F" w14:textId="154F22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65C652" w14:textId="36269A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1367504.37</w:t>
            </w:r>
          </w:p>
        </w:tc>
      </w:tr>
      <w:tr w:rsidR="004C79CA" w:rsidRPr="001868E8" w14:paraId="393635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C565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DABDBE" w14:textId="6FD382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506710.75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AE13B1" w14:textId="7EEA27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1367506.4</w:t>
            </w:r>
          </w:p>
        </w:tc>
      </w:tr>
      <w:tr w:rsidR="004C79CA" w:rsidRPr="001868E8" w14:paraId="0E4540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BEDF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90D94A" w14:textId="5D0D1C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506708.73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ECB0BE" w14:textId="5E2880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1367504.9</w:t>
            </w:r>
          </w:p>
        </w:tc>
      </w:tr>
      <w:tr w:rsidR="004C79CA" w:rsidRPr="001868E8" w14:paraId="31A7AF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B88E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48E770" w14:textId="539F8C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E39A6A" w14:textId="43B1F3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1367502.89</w:t>
            </w:r>
          </w:p>
        </w:tc>
      </w:tr>
      <w:tr w:rsidR="004C79CA" w:rsidRPr="001868E8" w14:paraId="5B0CEA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065B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01C401" w14:textId="4B9AA8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506712.22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C92E95" w14:textId="4AD0A6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1367504.37</w:t>
            </w:r>
          </w:p>
        </w:tc>
      </w:tr>
      <w:tr w:rsidR="004C79CA" w:rsidRPr="001868E8" w14:paraId="0D59DF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83E7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646168" w14:textId="5225A7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506748.61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F9C07A" w14:textId="239F11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1367530.96</w:t>
            </w:r>
          </w:p>
        </w:tc>
      </w:tr>
      <w:tr w:rsidR="004C79CA" w:rsidRPr="001868E8" w14:paraId="5932CA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D315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F5D86F" w14:textId="7A51E4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506747.13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7D264B" w14:textId="72F41D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1367532.97</w:t>
            </w:r>
          </w:p>
        </w:tc>
      </w:tr>
      <w:tr w:rsidR="004C79CA" w:rsidRPr="001868E8" w14:paraId="7321B0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8BFCB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6A6812" w14:textId="732B0F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506745.11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275CD9" w14:textId="253427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1367531.5</w:t>
            </w:r>
          </w:p>
        </w:tc>
      </w:tr>
      <w:tr w:rsidR="004C79CA" w:rsidRPr="001868E8" w14:paraId="425D8A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7527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80108F" w14:textId="2DFFBD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506746.6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080968" w14:textId="3488AA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1367529.48</w:t>
            </w:r>
          </w:p>
        </w:tc>
      </w:tr>
      <w:tr w:rsidR="004C79CA" w:rsidRPr="001868E8" w14:paraId="61EC24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A5F1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2D5B9E" w14:textId="365AE5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506748.61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2079C3" w14:textId="21DA52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1367530.96</w:t>
            </w:r>
          </w:p>
        </w:tc>
      </w:tr>
      <w:tr w:rsidR="004C79CA" w:rsidRPr="001868E8" w14:paraId="4C1F27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535D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35857C" w14:textId="090B53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4EA511" w14:textId="60A3FD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1367557.55</w:t>
            </w:r>
          </w:p>
        </w:tc>
      </w:tr>
      <w:tr w:rsidR="004C79CA" w:rsidRPr="001868E8" w14:paraId="3376BD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8B8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012A72" w14:textId="53F949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506783.51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C61DED" w14:textId="27DD59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1367559.56</w:t>
            </w:r>
          </w:p>
        </w:tc>
      </w:tr>
      <w:tr w:rsidR="004C79CA" w:rsidRPr="001868E8" w14:paraId="0D279C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567E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31258F" w14:textId="3C8D3E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506781.5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7A9EB7" w14:textId="42A193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1367558.09</w:t>
            </w:r>
          </w:p>
        </w:tc>
      </w:tr>
      <w:tr w:rsidR="004C79CA" w:rsidRPr="001868E8" w14:paraId="18F66C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9AD3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B1A0FC" w14:textId="213F95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506782.99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79AD34" w14:textId="4C254D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1367556.07</w:t>
            </w:r>
          </w:p>
        </w:tc>
      </w:tr>
      <w:tr w:rsidR="004C79CA" w:rsidRPr="001868E8" w14:paraId="5D2689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AFFE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B89ABD" w14:textId="124803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506785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1509D1" w14:textId="7DDD59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1367557.55</w:t>
            </w:r>
          </w:p>
        </w:tc>
      </w:tr>
      <w:tr w:rsidR="004C79CA" w:rsidRPr="001868E8" w14:paraId="2B0F0F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83D5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A45C24" w14:textId="0479CB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506821.38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6F835B" w14:textId="50AAD5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1367584.13</w:t>
            </w:r>
          </w:p>
        </w:tc>
      </w:tr>
      <w:tr w:rsidR="004C79CA" w:rsidRPr="001868E8" w14:paraId="4411C5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CBD8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2EBF21" w14:textId="1D3F9B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506819.9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6732B9" w14:textId="5FE2FD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1367586.14</w:t>
            </w:r>
          </w:p>
        </w:tc>
      </w:tr>
      <w:tr w:rsidR="004C79CA" w:rsidRPr="001868E8" w14:paraId="322396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E457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31048" w14:textId="3454A0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506817.89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9494F6" w14:textId="182FFE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1367584.66</w:t>
            </w:r>
          </w:p>
        </w:tc>
      </w:tr>
      <w:tr w:rsidR="004C79CA" w:rsidRPr="001868E8" w14:paraId="3EFCC2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50C2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52DA90" w14:textId="3D24F3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506819.36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977F56" w14:textId="27BE5A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1367582.64</w:t>
            </w:r>
          </w:p>
        </w:tc>
      </w:tr>
      <w:tr w:rsidR="004C79CA" w:rsidRPr="001868E8" w14:paraId="15E37B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BDEA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D59B8C" w14:textId="184798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506821.38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BD43EC" w14:textId="712EE1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1367584.13</w:t>
            </w:r>
          </w:p>
        </w:tc>
      </w:tr>
      <w:tr w:rsidR="004C79CA" w:rsidRPr="001868E8" w14:paraId="35FE1D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F610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EB79B8" w14:textId="5CF04F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506857.75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A967C1" w14:textId="69ECDD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1367610.71</w:t>
            </w:r>
          </w:p>
        </w:tc>
      </w:tr>
      <w:tr w:rsidR="004C79CA" w:rsidRPr="001868E8" w14:paraId="5237F3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C8F3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2F3C71" w14:textId="5D9896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506856.26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2E9C88" w14:textId="096C5A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1367612.72</w:t>
            </w:r>
          </w:p>
        </w:tc>
      </w:tr>
      <w:tr w:rsidR="004C79CA" w:rsidRPr="001868E8" w14:paraId="5889E4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7DF8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BC38BC" w14:textId="3289BB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506854.25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D9687A" w14:textId="6ACA92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1367611.24</w:t>
            </w:r>
          </w:p>
        </w:tc>
      </w:tr>
      <w:tr w:rsidR="004C79CA" w:rsidRPr="001868E8" w14:paraId="26A3E07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1162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F3A644" w14:textId="25121D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506855.73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3E5732" w14:textId="0B6D57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1367609.23</w:t>
            </w:r>
          </w:p>
        </w:tc>
      </w:tr>
      <w:tr w:rsidR="004C79CA" w:rsidRPr="001868E8" w14:paraId="36690D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E83E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C4EAAB" w14:textId="639BD2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506857.75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6B60AF" w14:textId="6CAD9C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1367610.71</w:t>
            </w:r>
          </w:p>
        </w:tc>
      </w:tr>
      <w:tr w:rsidR="004C79CA" w:rsidRPr="001868E8" w14:paraId="39B33D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28EE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ECD98" w14:textId="3BAE00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506894.04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024238" w14:textId="31928F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1367637.23</w:t>
            </w:r>
          </w:p>
        </w:tc>
      </w:tr>
      <w:tr w:rsidR="004C79CA" w:rsidRPr="001868E8" w14:paraId="546006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9AA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FECC78" w14:textId="6CFA63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506892.55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F6DBED" w14:textId="0EA1F5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1367639.24</w:t>
            </w:r>
          </w:p>
        </w:tc>
      </w:tr>
      <w:tr w:rsidR="004C79CA" w:rsidRPr="001868E8" w14:paraId="676061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D759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90A073" w14:textId="4E5374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506890.54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680A50" w14:textId="6EA6E4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1367637.75</w:t>
            </w:r>
          </w:p>
        </w:tc>
      </w:tr>
      <w:tr w:rsidR="004C79CA" w:rsidRPr="001868E8" w14:paraId="159BB6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95AF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779EEC" w14:textId="38FE4A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506892.03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1891BC" w14:textId="62988B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1367635.74</w:t>
            </w:r>
          </w:p>
        </w:tc>
      </w:tr>
      <w:tr w:rsidR="004C79CA" w:rsidRPr="001868E8" w14:paraId="51AA7E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B571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D2A76E" w14:textId="7A7EB8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506894.04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6E2C69" w14:textId="441F6E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1367637.23</w:t>
            </w:r>
          </w:p>
        </w:tc>
      </w:tr>
      <w:tr w:rsidR="004C79CA" w:rsidRPr="001868E8" w14:paraId="373C31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D523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AF2781" w14:textId="486FBC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506930.33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8B6206" w14:textId="56E018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1367663.73</w:t>
            </w:r>
          </w:p>
        </w:tc>
      </w:tr>
      <w:tr w:rsidR="004C79CA" w:rsidRPr="001868E8" w14:paraId="4DED33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4BC9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6D629F" w14:textId="0A78C1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506928.84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6D589D" w14:textId="45095A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1367665.75</w:t>
            </w:r>
          </w:p>
        </w:tc>
      </w:tr>
      <w:tr w:rsidR="004C79CA" w:rsidRPr="001868E8" w14:paraId="4A75AA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D45B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D90FA3" w14:textId="4699F2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506926.83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39B231" w14:textId="7F19DF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1367664.27</w:t>
            </w:r>
          </w:p>
        </w:tc>
      </w:tr>
      <w:tr w:rsidR="004C79CA" w:rsidRPr="001868E8" w14:paraId="73020A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1489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E5E895" w14:textId="614658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506928.31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188063" w14:textId="286AC3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1367662.26</w:t>
            </w:r>
          </w:p>
        </w:tc>
      </w:tr>
      <w:tr w:rsidR="004C79CA" w:rsidRPr="001868E8" w14:paraId="368822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6A83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35A990" w14:textId="6CBEC7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506930.33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B6B69C" w14:textId="21A35F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1367663.73</w:t>
            </w:r>
          </w:p>
        </w:tc>
      </w:tr>
      <w:tr w:rsidR="004C79CA" w:rsidRPr="001868E8" w14:paraId="01F2D0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9194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009B4B" w14:textId="51F303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506966.77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5250CE" w14:textId="5C56DF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1367690.33</w:t>
            </w:r>
          </w:p>
        </w:tc>
      </w:tr>
      <w:tr w:rsidR="004C79CA" w:rsidRPr="001868E8" w14:paraId="3890DE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3179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037073" w14:textId="02F9E1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506965.28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FDAADD" w14:textId="510FED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1367692.34</w:t>
            </w:r>
          </w:p>
        </w:tc>
      </w:tr>
      <w:tr w:rsidR="004C79CA" w:rsidRPr="001868E8" w14:paraId="5834A2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AAB0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53AF4D" w14:textId="263A8E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506963.27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78DFF6" w14:textId="1EA841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1367690.86</w:t>
            </w:r>
          </w:p>
        </w:tc>
      </w:tr>
      <w:tr w:rsidR="004C79CA" w:rsidRPr="001868E8" w14:paraId="12265C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51BD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E0FFD2" w14:textId="77A4E1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506964.75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C2E70B" w14:textId="6631BC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1367688.84</w:t>
            </w:r>
          </w:p>
        </w:tc>
      </w:tr>
      <w:tr w:rsidR="004C79CA" w:rsidRPr="001868E8" w14:paraId="7231FE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C99D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A5E720" w14:textId="4F1FF9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506966.77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A08C44" w14:textId="775E94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1367690.33</w:t>
            </w:r>
          </w:p>
        </w:tc>
      </w:tr>
      <w:tr w:rsidR="004C79CA" w:rsidRPr="001868E8" w14:paraId="23E2F5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EFAB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907AA5" w14:textId="26D3BF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506675.9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BDE410" w14:textId="3B7DED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1367477.8</w:t>
            </w:r>
          </w:p>
        </w:tc>
      </w:tr>
      <w:tr w:rsidR="004C79CA" w:rsidRPr="001868E8" w14:paraId="3D8AD2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E993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D4C047" w14:textId="6729B1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506674.4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E133BE" w14:textId="4ED101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1367479.82</w:t>
            </w:r>
          </w:p>
        </w:tc>
      </w:tr>
      <w:tr w:rsidR="004C79CA" w:rsidRPr="001868E8" w14:paraId="1B867C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BDF1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E6A500" w14:textId="0C7F7A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506672.4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54C140" w14:textId="1A4D40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1367478.32</w:t>
            </w:r>
          </w:p>
        </w:tc>
      </w:tr>
      <w:tr w:rsidR="004C79CA" w:rsidRPr="001868E8" w14:paraId="0FD22E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5C98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5A0FD9" w14:textId="576201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506673.87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1EB9FF" w14:textId="580872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1367476.31</w:t>
            </w:r>
          </w:p>
        </w:tc>
      </w:tr>
      <w:tr w:rsidR="004C79CA" w:rsidRPr="001868E8" w14:paraId="668BCA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3C73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26B3E2" w14:textId="37B431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506675.9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CFD784" w14:textId="6186A0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1367477.8</w:t>
            </w:r>
          </w:p>
        </w:tc>
      </w:tr>
      <w:tr w:rsidR="004C79CA" w:rsidRPr="001868E8" w14:paraId="6FBC6F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011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D200D0" w14:textId="06F6F3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76197C" w14:textId="7AEE3B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1367700.53</w:t>
            </w:r>
          </w:p>
        </w:tc>
      </w:tr>
      <w:tr w:rsidR="004C79CA" w:rsidRPr="001868E8" w14:paraId="44ED0E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BB0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7CC506" w14:textId="6F51E8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507008.78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9F7F8D" w14:textId="608C46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1367702.94</w:t>
            </w:r>
          </w:p>
        </w:tc>
      </w:tr>
      <w:tr w:rsidR="004C79CA" w:rsidRPr="001868E8" w14:paraId="19CFEF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45B8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D3469D" w14:textId="2C785F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507006.38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48E6ED" w14:textId="424422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1367702.27</w:t>
            </w:r>
          </w:p>
        </w:tc>
      </w:tr>
      <w:tr w:rsidR="004C79CA" w:rsidRPr="001868E8" w14:paraId="0F29DF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2521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88D711" w14:textId="4E2BD7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AF6106" w14:textId="366162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1367699.86</w:t>
            </w:r>
          </w:p>
        </w:tc>
      </w:tr>
      <w:tr w:rsidR="004C79CA" w:rsidRPr="001868E8" w14:paraId="7AFF43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6A39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215640" w14:textId="0ADC38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F682A8" w14:textId="6384A5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1367700.53</w:t>
            </w:r>
          </w:p>
        </w:tc>
      </w:tr>
      <w:tr w:rsidR="004C79CA" w:rsidRPr="001868E8" w14:paraId="2D11F5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D5B7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F7D6CE" w14:textId="00F59A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507005.29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F89FAA" w14:textId="5CAB32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1367712.94</w:t>
            </w:r>
          </w:p>
        </w:tc>
      </w:tr>
      <w:tr w:rsidR="004C79CA" w:rsidRPr="001868E8" w14:paraId="60E183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1475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F1E7AD" w14:textId="10CD1A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507004.62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519C30" w14:textId="0D3B52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1367715.34</w:t>
            </w:r>
          </w:p>
        </w:tc>
      </w:tr>
      <w:tr w:rsidR="004C79CA" w:rsidRPr="001868E8" w14:paraId="6D75B2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8749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1949D8" w14:textId="493D1C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507002.2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32BC7C" w14:textId="07316E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1367714.67</w:t>
            </w:r>
          </w:p>
        </w:tc>
      </w:tr>
      <w:tr w:rsidR="004C79CA" w:rsidRPr="001868E8" w14:paraId="02352E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58F6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E63411" w14:textId="199376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6823E0" w14:textId="0349FF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1367712.27</w:t>
            </w:r>
          </w:p>
        </w:tc>
      </w:tr>
      <w:tr w:rsidR="004C79CA" w:rsidRPr="001868E8" w14:paraId="431ADB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5713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9A567A" w14:textId="07D360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507005.29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F43825" w14:textId="3F74F8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1367712.94</w:t>
            </w:r>
          </w:p>
        </w:tc>
      </w:tr>
      <w:tr w:rsidR="004C79CA" w:rsidRPr="001868E8" w14:paraId="34CB46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6870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AED81F" w14:textId="62B9E6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507054.84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A61047" w14:textId="0A1FBC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1367705.81</w:t>
            </w:r>
          </w:p>
        </w:tc>
      </w:tr>
      <w:tr w:rsidR="004C79CA" w:rsidRPr="001868E8" w14:paraId="535CA0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62BD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0EA33C" w14:textId="54633B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507053.35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992CE9" w14:textId="1B50B8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1367707.83</w:t>
            </w:r>
          </w:p>
        </w:tc>
      </w:tr>
      <w:tr w:rsidR="004C79CA" w:rsidRPr="001868E8" w14:paraId="6CF9CC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8B7D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616EB4" w14:textId="722F48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507051.34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E0B7D8" w14:textId="0CFD3E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1367706.34</w:t>
            </w:r>
          </w:p>
        </w:tc>
      </w:tr>
      <w:tr w:rsidR="004C79CA" w:rsidRPr="001868E8" w14:paraId="08F15C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1824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3F92CA" w14:textId="34F376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507052.82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EF0721" w14:textId="4F480E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1367704.33</w:t>
            </w:r>
          </w:p>
        </w:tc>
      </w:tr>
      <w:tr w:rsidR="004C79CA" w:rsidRPr="001868E8" w14:paraId="090810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6BCB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660574" w14:textId="239423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507054.84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EC1C56" w14:textId="410592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1367705.81</w:t>
            </w:r>
          </w:p>
        </w:tc>
      </w:tr>
      <w:tr w:rsidR="004C79CA" w:rsidRPr="001868E8" w14:paraId="683631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7D8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EDADF1" w14:textId="4BC882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507090.58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36C526" w14:textId="1461F1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1367731.94</w:t>
            </w:r>
          </w:p>
        </w:tc>
      </w:tr>
      <w:tr w:rsidR="004C79CA" w:rsidRPr="001868E8" w14:paraId="053134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11F3C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C26F24" w14:textId="6D812C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507089.11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2E7AFF" w14:textId="686683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1367733.95</w:t>
            </w:r>
          </w:p>
        </w:tc>
      </w:tr>
      <w:tr w:rsidR="004C79CA" w:rsidRPr="001868E8" w14:paraId="4F95EB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BC27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375A54" w14:textId="5A5A1D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507087.09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90FF10" w14:textId="30B9F3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1367732.47</w:t>
            </w:r>
          </w:p>
        </w:tc>
      </w:tr>
      <w:tr w:rsidR="004C79CA" w:rsidRPr="001868E8" w14:paraId="53A87E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7DE2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736FE1" w14:textId="65933A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507088.57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97B932" w14:textId="02834E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1367730.45</w:t>
            </w:r>
          </w:p>
        </w:tc>
      </w:tr>
      <w:tr w:rsidR="004C79CA" w:rsidRPr="001868E8" w14:paraId="632606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02CA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1AED17" w14:textId="1DBD08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507090.58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065CE1" w14:textId="3DEC14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1367731.94</w:t>
            </w:r>
          </w:p>
        </w:tc>
      </w:tr>
      <w:tr w:rsidR="004C79CA" w:rsidRPr="001868E8" w14:paraId="321F9F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C879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EC7B81" w14:textId="6065AB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507126.93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4AD6CF" w14:textId="292024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1367758.48</w:t>
            </w:r>
          </w:p>
        </w:tc>
      </w:tr>
      <w:tr w:rsidR="004C79CA" w:rsidRPr="001868E8" w14:paraId="5D1370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4875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C75D76" w14:textId="7B4ECE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507125.45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5954B4" w14:textId="3AF67F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1367760.49</w:t>
            </w:r>
          </w:p>
        </w:tc>
      </w:tr>
      <w:tr w:rsidR="004C79CA" w:rsidRPr="001868E8" w14:paraId="1B3C90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C658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50A08D" w14:textId="7281C0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507123.44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2C155E" w14:textId="2FD0DF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1367759.02</w:t>
            </w:r>
          </w:p>
        </w:tc>
      </w:tr>
      <w:tr w:rsidR="004C79CA" w:rsidRPr="001868E8" w14:paraId="5594E5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792C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B67381" w14:textId="5BBFE3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507124.92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9E6B7" w14:textId="312A4E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1367757.01</w:t>
            </w:r>
          </w:p>
        </w:tc>
      </w:tr>
      <w:tr w:rsidR="004C79CA" w:rsidRPr="001868E8" w14:paraId="5FC0F7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45A1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46BF4E" w14:textId="568D3A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507126.93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25E4A3" w14:textId="4679D4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1367758.48</w:t>
            </w:r>
          </w:p>
        </w:tc>
      </w:tr>
      <w:tr w:rsidR="004C79CA" w:rsidRPr="001868E8" w14:paraId="4422C4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EDD6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51655E" w14:textId="741940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507165.56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AA9BAA" w14:textId="76500F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1367786.55</w:t>
            </w:r>
          </w:p>
        </w:tc>
      </w:tr>
      <w:tr w:rsidR="004C79CA" w:rsidRPr="001868E8" w14:paraId="79728D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E35E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A7AA05" w14:textId="630E1A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507164.07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3236F1" w14:textId="76137F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1367788.56</w:t>
            </w:r>
          </w:p>
        </w:tc>
      </w:tr>
      <w:tr w:rsidR="004C79CA" w:rsidRPr="001868E8" w14:paraId="2E04894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9ADD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2AC299" w14:textId="01F130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507162.06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785FEB" w14:textId="565BFB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1367787.09</w:t>
            </w:r>
          </w:p>
        </w:tc>
      </w:tr>
      <w:tr w:rsidR="004C79CA" w:rsidRPr="001868E8" w14:paraId="73BB14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1300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FA653D" w14:textId="4509F9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507163.55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0A9321" w14:textId="25240E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1367785.07</w:t>
            </w:r>
          </w:p>
        </w:tc>
      </w:tr>
      <w:tr w:rsidR="004C79CA" w:rsidRPr="001868E8" w14:paraId="1E7408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1914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361B3F" w14:textId="365FA4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507165.56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C01862" w14:textId="6CB141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1367786.55</w:t>
            </w:r>
          </w:p>
        </w:tc>
      </w:tr>
      <w:tr w:rsidR="004C79CA" w:rsidRPr="001868E8" w14:paraId="59C4A6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799F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F77F96" w14:textId="5A85BF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507700.48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E67935" w14:textId="18FF9F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1368221.15</w:t>
            </w:r>
          </w:p>
        </w:tc>
      </w:tr>
      <w:tr w:rsidR="004C79CA" w:rsidRPr="001868E8" w14:paraId="7A1D63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2D56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6ACD55" w14:textId="365F85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53F651" w14:textId="2C2C1F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1368223.17</w:t>
            </w:r>
          </w:p>
        </w:tc>
      </w:tr>
      <w:tr w:rsidR="004C79CA" w:rsidRPr="001868E8" w14:paraId="34EBDC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7983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B3159B" w14:textId="4F7593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507696.98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50B991" w14:textId="68B155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1368221.67</w:t>
            </w:r>
          </w:p>
        </w:tc>
      </w:tr>
      <w:tr w:rsidR="004C79CA" w:rsidRPr="001868E8" w14:paraId="36CD4C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843D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31D12E" w14:textId="03188F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507698.47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328963" w14:textId="464E8F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1368219.66</w:t>
            </w:r>
          </w:p>
        </w:tc>
      </w:tr>
      <w:tr w:rsidR="004C79CA" w:rsidRPr="001868E8" w14:paraId="0BEF25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0AB9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78E0E5" w14:textId="0F9931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507700.48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58778C" w14:textId="130793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1368221.15</w:t>
            </w:r>
          </w:p>
        </w:tc>
      </w:tr>
      <w:tr w:rsidR="004C79CA" w:rsidRPr="001868E8" w14:paraId="1AA0F7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7312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A27DC8" w14:textId="2176BD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507736.16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C02039" w14:textId="27F6B9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1368248.57</w:t>
            </w:r>
          </w:p>
        </w:tc>
      </w:tr>
      <w:tr w:rsidR="004C79CA" w:rsidRPr="001868E8" w14:paraId="3DEF2B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2766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949345" w14:textId="726CF2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507734.67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E2C011" w14:textId="2DBD34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1368250.58</w:t>
            </w:r>
          </w:p>
        </w:tc>
      </w:tr>
      <w:tr w:rsidR="004C79CA" w:rsidRPr="001868E8" w14:paraId="031DE4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6CAF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8DC9B5" w14:textId="59AD71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507732.66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7FE916" w14:textId="5D1EF5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1368249.09</w:t>
            </w:r>
          </w:p>
        </w:tc>
      </w:tr>
      <w:tr w:rsidR="004C79CA" w:rsidRPr="001868E8" w14:paraId="1BEFBD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0F3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4E0A62" w14:textId="4D33D7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507734.15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F0F4E5" w14:textId="19D6C4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1368247.07</w:t>
            </w:r>
          </w:p>
        </w:tc>
      </w:tr>
      <w:tr w:rsidR="004C79CA" w:rsidRPr="001868E8" w14:paraId="5CC88B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5400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AB8557" w14:textId="36AE1F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507736.16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274680" w14:textId="6E1168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1368248.57</w:t>
            </w:r>
          </w:p>
        </w:tc>
      </w:tr>
      <w:tr w:rsidR="004C79CA" w:rsidRPr="001868E8" w14:paraId="1E3887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AC94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BAB291" w14:textId="5F5B4B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507728.85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612797" w14:textId="2C0ED9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1368259.33</w:t>
            </w:r>
          </w:p>
        </w:tc>
      </w:tr>
      <w:tr w:rsidR="004C79CA" w:rsidRPr="001868E8" w14:paraId="4CCD8B9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A783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7EB622" w14:textId="50AEE2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507727.36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1E05B3" w14:textId="2753BA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1368261.34</w:t>
            </w:r>
          </w:p>
        </w:tc>
      </w:tr>
      <w:tr w:rsidR="004C79CA" w:rsidRPr="001868E8" w14:paraId="397657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7087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10F82B" w14:textId="58938B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507725.35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0D760A" w14:textId="4E320A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1368259.87</w:t>
            </w:r>
          </w:p>
        </w:tc>
      </w:tr>
      <w:tr w:rsidR="004C79CA" w:rsidRPr="001868E8" w14:paraId="32B159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0937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9A7915" w14:textId="5F36DB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507726.84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23EFC0" w14:textId="0C6D15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1368257.86</w:t>
            </w:r>
          </w:p>
        </w:tc>
      </w:tr>
      <w:tr w:rsidR="004C79CA" w:rsidRPr="001868E8" w14:paraId="7B92F0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C007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FF052B" w14:textId="3F96AA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507728.85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762C6C" w14:textId="1396FD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1368259.33</w:t>
            </w:r>
          </w:p>
        </w:tc>
      </w:tr>
      <w:tr w:rsidR="004C79CA" w:rsidRPr="001868E8" w14:paraId="0A7175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341E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78B53F" w14:textId="68EA3C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507772.21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CDF65F" w14:textId="0C42D7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1368275.53</w:t>
            </w:r>
          </w:p>
        </w:tc>
      </w:tr>
      <w:tr w:rsidR="004C79CA" w:rsidRPr="001868E8" w14:paraId="374CEB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A631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B57C72" w14:textId="1FC1BC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507770.72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73F362" w14:textId="2BB4F9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1368277.55</w:t>
            </w:r>
          </w:p>
        </w:tc>
      </w:tr>
      <w:tr w:rsidR="004C79CA" w:rsidRPr="001868E8" w14:paraId="09C82B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0161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04E673" w14:textId="6F4493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507768.71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09A9E9" w14:textId="2C148E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1368276.05</w:t>
            </w:r>
          </w:p>
        </w:tc>
      </w:tr>
      <w:tr w:rsidR="004C79CA" w:rsidRPr="001868E8" w14:paraId="4B626A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2E68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752EB9" w14:textId="4017D8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507770.19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8E1FB0" w14:textId="4B40CE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1368274.04</w:t>
            </w:r>
          </w:p>
        </w:tc>
      </w:tr>
      <w:tr w:rsidR="004C79CA" w:rsidRPr="001868E8" w14:paraId="186220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996F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5D18E9" w14:textId="52BEF7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507772.21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9161CF" w14:textId="4222AA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1368275.53</w:t>
            </w:r>
          </w:p>
        </w:tc>
      </w:tr>
      <w:tr w:rsidR="004C79CA" w:rsidRPr="001868E8" w14:paraId="198A39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8F95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5A01D7" w14:textId="187F50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507808.51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055492" w14:textId="51F83A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1368302.15</w:t>
            </w:r>
          </w:p>
        </w:tc>
      </w:tr>
      <w:tr w:rsidR="004C79CA" w:rsidRPr="001868E8" w14:paraId="7FBD63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BDB9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7D2EF5" w14:textId="0A0141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507807.03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7F1E62" w14:textId="32FE0B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1368304.16</w:t>
            </w:r>
          </w:p>
        </w:tc>
      </w:tr>
      <w:tr w:rsidR="004C79CA" w:rsidRPr="001868E8" w14:paraId="589873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147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113066" w14:textId="329855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507805.01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7AA1A9" w14:textId="68B7BD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1368302.68</w:t>
            </w:r>
          </w:p>
        </w:tc>
      </w:tr>
      <w:tr w:rsidR="004C79CA" w:rsidRPr="001868E8" w14:paraId="5B28A4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8F70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CDC57B" w14:textId="4E30B7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507806.5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1DE6B7" w14:textId="2F59CD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1368300.67</w:t>
            </w:r>
          </w:p>
        </w:tc>
      </w:tr>
      <w:tr w:rsidR="004C79CA" w:rsidRPr="001868E8" w14:paraId="65BF94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41F1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2B8CC" w14:textId="521967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507808.51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D8303E" w14:textId="2D1F4F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1368302.15</w:t>
            </w:r>
          </w:p>
        </w:tc>
      </w:tr>
      <w:tr w:rsidR="004C79CA" w:rsidRPr="001868E8" w14:paraId="6D94AB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C284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5F0205" w14:textId="261E13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507845.75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DD4B0B" w14:textId="04A1B4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1368327.55</w:t>
            </w:r>
          </w:p>
        </w:tc>
      </w:tr>
      <w:tr w:rsidR="004C79CA" w:rsidRPr="001868E8" w14:paraId="0C1D49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872A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C1313" w14:textId="17DB5E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507844.26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F4819E" w14:textId="2256F3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1368329.57</w:t>
            </w:r>
          </w:p>
        </w:tc>
      </w:tr>
      <w:tr w:rsidR="004C79CA" w:rsidRPr="001868E8" w14:paraId="6A39AA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9358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ADCB05" w14:textId="185667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507842.25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525FFF" w14:textId="5DEAF3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1368328.08</w:t>
            </w:r>
          </w:p>
        </w:tc>
      </w:tr>
      <w:tr w:rsidR="004C79CA" w:rsidRPr="001868E8" w14:paraId="6B0905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3CBA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BAEAC0" w14:textId="4DFA4C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507843.72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CCBA05" w14:textId="112CE5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1368326.07</w:t>
            </w:r>
          </w:p>
        </w:tc>
      </w:tr>
      <w:tr w:rsidR="004C79CA" w:rsidRPr="001868E8" w14:paraId="6F9A0F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1FBF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0D7DB9" w14:textId="34A18B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507845.75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9D1E23" w14:textId="55BE3D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1368327.55</w:t>
            </w:r>
          </w:p>
        </w:tc>
      </w:tr>
      <w:tr w:rsidR="004C79CA" w:rsidRPr="001868E8" w14:paraId="5AB306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4582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AE1417" w14:textId="125CB6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507882.98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45B164" w14:textId="667594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1368352.97</w:t>
            </w:r>
          </w:p>
        </w:tc>
      </w:tr>
      <w:tr w:rsidR="004C79CA" w:rsidRPr="001868E8" w14:paraId="6BDAA1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14AB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01BA2F" w14:textId="2E49A5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507881.49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507664" w14:textId="48DDB2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1368354.98</w:t>
            </w:r>
          </w:p>
        </w:tc>
      </w:tr>
      <w:tr w:rsidR="004C79CA" w:rsidRPr="001868E8" w14:paraId="3FFAE3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75C7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6E2CE6" w14:textId="141105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507879.48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BD65E6" w14:textId="29256E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1368353.49</w:t>
            </w:r>
          </w:p>
        </w:tc>
      </w:tr>
      <w:tr w:rsidR="004C79CA" w:rsidRPr="001868E8" w14:paraId="7EB83D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E624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1018E1" w14:textId="75C9EF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507880.97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973AD2" w14:textId="2A61DC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1368351.48</w:t>
            </w:r>
          </w:p>
        </w:tc>
      </w:tr>
      <w:tr w:rsidR="004C79CA" w:rsidRPr="001868E8" w14:paraId="6A148C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2C19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DFAAA0" w14:textId="5137D0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507882.98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A18913" w14:textId="1737BF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1368352.97</w:t>
            </w:r>
          </w:p>
        </w:tc>
      </w:tr>
      <w:tr w:rsidR="004C79CA" w:rsidRPr="001868E8" w14:paraId="57423A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6481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CD3E8C" w14:textId="61A06D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507920.13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E56AE3" w14:textId="3FD24E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1368378.33</w:t>
            </w:r>
          </w:p>
        </w:tc>
      </w:tr>
      <w:tr w:rsidR="004C79CA" w:rsidRPr="001868E8" w14:paraId="20DFAB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D822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B6EEC9" w14:textId="7CA155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507918.65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F367BD" w14:textId="288FF8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1368380.34</w:t>
            </w:r>
          </w:p>
        </w:tc>
      </w:tr>
      <w:tr w:rsidR="004C79CA" w:rsidRPr="001868E8" w14:paraId="2B04A2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D1B8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8F6281" w14:textId="21764C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507916.64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C2D224" w14:textId="51ABF9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1368378.86</w:t>
            </w:r>
          </w:p>
        </w:tc>
      </w:tr>
      <w:tr w:rsidR="004C79CA" w:rsidRPr="001868E8" w14:paraId="25AE09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E804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FC8A6D" w14:textId="713E08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507918.12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57503C" w14:textId="3F170F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1368376.85</w:t>
            </w:r>
          </w:p>
        </w:tc>
      </w:tr>
      <w:tr w:rsidR="004C79CA" w:rsidRPr="001868E8" w14:paraId="1D550B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AC8F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120F4A" w14:textId="7752CA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507920.13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E13904" w14:textId="648B18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1368378.33</w:t>
            </w:r>
          </w:p>
        </w:tc>
      </w:tr>
      <w:tr w:rsidR="004C79CA" w:rsidRPr="001868E8" w14:paraId="224E2A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AAA8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0D22A3" w14:textId="05BEDF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507957.17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F69F68" w14:textId="4C6688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1368403.95</w:t>
            </w:r>
          </w:p>
        </w:tc>
      </w:tr>
      <w:tr w:rsidR="004C79CA" w:rsidRPr="001868E8" w14:paraId="5EAF97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C53D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CC6C6A" w14:textId="23DBBD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507955.69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67EB02" w14:textId="67135C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1368405.96</w:t>
            </w:r>
          </w:p>
        </w:tc>
      </w:tr>
      <w:tr w:rsidR="004C79CA" w:rsidRPr="001868E8" w14:paraId="2761B6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19F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85D940" w14:textId="1EE2AB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507953.68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EC1EAE" w14:textId="44D02F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1368404.47</w:t>
            </w:r>
          </w:p>
        </w:tc>
      </w:tr>
      <w:tr w:rsidR="004C79CA" w:rsidRPr="001868E8" w14:paraId="3E1643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91FD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B4C764" w14:textId="302EE2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507955.17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524463" w14:textId="3DDB2E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1368402.46</w:t>
            </w:r>
          </w:p>
        </w:tc>
      </w:tr>
      <w:tr w:rsidR="004C79CA" w:rsidRPr="001868E8" w14:paraId="615CCB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2B9F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8422A1" w14:textId="6213A5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507957.17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316782" w14:textId="6E6802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1368403.95</w:t>
            </w:r>
          </w:p>
        </w:tc>
      </w:tr>
      <w:tr w:rsidR="004C79CA" w:rsidRPr="001868E8" w14:paraId="65E83F3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E7AA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9774E4" w14:textId="0D1B3C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507995.52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6C2586" w14:textId="4F564A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1368427.35</w:t>
            </w:r>
          </w:p>
        </w:tc>
      </w:tr>
      <w:tr w:rsidR="004C79CA" w:rsidRPr="001868E8" w14:paraId="53CE35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CE5A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7B766D" w14:textId="7691C2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507994.24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7AF9CE" w14:textId="150FDF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1368429.5</w:t>
            </w:r>
          </w:p>
        </w:tc>
      </w:tr>
      <w:tr w:rsidR="004C79CA" w:rsidRPr="001868E8" w14:paraId="619D2C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DD6A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49E9A9" w14:textId="34BB17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507992.1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95EC76" w14:textId="629A9B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1368428.24</w:t>
            </w:r>
          </w:p>
        </w:tc>
      </w:tr>
      <w:tr w:rsidR="004C79CA" w:rsidRPr="001868E8" w14:paraId="0A0B1F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B5AF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22DDBE" w14:textId="51363E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507993.37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A188D6" w14:textId="6DE916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1368426.08</w:t>
            </w:r>
          </w:p>
        </w:tc>
      </w:tr>
      <w:tr w:rsidR="004C79CA" w:rsidRPr="001868E8" w14:paraId="63D645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D006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897269" w14:textId="56E450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507995.52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F6E5AF" w14:textId="1E956E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1368427.35</w:t>
            </w:r>
          </w:p>
        </w:tc>
      </w:tr>
      <w:tr w:rsidR="004C79CA" w:rsidRPr="001868E8" w14:paraId="741645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3966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0F2459" w14:textId="3F957F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508033.9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264EA" w14:textId="6A0620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1368450.94</w:t>
            </w:r>
          </w:p>
        </w:tc>
      </w:tr>
      <w:tr w:rsidR="004C79CA" w:rsidRPr="001868E8" w14:paraId="02BA6B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751A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B3D938" w14:textId="63E4E5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508032.64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A10E9E" w14:textId="6F19D8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1368453.08</w:t>
            </w:r>
          </w:p>
        </w:tc>
      </w:tr>
      <w:tr w:rsidR="004C79CA" w:rsidRPr="001868E8" w14:paraId="4D97C2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C014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DD3728" w14:textId="5B34BA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508030.47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99A691" w14:textId="06FDE9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1368451.81</w:t>
            </w:r>
          </w:p>
        </w:tc>
      </w:tr>
      <w:tr w:rsidR="004C79CA" w:rsidRPr="001868E8" w14:paraId="79B01D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0E4A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5A3B34" w14:textId="2B25ED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508031.74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E0198" w14:textId="67EDD5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1368449.66</w:t>
            </w:r>
          </w:p>
        </w:tc>
      </w:tr>
      <w:tr w:rsidR="004C79CA" w:rsidRPr="001868E8" w14:paraId="68E997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7800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AAE542" w14:textId="2AA2A0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508033.9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29F004" w14:textId="2A7F1B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1368450.94</w:t>
            </w:r>
          </w:p>
        </w:tc>
      </w:tr>
      <w:tr w:rsidR="004C79CA" w:rsidRPr="001868E8" w14:paraId="4E01B6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66FA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9A30ED" w14:textId="5481BF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508072.37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53D43A" w14:textId="5AC71F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1368474.48</w:t>
            </w:r>
          </w:p>
        </w:tc>
      </w:tr>
      <w:tr w:rsidR="004C79CA" w:rsidRPr="001868E8" w14:paraId="7A7470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D62D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93D20F" w14:textId="520DC0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508071.11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EE7E6A" w14:textId="797532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1368476.63</w:t>
            </w:r>
          </w:p>
        </w:tc>
      </w:tr>
      <w:tr w:rsidR="004C79CA" w:rsidRPr="001868E8" w14:paraId="22253E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15E0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4E6586" w14:textId="07DB54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508068.95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998F8F" w14:textId="0DAD7B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1368475.36</w:t>
            </w:r>
          </w:p>
        </w:tc>
      </w:tr>
      <w:tr w:rsidR="004C79CA" w:rsidRPr="001868E8" w14:paraId="750AA4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DCE2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ED8601" w14:textId="5A6D26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508070.22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3ADBB0" w14:textId="572006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1368473.21</w:t>
            </w:r>
          </w:p>
        </w:tc>
      </w:tr>
      <w:tr w:rsidR="004C79CA" w:rsidRPr="001868E8" w14:paraId="633C91D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4A8B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C641A1" w14:textId="7A91D9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508072.37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D07C48" w14:textId="2DF159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1368474.48</w:t>
            </w:r>
          </w:p>
        </w:tc>
      </w:tr>
      <w:tr w:rsidR="004C79CA" w:rsidRPr="001868E8" w14:paraId="0E7D64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50F4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18B70B" w14:textId="48A50E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508110.84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32F213" w14:textId="326589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1368498.01</w:t>
            </w:r>
          </w:p>
        </w:tc>
      </w:tr>
      <w:tr w:rsidR="004C79CA" w:rsidRPr="001868E8" w14:paraId="5A7DA0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8717B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A4AA0F" w14:textId="0F5EE2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508109.56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1CC350" w14:textId="212AA9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1368500.16</w:t>
            </w:r>
          </w:p>
        </w:tc>
      </w:tr>
      <w:tr w:rsidR="004C79CA" w:rsidRPr="001868E8" w14:paraId="6F95AE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93FE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A91328" w14:textId="3F648D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508107.41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50E609" w14:textId="517F32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1368498.89</w:t>
            </w:r>
          </w:p>
        </w:tc>
      </w:tr>
      <w:tr w:rsidR="004C79CA" w:rsidRPr="001868E8" w14:paraId="479E29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5261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61D928" w14:textId="5A383E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508108.68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D4BE87" w14:textId="7239E1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1368496.73</w:t>
            </w:r>
          </w:p>
        </w:tc>
      </w:tr>
      <w:tr w:rsidR="004C79CA" w:rsidRPr="001868E8" w14:paraId="459E13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AD88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5794E4" w14:textId="36630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508110.84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F7B9C3" w14:textId="33924F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1368498.01</w:t>
            </w:r>
          </w:p>
        </w:tc>
      </w:tr>
      <w:tr w:rsidR="004C79CA" w:rsidRPr="001868E8" w14:paraId="3CDA4C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6009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686696" w14:textId="4D161E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508149.05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3484E0" w14:textId="36DB2D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1368521.61</w:t>
            </w:r>
          </w:p>
        </w:tc>
      </w:tr>
      <w:tr w:rsidR="004C79CA" w:rsidRPr="001868E8" w14:paraId="03FDE5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C632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80FCBC" w14:textId="0D951D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508147.78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6C9E34" w14:textId="0AE711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1368523.77</w:t>
            </w:r>
          </w:p>
        </w:tc>
      </w:tr>
      <w:tr w:rsidR="004C79CA" w:rsidRPr="001868E8" w14:paraId="7E4B07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5CB9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4EDEEF" w14:textId="3576E0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CB24AF" w14:textId="553FA8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1368522.5</w:t>
            </w:r>
          </w:p>
        </w:tc>
      </w:tr>
      <w:tr w:rsidR="004C79CA" w:rsidRPr="001868E8" w14:paraId="526FE4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6596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4CB80D" w14:textId="4765AF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3D79A0" w14:textId="599B7D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1368520.33</w:t>
            </w:r>
          </w:p>
        </w:tc>
      </w:tr>
      <w:tr w:rsidR="004C79CA" w:rsidRPr="001868E8" w14:paraId="0C8F9D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8E0EA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D54E19" w14:textId="709F6F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508149.05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21F3B8" w14:textId="2080F6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1368521.61</w:t>
            </w:r>
          </w:p>
        </w:tc>
      </w:tr>
      <w:tr w:rsidR="004C79CA" w:rsidRPr="001868E8" w14:paraId="1D342F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8BD9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175330" w14:textId="377DE7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508187.43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DF28FC" w14:textId="54EA6C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1368545.31</w:t>
            </w:r>
          </w:p>
        </w:tc>
      </w:tr>
      <w:tr w:rsidR="004C79CA" w:rsidRPr="001868E8" w14:paraId="17A33C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0F27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5ED5D8" w14:textId="0E840A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508186.16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3E99E8" w14:textId="0101B9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1368547.46</w:t>
            </w:r>
          </w:p>
        </w:tc>
      </w:tr>
      <w:tr w:rsidR="004C79CA" w:rsidRPr="001868E8" w14:paraId="20C9FE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4E8E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AB73C5" w14:textId="18DC66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508184.01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84FC25" w14:textId="2E8E75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1368546.19</w:t>
            </w:r>
          </w:p>
        </w:tc>
      </w:tr>
      <w:tr w:rsidR="004C79CA" w:rsidRPr="001868E8" w14:paraId="40D22A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3132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654902" w14:textId="79EAFB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508185.28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AED947" w14:textId="4BEAC6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1368544.04</w:t>
            </w:r>
          </w:p>
        </w:tc>
      </w:tr>
      <w:tr w:rsidR="004C79CA" w:rsidRPr="001868E8" w14:paraId="478B11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C567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0FCE06" w14:textId="666419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508187.43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5F5D4C" w14:textId="22FF4F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1368545.31</w:t>
            </w:r>
          </w:p>
        </w:tc>
      </w:tr>
      <w:tr w:rsidR="004C79CA" w:rsidRPr="001868E8" w14:paraId="1007AB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26E8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B4E835" w14:textId="6388D4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508226.63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CF173" w14:textId="49C4F2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1368572.07</w:t>
            </w:r>
          </w:p>
        </w:tc>
      </w:tr>
      <w:tr w:rsidR="004C79CA" w:rsidRPr="001868E8" w14:paraId="4D2D39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989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3B8FE6" w14:textId="34064E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508225.36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0C3A82" w14:textId="6BD68C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1368574.22</w:t>
            </w:r>
          </w:p>
        </w:tc>
      </w:tr>
      <w:tr w:rsidR="004C79CA" w:rsidRPr="001868E8" w14:paraId="0CF23C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137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BF2A45" w14:textId="3E150F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508223.21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C587A9" w14:textId="0D714C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1368572.95</w:t>
            </w:r>
          </w:p>
        </w:tc>
      </w:tr>
      <w:tr w:rsidR="004C79CA" w:rsidRPr="001868E8" w14:paraId="44E01AD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F9A0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98824C" w14:textId="45574C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508224.48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CB7F51" w14:textId="309BF8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1368570.8</w:t>
            </w:r>
          </w:p>
        </w:tc>
      </w:tr>
      <w:tr w:rsidR="004C79CA" w:rsidRPr="001868E8" w14:paraId="358D6F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73AB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8E4E23" w14:textId="525C9B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508226.63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586E55" w14:textId="289695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1368572.07</w:t>
            </w:r>
          </w:p>
        </w:tc>
      </w:tr>
      <w:tr w:rsidR="004C79CA" w:rsidRPr="001868E8" w14:paraId="73BBCD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00F2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6B63C4" w14:textId="3CC03D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508253.05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DF2C86" w14:textId="05B109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1368612.48</w:t>
            </w:r>
          </w:p>
        </w:tc>
      </w:tr>
      <w:tr w:rsidR="004C79CA" w:rsidRPr="001868E8" w14:paraId="2E840E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D0F3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200A70" w14:textId="3FC747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508250.95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3D2A13" w14:textId="5E95B2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1368613.84</w:t>
            </w:r>
          </w:p>
        </w:tc>
      </w:tr>
      <w:tr w:rsidR="004C79CA" w:rsidRPr="001868E8" w14:paraId="567398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2802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F65287" w14:textId="1F3288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508249.61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C9028C" w14:textId="73393B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1368611.74</w:t>
            </w:r>
          </w:p>
        </w:tc>
      </w:tr>
      <w:tr w:rsidR="004C79CA" w:rsidRPr="001868E8" w14:paraId="74C0AB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A34A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54688" w14:textId="40DF21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508251.71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4FA6D8" w14:textId="30E1C5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1368610.38</w:t>
            </w:r>
          </w:p>
        </w:tc>
      </w:tr>
      <w:tr w:rsidR="004C79CA" w:rsidRPr="001868E8" w14:paraId="214E95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87B5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5D7B28" w14:textId="26E3A2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508253.05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4A9BFA" w14:textId="64DC76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1368612.48</w:t>
            </w:r>
          </w:p>
        </w:tc>
      </w:tr>
      <w:tr w:rsidR="004C79CA" w:rsidRPr="001868E8" w14:paraId="1D30EB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CEB9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AB4038" w14:textId="33B2B0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508242.19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CB66BB" w14:textId="700A17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1368619.63</w:t>
            </w:r>
          </w:p>
        </w:tc>
      </w:tr>
      <w:tr w:rsidR="004C79CA" w:rsidRPr="001868E8" w14:paraId="6F575C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BCDA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2A5B0E" w14:textId="6D0CD3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508240.09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F3E9A5" w14:textId="215C72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1368620.98</w:t>
            </w:r>
          </w:p>
        </w:tc>
      </w:tr>
      <w:tr w:rsidR="004C79CA" w:rsidRPr="001868E8" w14:paraId="29D7AC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8B12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5BD2C7" w14:textId="40CAA5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508238.74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B1F383" w14:textId="72FF9B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1368618.88</w:t>
            </w:r>
          </w:p>
        </w:tc>
      </w:tr>
      <w:tr w:rsidR="004C79CA" w:rsidRPr="001868E8" w14:paraId="5DFEA4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036D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88A32A" w14:textId="4E771B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508240.84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87C8A" w14:textId="56EEBF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1368617.52</w:t>
            </w:r>
          </w:p>
        </w:tc>
      </w:tr>
      <w:tr w:rsidR="004C79CA" w:rsidRPr="001868E8" w14:paraId="6B10BE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036C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5937E3" w14:textId="6EF31F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508242.19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C1D4E3" w14:textId="721708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1368619.63</w:t>
            </w:r>
          </w:p>
        </w:tc>
      </w:tr>
      <w:tr w:rsidR="004C79CA" w:rsidRPr="001868E8" w14:paraId="1E69B2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6E59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6EEE50" w14:textId="30C15C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508276.49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B9366D" w14:textId="4DFAF4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1368648.72</w:t>
            </w:r>
          </w:p>
        </w:tc>
      </w:tr>
      <w:tr w:rsidR="004C79CA" w:rsidRPr="001868E8" w14:paraId="138D62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ED62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D73748" w14:textId="4AA040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508274.39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70A598" w14:textId="1BCD79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1368650.08</w:t>
            </w:r>
          </w:p>
        </w:tc>
      </w:tr>
      <w:tr w:rsidR="004C79CA" w:rsidRPr="001868E8" w14:paraId="74DB6A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190C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00206E" w14:textId="05AA8C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508273.03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E8BE5A" w14:textId="3F963A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1368647.98</w:t>
            </w:r>
          </w:p>
        </w:tc>
      </w:tr>
      <w:tr w:rsidR="004C79CA" w:rsidRPr="001868E8" w14:paraId="578D12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9ECC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215AA3" w14:textId="51F0DC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508275.14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9EC8E0" w14:textId="7E5A7E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1368646.63</w:t>
            </w:r>
          </w:p>
        </w:tc>
      </w:tr>
      <w:tr w:rsidR="004C79CA" w:rsidRPr="001868E8" w14:paraId="6D18C2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1B77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B7967E" w14:textId="494EFC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508276.49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1552DE" w14:textId="3B8E93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1368648.72</w:t>
            </w:r>
          </w:p>
        </w:tc>
      </w:tr>
      <w:tr w:rsidR="004C79CA" w:rsidRPr="001868E8" w14:paraId="58327E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DC17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769826" w14:textId="70F215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508308.51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B7C5F7" w14:textId="3B3770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1368675.07</w:t>
            </w:r>
          </w:p>
        </w:tc>
      </w:tr>
      <w:tr w:rsidR="004C79CA" w:rsidRPr="001868E8" w14:paraId="41B15A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2FCD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D9AC1B" w14:textId="4E2B64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508306.89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AC7FD8" w14:textId="0E2967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1368676.98</w:t>
            </w:r>
          </w:p>
        </w:tc>
      </w:tr>
      <w:tr w:rsidR="004C79CA" w:rsidRPr="001868E8" w14:paraId="6F7797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F778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C9158E" w14:textId="68B045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508304.98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4CDAEE" w14:textId="169DC3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1368675.35</w:t>
            </w:r>
          </w:p>
        </w:tc>
      </w:tr>
      <w:tr w:rsidR="004C79CA" w:rsidRPr="001868E8" w14:paraId="0AB7F8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EDAF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7075F8" w14:textId="3ED738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508306.6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6A5E80" w14:textId="5B5AFB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1368673.45</w:t>
            </w:r>
          </w:p>
        </w:tc>
      </w:tr>
      <w:tr w:rsidR="004C79CA" w:rsidRPr="001868E8" w14:paraId="1D1E77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D22D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2CD43F" w14:textId="166232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508308.51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D76A87" w14:textId="1E37EF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1368675.07</w:t>
            </w:r>
          </w:p>
        </w:tc>
      </w:tr>
      <w:tr w:rsidR="004C79CA" w:rsidRPr="001868E8" w14:paraId="10D210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D7E4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563B3E" w14:textId="17CDBA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508342.07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2BA126" w14:textId="01293C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1368705.58</w:t>
            </w:r>
          </w:p>
        </w:tc>
      </w:tr>
      <w:tr w:rsidR="004C79CA" w:rsidRPr="001868E8" w14:paraId="01A1C4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D605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A869B9" w14:textId="724F59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508340.45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CD484" w14:textId="1B6FED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1368707.5</w:t>
            </w:r>
          </w:p>
        </w:tc>
      </w:tr>
      <w:tr w:rsidR="004C79CA" w:rsidRPr="001868E8" w14:paraId="6CEEE5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0B18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700A0" w14:textId="45E1D3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508338.55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6FF3F6" w14:textId="47FDBD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1368705.87</w:t>
            </w:r>
          </w:p>
        </w:tc>
      </w:tr>
      <w:tr w:rsidR="004C79CA" w:rsidRPr="001868E8" w14:paraId="6B002D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DAF4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D41E02" w14:textId="4C880B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508340.17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8FF6E9" w14:textId="524B94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1368703.97</w:t>
            </w:r>
          </w:p>
        </w:tc>
      </w:tr>
      <w:tr w:rsidR="004C79CA" w:rsidRPr="001868E8" w14:paraId="190E96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E6ED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2B37D5" w14:textId="05BD4A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508342.07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09C670" w14:textId="6B91E7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1368705.58</w:t>
            </w:r>
          </w:p>
        </w:tc>
      </w:tr>
      <w:tr w:rsidR="004C79CA" w:rsidRPr="001868E8" w14:paraId="13E471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B9F1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8506CB" w14:textId="32FA4F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508373.72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628711" w14:textId="3C3D3F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1368737.79</w:t>
            </w:r>
          </w:p>
        </w:tc>
      </w:tr>
      <w:tr w:rsidR="004C79CA" w:rsidRPr="001868E8" w14:paraId="7ED3E9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E777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D08C23" w14:textId="106614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508371.82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9D124D" w14:textId="1BAAF3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1368739.42</w:t>
            </w:r>
          </w:p>
        </w:tc>
      </w:tr>
      <w:tr w:rsidR="004C79CA" w:rsidRPr="001868E8" w14:paraId="15E93A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C19C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AF5305" w14:textId="459DAD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508370.19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10D5DB" w14:textId="1F0C3B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1368737.53</w:t>
            </w:r>
          </w:p>
        </w:tc>
      </w:tr>
      <w:tr w:rsidR="004C79CA" w:rsidRPr="001868E8" w14:paraId="7323A6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6CA7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689BEA" w14:textId="20D962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508372.09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324F94" w14:textId="2F3707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1368735.89</w:t>
            </w:r>
          </w:p>
        </w:tc>
      </w:tr>
      <w:tr w:rsidR="004C79CA" w:rsidRPr="001868E8" w14:paraId="114D81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A701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EE2988" w14:textId="19480A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508373.72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BC2113" w14:textId="0F6761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1368737.79</w:t>
            </w:r>
          </w:p>
        </w:tc>
      </w:tr>
      <w:tr w:rsidR="004C79CA" w:rsidRPr="001868E8" w14:paraId="0E6AF3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5FEE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3F8710" w14:textId="21E372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508406.16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2D3C31" w14:textId="7BFA96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1368773.8</w:t>
            </w:r>
          </w:p>
        </w:tc>
      </w:tr>
      <w:tr w:rsidR="004C79CA" w:rsidRPr="001868E8" w14:paraId="458644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04A0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7EB1BB" w14:textId="1053BF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508404.27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7513D3" w14:textId="36ADE2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1368775.43</w:t>
            </w:r>
          </w:p>
        </w:tc>
      </w:tr>
      <w:tr w:rsidR="004C79CA" w:rsidRPr="001868E8" w14:paraId="2D46C8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0524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5F77F3" w14:textId="64FA85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508402.63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896079" w14:textId="532392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1368773.54</w:t>
            </w:r>
          </w:p>
        </w:tc>
      </w:tr>
      <w:tr w:rsidR="004C79CA" w:rsidRPr="001868E8" w14:paraId="6B03C7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8554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FA0442" w14:textId="281473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508404.53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821244" w14:textId="636411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1368771.91</w:t>
            </w:r>
          </w:p>
        </w:tc>
      </w:tr>
      <w:tr w:rsidR="004C79CA" w:rsidRPr="001868E8" w14:paraId="32EE41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F7D3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697743" w14:textId="6E42C4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508406.16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112CBE" w14:textId="516391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1368773.8</w:t>
            </w:r>
          </w:p>
        </w:tc>
      </w:tr>
      <w:tr w:rsidR="004C79CA" w:rsidRPr="001868E8" w14:paraId="24AFC8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65DC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BD7C33" w14:textId="47D259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508434.89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528B1E" w14:textId="1D4B8C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1368809.52</w:t>
            </w:r>
          </w:p>
        </w:tc>
      </w:tr>
      <w:tr w:rsidR="004C79CA" w:rsidRPr="001868E8" w14:paraId="2045B3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ACB9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588177" w14:textId="2FC6F0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508432.85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6B8120" w14:textId="518FDF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1368810.96</w:t>
            </w:r>
          </w:p>
        </w:tc>
      </w:tr>
      <w:tr w:rsidR="004C79CA" w:rsidRPr="001868E8" w14:paraId="70B3B1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F46C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054A59" w14:textId="4D0FF2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508431.4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021385" w14:textId="719B2D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1368808.93</w:t>
            </w:r>
          </w:p>
        </w:tc>
      </w:tr>
      <w:tr w:rsidR="004C79CA" w:rsidRPr="001868E8" w14:paraId="55FE36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A6BF7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0B9A2E" w14:textId="779B0E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508433.45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26DD23" w14:textId="0D8302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1368807.48</w:t>
            </w:r>
          </w:p>
        </w:tc>
      </w:tr>
      <w:tr w:rsidR="004C79CA" w:rsidRPr="001868E8" w14:paraId="729A23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6E21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FF12C8" w14:textId="3A9903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508434.89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805DC5" w14:textId="59F633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1368809.52</w:t>
            </w:r>
          </w:p>
        </w:tc>
      </w:tr>
      <w:tr w:rsidR="004C79CA" w:rsidRPr="001868E8" w14:paraId="6BC81F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54F7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B095AE" w14:textId="692171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508462.53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6AF865" w14:textId="041685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1368846.65</w:t>
            </w:r>
          </w:p>
        </w:tc>
      </w:tr>
      <w:tr w:rsidR="004C79CA" w:rsidRPr="001868E8" w14:paraId="1630DA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77A3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CF1F41" w14:textId="712758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508460.48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EEE0BE" w14:textId="177CCE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1368848.09</w:t>
            </w:r>
          </w:p>
        </w:tc>
      </w:tr>
      <w:tr w:rsidR="004C79CA" w:rsidRPr="001868E8" w14:paraId="38EDB6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4C74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2E30A3" w14:textId="4E5B91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508459.05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0CD254" w14:textId="00EE39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1368846.05</w:t>
            </w:r>
          </w:p>
        </w:tc>
      </w:tr>
      <w:tr w:rsidR="004C79CA" w:rsidRPr="001868E8" w14:paraId="031BAE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890C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C23293" w14:textId="639A26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508461.09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1AEDA4" w14:textId="6ABAEF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1368844.61</w:t>
            </w:r>
          </w:p>
        </w:tc>
      </w:tr>
      <w:tr w:rsidR="004C79CA" w:rsidRPr="001868E8" w14:paraId="14C071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F9C3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DA0398" w14:textId="203355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508462.53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C8A074" w14:textId="3343C8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1368846.65</w:t>
            </w:r>
          </w:p>
        </w:tc>
      </w:tr>
      <w:tr w:rsidR="004C79CA" w:rsidRPr="001868E8" w14:paraId="0E035B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DCD8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5DBBE4" w14:textId="52EBE3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508487.82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FE049A" w14:textId="615BC1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1368885.44</w:t>
            </w:r>
          </w:p>
        </w:tc>
      </w:tr>
      <w:tr w:rsidR="004C79CA" w:rsidRPr="001868E8" w14:paraId="438A06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DF78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16CDA7" w14:textId="390EC4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508485.67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DC7BE6" w14:textId="5A144F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1368886.7</w:t>
            </w:r>
          </w:p>
        </w:tc>
      </w:tr>
      <w:tr w:rsidR="004C79CA" w:rsidRPr="001868E8" w14:paraId="20CC40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29A9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625835" w14:textId="3AE2B1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508484.4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DED634" w14:textId="367D10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1368884.54</w:t>
            </w:r>
          </w:p>
        </w:tc>
      </w:tr>
      <w:tr w:rsidR="004C79CA" w:rsidRPr="001868E8" w14:paraId="0408D7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CFEC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BDAEC7" w14:textId="271ED3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508486.56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E6C462" w14:textId="67B34A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1368883.28</w:t>
            </w:r>
          </w:p>
        </w:tc>
      </w:tr>
      <w:tr w:rsidR="004C79CA" w:rsidRPr="001868E8" w14:paraId="5836B2D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B13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7A4E11" w14:textId="7766BD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508487.82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119965" w14:textId="609711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1368885.44</w:t>
            </w:r>
          </w:p>
        </w:tc>
      </w:tr>
      <w:tr w:rsidR="004C79CA" w:rsidRPr="001868E8" w14:paraId="540535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7906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FC4A00" w14:textId="7048F8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508510.38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AFBD7D" w14:textId="6831A2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1368924.68</w:t>
            </w:r>
          </w:p>
        </w:tc>
      </w:tr>
      <w:tr w:rsidR="004C79CA" w:rsidRPr="001868E8" w14:paraId="5CEA7E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F2DD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1FC343" w14:textId="3D2EEF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508508.18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92AC57" w14:textId="2B15DD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1368925.85</w:t>
            </w:r>
          </w:p>
        </w:tc>
      </w:tr>
      <w:tr w:rsidR="004C79CA" w:rsidRPr="001868E8" w14:paraId="05D547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1693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2ACB5A" w14:textId="3414AD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C80E31" w14:textId="70EDC3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1368923.65</w:t>
            </w:r>
          </w:p>
        </w:tc>
      </w:tr>
      <w:tr w:rsidR="004C79CA" w:rsidRPr="001868E8" w14:paraId="2B60E4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1611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9CFB69" w14:textId="266D7C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508509.2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659062" w14:textId="4CD214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1368922.47</w:t>
            </w:r>
          </w:p>
        </w:tc>
      </w:tr>
      <w:tr w:rsidR="004C79CA" w:rsidRPr="001868E8" w14:paraId="2718E9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17E3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7F062F" w14:textId="14151A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508510.38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1CEF66" w14:textId="37E6AE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1368924.68</w:t>
            </w:r>
          </w:p>
        </w:tc>
      </w:tr>
      <w:tr w:rsidR="004C79CA" w:rsidRPr="001868E8" w14:paraId="1FDE84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D518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16EA0F" w14:textId="2CF4D1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508532.89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1E20D5" w14:textId="6650E6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1368963.89</w:t>
            </w:r>
          </w:p>
        </w:tc>
      </w:tr>
      <w:tr w:rsidR="004C79CA" w:rsidRPr="001868E8" w14:paraId="204F7E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A0B0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969F5B" w14:textId="6EF8A8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508530.68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6C358F" w14:textId="281923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1368965.07</w:t>
            </w:r>
          </w:p>
        </w:tc>
      </w:tr>
      <w:tr w:rsidR="004C79CA" w:rsidRPr="001868E8" w14:paraId="3BB3F3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A471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A4EF1C" w14:textId="001719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508529.49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75EA8C" w14:textId="789186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1368962.86</w:t>
            </w:r>
          </w:p>
        </w:tc>
      </w:tr>
      <w:tr w:rsidR="004C79CA" w:rsidRPr="001868E8" w14:paraId="43CFE9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9E90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162DE3" w14:textId="36D0FF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508531.7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B23F9" w14:textId="02F590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1368961.68</w:t>
            </w:r>
          </w:p>
        </w:tc>
      </w:tr>
      <w:tr w:rsidR="004C79CA" w:rsidRPr="001868E8" w14:paraId="03D0B9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4AA3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70B515" w14:textId="1B65B7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508532.89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DFB933" w14:textId="10E2A6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1368963.89</w:t>
            </w:r>
          </w:p>
        </w:tc>
      </w:tr>
      <w:tr w:rsidR="004C79CA" w:rsidRPr="001868E8" w14:paraId="5AACCA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7523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E75A47" w14:textId="18ECDB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508555.55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7F1DF3" w14:textId="260FDC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1369003.1</w:t>
            </w:r>
          </w:p>
        </w:tc>
      </w:tr>
      <w:tr w:rsidR="004C79CA" w:rsidRPr="001868E8" w14:paraId="20EC58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CFEE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0BC9EA" w14:textId="346EB4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508553.35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4DD4E0" w14:textId="272AAC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1369004.29</w:t>
            </w:r>
          </w:p>
        </w:tc>
      </w:tr>
      <w:tr w:rsidR="004C79CA" w:rsidRPr="001868E8" w14:paraId="4C5646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FB2A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9EA9D8" w14:textId="18E679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508552.16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E69104" w14:textId="7911AD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1369002.08</w:t>
            </w:r>
          </w:p>
        </w:tc>
      </w:tr>
      <w:tr w:rsidR="004C79CA" w:rsidRPr="001868E8" w14:paraId="12295E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DE8C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D364A2" w14:textId="698D4C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508554.37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C86076" w14:textId="0A4D5F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1369000.89</w:t>
            </w:r>
          </w:p>
        </w:tc>
      </w:tr>
      <w:tr w:rsidR="004C79CA" w:rsidRPr="001868E8" w14:paraId="221568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2A2A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A8344F" w14:textId="5D686B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508555.55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EBA493" w14:textId="6E1E57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1369003.1</w:t>
            </w:r>
          </w:p>
        </w:tc>
      </w:tr>
      <w:tr w:rsidR="004C79CA" w:rsidRPr="001868E8" w14:paraId="24D1BE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4893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5BFDB0" w14:textId="039C45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508578.12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202255" w14:textId="33BED2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1369041.93</w:t>
            </w:r>
          </w:p>
        </w:tc>
      </w:tr>
      <w:tr w:rsidR="004C79CA" w:rsidRPr="001868E8" w14:paraId="1582B9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8F4A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348046" w14:textId="12DA02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508575.91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29B7F4" w14:textId="42B971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1369043.12</w:t>
            </w:r>
          </w:p>
        </w:tc>
      </w:tr>
      <w:tr w:rsidR="004C79CA" w:rsidRPr="001868E8" w14:paraId="758CA9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1E9C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707A31" w14:textId="0915A5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508574.72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0CA116" w14:textId="163223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1369040.92</w:t>
            </w:r>
          </w:p>
        </w:tc>
      </w:tr>
      <w:tr w:rsidR="004C79CA" w:rsidRPr="001868E8" w14:paraId="23A5B4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4C8B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99ED71" w14:textId="754841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508576.93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36AD5D" w14:textId="153919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1369039.73</w:t>
            </w:r>
          </w:p>
        </w:tc>
      </w:tr>
      <w:tr w:rsidR="004C79CA" w:rsidRPr="001868E8" w14:paraId="12014F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FD47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AE26EA" w14:textId="27BCC3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508578.12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17B82B" w14:textId="3D74A1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1369041.93</w:t>
            </w:r>
          </w:p>
        </w:tc>
      </w:tr>
      <w:tr w:rsidR="004C79CA" w:rsidRPr="001868E8" w14:paraId="4C4367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5A2B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3C6DE3" w14:textId="459DC2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508603.02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505E6D" w14:textId="4EC9FC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1369085.27</w:t>
            </w:r>
          </w:p>
        </w:tc>
      </w:tr>
      <w:tr w:rsidR="004C79CA" w:rsidRPr="001868E8" w14:paraId="45DCEB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F77B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467CCE" w14:textId="5B18C5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508600.82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2EC8DF" w14:textId="0A4B87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1369086.45</w:t>
            </w:r>
          </w:p>
        </w:tc>
      </w:tr>
      <w:tr w:rsidR="004C79CA" w:rsidRPr="001868E8" w14:paraId="7A0BB7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3ADB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06C656" w14:textId="204101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508599.64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F39799" w14:textId="7B6C2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1369084.25</w:t>
            </w:r>
          </w:p>
        </w:tc>
      </w:tr>
      <w:tr w:rsidR="004C79CA" w:rsidRPr="001868E8" w14:paraId="78DDDA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9BD5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6B461C" w14:textId="08C05C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508601.84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6D658E" w14:textId="4D4107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1369083.06</w:t>
            </w:r>
          </w:p>
        </w:tc>
      </w:tr>
      <w:tr w:rsidR="004C79CA" w:rsidRPr="001868E8" w14:paraId="6D4FA4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03A4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BA6E4F" w14:textId="1CDCA5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508603.02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26747C" w14:textId="33BE5D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1369085.27</w:t>
            </w:r>
          </w:p>
        </w:tc>
      </w:tr>
      <w:tr w:rsidR="004C79CA" w:rsidRPr="001868E8" w14:paraId="61AD4F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5AE2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A704EB" w14:textId="2D2712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508566.85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74B0BE" w14:textId="563618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1369048.44</w:t>
            </w:r>
          </w:p>
        </w:tc>
      </w:tr>
      <w:tr w:rsidR="004C79CA" w:rsidRPr="001868E8" w14:paraId="55D8C8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C254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3A0B76" w14:textId="10E1AD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508564.66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D6932C" w14:textId="4E9959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1369049.62</w:t>
            </w:r>
          </w:p>
        </w:tc>
      </w:tr>
      <w:tr w:rsidR="004C79CA" w:rsidRPr="001868E8" w14:paraId="29C760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96044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2E3929" w14:textId="05E916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508563.47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53A400" w14:textId="68CDA7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1369047.43</w:t>
            </w:r>
          </w:p>
        </w:tc>
      </w:tr>
      <w:tr w:rsidR="004C79CA" w:rsidRPr="001868E8" w14:paraId="0ABC87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BF9A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94D3B1" w14:textId="64E945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508565.68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8A03B2" w14:textId="51533D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1369046.23</w:t>
            </w:r>
          </w:p>
        </w:tc>
      </w:tr>
      <w:tr w:rsidR="004C79CA" w:rsidRPr="001868E8" w14:paraId="4780BB6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AEB5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915FA" w14:textId="3A7DED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508566.85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7CEC45" w14:textId="560C09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1369048.44</w:t>
            </w:r>
          </w:p>
        </w:tc>
      </w:tr>
      <w:tr w:rsidR="004C79CA" w:rsidRPr="001868E8" w14:paraId="139AF9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A147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3E6D4D" w14:textId="7A25C7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508591.76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F4061B" w14:textId="0A25BE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1369091.78</w:t>
            </w:r>
          </w:p>
        </w:tc>
      </w:tr>
      <w:tr w:rsidR="004C79CA" w:rsidRPr="001868E8" w14:paraId="3ACE29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56E6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DA84CF" w14:textId="374C9D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508589.56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25B644" w14:textId="424A36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1369092.96</w:t>
            </w:r>
          </w:p>
        </w:tc>
      </w:tr>
      <w:tr w:rsidR="004C79CA" w:rsidRPr="001868E8" w14:paraId="71C351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2CCB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8FDCEF" w14:textId="701D66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508588.38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1B922B" w14:textId="2EB8EF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1369090.75</w:t>
            </w:r>
          </w:p>
        </w:tc>
      </w:tr>
      <w:tr w:rsidR="004C79CA" w:rsidRPr="001868E8" w14:paraId="0668E3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0E88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A730D4" w14:textId="126959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508590.57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091B4A" w14:textId="5C8826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1369089.56</w:t>
            </w:r>
          </w:p>
        </w:tc>
      </w:tr>
      <w:tr w:rsidR="004C79CA" w:rsidRPr="001868E8" w14:paraId="20D0F7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F68F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F29F8A" w14:textId="73D499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508591.76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DF33BF" w14:textId="638F86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1369091.78</w:t>
            </w:r>
          </w:p>
        </w:tc>
      </w:tr>
      <w:tr w:rsidR="004C79CA" w:rsidRPr="001868E8" w14:paraId="25FD57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BC41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2699D2" w14:textId="10900C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508611.83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E7FDB7" w14:textId="24D69A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1369126.13</w:t>
            </w:r>
          </w:p>
        </w:tc>
      </w:tr>
      <w:tr w:rsidR="004C79CA" w:rsidRPr="001868E8" w14:paraId="409019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A88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02F111" w14:textId="363294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508609.63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E6E948" w14:textId="716D13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1369127.3</w:t>
            </w:r>
          </w:p>
        </w:tc>
      </w:tr>
      <w:tr w:rsidR="004C79CA" w:rsidRPr="001868E8" w14:paraId="28510C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4001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875CC0" w14:textId="3DC041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508608.44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FE2151" w14:textId="0B5FAF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1369125.11</w:t>
            </w:r>
          </w:p>
        </w:tc>
      </w:tr>
      <w:tr w:rsidR="004C79CA" w:rsidRPr="001868E8" w14:paraId="132A36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49F5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5FB23E" w14:textId="272936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508610.65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45CF2F" w14:textId="6233C1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1369123.91</w:t>
            </w:r>
          </w:p>
        </w:tc>
      </w:tr>
      <w:tr w:rsidR="004C79CA" w:rsidRPr="001868E8" w14:paraId="00232D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67C9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B15DA7" w14:textId="3E4A3F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508611.83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6274AE" w14:textId="387BB4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1369126.13</w:t>
            </w:r>
          </w:p>
        </w:tc>
      </w:tr>
      <w:tr w:rsidR="004C79CA" w:rsidRPr="001868E8" w14:paraId="6D6050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8501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881C0F" w14:textId="15DFC1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508623.09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A95CF8" w14:textId="2E9462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1369119.62</w:t>
            </w:r>
          </w:p>
        </w:tc>
      </w:tr>
      <w:tr w:rsidR="004C79CA" w:rsidRPr="001868E8" w14:paraId="38C072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044B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CE6631" w14:textId="26E2B6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508620.88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335E95" w14:textId="482DED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1369120.8</w:t>
            </w:r>
          </w:p>
        </w:tc>
      </w:tr>
      <w:tr w:rsidR="004C79CA" w:rsidRPr="001868E8" w14:paraId="3CFC40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026D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2EFD8B" w14:textId="7890C6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508619.69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C1B2FC" w14:textId="793497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1369118.6</w:t>
            </w:r>
          </w:p>
        </w:tc>
      </w:tr>
      <w:tr w:rsidR="004C79CA" w:rsidRPr="001868E8" w14:paraId="5492A8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377F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11FB1A" w14:textId="6C65D2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508621.9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DAE511" w14:textId="1BC6F3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1369117.41</w:t>
            </w:r>
          </w:p>
        </w:tc>
      </w:tr>
      <w:tr w:rsidR="004C79CA" w:rsidRPr="001868E8" w14:paraId="508405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47A8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1D6215" w14:textId="614FA6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508623.09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48BCE9" w14:textId="0B63E7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1369119.62</w:t>
            </w:r>
          </w:p>
        </w:tc>
      </w:tr>
      <w:tr w:rsidR="004C79CA" w:rsidRPr="001868E8" w14:paraId="7CCAA7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C44A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662ADA" w14:textId="016E2B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508645.69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86CF48" w14:textId="0A05A3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1369158.44</w:t>
            </w:r>
          </w:p>
        </w:tc>
      </w:tr>
      <w:tr w:rsidR="004C79CA" w:rsidRPr="001868E8" w14:paraId="7DA1FD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90F7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839D28" w14:textId="14B7E8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508643.48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30D681" w14:textId="539B65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1369159.62</w:t>
            </w:r>
          </w:p>
        </w:tc>
      </w:tr>
      <w:tr w:rsidR="004C79CA" w:rsidRPr="001868E8" w14:paraId="1CC478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97A9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476D0E" w14:textId="30623E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508642.3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2F89C0" w14:textId="5E58E7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1369157.41</w:t>
            </w:r>
          </w:p>
        </w:tc>
      </w:tr>
      <w:tr w:rsidR="004C79CA" w:rsidRPr="001868E8" w14:paraId="0AA2F7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5064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1E0958" w14:textId="2E457D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508644.5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59807C" w14:textId="63D42C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1369156.23</w:t>
            </w:r>
          </w:p>
        </w:tc>
      </w:tr>
      <w:tr w:rsidR="004C79CA" w:rsidRPr="001868E8" w14:paraId="59B4E4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F53D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4B07DB" w14:textId="04EB98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508645.69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7954BE" w14:textId="3784B6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1369158.44</w:t>
            </w:r>
          </w:p>
        </w:tc>
      </w:tr>
      <w:tr w:rsidR="004C79CA" w:rsidRPr="001868E8" w14:paraId="4AA212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A916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D7DDB6" w14:textId="7DC013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508634.42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617A6B" w14:textId="3E62CB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1369164.94</w:t>
            </w:r>
          </w:p>
        </w:tc>
      </w:tr>
      <w:tr w:rsidR="004C79CA" w:rsidRPr="001868E8" w14:paraId="0536F1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AE36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77AFA2" w14:textId="766E41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508632.22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9996B2" w14:textId="1D0B15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1369166.13</w:t>
            </w:r>
          </w:p>
        </w:tc>
      </w:tr>
      <w:tr w:rsidR="004C79CA" w:rsidRPr="001868E8" w14:paraId="325427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C93C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15C796" w14:textId="0BD471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508631.03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96A566" w14:textId="12C89B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1369163.92</w:t>
            </w:r>
          </w:p>
        </w:tc>
      </w:tr>
      <w:tr w:rsidR="004C79CA" w:rsidRPr="001868E8" w14:paraId="12F10E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6BE8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CD20B0" w14:textId="0C3C13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508633.24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6BBAFA" w14:textId="5D23BF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1369162.74</w:t>
            </w:r>
          </w:p>
        </w:tc>
      </w:tr>
      <w:tr w:rsidR="004C79CA" w:rsidRPr="001868E8" w14:paraId="0B839B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B774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EF1105" w14:textId="7D6F08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508634.42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6CD066" w14:textId="6194FD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1369164.94</w:t>
            </w:r>
          </w:p>
        </w:tc>
      </w:tr>
      <w:tr w:rsidR="004C79CA" w:rsidRPr="001868E8" w14:paraId="581138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0054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B9173E" w14:textId="73A5E4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508668.27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BD73D3" w14:textId="6C60A3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1369197.67</w:t>
            </w:r>
          </w:p>
        </w:tc>
      </w:tr>
      <w:tr w:rsidR="004C79CA" w:rsidRPr="001868E8" w14:paraId="0004EA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AC82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202131" w14:textId="67B83B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508666.06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A625CD" w14:textId="376F94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1369198.85</w:t>
            </w:r>
          </w:p>
        </w:tc>
      </w:tr>
      <w:tr w:rsidR="004C79CA" w:rsidRPr="001868E8" w14:paraId="2ADE83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A570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DB4CE2" w14:textId="68CA95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508664.87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2126E8" w14:textId="4339E5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1369196.65</w:t>
            </w:r>
          </w:p>
        </w:tc>
      </w:tr>
      <w:tr w:rsidR="004C79CA" w:rsidRPr="001868E8" w14:paraId="53CB23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78D5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A06965" w14:textId="00957A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508667.08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F84DBD" w14:textId="37AD11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1369195.46</w:t>
            </w:r>
          </w:p>
        </w:tc>
      </w:tr>
      <w:tr w:rsidR="004C79CA" w:rsidRPr="001868E8" w14:paraId="2371EA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2B340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7764C8" w14:textId="755DE3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508668.27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6212A4" w14:textId="222D38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1369197.67</w:t>
            </w:r>
          </w:p>
        </w:tc>
      </w:tr>
      <w:tr w:rsidR="004C79CA" w:rsidRPr="001868E8" w14:paraId="79F59A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2DEC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D92E59" w14:textId="3544F1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D3E499" w14:textId="7D2C5B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1369204.17</w:t>
            </w:r>
          </w:p>
        </w:tc>
      </w:tr>
      <w:tr w:rsidR="004C79CA" w:rsidRPr="001868E8" w14:paraId="6A14DE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3011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248633" w14:textId="3D686C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508654.81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3D41E0" w14:textId="67A2F3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1369205.35</w:t>
            </w:r>
          </w:p>
        </w:tc>
      </w:tr>
      <w:tr w:rsidR="004C79CA" w:rsidRPr="001868E8" w14:paraId="315DC0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B63F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D476A" w14:textId="62A463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508653.62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C96CC0" w14:textId="46CA54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1369203.16</w:t>
            </w:r>
          </w:p>
        </w:tc>
      </w:tr>
      <w:tr w:rsidR="004C79CA" w:rsidRPr="001868E8" w14:paraId="6005B6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BEAF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62305B" w14:textId="0DF810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508655.83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E5F571" w14:textId="3E52C5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1369201.97</w:t>
            </w:r>
          </w:p>
        </w:tc>
      </w:tr>
      <w:tr w:rsidR="004C79CA" w:rsidRPr="001868E8" w14:paraId="330EF9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3682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4C4336" w14:textId="64C365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BB2889" w14:textId="2627C4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1369204.17</w:t>
            </w:r>
          </w:p>
        </w:tc>
      </w:tr>
      <w:tr w:rsidR="004C79CA" w:rsidRPr="001868E8" w14:paraId="5A4E9F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7D9C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E29782" w14:textId="0872BA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508690.85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DB2607" w14:textId="3FB9CA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1369236.9</w:t>
            </w:r>
          </w:p>
        </w:tc>
      </w:tr>
      <w:tr w:rsidR="004C79CA" w:rsidRPr="001868E8" w14:paraId="1E9AEB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3D69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1378C2" w14:textId="393121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508688.65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0CA822" w14:textId="4404E9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1369238.09</w:t>
            </w:r>
          </w:p>
        </w:tc>
      </w:tr>
      <w:tr w:rsidR="004C79CA" w:rsidRPr="001868E8" w14:paraId="4DBDB4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43D5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5243FF" w14:textId="5F3E51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508687.46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075E68" w14:textId="6D9BCF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1369235.88</w:t>
            </w:r>
          </w:p>
        </w:tc>
      </w:tr>
      <w:tr w:rsidR="004C79CA" w:rsidRPr="001868E8" w14:paraId="061720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C7D0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A88851" w14:textId="2D9A18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508689.67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827D8C" w14:textId="0A4B3B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1369234.7</w:t>
            </w:r>
          </w:p>
        </w:tc>
      </w:tr>
      <w:tr w:rsidR="004C79CA" w:rsidRPr="001868E8" w14:paraId="4A4D96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45C0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E8DF8E" w14:textId="7F181A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508690.85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D52732" w14:textId="08FDB8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1369236.9</w:t>
            </w:r>
          </w:p>
        </w:tc>
      </w:tr>
      <w:tr w:rsidR="004C79CA" w:rsidRPr="001868E8" w14:paraId="2D4C65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92ED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AAB13C" w14:textId="596257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508713.48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5E0757" w14:textId="13184F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1369275.99</w:t>
            </w:r>
          </w:p>
        </w:tc>
      </w:tr>
      <w:tr w:rsidR="004C79CA" w:rsidRPr="001868E8" w14:paraId="780563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DCEC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6DCB81" w14:textId="54DEFA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508711.28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24DB7F" w14:textId="17FF53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1369277.17</w:t>
            </w:r>
          </w:p>
        </w:tc>
      </w:tr>
      <w:tr w:rsidR="004C79CA" w:rsidRPr="001868E8" w14:paraId="0CEF9D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C68F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865EFE" w14:textId="75CF0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508710.09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F71BBA" w14:textId="099D55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1369274.97</w:t>
            </w:r>
          </w:p>
        </w:tc>
      </w:tr>
      <w:tr w:rsidR="004C79CA" w:rsidRPr="001868E8" w14:paraId="556DF4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6D31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23C007" w14:textId="33EDAB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508712.29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8AB5D2" w14:textId="499627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1369273.79</w:t>
            </w:r>
          </w:p>
        </w:tc>
      </w:tr>
      <w:tr w:rsidR="004C79CA" w:rsidRPr="001868E8" w14:paraId="327183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519F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53FF2D" w14:textId="487345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508713.48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713100" w14:textId="07C32F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1369275.99</w:t>
            </w:r>
          </w:p>
        </w:tc>
      </w:tr>
      <w:tr w:rsidR="004C79CA" w:rsidRPr="001868E8" w14:paraId="52F375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D634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A647F5" w14:textId="55B411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508724.84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2386B4" w14:textId="7F6D58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1369321.59</w:t>
            </w:r>
          </w:p>
        </w:tc>
      </w:tr>
      <w:tr w:rsidR="004C79CA" w:rsidRPr="001868E8" w14:paraId="7A78F1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E59A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7064B1" w14:textId="41C951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508722.65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D3B94F" w14:textId="10022F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1369322.77</w:t>
            </w:r>
          </w:p>
        </w:tc>
      </w:tr>
      <w:tr w:rsidR="004C79CA" w:rsidRPr="001868E8" w14:paraId="433906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E21B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497E71" w14:textId="4C9A9F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508721.46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84A84A" w14:textId="18B83F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1369320.58</w:t>
            </w:r>
          </w:p>
        </w:tc>
      </w:tr>
      <w:tr w:rsidR="004C79CA" w:rsidRPr="001868E8" w14:paraId="0DB297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C14A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633AA9" w14:textId="6F3752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508723.67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CE4ED2" w14:textId="3A3370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1369319.39</w:t>
            </w:r>
          </w:p>
        </w:tc>
      </w:tr>
      <w:tr w:rsidR="004C79CA" w:rsidRPr="001868E8" w14:paraId="2B3BC3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7068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56EBD6" w14:textId="20404E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508724.84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A25FA2" w14:textId="40109F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1369321.59</w:t>
            </w:r>
          </w:p>
        </w:tc>
      </w:tr>
      <w:tr w:rsidR="004C79CA" w:rsidRPr="001868E8" w14:paraId="4F322D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C658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33015D" w14:textId="5ADC2A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508736.21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C7F5EB" w14:textId="49380B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1369315.06</w:t>
            </w:r>
          </w:p>
        </w:tc>
      </w:tr>
      <w:tr w:rsidR="004C79CA" w:rsidRPr="001868E8" w14:paraId="6D1F55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1623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5F58EE" w14:textId="1A4198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E3617A" w14:textId="4EBC59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1369316.23</w:t>
            </w:r>
          </w:p>
        </w:tc>
      </w:tr>
      <w:tr w:rsidR="004C79CA" w:rsidRPr="001868E8" w14:paraId="66D96D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30E9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79A896" w14:textId="46A4C5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508732.81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457655" w14:textId="1F1579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1369314.03</w:t>
            </w:r>
          </w:p>
        </w:tc>
      </w:tr>
      <w:tr w:rsidR="004C79CA" w:rsidRPr="001868E8" w14:paraId="67053A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5714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B6FB67" w14:textId="0951D6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508735.03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D7708A" w14:textId="56DF07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1369312.85</w:t>
            </w:r>
          </w:p>
        </w:tc>
      </w:tr>
      <w:tr w:rsidR="004C79CA" w:rsidRPr="001868E8" w14:paraId="31DDD6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B417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07E000" w14:textId="489393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508736.21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296393" w14:textId="4A75BF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1369315.06</w:t>
            </w:r>
          </w:p>
        </w:tc>
      </w:tr>
      <w:tr w:rsidR="004C79CA" w:rsidRPr="001868E8" w14:paraId="0AA1F7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8416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6AD5BE" w14:textId="5D6A2B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508757.97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96A0C3" w14:textId="5B9E1A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1369354.75</w:t>
            </w:r>
          </w:p>
        </w:tc>
      </w:tr>
      <w:tr w:rsidR="004C79CA" w:rsidRPr="001868E8" w14:paraId="6088B4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B174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C68EB6" w14:textId="390C25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508755.77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5DC62F" w14:textId="2E7E05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1369355.93</w:t>
            </w:r>
          </w:p>
        </w:tc>
      </w:tr>
      <w:tr w:rsidR="004C79CA" w:rsidRPr="001868E8" w14:paraId="569553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8CA0A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FCA08D" w14:textId="214B66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508754.59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A838BC" w14:textId="2353C1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1369353.72</w:t>
            </w:r>
          </w:p>
        </w:tc>
      </w:tr>
      <w:tr w:rsidR="004C79CA" w:rsidRPr="001868E8" w14:paraId="45EC41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A869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D65336" w14:textId="66185E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508756.79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42FCE3" w14:textId="0673D5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1369352.53</w:t>
            </w:r>
          </w:p>
        </w:tc>
      </w:tr>
      <w:tr w:rsidR="004C79CA" w:rsidRPr="001868E8" w14:paraId="13F557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A3E9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53D345" w14:textId="177D4E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508757.97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DCC16E" w14:textId="2E382F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1369354.75</w:t>
            </w:r>
          </w:p>
        </w:tc>
      </w:tr>
      <w:tr w:rsidR="004C79CA" w:rsidRPr="001868E8" w14:paraId="4C37CE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442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F4B64D" w14:textId="728BB5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508780.72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028869" w14:textId="5EAA5A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1369393.82</w:t>
            </w:r>
          </w:p>
        </w:tc>
      </w:tr>
      <w:tr w:rsidR="004C79CA" w:rsidRPr="001868E8" w14:paraId="7589E2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076F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4FD681" w14:textId="14D8B9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508778.52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E501FC" w14:textId="681F2A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1369395.02</w:t>
            </w:r>
          </w:p>
        </w:tc>
      </w:tr>
      <w:tr w:rsidR="004C79CA" w:rsidRPr="001868E8" w14:paraId="73172C3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BFA30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DDDEBD" w14:textId="7194B3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508777.34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B6F664" w14:textId="5AC750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1369392.81</w:t>
            </w:r>
          </w:p>
        </w:tc>
      </w:tr>
      <w:tr w:rsidR="004C79CA" w:rsidRPr="001868E8" w14:paraId="508A05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875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7D6939" w14:textId="5FAD84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508779.53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AA2F2" w14:textId="01FE71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1369391.62</w:t>
            </w:r>
          </w:p>
        </w:tc>
      </w:tr>
      <w:tr w:rsidR="004C79CA" w:rsidRPr="001868E8" w14:paraId="326463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0EE0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C653DB" w14:textId="4C5FA3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508780.72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8BC07D" w14:textId="257B8B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1369393.82</w:t>
            </w:r>
          </w:p>
        </w:tc>
      </w:tr>
      <w:tr w:rsidR="004C79CA" w:rsidRPr="001868E8" w14:paraId="632C2E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4F31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1B2723" w14:textId="413E05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508805.83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B90CC7" w14:textId="458D38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1369437.01</w:t>
            </w:r>
          </w:p>
        </w:tc>
      </w:tr>
      <w:tr w:rsidR="004C79CA" w:rsidRPr="001868E8" w14:paraId="734B0B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0C0F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B65906" w14:textId="06877C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508803.62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8206C9" w14:textId="49AB18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1369438.19</w:t>
            </w:r>
          </w:p>
        </w:tc>
      </w:tr>
      <w:tr w:rsidR="004C79CA" w:rsidRPr="001868E8" w14:paraId="39FFD8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F427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9F063F" w14:textId="14648D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508802.44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BF828A" w14:textId="78648E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1369435.99</w:t>
            </w:r>
          </w:p>
        </w:tc>
      </w:tr>
      <w:tr w:rsidR="004C79CA" w:rsidRPr="001868E8" w14:paraId="2C078D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19D8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96F1CC" w14:textId="3F99C6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508804.64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C6E9E4" w14:textId="60176E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1369434.8</w:t>
            </w:r>
          </w:p>
        </w:tc>
      </w:tr>
      <w:tr w:rsidR="004C79CA" w:rsidRPr="001868E8" w14:paraId="264259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DD46A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EBF798" w14:textId="38E596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508805.83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8638EB" w14:textId="6ECD09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1369437.01</w:t>
            </w:r>
          </w:p>
        </w:tc>
      </w:tr>
      <w:tr w:rsidR="004C79CA" w:rsidRPr="001868E8" w14:paraId="11339F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7AE8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46D0CC" w14:textId="317EC0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508825.89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C4EFE3" w14:textId="1EEE1C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1369471.51</w:t>
            </w:r>
          </w:p>
        </w:tc>
      </w:tr>
      <w:tr w:rsidR="004C79CA" w:rsidRPr="001868E8" w14:paraId="0999950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852D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268EB4" w14:textId="6CDF0A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508823.69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3D52AD" w14:textId="7DD045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1369472.7</w:t>
            </w:r>
          </w:p>
        </w:tc>
      </w:tr>
      <w:tr w:rsidR="004C79CA" w:rsidRPr="001868E8" w14:paraId="2E5B09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F73A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7D14B9" w14:textId="14E5A9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508822.51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90BACC" w14:textId="4ABE84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1369470.49</w:t>
            </w:r>
          </w:p>
        </w:tc>
      </w:tr>
      <w:tr w:rsidR="004C79CA" w:rsidRPr="001868E8" w14:paraId="2BF233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9350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84B265" w14:textId="046787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508824.71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BC8976" w14:textId="241D0C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1369469.31</w:t>
            </w:r>
          </w:p>
        </w:tc>
      </w:tr>
      <w:tr w:rsidR="004C79CA" w:rsidRPr="001868E8" w14:paraId="63C099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A538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652D96" w14:textId="706516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508825.89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92908E" w14:textId="12855C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1369471.51</w:t>
            </w:r>
          </w:p>
        </w:tc>
      </w:tr>
      <w:tr w:rsidR="004C79CA" w:rsidRPr="001868E8" w14:paraId="6070DC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C28F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117824" w14:textId="53B287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508848.48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3ACA54" w14:textId="577553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1369510.59</w:t>
            </w:r>
          </w:p>
        </w:tc>
      </w:tr>
      <w:tr w:rsidR="004C79CA" w:rsidRPr="001868E8" w14:paraId="61E038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D24C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DD23DD" w14:textId="410DFA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508846.28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B5CF58" w14:textId="3B3F9B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1369511.78</w:t>
            </w:r>
          </w:p>
        </w:tc>
      </w:tr>
      <w:tr w:rsidR="004C79CA" w:rsidRPr="001868E8" w14:paraId="4452AE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EE69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5FC84E" w14:textId="71E3E1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508845.09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438C6" w14:textId="63092C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1369509.58</w:t>
            </w:r>
          </w:p>
        </w:tc>
      </w:tr>
      <w:tr w:rsidR="004C79CA" w:rsidRPr="001868E8" w14:paraId="092474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0291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97F054" w14:textId="0762A9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508847.3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EB68E8" w14:textId="18CF24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1369508.39</w:t>
            </w:r>
          </w:p>
        </w:tc>
      </w:tr>
      <w:tr w:rsidR="004C79CA" w:rsidRPr="001868E8" w14:paraId="6982D6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938C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779F54" w14:textId="46D5D8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508848.48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2848F0" w14:textId="60C8EE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1369510.59</w:t>
            </w:r>
          </w:p>
        </w:tc>
      </w:tr>
      <w:tr w:rsidR="004C79CA" w:rsidRPr="001868E8" w14:paraId="59D070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6E0E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36F8AB" w14:textId="7193E3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508870.53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EE7376" w14:textId="642389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1369548.89</w:t>
            </w:r>
          </w:p>
        </w:tc>
      </w:tr>
      <w:tr w:rsidR="004C79CA" w:rsidRPr="001868E8" w14:paraId="71095E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7F6B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4CC2E1" w14:textId="1ABB54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508868.32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DD0B5B" w14:textId="520E31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1369550.08</w:t>
            </w:r>
          </w:p>
        </w:tc>
      </w:tr>
      <w:tr w:rsidR="004C79CA" w:rsidRPr="001868E8" w14:paraId="0A7268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87AA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A12508" w14:textId="4D886F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508867.14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168829" w14:textId="20FA1F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1369547.88</w:t>
            </w:r>
          </w:p>
        </w:tc>
      </w:tr>
      <w:tr w:rsidR="004C79CA" w:rsidRPr="001868E8" w14:paraId="7BDEF6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0FC9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B77485" w14:textId="4A3BFC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508869.34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FDC0ED" w14:textId="06ED70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1369546.68</w:t>
            </w:r>
          </w:p>
        </w:tc>
      </w:tr>
      <w:tr w:rsidR="004C79CA" w:rsidRPr="001868E8" w14:paraId="389029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AFD5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995362" w14:textId="277758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508870.53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20C772" w14:textId="6041A1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1369548.89</w:t>
            </w:r>
          </w:p>
        </w:tc>
      </w:tr>
      <w:tr w:rsidR="004C79CA" w:rsidRPr="001868E8" w14:paraId="6EE434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883E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DCF7D7" w14:textId="63CC26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508899.04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1CB8A4" w14:textId="2B07D4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1369584.74</w:t>
            </w:r>
          </w:p>
        </w:tc>
      </w:tr>
      <w:tr w:rsidR="004C79CA" w:rsidRPr="001868E8" w14:paraId="7B4F69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C408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876587" w14:textId="03BA7F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508896.84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4EC103" w14:textId="480D6D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1369585.93</w:t>
            </w:r>
          </w:p>
        </w:tc>
      </w:tr>
      <w:tr w:rsidR="004C79CA" w:rsidRPr="001868E8" w14:paraId="024022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82E2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354BD6" w14:textId="1AE1AB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508895.66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AB1B39" w14:textId="7F70E5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1369583.72</w:t>
            </w:r>
          </w:p>
        </w:tc>
      </w:tr>
      <w:tr w:rsidR="004C79CA" w:rsidRPr="001868E8" w14:paraId="31ECB1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7131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7C3EF3" w14:textId="7AE20B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508897.86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87A5B4" w14:textId="047D28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1369582.54</w:t>
            </w:r>
          </w:p>
        </w:tc>
      </w:tr>
      <w:tr w:rsidR="004C79CA" w:rsidRPr="001868E8" w14:paraId="52C116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5F5D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955BA4" w14:textId="3099F3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508899.04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E985DD" w14:textId="1555D2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1369584.74</w:t>
            </w:r>
          </w:p>
        </w:tc>
      </w:tr>
      <w:tr w:rsidR="004C79CA" w:rsidRPr="001868E8" w14:paraId="13F1A6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7F5A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B0BB3D" w14:textId="558A00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508888.15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0BEF8B" w14:textId="6A5F20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1369591.84</w:t>
            </w:r>
          </w:p>
        </w:tc>
      </w:tr>
      <w:tr w:rsidR="004C79CA" w:rsidRPr="001868E8" w14:paraId="3D0740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84B2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B3837E" w14:textId="642A1C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508885.96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C8663E" w14:textId="06E23F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1369593.03</w:t>
            </w:r>
          </w:p>
        </w:tc>
      </w:tr>
      <w:tr w:rsidR="004C79CA" w:rsidRPr="001868E8" w14:paraId="09DA35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4EB2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2295CB" w14:textId="13F7CA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508884.77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D9568E" w14:textId="587A33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1369590.82</w:t>
            </w:r>
          </w:p>
        </w:tc>
      </w:tr>
      <w:tr w:rsidR="004C79CA" w:rsidRPr="001868E8" w14:paraId="3616B3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5052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687823" w14:textId="629E73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508886.98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D57C84" w14:textId="5C57F7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1369589.64</w:t>
            </w:r>
          </w:p>
        </w:tc>
      </w:tr>
      <w:tr w:rsidR="004C79CA" w:rsidRPr="001868E8" w14:paraId="214A05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E0BD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C9999F" w14:textId="03A4A8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508888.15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1719EA" w14:textId="359E04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1369591.84</w:t>
            </w:r>
          </w:p>
        </w:tc>
      </w:tr>
      <w:tr w:rsidR="004C79CA" w:rsidRPr="001868E8" w14:paraId="6591CB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CEEF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B9BA82" w14:textId="238A99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508921.59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34D30F" w14:textId="57B6C5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1369623.96</w:t>
            </w:r>
          </w:p>
        </w:tc>
      </w:tr>
      <w:tr w:rsidR="004C79CA" w:rsidRPr="001868E8" w14:paraId="23EC93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3415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2660CB" w14:textId="7F5FF5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508919.38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5C2B0F" w14:textId="0C6269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1369625.15</w:t>
            </w:r>
          </w:p>
        </w:tc>
      </w:tr>
      <w:tr w:rsidR="004C79CA" w:rsidRPr="001868E8" w14:paraId="2E61FD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EBFFA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BC0656" w14:textId="28E1B8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508918.2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4BC219" w14:textId="0DBCB9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1369622.95</w:t>
            </w:r>
          </w:p>
        </w:tc>
      </w:tr>
      <w:tr w:rsidR="004C79CA" w:rsidRPr="001868E8" w14:paraId="580D1B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355F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90DC1A" w14:textId="2DF957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508920.39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587F01" w14:textId="719E3D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1369621.77</w:t>
            </w:r>
          </w:p>
        </w:tc>
      </w:tr>
      <w:tr w:rsidR="004C79CA" w:rsidRPr="001868E8" w14:paraId="0F9213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7A8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F5FCB1" w14:textId="6F9112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508921.59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EBFE93" w14:textId="30624C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1369623.96</w:t>
            </w:r>
          </w:p>
        </w:tc>
      </w:tr>
      <w:tr w:rsidR="004C79CA" w:rsidRPr="001868E8" w14:paraId="7D9004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F02A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8C7414" w14:textId="520ED9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508910.72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DD924" w14:textId="0C34D3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1369631.12</w:t>
            </w:r>
          </w:p>
        </w:tc>
      </w:tr>
      <w:tr w:rsidR="004C79CA" w:rsidRPr="001868E8" w14:paraId="355211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0BAA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9AE3DF" w14:textId="4C68FC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508908.53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24DD7F" w14:textId="30A746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1369632.3</w:t>
            </w:r>
          </w:p>
        </w:tc>
      </w:tr>
      <w:tr w:rsidR="004C79CA" w:rsidRPr="001868E8" w14:paraId="50D94E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81B5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2DE1E7" w14:textId="51D221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508907.34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401E5A" w14:textId="2DF5C2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1369630.11</w:t>
            </w:r>
          </w:p>
        </w:tc>
      </w:tr>
      <w:tr w:rsidR="004C79CA" w:rsidRPr="001868E8" w14:paraId="07F71F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B185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6A26C4" w14:textId="39F7F5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508909.55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5DE3C1" w14:textId="6E8293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1369628.92</w:t>
            </w:r>
          </w:p>
        </w:tc>
      </w:tr>
      <w:tr w:rsidR="004C79CA" w:rsidRPr="001868E8" w14:paraId="6CE975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8361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2D6751" w14:textId="03652F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508910.72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E13CE2" w14:textId="590F88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1369631.12</w:t>
            </w:r>
          </w:p>
        </w:tc>
      </w:tr>
      <w:tr w:rsidR="004C79CA" w:rsidRPr="001868E8" w14:paraId="616C72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442B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33CBD0" w14:textId="417FE7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508944.17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1ED8B5" w14:textId="5FC6C6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1369663.12</w:t>
            </w:r>
          </w:p>
        </w:tc>
      </w:tr>
      <w:tr w:rsidR="004C79CA" w:rsidRPr="001868E8" w14:paraId="3F97EE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65A4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724459" w14:textId="2CEA0C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508941.96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B4B531" w14:textId="4FBBCB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1369664.3</w:t>
            </w:r>
          </w:p>
        </w:tc>
      </w:tr>
      <w:tr w:rsidR="004C79CA" w:rsidRPr="001868E8" w14:paraId="5BD5A3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AED5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53A153" w14:textId="5C53F8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508940.79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60CE42" w14:textId="2B78A4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1369662.11</w:t>
            </w:r>
          </w:p>
        </w:tc>
      </w:tr>
      <w:tr w:rsidR="004C79CA" w:rsidRPr="001868E8" w14:paraId="657A10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EA6F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CBF23B" w14:textId="33499B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508942.98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890DB" w14:textId="3805D4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1369660.92</w:t>
            </w:r>
          </w:p>
        </w:tc>
      </w:tr>
      <w:tr w:rsidR="004C79CA" w:rsidRPr="001868E8" w14:paraId="6238C8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C7A6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3967C9" w14:textId="5A6471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508944.17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F4C8F" w14:textId="4357B5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1369663.12</w:t>
            </w:r>
          </w:p>
        </w:tc>
      </w:tr>
      <w:tr w:rsidR="004C79CA" w:rsidRPr="001868E8" w14:paraId="307DAF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7CBC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C9FD6" w14:textId="260CCE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508933.31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6CB58D" w14:textId="6C955D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1369670.27</w:t>
            </w:r>
          </w:p>
        </w:tc>
      </w:tr>
      <w:tr w:rsidR="004C79CA" w:rsidRPr="001868E8" w14:paraId="189B4F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CD18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392F5E" w14:textId="54EA65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508931.11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DB06A9" w14:textId="2FAE25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1369671.46</w:t>
            </w:r>
          </w:p>
        </w:tc>
      </w:tr>
      <w:tr w:rsidR="004C79CA" w:rsidRPr="001868E8" w14:paraId="39D853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3BF3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EC4C7B" w14:textId="4C44BD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508929.93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3EC355" w14:textId="451E89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1369669.26</w:t>
            </w:r>
          </w:p>
        </w:tc>
      </w:tr>
      <w:tr w:rsidR="004C79CA" w:rsidRPr="001868E8" w14:paraId="3E8625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0DAA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539865" w14:textId="4ADD27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508932.13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A19A2" w14:textId="4DD2B7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1369668.07</w:t>
            </w:r>
          </w:p>
        </w:tc>
      </w:tr>
      <w:tr w:rsidR="004C79CA" w:rsidRPr="001868E8" w14:paraId="3A6AA3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59B4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7E0976" w14:textId="21AB64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508933.31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3DE443" w14:textId="5A477F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1369670.27</w:t>
            </w:r>
          </w:p>
        </w:tc>
      </w:tr>
      <w:tr w:rsidR="004C79CA" w:rsidRPr="001868E8" w14:paraId="08E6FC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0F32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00F52A" w14:textId="39E590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508966.69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CA4C89" w14:textId="2A15DC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1369702.2</w:t>
            </w:r>
          </w:p>
        </w:tc>
      </w:tr>
      <w:tr w:rsidR="004C79CA" w:rsidRPr="001868E8" w14:paraId="0C65A9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6E1D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6B3A1C" w14:textId="52540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508964.5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A10C68" w14:textId="5C97B1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1369703.39</w:t>
            </w:r>
          </w:p>
        </w:tc>
      </w:tr>
      <w:tr w:rsidR="004C79CA" w:rsidRPr="001868E8" w14:paraId="76B986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171F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308A03" w14:textId="13FC6B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508963.31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2B506E" w14:textId="3185EF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1369701.18</w:t>
            </w:r>
          </w:p>
        </w:tc>
      </w:tr>
      <w:tr w:rsidR="004C79CA" w:rsidRPr="001868E8" w14:paraId="53CACA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7402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89B3AA" w14:textId="13AF76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508965.52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BE8396" w14:textId="02196D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1369700</w:t>
            </w:r>
          </w:p>
        </w:tc>
      </w:tr>
      <w:tr w:rsidR="004C79CA" w:rsidRPr="001868E8" w14:paraId="70DED5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CDA5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63BB48" w14:textId="52B960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508966.69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14A3DA" w14:textId="462197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1369702.2</w:t>
            </w:r>
          </w:p>
        </w:tc>
      </w:tr>
      <w:tr w:rsidR="004C79CA" w:rsidRPr="001868E8" w14:paraId="511AF0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A64B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AAD05B" w14:textId="119523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508955.84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07F3A6" w14:textId="6D6A68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1369709.36</w:t>
            </w:r>
          </w:p>
        </w:tc>
      </w:tr>
      <w:tr w:rsidR="004C79CA" w:rsidRPr="001868E8" w14:paraId="3EFEBA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516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8597C3" w14:textId="6085E3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508953.64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1BDD1E" w14:textId="099C19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1369710.53</w:t>
            </w:r>
          </w:p>
        </w:tc>
      </w:tr>
      <w:tr w:rsidR="004C79CA" w:rsidRPr="001868E8" w14:paraId="5ABF04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4436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F19330" w14:textId="5FD145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508952.45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A86F34" w14:textId="0081F8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1369708.33</w:t>
            </w:r>
          </w:p>
        </w:tc>
      </w:tr>
      <w:tr w:rsidR="004C79CA" w:rsidRPr="001868E8" w14:paraId="6A1E0D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26BC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0B16AD" w14:textId="7C4AC8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508954.66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71AD9B" w14:textId="2E94E2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1369707.15</w:t>
            </w:r>
          </w:p>
        </w:tc>
      </w:tr>
      <w:tr w:rsidR="004C79CA" w:rsidRPr="001868E8" w14:paraId="35884B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F69B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C46CC2" w14:textId="06E57B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508955.84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8CFB0F" w14:textId="71F5FE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1369709.36</w:t>
            </w:r>
          </w:p>
        </w:tc>
      </w:tr>
      <w:tr w:rsidR="004C79CA" w:rsidRPr="001868E8" w14:paraId="4A6DE8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BA2B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2412B7" w14:textId="0A5131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508989.25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EEACF4" w14:textId="1F4D54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1369741.33</w:t>
            </w:r>
          </w:p>
        </w:tc>
      </w:tr>
      <w:tr w:rsidR="004C79CA" w:rsidRPr="001868E8" w14:paraId="639FAD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7D6A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797D7E" w14:textId="12D757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508987.05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D0497A" w14:textId="300A4D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1369742.53</w:t>
            </w:r>
          </w:p>
        </w:tc>
      </w:tr>
      <w:tr w:rsidR="004C79CA" w:rsidRPr="001868E8" w14:paraId="0F2FBC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BFB7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E9BE6D" w14:textId="402C6C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508985.87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3B476C" w14:textId="4ADF28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1369740.32</w:t>
            </w:r>
          </w:p>
        </w:tc>
      </w:tr>
      <w:tr w:rsidR="004C79CA" w:rsidRPr="001868E8" w14:paraId="6A0A3E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5B57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366159" w14:textId="10D895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508988.06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4137E6" w14:textId="1CA9CA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1369739.14</w:t>
            </w:r>
          </w:p>
        </w:tc>
      </w:tr>
      <w:tr w:rsidR="004C79CA" w:rsidRPr="001868E8" w14:paraId="4AFE84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10A8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0FFD4A" w14:textId="5766EB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508989.25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74FC43" w14:textId="486C85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1369741.33</w:t>
            </w:r>
          </w:p>
        </w:tc>
      </w:tr>
      <w:tr w:rsidR="004C79CA" w:rsidRPr="001868E8" w14:paraId="1651DD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24C3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7571B1" w14:textId="6F1AD7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508978.39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9752D8" w14:textId="07E281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1369748.49</w:t>
            </w:r>
          </w:p>
        </w:tc>
      </w:tr>
      <w:tr w:rsidR="004C79CA" w:rsidRPr="001868E8" w14:paraId="59F4B3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9DA2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708623" w14:textId="4AFBFE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508976.2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D69A93" w14:textId="6BCE32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1369749.67</w:t>
            </w:r>
          </w:p>
        </w:tc>
      </w:tr>
      <w:tr w:rsidR="004C79CA" w:rsidRPr="001868E8" w14:paraId="540AA4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8A7A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8C255A" w14:textId="296AE9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508975.01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81B507" w14:textId="0794C0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1369747.47</w:t>
            </w:r>
          </w:p>
        </w:tc>
      </w:tr>
      <w:tr w:rsidR="004C79CA" w:rsidRPr="001868E8" w14:paraId="4A7DBC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5131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E2C731" w14:textId="116695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508977.22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008867" w14:textId="1B30FC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1369746.29</w:t>
            </w:r>
          </w:p>
        </w:tc>
      </w:tr>
      <w:tr w:rsidR="004C79CA" w:rsidRPr="001868E8" w14:paraId="0686D1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C66E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88FAA3" w14:textId="0158EA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508978.39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042186" w14:textId="59B6C4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1369748.49</w:t>
            </w:r>
          </w:p>
        </w:tc>
      </w:tr>
      <w:tr w:rsidR="004C79CA" w:rsidRPr="001868E8" w14:paraId="4B37D7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124C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0E0FC9" w14:textId="072399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509011.84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8075E6" w14:textId="427473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1369780.47</w:t>
            </w:r>
          </w:p>
        </w:tc>
      </w:tr>
      <w:tr w:rsidR="004C79CA" w:rsidRPr="001868E8" w14:paraId="248465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4A15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393212" w14:textId="1E8E0C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509009.64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429CC0" w14:textId="59744A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1369781.65</w:t>
            </w:r>
          </w:p>
        </w:tc>
      </w:tr>
      <w:tr w:rsidR="004C79CA" w:rsidRPr="001868E8" w14:paraId="655EA6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28E5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F66E25" w14:textId="0259A7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509008.45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EC82B2" w14:textId="442CC2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1369779.45</w:t>
            </w:r>
          </w:p>
        </w:tc>
      </w:tr>
      <w:tr w:rsidR="004C79CA" w:rsidRPr="001868E8" w14:paraId="09488F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31F2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400EA9" w14:textId="175A00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509010.66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7F50B9" w14:textId="758C02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1369778.26</w:t>
            </w:r>
          </w:p>
        </w:tc>
      </w:tr>
      <w:tr w:rsidR="004C79CA" w:rsidRPr="001868E8" w14:paraId="193C4E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AA17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4CD044" w14:textId="324087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509011.84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DEC51A" w14:textId="089317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1369780.47</w:t>
            </w:r>
          </w:p>
        </w:tc>
      </w:tr>
      <w:tr w:rsidR="004C79CA" w:rsidRPr="001868E8" w14:paraId="7FEE65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A754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6C3560" w14:textId="290F80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509000.98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4890F8" w14:textId="7ED267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1369787.62</w:t>
            </w:r>
          </w:p>
        </w:tc>
      </w:tr>
      <w:tr w:rsidR="004C79CA" w:rsidRPr="001868E8" w14:paraId="66659A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C8AA7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402C6F" w14:textId="75538E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508998.79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F587C1" w14:textId="6F90B8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1369788.8</w:t>
            </w:r>
          </w:p>
        </w:tc>
      </w:tr>
      <w:tr w:rsidR="004C79CA" w:rsidRPr="001868E8" w14:paraId="1692B1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D2F1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789A0F" w14:textId="698516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508997.6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BB17F4" w14:textId="398F0C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1369786.6</w:t>
            </w:r>
          </w:p>
        </w:tc>
      </w:tr>
      <w:tr w:rsidR="004C79CA" w:rsidRPr="001868E8" w14:paraId="3A9DEB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B7F3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05364F" w14:textId="0FBFB8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508999.8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01797A" w14:textId="1D1D3A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1369785.42</w:t>
            </w:r>
          </w:p>
        </w:tc>
      </w:tr>
      <w:tr w:rsidR="004C79CA" w:rsidRPr="001868E8" w14:paraId="63EEC4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681C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1D187B" w14:textId="45542B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509000.98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4101CD" w14:textId="0BC496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1369787.62</w:t>
            </w:r>
          </w:p>
        </w:tc>
      </w:tr>
      <w:tr w:rsidR="004C79CA" w:rsidRPr="001868E8" w14:paraId="00CA4A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E7EC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5E41AA" w14:textId="47D3F2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509035.19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09F35F" w14:textId="215CB8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1369819.11</w:t>
            </w:r>
          </w:p>
        </w:tc>
      </w:tr>
      <w:tr w:rsidR="004C79CA" w:rsidRPr="001868E8" w14:paraId="74C346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97B7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90E18" w14:textId="4C6854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509032.99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1E76E0" w14:textId="5F1045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1369820.28</w:t>
            </w:r>
          </w:p>
        </w:tc>
      </w:tr>
      <w:tr w:rsidR="004C79CA" w:rsidRPr="001868E8" w14:paraId="4F1C38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6B9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F8AE9E" w14:textId="132689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509031.81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4FA93D" w14:textId="7BD101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1369818.07</w:t>
            </w:r>
          </w:p>
        </w:tc>
      </w:tr>
      <w:tr w:rsidR="004C79CA" w:rsidRPr="001868E8" w14:paraId="46D770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AB32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B3EC17" w14:textId="20C0D0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509034.01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74E73A" w14:textId="407BBC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1369816.9</w:t>
            </w:r>
          </w:p>
        </w:tc>
      </w:tr>
      <w:tr w:rsidR="004C79CA" w:rsidRPr="001868E8" w14:paraId="66F244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0CE6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E99B5C" w14:textId="4A91AF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509035.19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F9F329" w14:textId="733E02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1369819.11</w:t>
            </w:r>
          </w:p>
        </w:tc>
      </w:tr>
      <w:tr w:rsidR="004C79CA" w:rsidRPr="001868E8" w14:paraId="6AFF93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3931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201157" w14:textId="003850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509024.34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4624D4" w14:textId="6881EC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1369826.24</w:t>
            </w:r>
          </w:p>
        </w:tc>
      </w:tr>
      <w:tr w:rsidR="004C79CA" w:rsidRPr="001868E8" w14:paraId="69B666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DA22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6FD50D" w14:textId="14A63B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509022.14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4D4E02" w14:textId="375F7E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1369827.42</w:t>
            </w:r>
          </w:p>
        </w:tc>
      </w:tr>
      <w:tr w:rsidR="004C79CA" w:rsidRPr="001868E8" w14:paraId="581C0D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99BD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0B4736" w14:textId="3169E0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509020.95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B7B809" w14:textId="59C377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1369825.23</w:t>
            </w:r>
          </w:p>
        </w:tc>
      </w:tr>
      <w:tr w:rsidR="004C79CA" w:rsidRPr="001868E8" w14:paraId="57CFED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4A7E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D7D5ED" w14:textId="12DF04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509023.16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369A72" w14:textId="40CA3E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1369824.04</w:t>
            </w:r>
          </w:p>
        </w:tc>
      </w:tr>
      <w:tr w:rsidR="004C79CA" w:rsidRPr="001868E8" w14:paraId="2ED9B1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E436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DE38A" w14:textId="037874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509024.34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DF0BEF" w14:textId="4E6D31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1369826.24</w:t>
            </w:r>
          </w:p>
        </w:tc>
      </w:tr>
      <w:tr w:rsidR="004C79CA" w:rsidRPr="001868E8" w14:paraId="3968F4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8522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87F18B" w14:textId="11AE9B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509060.38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4A31E6" w14:textId="0CAC78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1369864.54</w:t>
            </w:r>
          </w:p>
        </w:tc>
      </w:tr>
      <w:tr w:rsidR="004C79CA" w:rsidRPr="001868E8" w14:paraId="629688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6D83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4E291F" w14:textId="6B31BD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509058.17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8C4096" w14:textId="647AF9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1369865.72</w:t>
            </w:r>
          </w:p>
        </w:tc>
      </w:tr>
      <w:tr w:rsidR="004C79CA" w:rsidRPr="001868E8" w14:paraId="422BD7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FC47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40FFFF" w14:textId="52699A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509056.99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A9B906" w14:textId="04FD69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1369863.53</w:t>
            </w:r>
          </w:p>
        </w:tc>
      </w:tr>
      <w:tr w:rsidR="004C79CA" w:rsidRPr="001868E8" w14:paraId="36C00C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F425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523BFC" w14:textId="0B32E0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509059.19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D42C9C" w14:textId="64B959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1369862.34</w:t>
            </w:r>
          </w:p>
        </w:tc>
      </w:tr>
      <w:tr w:rsidR="004C79CA" w:rsidRPr="001868E8" w14:paraId="5B7365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9D1A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0CF29E" w14:textId="6EC968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509060.38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C45165" w14:textId="6AADBA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1369864.54</w:t>
            </w:r>
          </w:p>
        </w:tc>
      </w:tr>
      <w:tr w:rsidR="004C79CA" w:rsidRPr="001868E8" w14:paraId="392CAE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01EF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4AE1C4" w14:textId="47934E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509049.59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C40CD2" w14:textId="3A921F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1369871.82</w:t>
            </w:r>
          </w:p>
        </w:tc>
      </w:tr>
      <w:tr w:rsidR="004C79CA" w:rsidRPr="001868E8" w14:paraId="48605B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2999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E9DF76" w14:textId="791F4B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509047.39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2E5ADA" w14:textId="18671F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1369873.01</w:t>
            </w:r>
          </w:p>
        </w:tc>
      </w:tr>
      <w:tr w:rsidR="004C79CA" w:rsidRPr="001868E8" w14:paraId="5DCE67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ACA6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81F63D" w14:textId="4498B0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509046.21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D04405" w14:textId="28EA0D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1369870.8</w:t>
            </w:r>
          </w:p>
        </w:tc>
      </w:tr>
      <w:tr w:rsidR="004C79CA" w:rsidRPr="001868E8" w14:paraId="42E5BE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5477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7572CD" w14:textId="26F362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509048.42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C1E7C7" w14:textId="301E0A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1369869.62</w:t>
            </w:r>
          </w:p>
        </w:tc>
      </w:tr>
      <w:tr w:rsidR="004C79CA" w:rsidRPr="001868E8" w14:paraId="4029C5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BD61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57D19B" w14:textId="2474D8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509049.59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10F8E8" w14:textId="7E383B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1369871.82</w:t>
            </w:r>
          </w:p>
        </w:tc>
      </w:tr>
      <w:tr w:rsidR="004C79CA" w:rsidRPr="001868E8" w14:paraId="68B773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927A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607779" w14:textId="5F7C27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509080.2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D42C61" w14:textId="47909B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1369899.18</w:t>
            </w:r>
          </w:p>
        </w:tc>
      </w:tr>
      <w:tr w:rsidR="004C79CA" w:rsidRPr="001868E8" w14:paraId="5A7E7C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E0B0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D90146" w14:textId="7267CA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509077.99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1298D8" w14:textId="63F84C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1369900.36</w:t>
            </w:r>
          </w:p>
        </w:tc>
      </w:tr>
      <w:tr w:rsidR="004C79CA" w:rsidRPr="001868E8" w14:paraId="0AC1DD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6AA4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24FEBD" w14:textId="7E3626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509076.81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4D54FB" w14:textId="1A20E0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1369898.16</w:t>
            </w:r>
          </w:p>
        </w:tc>
      </w:tr>
      <w:tr w:rsidR="004C79CA" w:rsidRPr="001868E8" w14:paraId="13C1FC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4CFA7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310837" w14:textId="6645B8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509079.01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14D1D1" w14:textId="43DBF7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1369896.98</w:t>
            </w:r>
          </w:p>
        </w:tc>
      </w:tr>
      <w:tr w:rsidR="004C79CA" w:rsidRPr="001868E8" w14:paraId="642289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FB79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7FEE34" w14:textId="75B86E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509080.2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E21A95" w14:textId="35BDFE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1369899.18</w:t>
            </w:r>
          </w:p>
        </w:tc>
      </w:tr>
      <w:tr w:rsidR="004C79CA" w:rsidRPr="001868E8" w14:paraId="669D82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0FC4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0238D9" w14:textId="5E94B8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509069.32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4BAFA2" w14:textId="10A02C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1369906.29</w:t>
            </w:r>
          </w:p>
        </w:tc>
      </w:tr>
      <w:tr w:rsidR="004C79CA" w:rsidRPr="001868E8" w14:paraId="30F5D1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9D14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1CB9E5" w14:textId="417BC2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509067.11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14906E" w14:textId="527CE5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1369907.46</w:t>
            </w:r>
          </w:p>
        </w:tc>
      </w:tr>
      <w:tr w:rsidR="004C79CA" w:rsidRPr="001868E8" w14:paraId="4128B9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63F0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0D0881" w14:textId="68AD8E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509065.94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0C1FB1" w14:textId="4CB592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1369905.27</w:t>
            </w:r>
          </w:p>
        </w:tc>
      </w:tr>
      <w:tr w:rsidR="004C79CA" w:rsidRPr="001868E8" w14:paraId="408086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62E7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47E573" w14:textId="768BB5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509068.13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A37EE" w14:textId="781AB2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1369904.09</w:t>
            </w:r>
          </w:p>
        </w:tc>
      </w:tr>
      <w:tr w:rsidR="004C79CA" w:rsidRPr="001868E8" w14:paraId="3A4423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B192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48A4F2" w14:textId="05ECFC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509069.32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ECA35E" w14:textId="15F003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1369906.29</w:t>
            </w:r>
          </w:p>
        </w:tc>
      </w:tr>
      <w:tr w:rsidR="004C79CA" w:rsidRPr="001868E8" w14:paraId="098212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172F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825571" w14:textId="5EF59A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509102.54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148D6B" w14:textId="4A854A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1369938.23</w:t>
            </w:r>
          </w:p>
        </w:tc>
      </w:tr>
      <w:tr w:rsidR="004C79CA" w:rsidRPr="001868E8" w14:paraId="7C6D5C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1216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F3A000" w14:textId="421BD7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509100.34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4E0D9E" w14:textId="42CED3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1369939.43</w:t>
            </w:r>
          </w:p>
        </w:tc>
      </w:tr>
      <w:tr w:rsidR="004C79CA" w:rsidRPr="001868E8" w14:paraId="50D0B5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8A84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14142A" w14:textId="0BC0B0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509099.15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567B9B" w14:textId="43C33F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1369937.22</w:t>
            </w:r>
          </w:p>
        </w:tc>
      </w:tr>
      <w:tr w:rsidR="004C79CA" w:rsidRPr="001868E8" w14:paraId="1276B9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E171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C206F3" w14:textId="697781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509101.35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9197BB" w14:textId="587FD2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1369936.03</w:t>
            </w:r>
          </w:p>
        </w:tc>
      </w:tr>
      <w:tr w:rsidR="004C79CA" w:rsidRPr="001868E8" w14:paraId="675F8D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BFD1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D195DE" w14:textId="2C92B1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509102.54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6F2EB3" w14:textId="1314A1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1369938.23</w:t>
            </w:r>
          </w:p>
        </w:tc>
      </w:tr>
      <w:tr w:rsidR="004C79CA" w:rsidRPr="001868E8" w14:paraId="1B0D9D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B307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39B35E" w14:textId="309D3B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509091.68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A2CFE0" w14:textId="3013C9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1369945.39</w:t>
            </w:r>
          </w:p>
        </w:tc>
      </w:tr>
      <w:tr w:rsidR="004C79CA" w:rsidRPr="001868E8" w14:paraId="5813BB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5057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3D2CB2" w14:textId="2E7670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509089.48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E897C8" w14:textId="275187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1369946.57</w:t>
            </w:r>
          </w:p>
        </w:tc>
      </w:tr>
      <w:tr w:rsidR="004C79CA" w:rsidRPr="001868E8" w14:paraId="3C93BB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18BA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A889B5" w14:textId="72FCAC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509088.3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B7ADCF" w14:textId="3B8796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1369944.37</w:t>
            </w:r>
          </w:p>
        </w:tc>
      </w:tr>
      <w:tr w:rsidR="004C79CA" w:rsidRPr="001868E8" w14:paraId="4C447C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9AC2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2C8726" w14:textId="5F94BD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509090.5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499E23" w14:textId="2D1B3E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1369943.19</w:t>
            </w:r>
          </w:p>
        </w:tc>
      </w:tr>
      <w:tr w:rsidR="004C79CA" w:rsidRPr="001868E8" w14:paraId="3CD971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72E2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62D2FE" w14:textId="463FEB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509091.68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451F94" w14:textId="04B436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1369945.39</w:t>
            </w:r>
          </w:p>
        </w:tc>
      </w:tr>
      <w:tr w:rsidR="004C79CA" w:rsidRPr="001868E8" w14:paraId="60FAA3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E98A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77109C" w14:textId="40B264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509127.41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C5026B" w14:textId="28AD4C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1369981.64</w:t>
            </w:r>
          </w:p>
        </w:tc>
      </w:tr>
      <w:tr w:rsidR="004C79CA" w:rsidRPr="001868E8" w14:paraId="6464AA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54D8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3F242" w14:textId="162238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509125.21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71BCCB" w14:textId="15C679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1369982.82</w:t>
            </w:r>
          </w:p>
        </w:tc>
      </w:tr>
      <w:tr w:rsidR="004C79CA" w:rsidRPr="001868E8" w14:paraId="3359D2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EC4E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81ED58" w14:textId="206685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509124.03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7B46DA" w14:textId="7A844E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1369980.63</w:t>
            </w:r>
          </w:p>
        </w:tc>
      </w:tr>
      <w:tr w:rsidR="004C79CA" w:rsidRPr="001868E8" w14:paraId="4BC0E8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F3A9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C6532C" w14:textId="12CE21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509126.23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71AB2E" w14:textId="3FE0EB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1369979.43</w:t>
            </w:r>
          </w:p>
        </w:tc>
      </w:tr>
      <w:tr w:rsidR="004C79CA" w:rsidRPr="001868E8" w14:paraId="17096C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A9A8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BBD167" w14:textId="497C09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509127.41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5D155E" w14:textId="5A9CB2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1369981.64</w:t>
            </w:r>
          </w:p>
        </w:tc>
      </w:tr>
      <w:tr w:rsidR="004C79CA" w:rsidRPr="001868E8" w14:paraId="70831A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9161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5DCA2B" w14:textId="471CFC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509116.58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21D207" w14:textId="718186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1369988.76</w:t>
            </w:r>
          </w:p>
        </w:tc>
      </w:tr>
      <w:tr w:rsidR="004C79CA" w:rsidRPr="001868E8" w14:paraId="095907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99B7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14B1EE" w14:textId="416D65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509114.39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FAD20D" w14:textId="6752DC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1369989.94</w:t>
            </w:r>
          </w:p>
        </w:tc>
      </w:tr>
      <w:tr w:rsidR="004C79CA" w:rsidRPr="001868E8" w14:paraId="7298E2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7BDE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099C22" w14:textId="4C27B7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509113.2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B79340" w14:textId="33E040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1369987.73</w:t>
            </w:r>
          </w:p>
        </w:tc>
      </w:tr>
      <w:tr w:rsidR="004C79CA" w:rsidRPr="001868E8" w14:paraId="5ECA85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308A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6DD07" w14:textId="1ED6C6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509115.41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CA37C5" w14:textId="65302D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1369986.55</w:t>
            </w:r>
          </w:p>
        </w:tc>
      </w:tr>
      <w:tr w:rsidR="004C79CA" w:rsidRPr="001868E8" w14:paraId="3347B0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7B6E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38EF8" w14:textId="55BC38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509116.58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A078D0" w14:textId="7520DC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1369988.76</w:t>
            </w:r>
          </w:p>
        </w:tc>
      </w:tr>
      <w:tr w:rsidR="004C79CA" w:rsidRPr="001868E8" w14:paraId="7DF876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5108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491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CD7BA6" w14:textId="6AA494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509150.78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0D4AB9" w14:textId="7393F3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1370027.38</w:t>
            </w:r>
          </w:p>
        </w:tc>
      </w:tr>
      <w:tr w:rsidR="004C79CA" w:rsidRPr="001868E8" w14:paraId="303BC6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EB7C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0CFF13" w14:textId="09F71E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509148.58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A258F7" w14:textId="4751A5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1370028.56</w:t>
            </w:r>
          </w:p>
        </w:tc>
      </w:tr>
      <w:tr w:rsidR="004C79CA" w:rsidRPr="001868E8" w14:paraId="69EE29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2CEE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C0D107" w14:textId="413658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509147.4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1FEDAF" w14:textId="47E87E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1370026.34</w:t>
            </w:r>
          </w:p>
        </w:tc>
      </w:tr>
      <w:tr w:rsidR="004C79CA" w:rsidRPr="001868E8" w14:paraId="0B84C1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B1F5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284EB1" w14:textId="5CA8E9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509149.59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5FC13C" w14:textId="7FBFA9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1370025.16</w:t>
            </w:r>
          </w:p>
        </w:tc>
      </w:tr>
      <w:tr w:rsidR="004C79CA" w:rsidRPr="001868E8" w14:paraId="18F469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073A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68B234" w14:textId="28E1F8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509150.78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8950FA" w14:textId="3D2836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1370027.38</w:t>
            </w:r>
          </w:p>
        </w:tc>
      </w:tr>
      <w:tr w:rsidR="004C79CA" w:rsidRPr="001868E8" w14:paraId="3666C3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88D5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704355" w14:textId="0B831F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509138.76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D40F95" w14:textId="7DF1D1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1370032.31</w:t>
            </w:r>
          </w:p>
        </w:tc>
      </w:tr>
      <w:tr w:rsidR="004C79CA" w:rsidRPr="001868E8" w14:paraId="77C04A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5600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6E3BD8" w14:textId="4D8FDF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509136.55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FAACB4" w14:textId="753867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1370033.49</w:t>
            </w:r>
          </w:p>
        </w:tc>
      </w:tr>
      <w:tr w:rsidR="004C79CA" w:rsidRPr="001868E8" w14:paraId="760218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E605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5BC6D1" w14:textId="3248B5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509135.37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E721A3" w14:textId="574E63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1370031.29</w:t>
            </w:r>
          </w:p>
        </w:tc>
      </w:tr>
      <w:tr w:rsidR="004C79CA" w:rsidRPr="001868E8" w14:paraId="77F104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6AEA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499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AAC1DF" w14:textId="5D86E6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509137.57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DC4934" w14:textId="7C5379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1370030.11</w:t>
            </w:r>
          </w:p>
        </w:tc>
      </w:tr>
      <w:tr w:rsidR="004C79CA" w:rsidRPr="001868E8" w14:paraId="4C0187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433D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886226" w14:textId="38E763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509138.76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2A1F59" w14:textId="078C43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1370032.31</w:t>
            </w:r>
          </w:p>
        </w:tc>
      </w:tr>
      <w:tr w:rsidR="004C79CA" w:rsidRPr="001868E8" w14:paraId="629E06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B72D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5D8ECB" w14:textId="2F2139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509169.71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BC268" w14:textId="278FC3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1370074.11</w:t>
            </w:r>
          </w:p>
        </w:tc>
      </w:tr>
      <w:tr w:rsidR="004C79CA" w:rsidRPr="001868E8" w14:paraId="235D36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70B8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643123" w14:textId="488D0E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509167.31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BE15F4" w14:textId="01B383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1370074.76</w:t>
            </w:r>
          </w:p>
        </w:tc>
      </w:tr>
      <w:tr w:rsidR="004C79CA" w:rsidRPr="001868E8" w14:paraId="1E3BBE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0BB4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F541F" w14:textId="5222EC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509166.65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EB0C17" w14:textId="4B6027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1370072.34</w:t>
            </w:r>
          </w:p>
        </w:tc>
      </w:tr>
      <w:tr w:rsidR="004C79CA" w:rsidRPr="001868E8" w14:paraId="5CD048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0BD1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643370" w14:textId="46A8F6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509169.06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164134" w14:textId="18D27D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1370071.71</w:t>
            </w:r>
          </w:p>
        </w:tc>
      </w:tr>
      <w:tr w:rsidR="004C79CA" w:rsidRPr="001868E8" w14:paraId="435C21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8788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858350" w14:textId="0A636E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509169.71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0B5F85" w14:textId="238590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1370074.11</w:t>
            </w:r>
          </w:p>
        </w:tc>
      </w:tr>
      <w:tr w:rsidR="004C79CA" w:rsidRPr="001868E8" w14:paraId="0DF629D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7AF7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6BB22E" w14:textId="42E493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509157.67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9F7270" w14:textId="4C4B2F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1370079.08</w:t>
            </w:r>
          </w:p>
        </w:tc>
      </w:tr>
      <w:tr w:rsidR="004C79CA" w:rsidRPr="001868E8" w14:paraId="2147CB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AF56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88C91E" w14:textId="0F3220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509155.24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987186" w14:textId="2E0425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1370079.73</w:t>
            </w:r>
          </w:p>
        </w:tc>
      </w:tr>
      <w:tr w:rsidR="004C79CA" w:rsidRPr="001868E8" w14:paraId="3A2C88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4AE2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DC6DD3" w14:textId="10BEF0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509154.6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6DFA69" w14:textId="543A64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1370077.32</w:t>
            </w:r>
          </w:p>
        </w:tc>
      </w:tr>
      <w:tr w:rsidR="004C79CA" w:rsidRPr="001868E8" w14:paraId="494ECF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74E8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0D4459" w14:textId="6F663E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509157.02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03FEB3" w14:textId="1921E0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1370076.66</w:t>
            </w:r>
          </w:p>
        </w:tc>
      </w:tr>
      <w:tr w:rsidR="004C79CA" w:rsidRPr="001868E8" w14:paraId="477ABD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8C7C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946220" w14:textId="5F60F2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509157.67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856B87" w14:textId="7F62D0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1370079.08</w:t>
            </w:r>
          </w:p>
        </w:tc>
      </w:tr>
      <w:tr w:rsidR="004C79CA" w:rsidRPr="001868E8" w14:paraId="6CB79E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D553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00120A" w14:textId="67AED0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C0FD06" w14:textId="57934C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1370118.04</w:t>
            </w:r>
          </w:p>
        </w:tc>
      </w:tr>
      <w:tr w:rsidR="004C79CA" w:rsidRPr="001868E8" w14:paraId="1EFD5AE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4988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0A0A42" w14:textId="039005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38540E" w14:textId="37691D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1370118.68</w:t>
            </w:r>
          </w:p>
        </w:tc>
      </w:tr>
      <w:tr w:rsidR="004C79CA" w:rsidRPr="001868E8" w14:paraId="4543FD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9524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9832DA" w14:textId="18EDCB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E38A78" w14:textId="2E2DF1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1370116.27</w:t>
            </w:r>
          </w:p>
        </w:tc>
      </w:tr>
      <w:tr w:rsidR="004C79CA" w:rsidRPr="001868E8" w14:paraId="03DE12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4FC5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50CBD3" w14:textId="721FAB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A847F9" w14:textId="14D05D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1370115.62</w:t>
            </w:r>
          </w:p>
        </w:tc>
      </w:tr>
      <w:tr w:rsidR="004C79CA" w:rsidRPr="001868E8" w14:paraId="770113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6804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861790" w14:textId="5751A7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42B407" w14:textId="3B18A0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1370118.04</w:t>
            </w:r>
          </w:p>
        </w:tc>
      </w:tr>
      <w:tr w:rsidR="004C79CA" w:rsidRPr="001868E8" w14:paraId="376A1B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4EA2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B653CD" w14:textId="2D83C1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509171.8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B98683" w14:textId="64DA01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1370121.75</w:t>
            </w:r>
          </w:p>
        </w:tc>
      </w:tr>
      <w:tr w:rsidR="004C79CA" w:rsidRPr="001868E8" w14:paraId="71F3D1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AAAA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67F0B0" w14:textId="7C1409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509169.38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8964FB" w14:textId="09D540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1370122.39</w:t>
            </w:r>
          </w:p>
        </w:tc>
      </w:tr>
      <w:tr w:rsidR="004C79CA" w:rsidRPr="001868E8" w14:paraId="4738B6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AF0C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70B796" w14:textId="1E0371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509168.73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3FC36B" w14:textId="10E5DF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1370119.98</w:t>
            </w:r>
          </w:p>
        </w:tc>
      </w:tr>
      <w:tr w:rsidR="004C79CA" w:rsidRPr="001868E8" w14:paraId="7BF3C4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AF52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0FE006" w14:textId="5EA04C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509171.15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2026D" w14:textId="241854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1370119.33</w:t>
            </w:r>
          </w:p>
        </w:tc>
      </w:tr>
      <w:tr w:rsidR="004C79CA" w:rsidRPr="001868E8" w14:paraId="7AD0DD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C8FE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EB03C2" w14:textId="01F62E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509171.8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FBE6C5" w14:textId="00EE72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1370121.75</w:t>
            </w:r>
          </w:p>
        </w:tc>
      </w:tr>
      <w:tr w:rsidR="004C79CA" w:rsidRPr="001868E8" w14:paraId="0AF6EF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C95C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E036ED" w14:textId="41B70D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509196.09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A8133D" w14:textId="48B70D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1370161.14</w:t>
            </w:r>
          </w:p>
        </w:tc>
      </w:tr>
      <w:tr w:rsidR="004C79CA" w:rsidRPr="001868E8" w14:paraId="448168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59F0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5AEA22" w14:textId="1F0A64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D4D1CD" w14:textId="4E001E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1370161.79</w:t>
            </w:r>
          </w:p>
        </w:tc>
      </w:tr>
      <w:tr w:rsidR="004C79CA" w:rsidRPr="001868E8" w14:paraId="75CA0C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9F98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AB7B7E" w14:textId="1C58F1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AD3B56" w14:textId="74CD4F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1370159.37</w:t>
            </w:r>
          </w:p>
        </w:tc>
      </w:tr>
      <w:tr w:rsidR="004C79CA" w:rsidRPr="001868E8" w14:paraId="0966DE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472A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2848DF" w14:textId="6D2EB4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509195.44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8069C7" w14:textId="23995C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1370158.72</w:t>
            </w:r>
          </w:p>
        </w:tc>
      </w:tr>
      <w:tr w:rsidR="004C79CA" w:rsidRPr="001868E8" w14:paraId="15486B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6600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31B36A" w14:textId="74A47A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509196.09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BCCE6F" w14:textId="06A44A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1370161.14</w:t>
            </w:r>
          </w:p>
        </w:tc>
      </w:tr>
      <w:tr w:rsidR="004C79CA" w:rsidRPr="001868E8" w14:paraId="4BC778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5EDA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F9B217" w14:textId="7171A2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509183.63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31EFC0" w14:textId="592755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1370164.85</w:t>
            </w:r>
          </w:p>
        </w:tc>
      </w:tr>
      <w:tr w:rsidR="004C79CA" w:rsidRPr="001868E8" w14:paraId="370B1F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7831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112924" w14:textId="786C34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6411C9" w14:textId="511CC0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1370165.5</w:t>
            </w:r>
          </w:p>
        </w:tc>
      </w:tr>
      <w:tr w:rsidR="004C79CA" w:rsidRPr="001868E8" w14:paraId="15808A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BE25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BEB61F" w14:textId="54F6A5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5D9743" w14:textId="2F2841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1370163.08</w:t>
            </w:r>
          </w:p>
        </w:tc>
      </w:tr>
      <w:tr w:rsidR="004C79CA" w:rsidRPr="001868E8" w14:paraId="79EEDB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42D4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EB2D4B" w14:textId="109FA8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35684A" w14:textId="692E99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1370162.43</w:t>
            </w:r>
          </w:p>
        </w:tc>
      </w:tr>
      <w:tr w:rsidR="004C79CA" w:rsidRPr="001868E8" w14:paraId="5B6CBD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58C7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F0C6C1" w14:textId="36DC15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509183.63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05DFEF" w14:textId="2F1051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1370164.85</w:t>
            </w:r>
          </w:p>
        </w:tc>
      </w:tr>
      <w:tr w:rsidR="004C79CA" w:rsidRPr="001868E8" w14:paraId="78B1E6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B089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87FA0B" w14:textId="2CF4F2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9044F2" w14:textId="27F18F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1370207.97</w:t>
            </w:r>
          </w:p>
        </w:tc>
      </w:tr>
      <w:tr w:rsidR="004C79CA" w:rsidRPr="001868E8" w14:paraId="0D1656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EAA6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0A21FA" w14:textId="01639E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C664D0" w14:textId="229BF5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1370208.61</w:t>
            </w:r>
          </w:p>
        </w:tc>
      </w:tr>
      <w:tr w:rsidR="004C79CA" w:rsidRPr="001868E8" w14:paraId="3246B8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F21BC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20968E" w14:textId="0FFA39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3CA9B2" w14:textId="4A928C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1370206.2</w:t>
            </w:r>
          </w:p>
        </w:tc>
      </w:tr>
      <w:tr w:rsidR="004C79CA" w:rsidRPr="001868E8" w14:paraId="172ED2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22DD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977AE4" w14:textId="3F6327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527A69" w14:textId="5C0BC8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1370205.56</w:t>
            </w:r>
          </w:p>
        </w:tc>
      </w:tr>
      <w:tr w:rsidR="004C79CA" w:rsidRPr="001868E8" w14:paraId="7B034F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3F25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A0F5A8" w14:textId="1F2F7D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509195.75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FD2864" w14:textId="1D9FCD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1370207.97</w:t>
            </w:r>
          </w:p>
        </w:tc>
      </w:tr>
      <w:tr w:rsidR="004C79CA" w:rsidRPr="001868E8" w14:paraId="2D99D9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0FE2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719309" w14:textId="72142C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509208.21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2272C5" w14:textId="68C1A4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1370204.26</w:t>
            </w:r>
          </w:p>
        </w:tc>
      </w:tr>
      <w:tr w:rsidR="004C79CA" w:rsidRPr="001868E8" w14:paraId="0016A1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431B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912FA6" w14:textId="26AC27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509205.81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DDD3E4" w14:textId="28A749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1370204.91</w:t>
            </w:r>
          </w:p>
        </w:tc>
      </w:tr>
      <w:tr w:rsidR="004C79CA" w:rsidRPr="001868E8" w14:paraId="2163E0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3DA2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538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8B5401" w14:textId="780532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22A013" w14:textId="1A7C43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1370202.49</w:t>
            </w:r>
          </w:p>
        </w:tc>
      </w:tr>
      <w:tr w:rsidR="004C79CA" w:rsidRPr="001868E8" w14:paraId="56F899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A97C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2965EF" w14:textId="090F3D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509207.57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386E9E" w14:textId="57E889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1370201.85</w:t>
            </w:r>
          </w:p>
        </w:tc>
      </w:tr>
      <w:tr w:rsidR="004C79CA" w:rsidRPr="001868E8" w14:paraId="73C218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2DAD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6FF917" w14:textId="610AF3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509208.21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B3CCBD" w14:textId="753B32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1370204.26</w:t>
            </w:r>
          </w:p>
        </w:tc>
      </w:tr>
      <w:tr w:rsidR="004C79CA" w:rsidRPr="001868E8" w14:paraId="1A7011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2DA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BD50E1" w14:textId="13EF37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D49549" w14:textId="4FE4C0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1370247.77</w:t>
            </w:r>
          </w:p>
        </w:tc>
      </w:tr>
      <w:tr w:rsidR="004C79CA" w:rsidRPr="001868E8" w14:paraId="388BFE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61D8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AE61FB" w14:textId="6515D7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F19FCC" w14:textId="1AA63B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1370248.42</w:t>
            </w:r>
          </w:p>
        </w:tc>
      </w:tr>
      <w:tr w:rsidR="004C79CA" w:rsidRPr="001868E8" w14:paraId="2B9335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B9A5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FFD8F9" w14:textId="303D1C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509216.76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338C1E" w14:textId="4F9787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1370246.01</w:t>
            </w:r>
          </w:p>
        </w:tc>
      </w:tr>
      <w:tr w:rsidR="004C79CA" w:rsidRPr="001868E8" w14:paraId="64C3A9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7AA6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620B12" w14:textId="1289D3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509219.18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F5D86" w14:textId="668298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1370245.35</w:t>
            </w:r>
          </w:p>
        </w:tc>
      </w:tr>
      <w:tr w:rsidR="004C79CA" w:rsidRPr="001868E8" w14:paraId="403693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397F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DB3C96" w14:textId="1720AD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B03037" w14:textId="52660F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1370247.77</w:t>
            </w:r>
          </w:p>
        </w:tc>
      </w:tr>
      <w:tr w:rsidR="004C79CA" w:rsidRPr="001868E8" w14:paraId="799DB7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B761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21B03E" w14:textId="208926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509207.37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734151" w14:textId="0F3649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1370251.48</w:t>
            </w:r>
          </w:p>
        </w:tc>
      </w:tr>
      <w:tr w:rsidR="004C79CA" w:rsidRPr="001868E8" w14:paraId="4FF07C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A641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218CEA" w14:textId="5FC1EC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27B8FC" w14:textId="070504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1370252.13</w:t>
            </w:r>
          </w:p>
        </w:tc>
      </w:tr>
      <w:tr w:rsidR="004C79CA" w:rsidRPr="001868E8" w14:paraId="37CE0E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E25C7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02B054" w14:textId="1E0D72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35198" w14:textId="4D2151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1370249.72</w:t>
            </w:r>
          </w:p>
        </w:tc>
      </w:tr>
      <w:tr w:rsidR="004C79CA" w:rsidRPr="001868E8" w14:paraId="55DA60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03E6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BC7D6E" w14:textId="700A2E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509206.72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24DA60" w14:textId="41FC46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1370249.06</w:t>
            </w:r>
          </w:p>
        </w:tc>
      </w:tr>
      <w:tr w:rsidR="004C79CA" w:rsidRPr="001868E8" w14:paraId="167629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B9CC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E5D21D" w14:textId="684AEF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509207.37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BA770F" w14:textId="2E7F6F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1370251.48</w:t>
            </w:r>
          </w:p>
        </w:tc>
      </w:tr>
      <w:tr w:rsidR="004C79CA" w:rsidRPr="001868E8" w14:paraId="7C3B0B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2BB6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F26B13" w14:textId="5C34D1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509231.41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02BDDF" w14:textId="4EBD21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1370291.06</w:t>
            </w:r>
          </w:p>
        </w:tc>
      </w:tr>
      <w:tr w:rsidR="004C79CA" w:rsidRPr="001868E8" w14:paraId="77BD3B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35E2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450BE4" w14:textId="37414C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509228.99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E600E6" w14:textId="45CF5A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1370291.7</w:t>
            </w:r>
          </w:p>
        </w:tc>
      </w:tr>
      <w:tr w:rsidR="004C79CA" w:rsidRPr="001868E8" w14:paraId="7D12C9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B246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41B973" w14:textId="7F1DF1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509228.34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742095" w14:textId="1345DC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1370289.3</w:t>
            </w:r>
          </w:p>
        </w:tc>
      </w:tr>
      <w:tr w:rsidR="004C79CA" w:rsidRPr="001868E8" w14:paraId="481C72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CDBC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BC5EEE" w14:textId="4B5AF8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509230.75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92D5B0" w14:textId="32F10E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1370288.64</w:t>
            </w:r>
          </w:p>
        </w:tc>
      </w:tr>
      <w:tr w:rsidR="004C79CA" w:rsidRPr="001868E8" w14:paraId="20152B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715A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B3F049" w14:textId="4D15C2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509231.41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160D9E" w14:textId="43C795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1370291.06</w:t>
            </w:r>
          </w:p>
        </w:tc>
      </w:tr>
      <w:tr w:rsidR="004C79CA" w:rsidRPr="001868E8" w14:paraId="31C177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4059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A38382" w14:textId="580877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F8EDA3" w14:textId="5C5D13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1370294.73</w:t>
            </w:r>
          </w:p>
        </w:tc>
      </w:tr>
      <w:tr w:rsidR="004C79CA" w:rsidRPr="001868E8" w14:paraId="5F1C79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0422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BCB431" w14:textId="2D4161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598A54" w14:textId="6ECDA9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1370295.38</w:t>
            </w:r>
          </w:p>
        </w:tc>
      </w:tr>
      <w:tr w:rsidR="004C79CA" w:rsidRPr="001868E8" w14:paraId="485676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78A9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FDF92F" w14:textId="52A04F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509215.87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4D6CDF" w14:textId="6B4A40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1370292.97</w:t>
            </w:r>
          </w:p>
        </w:tc>
      </w:tr>
      <w:tr w:rsidR="004C79CA" w:rsidRPr="001868E8" w14:paraId="0A1C29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1E8D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381079" w14:textId="333EB1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509218.29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DCB519" w14:textId="1F0B89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1370292.31</w:t>
            </w:r>
          </w:p>
        </w:tc>
      </w:tr>
      <w:tr w:rsidR="004C79CA" w:rsidRPr="001868E8" w14:paraId="0B1020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82D7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85A926" w14:textId="1D2B5C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509218.93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6DB84" w14:textId="1B0C73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1370294.73</w:t>
            </w:r>
          </w:p>
        </w:tc>
      </w:tr>
      <w:tr w:rsidR="004C79CA" w:rsidRPr="001868E8" w14:paraId="6CF236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ABAA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AF7DA4" w14:textId="45C962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73EA5A" w14:textId="43A187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1370334.02</w:t>
            </w:r>
          </w:p>
        </w:tc>
      </w:tr>
      <w:tr w:rsidR="004C79CA" w:rsidRPr="001868E8" w14:paraId="4D51F9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13EC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7059B3" w14:textId="077D97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2E1114" w14:textId="4F9B98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1370334.66</w:t>
            </w:r>
          </w:p>
        </w:tc>
      </w:tr>
      <w:tr w:rsidR="004C79CA" w:rsidRPr="001868E8" w14:paraId="184DC5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CCE1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064E19" w14:textId="12BABD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509241.17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EEEED8" w14:textId="5B97EC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1370332.25</w:t>
            </w:r>
          </w:p>
        </w:tc>
      </w:tr>
      <w:tr w:rsidR="004C79CA" w:rsidRPr="001868E8" w14:paraId="1C5282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9FF6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BAD5E0" w14:textId="253420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ABE3E4" w14:textId="6FA067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1370331.59</w:t>
            </w:r>
          </w:p>
        </w:tc>
      </w:tr>
      <w:tr w:rsidR="004C79CA" w:rsidRPr="001868E8" w14:paraId="37FCFE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7034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9B30BF" w14:textId="053EAA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AA0133" w14:textId="207B4C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1370334.02</w:t>
            </w:r>
          </w:p>
        </w:tc>
      </w:tr>
      <w:tr w:rsidR="004C79CA" w:rsidRPr="001868E8" w14:paraId="1E2201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B9BA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2FA462" w14:textId="1AC79E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509231.78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C1FD60" w14:textId="04F489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1370337.72</w:t>
            </w:r>
          </w:p>
        </w:tc>
      </w:tr>
      <w:tr w:rsidR="004C79CA" w:rsidRPr="001868E8" w14:paraId="088656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900E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850006" w14:textId="583037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509229.37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5EBD05" w14:textId="3C257A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1370338.37</w:t>
            </w:r>
          </w:p>
        </w:tc>
      </w:tr>
      <w:tr w:rsidR="004C79CA" w:rsidRPr="001868E8" w14:paraId="741B91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B776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431B54" w14:textId="2A609D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509228.72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7C42CE" w14:textId="014C76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1370335.96</w:t>
            </w:r>
          </w:p>
        </w:tc>
      </w:tr>
      <w:tr w:rsidR="004C79CA" w:rsidRPr="001868E8" w14:paraId="5494726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B481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D110B6" w14:textId="3C543A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509231.13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7AD042" w14:textId="1BCFB7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1370335.3</w:t>
            </w:r>
          </w:p>
        </w:tc>
      </w:tr>
      <w:tr w:rsidR="004C79CA" w:rsidRPr="001868E8" w14:paraId="393DC9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F4DD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E4AD7D" w14:textId="66DE51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509231.78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E05587" w14:textId="32A2A2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1370337.72</w:t>
            </w:r>
          </w:p>
        </w:tc>
      </w:tr>
      <w:tr w:rsidR="004C79CA" w:rsidRPr="001868E8" w14:paraId="41DC10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6BDD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120B67" w14:textId="687172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4C3D65" w14:textId="1FF0E3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1370377.13</w:t>
            </w:r>
          </w:p>
        </w:tc>
      </w:tr>
      <w:tr w:rsidR="004C79CA" w:rsidRPr="001868E8" w14:paraId="1E6C69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6E08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4ADE7E" w14:textId="29C49D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46565F" w14:textId="50DAD9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1370377.78</w:t>
            </w:r>
          </w:p>
        </w:tc>
      </w:tr>
      <w:tr w:rsidR="004C79CA" w:rsidRPr="001868E8" w14:paraId="60FE6B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090E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FCD41" w14:textId="15F7DA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509253.11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F1F986" w14:textId="62BACF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1370375.36</w:t>
            </w:r>
          </w:p>
        </w:tc>
      </w:tr>
      <w:tr w:rsidR="004C79CA" w:rsidRPr="001868E8" w14:paraId="0D2667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6A89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264FD1" w14:textId="0A176A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509255.53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D0FA7E" w14:textId="194C35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1370374.7</w:t>
            </w:r>
          </w:p>
        </w:tc>
      </w:tr>
      <w:tr w:rsidR="004C79CA" w:rsidRPr="001868E8" w14:paraId="4456D3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4B34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22A075" w14:textId="327789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724F3E" w14:textId="490353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1370377.13</w:t>
            </w:r>
          </w:p>
        </w:tc>
      </w:tr>
      <w:tr w:rsidR="004C79CA" w:rsidRPr="001868E8" w14:paraId="67DE4E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09CE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321937" w14:textId="0AC907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FE4D09" w14:textId="109DB7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1370380.83</w:t>
            </w:r>
          </w:p>
        </w:tc>
      </w:tr>
      <w:tr w:rsidR="004C79CA" w:rsidRPr="001868E8" w14:paraId="57160D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70A4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6CE2E4" w14:textId="3D90E9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4924CF" w14:textId="61B05D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1370381.48</w:t>
            </w:r>
          </w:p>
        </w:tc>
      </w:tr>
      <w:tr w:rsidR="004C79CA" w:rsidRPr="001868E8" w14:paraId="6D8E5B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04CB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F31D91" w14:textId="75C54C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C2218F" w14:textId="09040A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1370379.08</w:t>
            </w:r>
          </w:p>
        </w:tc>
      </w:tr>
      <w:tr w:rsidR="004C79CA" w:rsidRPr="001868E8" w14:paraId="114EBF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5E83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EBDA35" w14:textId="08D454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509243.06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1ED143" w14:textId="17BF83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1370378.42</w:t>
            </w:r>
          </w:p>
        </w:tc>
      </w:tr>
      <w:tr w:rsidR="004C79CA" w:rsidRPr="001868E8" w14:paraId="408AFF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402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E7A673" w14:textId="68540A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509243.71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E9706E" w14:textId="4C4FC2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1370380.83</w:t>
            </w:r>
          </w:p>
        </w:tc>
      </w:tr>
      <w:tr w:rsidR="004C79CA" w:rsidRPr="001868E8" w14:paraId="1447E7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8A25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C3305B" w14:textId="577520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2310CB" w14:textId="2377F7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1370423.94</w:t>
            </w:r>
          </w:p>
        </w:tc>
      </w:tr>
      <w:tr w:rsidR="004C79CA" w:rsidRPr="001868E8" w14:paraId="3D555E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807D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4B9D38" w14:textId="1DC997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509253.42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DB3A38" w14:textId="22B0C8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1370424.59</w:t>
            </w:r>
          </w:p>
        </w:tc>
      </w:tr>
      <w:tr w:rsidR="004C79CA" w:rsidRPr="001868E8" w14:paraId="5C7A28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0894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D2470" w14:textId="1687B0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ABCA3B" w14:textId="3077CD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1370422.18</w:t>
            </w:r>
          </w:p>
        </w:tc>
      </w:tr>
      <w:tr w:rsidR="004C79CA" w:rsidRPr="001868E8" w14:paraId="412FD06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851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CCA992" w14:textId="059314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91E5F5" w14:textId="6064C7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1370421.53</w:t>
            </w:r>
          </w:p>
        </w:tc>
      </w:tr>
      <w:tr w:rsidR="004C79CA" w:rsidRPr="001868E8" w14:paraId="7C32AD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59F4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585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F47642" w14:textId="10A7E8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509255.84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698C28" w14:textId="4AFE51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1370423.94</w:t>
            </w:r>
          </w:p>
        </w:tc>
      </w:tr>
      <w:tr w:rsidR="004C79CA" w:rsidRPr="001868E8" w14:paraId="3B2012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3BBD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EE144D" w14:textId="282C18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8DC735" w14:textId="4031AD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1370420.23</w:t>
            </w:r>
          </w:p>
        </w:tc>
      </w:tr>
      <w:tr w:rsidR="004C79CA" w:rsidRPr="001868E8" w14:paraId="04BE41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66EF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01B66" w14:textId="37594C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509265.89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581F87" w14:textId="24B9B5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1370420.89</w:t>
            </w:r>
          </w:p>
        </w:tc>
      </w:tr>
      <w:tr w:rsidR="004C79CA" w:rsidRPr="001868E8" w14:paraId="53563C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D472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29A88F" w14:textId="656294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509265.23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344560" w14:textId="3605BB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1370418.47</w:t>
            </w:r>
          </w:p>
        </w:tc>
      </w:tr>
      <w:tr w:rsidR="004C79CA" w:rsidRPr="001868E8" w14:paraId="0127D7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49D5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970E5C" w14:textId="5B9BD5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0EC851" w14:textId="1D63ED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1370417.82</w:t>
            </w:r>
          </w:p>
        </w:tc>
      </w:tr>
      <w:tr w:rsidR="004C79CA" w:rsidRPr="001868E8" w14:paraId="65E630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709D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5A0A8A" w14:textId="3A1ABC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5311FF" w14:textId="630953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1370420.23</w:t>
            </w:r>
          </w:p>
        </w:tc>
      </w:tr>
      <w:tr w:rsidR="004C79CA" w:rsidRPr="001868E8" w14:paraId="55970A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DFF9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6E5495" w14:textId="507A50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AF8BE7" w14:textId="506F37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1370503.95</w:t>
            </w:r>
          </w:p>
        </w:tc>
      </w:tr>
      <w:tr w:rsidR="004C79CA" w:rsidRPr="001868E8" w14:paraId="765913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7940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9E4E71" w14:textId="6BE183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509288.88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3402B7" w14:textId="5354C7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1370504.61</w:t>
            </w:r>
          </w:p>
        </w:tc>
      </w:tr>
      <w:tr w:rsidR="004C79CA" w:rsidRPr="001868E8" w14:paraId="5F5823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3F9B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2A29E3" w14:textId="434C6F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509288.23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95CFF8" w14:textId="094667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1370502.19</w:t>
            </w:r>
          </w:p>
        </w:tc>
      </w:tr>
      <w:tr w:rsidR="004C79CA" w:rsidRPr="001868E8" w14:paraId="5CF537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4962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59EE64" w14:textId="044BE4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1B50BD" w14:textId="2E8A94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1370501.54</w:t>
            </w:r>
          </w:p>
        </w:tc>
      </w:tr>
      <w:tr w:rsidR="004C79CA" w:rsidRPr="001868E8" w14:paraId="3D28FE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5B54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D76CCF" w14:textId="1BD10F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761C50" w14:textId="2F57EC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1370503.95</w:t>
            </w:r>
          </w:p>
        </w:tc>
      </w:tr>
      <w:tr w:rsidR="004C79CA" w:rsidRPr="001868E8" w14:paraId="5F24C6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A931D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EAE63E" w14:textId="65D207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8FB522" w14:textId="6AC945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1370506.25</w:t>
            </w:r>
          </w:p>
        </w:tc>
      </w:tr>
      <w:tr w:rsidR="004C79CA" w:rsidRPr="001868E8" w14:paraId="66AA5C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E68E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05D6CA" w14:textId="72D093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509276.01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0DE22B" w14:textId="5118BB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1370506.91</w:t>
            </w:r>
          </w:p>
        </w:tc>
      </w:tr>
      <w:tr w:rsidR="004C79CA" w:rsidRPr="001868E8" w14:paraId="7FC2DE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B8A0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EEC319" w14:textId="55FC87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BF5F97" w14:textId="4BFDF5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1370504.49</w:t>
            </w:r>
          </w:p>
        </w:tc>
      </w:tr>
      <w:tr w:rsidR="004C79CA" w:rsidRPr="001868E8" w14:paraId="516432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E27D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599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E27F16" w14:textId="763E61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321BE0" w14:textId="4297C2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1370503.84</w:t>
            </w:r>
          </w:p>
        </w:tc>
      </w:tr>
      <w:tr w:rsidR="004C79CA" w:rsidRPr="001868E8" w14:paraId="537EFE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F7CE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C2161A" w14:textId="1D8299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D6B231" w14:textId="5EA148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1370506.25</w:t>
            </w:r>
          </w:p>
        </w:tc>
      </w:tr>
      <w:tr w:rsidR="004C79CA" w:rsidRPr="001868E8" w14:paraId="7F42BF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EFD8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5257C3" w14:textId="26E2AE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FD8778" w14:textId="377EE9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1370543.6</w:t>
            </w:r>
          </w:p>
        </w:tc>
      </w:tr>
      <w:tr w:rsidR="004C79CA" w:rsidRPr="001868E8" w14:paraId="4692A6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C66C4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33C8A9" w14:textId="353D8F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A5ED70" w14:textId="367126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1370544.25</w:t>
            </w:r>
          </w:p>
        </w:tc>
      </w:tr>
      <w:tr w:rsidR="004C79CA" w:rsidRPr="001868E8" w14:paraId="7148EF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1DF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BE7744" w14:textId="7D49F5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509290.53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F244DF" w14:textId="68E9F5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1370541.83</w:t>
            </w:r>
          </w:p>
        </w:tc>
      </w:tr>
      <w:tr w:rsidR="004C79CA" w:rsidRPr="001868E8" w14:paraId="15C2C0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1285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9059FF" w14:textId="3FE991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509292.95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D97DFA" w14:textId="596249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1370541.18</w:t>
            </w:r>
          </w:p>
        </w:tc>
      </w:tr>
      <w:tr w:rsidR="004C79CA" w:rsidRPr="001868E8" w14:paraId="0DB2D5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678D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BBF949" w14:textId="2C46BD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57570A" w14:textId="123052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1370543.6</w:t>
            </w:r>
          </w:p>
        </w:tc>
      </w:tr>
      <w:tr w:rsidR="004C79CA" w:rsidRPr="001868E8" w14:paraId="2E0C9A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ADCD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AEC25D" w14:textId="7A532A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509305.74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63359D" w14:textId="287DE1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1370586.58</w:t>
            </w:r>
          </w:p>
        </w:tc>
      </w:tr>
      <w:tr w:rsidR="004C79CA" w:rsidRPr="001868E8" w14:paraId="17F830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A26B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13F7CF" w14:textId="071A47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169252" w14:textId="7E60AF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1370587.22</w:t>
            </w:r>
          </w:p>
        </w:tc>
      </w:tr>
      <w:tr w:rsidR="004C79CA" w:rsidRPr="001868E8" w14:paraId="320EFC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6E45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7FC8E9" w14:textId="44D84D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4B6FDB" w14:textId="008D0F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1370584.81</w:t>
            </w:r>
          </w:p>
        </w:tc>
      </w:tr>
      <w:tr w:rsidR="004C79CA" w:rsidRPr="001868E8" w14:paraId="121C36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08E3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055325" w14:textId="5D6775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509305.09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539F8A" w14:textId="5863BC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1370584.16</w:t>
            </w:r>
          </w:p>
        </w:tc>
      </w:tr>
      <w:tr w:rsidR="004C79CA" w:rsidRPr="001868E8" w14:paraId="7452DE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6727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5BBD1F" w14:textId="40BCCF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509305.74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730350" w14:textId="632631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1370586.58</w:t>
            </w:r>
          </w:p>
        </w:tc>
      </w:tr>
      <w:tr w:rsidR="004C79CA" w:rsidRPr="001868E8" w14:paraId="6281AD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3322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D180B4" w14:textId="02B083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432F7E" w14:textId="5497F6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1370590.24</w:t>
            </w:r>
          </w:p>
        </w:tc>
      </w:tr>
      <w:tr w:rsidR="004C79CA" w:rsidRPr="001868E8" w14:paraId="495EAC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F527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F38309" w14:textId="5C3E0E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509290.81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F6B3DB" w14:textId="74FE7F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1370590.89</w:t>
            </w:r>
          </w:p>
        </w:tc>
      </w:tr>
      <w:tr w:rsidR="004C79CA" w:rsidRPr="001868E8" w14:paraId="10A601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030F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7001ED" w14:textId="46D7A5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509290.16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06B6F8" w14:textId="7373C0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1370588.48</w:t>
            </w:r>
          </w:p>
        </w:tc>
      </w:tr>
      <w:tr w:rsidR="004C79CA" w:rsidRPr="001868E8" w14:paraId="0AD36B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9C97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5DC78A" w14:textId="0E3992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509292.57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BCE615" w14:textId="658793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1370587.83</w:t>
            </w:r>
          </w:p>
        </w:tc>
      </w:tr>
      <w:tr w:rsidR="004C79CA" w:rsidRPr="001868E8" w14:paraId="6437A6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C281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EEC62C" w14:textId="3F6E82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509293.23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354227" w14:textId="4F2D43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1370590.24</w:t>
            </w:r>
          </w:p>
        </w:tc>
      </w:tr>
      <w:tr w:rsidR="004C79CA" w:rsidRPr="001868E8" w14:paraId="255F20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FCC3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F1E26E" w14:textId="057E00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8848D7" w14:textId="493BB4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1370629.74</w:t>
            </w:r>
          </w:p>
        </w:tc>
      </w:tr>
      <w:tr w:rsidR="004C79CA" w:rsidRPr="001868E8" w14:paraId="06641A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6A96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23A92B" w14:textId="590F71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1D982F" w14:textId="40F5AD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1370630.39</w:t>
            </w:r>
          </w:p>
        </w:tc>
      </w:tr>
      <w:tr w:rsidR="004C79CA" w:rsidRPr="001868E8" w14:paraId="47364C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5732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4A5C36" w14:textId="370E31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C0457C" w14:textId="6C1441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1370627.98</w:t>
            </w:r>
          </w:p>
        </w:tc>
      </w:tr>
      <w:tr w:rsidR="004C79CA" w:rsidRPr="001868E8" w14:paraId="2AC6C4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23F1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FD3600" w14:textId="0318C7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0D7824" w14:textId="75ED5C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1370627.33</w:t>
            </w:r>
          </w:p>
        </w:tc>
      </w:tr>
      <w:tr w:rsidR="004C79CA" w:rsidRPr="001868E8" w14:paraId="7590D6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6407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76CB9C" w14:textId="6817BB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6E03B3" w14:textId="003B01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1370629.74</w:t>
            </w:r>
          </w:p>
        </w:tc>
      </w:tr>
      <w:tr w:rsidR="004C79CA" w:rsidRPr="001868E8" w14:paraId="09A4BC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886D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CACE8E" w14:textId="0B2AAB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509330.1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62D57C" w14:textId="1D2876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1370672.88</w:t>
            </w:r>
          </w:p>
        </w:tc>
      </w:tr>
      <w:tr w:rsidR="004C79CA" w:rsidRPr="001868E8" w14:paraId="71D0AC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EDE9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364CE0" w14:textId="542B19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509327.69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300F87" w14:textId="5E2B84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1370673.53</w:t>
            </w:r>
          </w:p>
        </w:tc>
      </w:tr>
      <w:tr w:rsidR="004C79CA" w:rsidRPr="001868E8" w14:paraId="166DA3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6EBB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2EFE20" w14:textId="26A4E8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D7FF65" w14:textId="6363BC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1370671.12</w:t>
            </w:r>
          </w:p>
        </w:tc>
      </w:tr>
      <w:tr w:rsidR="004C79CA" w:rsidRPr="001868E8" w14:paraId="5F4FDB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264F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BA22DC" w14:textId="0FE559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D83400" w14:textId="71E418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1370670.46</w:t>
            </w:r>
          </w:p>
        </w:tc>
      </w:tr>
      <w:tr w:rsidR="004C79CA" w:rsidRPr="001868E8" w14:paraId="011A6C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9C5F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9E4B7" w14:textId="0BAE64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509330.1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68087D" w14:textId="729C45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1370672.88</w:t>
            </w:r>
          </w:p>
        </w:tc>
      </w:tr>
      <w:tr w:rsidR="004C79CA" w:rsidRPr="001868E8" w14:paraId="1875034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B74F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693EF2" w14:textId="726000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509342.23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A09B5C" w14:textId="2B6395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1370715.93</w:t>
            </w:r>
          </w:p>
        </w:tc>
      </w:tr>
      <w:tr w:rsidR="004C79CA" w:rsidRPr="001868E8" w14:paraId="37C605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0B48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EF1FA9" w14:textId="1D957C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509339.82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9E6CEF" w14:textId="21FE71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1370716.57</w:t>
            </w:r>
          </w:p>
        </w:tc>
      </w:tr>
      <w:tr w:rsidR="004C79CA" w:rsidRPr="001868E8" w14:paraId="73430D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C0C4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04397" w14:textId="6DB8A4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509339.17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3DE33A" w14:textId="58326F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1370714.16</w:t>
            </w:r>
          </w:p>
        </w:tc>
      </w:tr>
      <w:tr w:rsidR="004C79CA" w:rsidRPr="001868E8" w14:paraId="1BAEAE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5C45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F31D6A" w14:textId="483E69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509341.58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BC4BA4" w14:textId="5F6C63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1370713.5</w:t>
            </w:r>
          </w:p>
        </w:tc>
      </w:tr>
      <w:tr w:rsidR="004C79CA" w:rsidRPr="001868E8" w14:paraId="64A178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5B73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6D6F5F" w14:textId="519262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509342.23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56665B" w14:textId="45226A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1370715.93</w:t>
            </w:r>
          </w:p>
        </w:tc>
      </w:tr>
      <w:tr w:rsidR="004C79CA" w:rsidRPr="001868E8" w14:paraId="4EEB21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9A2A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D1240" w14:textId="5B8C47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61E06B" w14:textId="2DAFB1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1370719.54</w:t>
            </w:r>
          </w:p>
        </w:tc>
      </w:tr>
      <w:tr w:rsidR="004C79CA" w:rsidRPr="001868E8" w14:paraId="57E342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606B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632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1692DD" w14:textId="20809F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509327.33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0D0E1C" w14:textId="451F2F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1370720.18</w:t>
            </w:r>
          </w:p>
        </w:tc>
      </w:tr>
      <w:tr w:rsidR="004C79CA" w:rsidRPr="001868E8" w14:paraId="10A03D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7F06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2966AB" w14:textId="3F5CF1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5485DD" w14:textId="77F6FB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1370717.77</w:t>
            </w:r>
          </w:p>
        </w:tc>
      </w:tr>
      <w:tr w:rsidR="004C79CA" w:rsidRPr="001868E8" w14:paraId="6E7B2A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6A56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754DBB" w14:textId="1CFCC3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509329.09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33BA34" w14:textId="2448AD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1370717.11</w:t>
            </w:r>
          </w:p>
        </w:tc>
      </w:tr>
      <w:tr w:rsidR="004C79CA" w:rsidRPr="001868E8" w14:paraId="3CD220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1536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D690FF" w14:textId="063A6B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509329.75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8581D2" w14:textId="74276B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1370719.54</w:t>
            </w:r>
          </w:p>
        </w:tc>
      </w:tr>
      <w:tr w:rsidR="004C79CA" w:rsidRPr="001868E8" w14:paraId="525E2B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3370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5CD837" w14:textId="2DF892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509341.73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DF8781" w14:textId="6918FC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1370762.77</w:t>
            </w:r>
          </w:p>
        </w:tc>
      </w:tr>
      <w:tr w:rsidR="004C79CA" w:rsidRPr="001868E8" w14:paraId="405766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B098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E65431" w14:textId="30CF7F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509339.31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38D531" w14:textId="41F6D8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1370763.42</w:t>
            </w:r>
          </w:p>
        </w:tc>
      </w:tr>
      <w:tr w:rsidR="004C79CA" w:rsidRPr="001868E8" w14:paraId="4B6A92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12BA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94337F" w14:textId="54B3A5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509338.66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884277" w14:textId="19396C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1370761.01</w:t>
            </w:r>
          </w:p>
        </w:tc>
      </w:tr>
      <w:tr w:rsidR="004C79CA" w:rsidRPr="001868E8" w14:paraId="545666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94EF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AF9043" w14:textId="08E691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509341.08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3E2D24" w14:textId="7A576B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1370760.35</w:t>
            </w:r>
          </w:p>
        </w:tc>
      </w:tr>
      <w:tr w:rsidR="004C79CA" w:rsidRPr="001868E8" w14:paraId="3CFB7A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A899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0CBD71" w14:textId="0FDD79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509341.73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CC5591" w14:textId="3BF7FD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1370762.77</w:t>
            </w:r>
          </w:p>
        </w:tc>
      </w:tr>
      <w:tr w:rsidR="004C79CA" w:rsidRPr="001868E8" w14:paraId="173E0A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92F2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632869" w14:textId="55EB97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12045B" w14:textId="37178D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1370759.03</w:t>
            </w:r>
          </w:p>
        </w:tc>
      </w:tr>
      <w:tr w:rsidR="004C79CA" w:rsidRPr="001868E8" w14:paraId="79D165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23AD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B58C2C" w14:textId="0B237C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CF753C" w14:textId="6994B4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1370759.69</w:t>
            </w:r>
          </w:p>
        </w:tc>
      </w:tr>
      <w:tr w:rsidR="004C79CA" w:rsidRPr="001868E8" w14:paraId="639925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2AE0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02CD45" w14:textId="70BBF9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509351.3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899155" w14:textId="6E55DC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1370757.27</w:t>
            </w:r>
          </w:p>
        </w:tc>
      </w:tr>
      <w:tr w:rsidR="004C79CA" w:rsidRPr="001868E8" w14:paraId="313EE7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B8F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0C0A9F" w14:textId="7A5C91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006C13" w14:textId="31C3B4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1370756.63</w:t>
            </w:r>
          </w:p>
        </w:tc>
      </w:tr>
      <w:tr w:rsidR="004C79CA" w:rsidRPr="001868E8" w14:paraId="2A920F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42ED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9426AA" w14:textId="3EAC2C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BF1A4" w14:textId="6F64D8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1370759.03</w:t>
            </w:r>
          </w:p>
        </w:tc>
      </w:tr>
      <w:tr w:rsidR="004C79CA" w:rsidRPr="001868E8" w14:paraId="46EA27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5728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CBE9D1" w14:textId="7E4A65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D5DF74" w14:textId="3DACEE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1370802.42</w:t>
            </w:r>
          </w:p>
        </w:tc>
      </w:tr>
      <w:tr w:rsidR="004C79CA" w:rsidRPr="001868E8" w14:paraId="15C23B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FE1D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B3410F" w14:textId="68966E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509363.74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D3CF3D" w14:textId="4172DC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1370803.06</w:t>
            </w:r>
          </w:p>
        </w:tc>
      </w:tr>
      <w:tr w:rsidR="004C79CA" w:rsidRPr="001868E8" w14:paraId="458B17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710C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FBEE92" w14:textId="26CCB0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FC0CFD" w14:textId="60A815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1370800.65</w:t>
            </w:r>
          </w:p>
        </w:tc>
      </w:tr>
      <w:tr w:rsidR="004C79CA" w:rsidRPr="001868E8" w14:paraId="525141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0BE8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F2E6DE" w14:textId="002CF4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8FC3A5" w14:textId="2E8E07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1370800</w:t>
            </w:r>
          </w:p>
        </w:tc>
      </w:tr>
      <w:tr w:rsidR="004C79CA" w:rsidRPr="001868E8" w14:paraId="2E6F32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3C14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E110B3" w14:textId="40C657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4A60C5" w14:textId="29E6BE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1370802.42</w:t>
            </w:r>
          </w:p>
        </w:tc>
      </w:tr>
      <w:tr w:rsidR="004C79CA" w:rsidRPr="001868E8" w14:paraId="531F74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FD60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5F9FE6" w14:textId="2D5A3B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8616A5" w14:textId="5AE242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1370806.03</w:t>
            </w:r>
          </w:p>
        </w:tc>
      </w:tr>
      <w:tr w:rsidR="004C79CA" w:rsidRPr="001868E8" w14:paraId="6E1E99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C489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EAEFA8" w14:textId="6EC839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509351.25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F8D561" w14:textId="742510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1370806.67</w:t>
            </w:r>
          </w:p>
        </w:tc>
      </w:tr>
      <w:tr w:rsidR="004C79CA" w:rsidRPr="001868E8" w14:paraId="079E27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F16E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29E8DE" w14:textId="121348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D74C7D" w14:textId="7773BA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1370804.26</w:t>
            </w:r>
          </w:p>
        </w:tc>
      </w:tr>
      <w:tr w:rsidR="004C79CA" w:rsidRPr="001868E8" w14:paraId="1062F2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6FC5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0A2DAF" w14:textId="26EA63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509353.01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758B6" w14:textId="52D631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1370803.6</w:t>
            </w:r>
          </w:p>
        </w:tc>
      </w:tr>
      <w:tr w:rsidR="004C79CA" w:rsidRPr="001868E8" w14:paraId="44566E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F224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7CC457" w14:textId="10EE74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509353.66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853531" w14:textId="0A1BCE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1370806.03</w:t>
            </w:r>
          </w:p>
        </w:tc>
      </w:tr>
      <w:tr w:rsidR="004C79CA" w:rsidRPr="001868E8" w14:paraId="60DC23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E355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662154" w14:textId="40E62E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194E43" w14:textId="14569E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1370845.61</w:t>
            </w:r>
          </w:p>
        </w:tc>
      </w:tr>
      <w:tr w:rsidR="004C79CA" w:rsidRPr="001868E8" w14:paraId="1D4B6F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6EF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66723A" w14:textId="58F335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3910EE" w14:textId="391C0F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1370846.27</w:t>
            </w:r>
          </w:p>
        </w:tc>
      </w:tr>
      <w:tr w:rsidR="004C79CA" w:rsidRPr="001868E8" w14:paraId="4FBB4B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128F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2837FC" w14:textId="3570A9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509375.06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F8A414" w14:textId="7A030B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1370843.86</w:t>
            </w:r>
          </w:p>
        </w:tc>
      </w:tr>
      <w:tr w:rsidR="004C79CA" w:rsidRPr="001868E8" w14:paraId="3A0482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4AD0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2F6D2A" w14:textId="4A04EA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7BCA16" w14:textId="7714C4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1370843.2</w:t>
            </w:r>
          </w:p>
        </w:tc>
      </w:tr>
      <w:tr w:rsidR="004C79CA" w:rsidRPr="001868E8" w14:paraId="2F6D1F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FE72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689A89" w14:textId="406754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509378.12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FD2B25" w14:textId="6CE087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1370845.61</w:t>
            </w:r>
          </w:p>
        </w:tc>
      </w:tr>
      <w:tr w:rsidR="004C79CA" w:rsidRPr="001868E8" w14:paraId="74346B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5201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124FE5" w14:textId="4D316E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8FDD94" w14:textId="5E4C16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1370849.23</w:t>
            </w:r>
          </w:p>
        </w:tc>
      </w:tr>
      <w:tr w:rsidR="004C79CA" w:rsidRPr="001868E8" w14:paraId="20EB3A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074D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40F09E" w14:textId="2B3977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5B9EE3" w14:textId="06191C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1370849.89</w:t>
            </w:r>
          </w:p>
        </w:tc>
      </w:tr>
      <w:tr w:rsidR="004C79CA" w:rsidRPr="001868E8" w14:paraId="667B53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3E064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84A5E5" w14:textId="2C303D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DD07A7" w14:textId="54EE80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1370847.47</w:t>
            </w:r>
          </w:p>
        </w:tc>
      </w:tr>
      <w:tr w:rsidR="004C79CA" w:rsidRPr="001868E8" w14:paraId="1F6DB1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48F4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E7D09B" w14:textId="09CF99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509364.94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3A94DC" w14:textId="456C1F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1370846.81</w:t>
            </w:r>
          </w:p>
        </w:tc>
      </w:tr>
      <w:tr w:rsidR="004C79CA" w:rsidRPr="001868E8" w14:paraId="778883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4D1B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1236F9" w14:textId="7C6184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509365.59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D3FC71" w14:textId="5113CB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1370849.23</w:t>
            </w:r>
          </w:p>
        </w:tc>
      </w:tr>
      <w:tr w:rsidR="004C79CA" w:rsidRPr="001868E8" w14:paraId="7E65AB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23B06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32DC0C" w14:textId="3ED992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308B88" w14:textId="5BF022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1370892.3</w:t>
            </w:r>
          </w:p>
        </w:tc>
      </w:tr>
      <w:tr w:rsidR="004C79CA" w:rsidRPr="001868E8" w14:paraId="08CD7F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792D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D90C8D" w14:textId="6365A4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509375.12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C34F7F" w14:textId="6E61E7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1370892.96</w:t>
            </w:r>
          </w:p>
        </w:tc>
      </w:tr>
      <w:tr w:rsidR="004C79CA" w:rsidRPr="001868E8" w14:paraId="2BAAE9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A2F17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16CA6F" w14:textId="2F7A0F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509374.46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60DA7D" w14:textId="438FD2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1370890.54</w:t>
            </w:r>
          </w:p>
        </w:tc>
      </w:tr>
      <w:tr w:rsidR="004C79CA" w:rsidRPr="001868E8" w14:paraId="4975FB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C3B9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A7E85B" w14:textId="255018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509376.88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89C5CD" w14:textId="5ACB4A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1370889.89</w:t>
            </w:r>
          </w:p>
        </w:tc>
      </w:tr>
      <w:tr w:rsidR="004C79CA" w:rsidRPr="001868E8" w14:paraId="019F48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44EA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D78687" w14:textId="24DA9F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509377.53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50B0E7" w14:textId="432628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1370892.3</w:t>
            </w:r>
          </w:p>
        </w:tc>
      </w:tr>
      <w:tr w:rsidR="004C79CA" w:rsidRPr="001868E8" w14:paraId="6FB36A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B924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BC695B" w14:textId="6131B6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509390.11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227A1D" w14:textId="3322D2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1370888.67</w:t>
            </w:r>
          </w:p>
        </w:tc>
      </w:tr>
      <w:tr w:rsidR="004C79CA" w:rsidRPr="001868E8" w14:paraId="5714CB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18D4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9DB993" w14:textId="6E4151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509387.68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50C46" w14:textId="701754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1370889.33</w:t>
            </w:r>
          </w:p>
        </w:tc>
      </w:tr>
      <w:tr w:rsidR="004C79CA" w:rsidRPr="001868E8" w14:paraId="6916A2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CBC6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7E4FB7" w14:textId="5FFB60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C4EF21" w14:textId="03F72B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1370886.93</w:t>
            </w:r>
          </w:p>
        </w:tc>
      </w:tr>
      <w:tr w:rsidR="004C79CA" w:rsidRPr="001868E8" w14:paraId="473772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5397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D98EA0" w14:textId="20A7E6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416E75" w14:textId="29A09B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1370886.27</w:t>
            </w:r>
          </w:p>
        </w:tc>
      </w:tr>
      <w:tr w:rsidR="004C79CA" w:rsidRPr="001868E8" w14:paraId="1D2EC1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35EC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BAD154" w14:textId="183C09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509390.11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FD8045" w14:textId="4799B7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1370888.67</w:t>
            </w:r>
          </w:p>
        </w:tc>
      </w:tr>
      <w:tr w:rsidR="004C79CA" w:rsidRPr="001868E8" w14:paraId="4D1AD8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C3A9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408EC1" w14:textId="6CA65C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509402.01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B17D25" w14:textId="7F098A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1370931.84</w:t>
            </w:r>
          </w:p>
        </w:tc>
      </w:tr>
      <w:tr w:rsidR="004C79CA" w:rsidRPr="001868E8" w14:paraId="6A2F5D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DE21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A8510F" w14:textId="52F689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509399.59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3AA742" w14:textId="47CDF2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1370932.49</w:t>
            </w:r>
          </w:p>
        </w:tc>
      </w:tr>
      <w:tr w:rsidR="004C79CA" w:rsidRPr="001868E8" w14:paraId="29D875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2B7E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A9EE27" w14:textId="48D1DD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509398.94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2231AC" w14:textId="7CA951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1370930.07</w:t>
            </w:r>
          </w:p>
        </w:tc>
      </w:tr>
      <w:tr w:rsidR="004C79CA" w:rsidRPr="001868E8" w14:paraId="60430D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28CC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679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33FDCB" w14:textId="4431FA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509401.36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9C4D02" w14:textId="449AF1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1370929.42</w:t>
            </w:r>
          </w:p>
        </w:tc>
      </w:tr>
      <w:tr w:rsidR="004C79CA" w:rsidRPr="001868E8" w14:paraId="5B4B59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6FCE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4886DA" w14:textId="4D9A9F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509402.01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6A40F8" w14:textId="5DA4BE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1370931.84</w:t>
            </w:r>
          </w:p>
        </w:tc>
      </w:tr>
      <w:tr w:rsidR="004C79CA" w:rsidRPr="001868E8" w14:paraId="64982C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C433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FC887E" w14:textId="089DD4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0D12D4" w14:textId="3E9A7C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1370935.46</w:t>
            </w:r>
          </w:p>
        </w:tc>
      </w:tr>
      <w:tr w:rsidR="004C79CA" w:rsidRPr="001868E8" w14:paraId="5BE8AE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F6C4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E2683F" w14:textId="434B08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509387.1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C61A38" w14:textId="218F28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1370936.11</w:t>
            </w:r>
          </w:p>
        </w:tc>
      </w:tr>
      <w:tr w:rsidR="004C79CA" w:rsidRPr="001868E8" w14:paraId="27DA05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73EF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A3D82" w14:textId="035945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A68F74" w14:textId="4CCE89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1370933.69</w:t>
            </w:r>
          </w:p>
        </w:tc>
      </w:tr>
      <w:tr w:rsidR="004C79CA" w:rsidRPr="001868E8" w14:paraId="204DC9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1F0B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16A8FA" w14:textId="02F68E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5D3F2E" w14:textId="4D1CD6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1370933.04</w:t>
            </w:r>
          </w:p>
        </w:tc>
      </w:tr>
      <w:tr w:rsidR="004C79CA" w:rsidRPr="001868E8" w14:paraId="1788E9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264B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3A39B3" w14:textId="46B8D1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509389.52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C479FF" w14:textId="559AAF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1370935.46</w:t>
            </w:r>
          </w:p>
        </w:tc>
      </w:tr>
      <w:tr w:rsidR="004C79CA" w:rsidRPr="001868E8" w14:paraId="39937F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797A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6F763B" w14:textId="1B5B63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509401.63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76BE8" w14:textId="707681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1370978.72</w:t>
            </w:r>
          </w:p>
        </w:tc>
      </w:tr>
      <w:tr w:rsidR="004C79CA" w:rsidRPr="001868E8" w14:paraId="476BA4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817C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8FD844" w14:textId="5E1D76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509399.22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685AAF" w14:textId="58C22C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1370979.37</w:t>
            </w:r>
          </w:p>
        </w:tc>
      </w:tr>
      <w:tr w:rsidR="004C79CA" w:rsidRPr="001868E8" w14:paraId="67F1D9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A49D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2EB471" w14:textId="709DD3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509398.57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CD3EE0" w14:textId="252A96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1370976.95</w:t>
            </w:r>
          </w:p>
        </w:tc>
      </w:tr>
      <w:tr w:rsidR="004C79CA" w:rsidRPr="001868E8" w14:paraId="0A1CAD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3065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B86CB8" w14:textId="6B0BD8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509400.99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2F9966" w14:textId="346C22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1370976.3</w:t>
            </w:r>
          </w:p>
        </w:tc>
      </w:tr>
      <w:tr w:rsidR="004C79CA" w:rsidRPr="001868E8" w14:paraId="4AD052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3DCF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5155A8" w14:textId="618819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509401.63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4FCF4C" w14:textId="689CEE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1370978.72</w:t>
            </w:r>
          </w:p>
        </w:tc>
      </w:tr>
      <w:tr w:rsidR="004C79CA" w:rsidRPr="001868E8" w14:paraId="639AA5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EA91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E94F74" w14:textId="30E894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99DC07" w14:textId="00D997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1370975.1</w:t>
            </w:r>
          </w:p>
        </w:tc>
      </w:tr>
      <w:tr w:rsidR="004C79CA" w:rsidRPr="001868E8" w14:paraId="2C5964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CED8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58D235" w14:textId="388C40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509411.71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85068F" w14:textId="39A51E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1370975.76</w:t>
            </w:r>
          </w:p>
        </w:tc>
      </w:tr>
      <w:tr w:rsidR="004C79CA" w:rsidRPr="001868E8" w14:paraId="66E528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7095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349DBC" w14:textId="0DA5AB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93F9DC" w14:textId="26CABA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1370973.34</w:t>
            </w:r>
          </w:p>
        </w:tc>
      </w:tr>
      <w:tr w:rsidR="004C79CA" w:rsidRPr="001868E8" w14:paraId="4BE381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40CD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14E5B3" w14:textId="286F87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BCD27B" w14:textId="0F7BD4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1370972.69</w:t>
            </w:r>
          </w:p>
        </w:tc>
      </w:tr>
      <w:tr w:rsidR="004C79CA" w:rsidRPr="001868E8" w14:paraId="5AF230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E6AD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ACCD20" w14:textId="2A2424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4609C9" w14:textId="3B3A1A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1370975.1</w:t>
            </w:r>
          </w:p>
        </w:tc>
      </w:tr>
      <w:tr w:rsidR="004C79CA" w:rsidRPr="001868E8" w14:paraId="0B476B0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3F29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2753F6" w14:textId="768EBE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509426.08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CCDD01" w14:textId="1F20EC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1371018.27</w:t>
            </w:r>
          </w:p>
        </w:tc>
      </w:tr>
      <w:tr w:rsidR="004C79CA" w:rsidRPr="001868E8" w14:paraId="51D669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E087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B0F764" w14:textId="0BAE5C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0F9510" w14:textId="6C45B7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1371018.93</w:t>
            </w:r>
          </w:p>
        </w:tc>
      </w:tr>
      <w:tr w:rsidR="004C79CA" w:rsidRPr="001868E8" w14:paraId="566085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9CC8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D5F3FB" w14:textId="4BC18E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FDDEFD" w14:textId="2797C7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1371016.52</w:t>
            </w:r>
          </w:p>
        </w:tc>
      </w:tr>
      <w:tr w:rsidR="004C79CA" w:rsidRPr="001868E8" w14:paraId="77956E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DC0D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699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FBC4B2" w14:textId="7125DD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509425.43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B5C00D" w14:textId="3988CD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1371015.87</w:t>
            </w:r>
          </w:p>
        </w:tc>
      </w:tr>
      <w:tr w:rsidR="004C79CA" w:rsidRPr="001868E8" w14:paraId="7B141B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CED5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D0D733" w14:textId="75986D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509426.08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DC9A32" w14:textId="5F085B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1371018.27</w:t>
            </w:r>
          </w:p>
        </w:tc>
      </w:tr>
      <w:tr w:rsidR="004C79CA" w:rsidRPr="001868E8" w14:paraId="037FD90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6BEA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0F1CAB" w14:textId="7C36A2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CB9780" w14:textId="67ED60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1371021.84</w:t>
            </w:r>
          </w:p>
        </w:tc>
      </w:tr>
      <w:tr w:rsidR="004C79CA" w:rsidRPr="001868E8" w14:paraId="1BE0D0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B4A4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093245" w14:textId="623785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509411.26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DA6850" w14:textId="3FBE8D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1371022.49</w:t>
            </w:r>
          </w:p>
        </w:tc>
      </w:tr>
      <w:tr w:rsidR="004C79CA" w:rsidRPr="001868E8" w14:paraId="7CC196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B73F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0D364D" w14:textId="19035E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509410.62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E8DF0C" w14:textId="57CA38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1371020.09</w:t>
            </w:r>
          </w:p>
        </w:tc>
      </w:tr>
      <w:tr w:rsidR="004C79CA" w:rsidRPr="001868E8" w14:paraId="54F24C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ADB2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B5DEE1" w14:textId="5A00D6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341ABA" w14:textId="7B1243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1371019.43</w:t>
            </w:r>
          </w:p>
        </w:tc>
      </w:tr>
      <w:tr w:rsidR="004C79CA" w:rsidRPr="001868E8" w14:paraId="3A5459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6334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D5536C" w14:textId="311114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509413.68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EE558B" w14:textId="31D180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1371021.84</w:t>
            </w:r>
          </w:p>
        </w:tc>
      </w:tr>
      <w:tr w:rsidR="004C79CA" w:rsidRPr="001868E8" w14:paraId="7B71EF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0D03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5F133E" w14:textId="56279F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7227EA" w14:textId="1E497A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1371064.95</w:t>
            </w:r>
          </w:p>
        </w:tc>
      </w:tr>
      <w:tr w:rsidR="004C79CA" w:rsidRPr="001868E8" w14:paraId="4F3D2D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F1BA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8279D2" w14:textId="5D65B0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8847F3" w14:textId="11B562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1371065.61</w:t>
            </w:r>
          </w:p>
        </w:tc>
      </w:tr>
      <w:tr w:rsidR="004C79CA" w:rsidRPr="001868E8" w14:paraId="0D97CA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FD4F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E2D97A" w14:textId="4F005D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BDE8C6" w14:textId="33E8FA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1371063.19</w:t>
            </w:r>
          </w:p>
        </w:tc>
      </w:tr>
      <w:tr w:rsidR="004C79CA" w:rsidRPr="001868E8" w14:paraId="35E7B3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3C76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89F079" w14:textId="778FB0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DB0F52" w14:textId="3E6FAB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1371062.54</w:t>
            </w:r>
          </w:p>
        </w:tc>
      </w:tr>
      <w:tr w:rsidR="004C79CA" w:rsidRPr="001868E8" w14:paraId="32E2A0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EE5D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8F2947" w14:textId="614C43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509425.52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2F47CE" w14:textId="48CA5D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1371064.95</w:t>
            </w:r>
          </w:p>
        </w:tc>
      </w:tr>
      <w:tr w:rsidR="004C79CA" w:rsidRPr="001868E8" w14:paraId="64C3AC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4083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F6902D" w14:textId="33B2A6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05D4DA" w14:textId="073F71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1371061.33</w:t>
            </w:r>
          </w:p>
        </w:tc>
      </w:tr>
      <w:tr w:rsidR="004C79CA" w:rsidRPr="001868E8" w14:paraId="4CE7BB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BC92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577038" w14:textId="7546A6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7920B0" w14:textId="74EFBC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1371061.99</w:t>
            </w:r>
          </w:p>
        </w:tc>
      </w:tr>
      <w:tr w:rsidR="004C79CA" w:rsidRPr="001868E8" w14:paraId="0E0CD8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16EC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8D2D13" w14:textId="4522E4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509434.94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07030D" w14:textId="57436E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1371059.58</w:t>
            </w:r>
          </w:p>
        </w:tc>
      </w:tr>
      <w:tr w:rsidR="004C79CA" w:rsidRPr="001868E8" w14:paraId="414F0A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E20F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828ECB" w14:textId="5CF3C5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ACC004" w14:textId="6E768D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1371058.92</w:t>
            </w:r>
          </w:p>
        </w:tc>
      </w:tr>
      <w:tr w:rsidR="004C79CA" w:rsidRPr="001868E8" w14:paraId="649939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5C7B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096AE9" w14:textId="7C2A3B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57565E" w14:textId="67CEA4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1371061.33</w:t>
            </w:r>
          </w:p>
        </w:tc>
      </w:tr>
      <w:tr w:rsidR="004C79CA" w:rsidRPr="001868E8" w14:paraId="41E2AD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3821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58E702" w14:textId="01288F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509450.14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A31829" w14:textId="1EB4D9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1371104.46</w:t>
            </w:r>
          </w:p>
        </w:tc>
      </w:tr>
      <w:tr w:rsidR="004C79CA" w:rsidRPr="001868E8" w14:paraId="6FEEB4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38CB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D46D47" w14:textId="6A43FA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71058D" w14:textId="5520B3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1371105.11</w:t>
            </w:r>
          </w:p>
        </w:tc>
      </w:tr>
      <w:tr w:rsidR="004C79CA" w:rsidRPr="001868E8" w14:paraId="3EFBB4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7C9D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9FCE9C" w14:textId="7B070C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509447.07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C606B2" w14:textId="58F846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1371102.69</w:t>
            </w:r>
          </w:p>
        </w:tc>
      </w:tr>
      <w:tr w:rsidR="004C79CA" w:rsidRPr="001868E8" w14:paraId="1F8F35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3D0B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DDDB99" w14:textId="51CD05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3E494E" w14:textId="27AE2A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1371102.03</w:t>
            </w:r>
          </w:p>
        </w:tc>
      </w:tr>
      <w:tr w:rsidR="004C79CA" w:rsidRPr="001868E8" w14:paraId="6C55DA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05C0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C55818" w14:textId="69D9F3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509450.14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D1812F" w14:textId="0674BE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1371104.46</w:t>
            </w:r>
          </w:p>
        </w:tc>
      </w:tr>
      <w:tr w:rsidR="004C79CA" w:rsidRPr="001868E8" w14:paraId="40F264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B195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AE0F86" w14:textId="205942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963814" w14:textId="6AF7CC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1371108.07</w:t>
            </w:r>
          </w:p>
        </w:tc>
      </w:tr>
      <w:tr w:rsidR="004C79CA" w:rsidRPr="001868E8" w14:paraId="16FDB2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0691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15AAF0" w14:textId="3CED11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4B9E1D" w14:textId="475A37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1371108.72</w:t>
            </w:r>
          </w:p>
        </w:tc>
      </w:tr>
      <w:tr w:rsidR="004C79CA" w:rsidRPr="001868E8" w14:paraId="0B2CE4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A560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67F0BE" w14:textId="0B12BD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509434.57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8BAB06" w14:textId="397B85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1371106.31</w:t>
            </w:r>
          </w:p>
        </w:tc>
      </w:tr>
      <w:tr w:rsidR="004C79CA" w:rsidRPr="001868E8" w14:paraId="209154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4F0A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58C87D" w14:textId="7FD050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104E1C" w14:textId="3CC867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1371105.66</w:t>
            </w:r>
          </w:p>
        </w:tc>
      </w:tr>
      <w:tr w:rsidR="004C79CA" w:rsidRPr="001868E8" w14:paraId="30C08E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FF5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2AEB7A" w14:textId="4832DE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509437.64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9859FA" w14:textId="0CA30E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1371108.07</w:t>
            </w:r>
          </w:p>
        </w:tc>
      </w:tr>
      <w:tr w:rsidR="004C79CA" w:rsidRPr="001868E8" w14:paraId="373B3A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1C5E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726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63EBC9" w14:textId="6F4786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597070" w14:textId="4ACC52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1371151.55</w:t>
            </w:r>
          </w:p>
        </w:tc>
      </w:tr>
      <w:tr w:rsidR="004C79CA" w:rsidRPr="001868E8" w14:paraId="682594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33A0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AA9568" w14:textId="54E9E1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327E56" w14:textId="4989E9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1371152.21</w:t>
            </w:r>
          </w:p>
        </w:tc>
      </w:tr>
      <w:tr w:rsidR="004C79CA" w:rsidRPr="001868E8" w14:paraId="5A9377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D18F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7C94F8" w14:textId="220846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6BE741" w14:textId="788394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1371149.8</w:t>
            </w:r>
          </w:p>
        </w:tc>
      </w:tr>
      <w:tr w:rsidR="004C79CA" w:rsidRPr="001868E8" w14:paraId="0D03A7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CC0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5939EB" w14:textId="61E70E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509449.06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0FAA42" w14:textId="654E3A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1371149.15</w:t>
            </w:r>
          </w:p>
        </w:tc>
      </w:tr>
      <w:tr w:rsidR="004C79CA" w:rsidRPr="001868E8" w14:paraId="5F86F1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3EC2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AA4EE4" w14:textId="2EBE72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509449.71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A1780A" w14:textId="1B546C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1371151.55</w:t>
            </w:r>
          </w:p>
        </w:tc>
      </w:tr>
      <w:tr w:rsidR="004C79CA" w:rsidRPr="001868E8" w14:paraId="0B22EC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DC21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F5686C" w14:textId="0FA987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509462.03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B3E9F3" w14:textId="1F24E5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1371147.75</w:t>
            </w:r>
          </w:p>
        </w:tc>
      </w:tr>
      <w:tr w:rsidR="004C79CA" w:rsidRPr="001868E8" w14:paraId="7DE73C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DD0F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A82C4B" w14:textId="0BFE84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509459.61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B7F2B6" w14:textId="667180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1371148.4</w:t>
            </w:r>
          </w:p>
        </w:tc>
      </w:tr>
      <w:tr w:rsidR="004C79CA" w:rsidRPr="001868E8" w14:paraId="7F0BEB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A16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0F3340" w14:textId="2FD733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509458.96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2E01E8" w14:textId="7D5D89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1371145.99</w:t>
            </w:r>
          </w:p>
        </w:tc>
      </w:tr>
      <w:tr w:rsidR="004C79CA" w:rsidRPr="001868E8" w14:paraId="7C11C3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4681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E7169D" w14:textId="0D607B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509461.38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5B4FD0" w14:textId="7A0FAC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1371145.35</w:t>
            </w:r>
          </w:p>
        </w:tc>
      </w:tr>
      <w:tr w:rsidR="004C79CA" w:rsidRPr="001868E8" w14:paraId="2194C2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7446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CA1D39" w14:textId="28BE4F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509462.03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CFCA68" w14:textId="4459C2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1371147.75</w:t>
            </w:r>
          </w:p>
        </w:tc>
      </w:tr>
      <w:tr w:rsidR="004C79CA" w:rsidRPr="001868E8" w14:paraId="011D1C7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EA6D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67503C" w14:textId="57440C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509473.94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7E01EF" w14:textId="607152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1371190.9</w:t>
            </w:r>
          </w:p>
        </w:tc>
      </w:tr>
      <w:tr w:rsidR="004C79CA" w:rsidRPr="001868E8" w14:paraId="25BEA3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DAF2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9510F4" w14:textId="305A93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B855C0" w14:textId="364C4F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1371191.56</w:t>
            </w:r>
          </w:p>
        </w:tc>
      </w:tr>
      <w:tr w:rsidR="004C79CA" w:rsidRPr="001868E8" w14:paraId="207E66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8DB6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9FEBB3" w14:textId="1CB8F4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509470.87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2214A1" w14:textId="709076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1371189.14</w:t>
            </w:r>
          </w:p>
        </w:tc>
      </w:tr>
      <w:tr w:rsidR="004C79CA" w:rsidRPr="001868E8" w14:paraId="1084DD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2329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FA6E87" w14:textId="06DFA1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509473.29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6F2901" w14:textId="3A6220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1371188.49</w:t>
            </w:r>
          </w:p>
        </w:tc>
      </w:tr>
      <w:tr w:rsidR="004C79CA" w:rsidRPr="001868E8" w14:paraId="255810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3D3A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F4F387" w14:textId="74122E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509473.94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2F518C" w14:textId="6F736C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1371190.9</w:t>
            </w:r>
          </w:p>
        </w:tc>
      </w:tr>
      <w:tr w:rsidR="004C79CA" w:rsidRPr="001868E8" w14:paraId="0229EC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8276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055B09" w14:textId="2D41E0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509461.46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822749" w14:textId="2D500E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1371194.52</w:t>
            </w:r>
          </w:p>
        </w:tc>
      </w:tr>
      <w:tr w:rsidR="004C79CA" w:rsidRPr="001868E8" w14:paraId="13F8A0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550C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BA3D8F" w14:textId="546D82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509459.04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D87476" w14:textId="597443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1371195.18</w:t>
            </w:r>
          </w:p>
        </w:tc>
      </w:tr>
      <w:tr w:rsidR="004C79CA" w:rsidRPr="001868E8" w14:paraId="406F86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3A82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E997C" w14:textId="62775B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509458.39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72E2B1" w14:textId="1C83DA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1371192.75</w:t>
            </w:r>
          </w:p>
        </w:tc>
      </w:tr>
      <w:tr w:rsidR="004C79CA" w:rsidRPr="001868E8" w14:paraId="0B057A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84F3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7FDD36" w14:textId="4DC508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509460.8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561F8F" w14:textId="4D3733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1371192.1</w:t>
            </w:r>
          </w:p>
        </w:tc>
      </w:tr>
      <w:tr w:rsidR="004C79CA" w:rsidRPr="001868E8" w14:paraId="713F0B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3D54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F24F19" w14:textId="5F78E7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509461.46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D115D2" w14:textId="608C90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1371194.52</w:t>
            </w:r>
          </w:p>
        </w:tc>
      </w:tr>
      <w:tr w:rsidR="004C79CA" w:rsidRPr="001868E8" w14:paraId="682646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B3C0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DDE4E2" w14:textId="4B8719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509485.9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A2B5D3" w14:textId="5BBFB4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1371234.1</w:t>
            </w:r>
          </w:p>
        </w:tc>
      </w:tr>
      <w:tr w:rsidR="004C79CA" w:rsidRPr="001868E8" w14:paraId="20F846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5B52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813470" w14:textId="4541A8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509483.5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C56D21" w14:textId="496A95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1371234.76</w:t>
            </w:r>
          </w:p>
        </w:tc>
      </w:tr>
      <w:tr w:rsidR="004C79CA" w:rsidRPr="001868E8" w14:paraId="6A5EEA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B79E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591F7F" w14:textId="676E5B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1A41E5" w14:textId="7F45AE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1371232.34</w:t>
            </w:r>
          </w:p>
        </w:tc>
      </w:tr>
      <w:tr w:rsidR="004C79CA" w:rsidRPr="001868E8" w14:paraId="557581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5CB0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89CA4" w14:textId="21F9F1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9E2170" w14:textId="21956B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1371231.7</w:t>
            </w:r>
          </w:p>
        </w:tc>
      </w:tr>
      <w:tr w:rsidR="004C79CA" w:rsidRPr="001868E8" w14:paraId="46DC08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FDC3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35D862" w14:textId="765438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509485.9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BB208A" w14:textId="1CD10F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1371234.1</w:t>
            </w:r>
          </w:p>
        </w:tc>
      </w:tr>
      <w:tr w:rsidR="004C79CA" w:rsidRPr="001868E8" w14:paraId="676182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3383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5A62BD" w14:textId="3E327C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509473.41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8AB57E" w14:textId="188C82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1371237.72</w:t>
            </w:r>
          </w:p>
        </w:tc>
      </w:tr>
      <w:tr w:rsidR="004C79CA" w:rsidRPr="001868E8" w14:paraId="65D0AC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D97A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3CFA82" w14:textId="29FB59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6312B0" w14:textId="298C1A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1371238.37</w:t>
            </w:r>
          </w:p>
        </w:tc>
      </w:tr>
      <w:tr w:rsidR="004C79CA" w:rsidRPr="001868E8" w14:paraId="0DBE85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6443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900FC7" w14:textId="4C5383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BA3637" w14:textId="4B63E4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1371235.95</w:t>
            </w:r>
          </w:p>
        </w:tc>
      </w:tr>
      <w:tr w:rsidR="004C79CA" w:rsidRPr="001868E8" w14:paraId="19AC3E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087E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F8E5B8" w14:textId="10E7DB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509472.76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91851B" w14:textId="0245C7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1371235.3</w:t>
            </w:r>
          </w:p>
        </w:tc>
      </w:tr>
      <w:tr w:rsidR="004C79CA" w:rsidRPr="001868E8" w14:paraId="63821A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ECE2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B20541" w14:textId="3D9861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509473.41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05678" w14:textId="6344FC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1371237.72</w:t>
            </w:r>
          </w:p>
        </w:tc>
      </w:tr>
      <w:tr w:rsidR="004C79CA" w:rsidRPr="001868E8" w14:paraId="5783BF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CEE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6074F1" w14:textId="3B39C2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509497.22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732CA0" w14:textId="1C3B5E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1371277.03</w:t>
            </w:r>
          </w:p>
        </w:tc>
      </w:tr>
      <w:tr w:rsidR="004C79CA" w:rsidRPr="001868E8" w14:paraId="77E79C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4D05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CEF330" w14:textId="5DF662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54665C" w14:textId="6519D5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1371277.68</w:t>
            </w:r>
          </w:p>
        </w:tc>
      </w:tr>
      <w:tr w:rsidR="004C79CA" w:rsidRPr="001868E8" w14:paraId="2B6EB9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776C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834566" w14:textId="0B7548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0A626C" w14:textId="3D3E22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1371275.26</w:t>
            </w:r>
          </w:p>
        </w:tc>
      </w:tr>
      <w:tr w:rsidR="004C79CA" w:rsidRPr="001868E8" w14:paraId="11A078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D13A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8B4FD" w14:textId="6C451E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D43FCD" w14:textId="032ADF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1371274.6</w:t>
            </w:r>
          </w:p>
        </w:tc>
      </w:tr>
      <w:tr w:rsidR="004C79CA" w:rsidRPr="001868E8" w14:paraId="23AFA6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4B49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509370" w14:textId="7051E2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509497.22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350FE6" w14:textId="2CDE6E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1371277.03</w:t>
            </w:r>
          </w:p>
        </w:tc>
      </w:tr>
      <w:tr w:rsidR="004C79CA" w:rsidRPr="001868E8" w14:paraId="712B22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9BDB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43847A" w14:textId="6D2543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509529.72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3DE947" w14:textId="6B7A32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1371357.33</w:t>
            </w:r>
          </w:p>
        </w:tc>
      </w:tr>
      <w:tr w:rsidR="004C79CA" w:rsidRPr="001868E8" w14:paraId="5C40DB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C573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EF0919" w14:textId="4FD572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509527.45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3CB6E2" w14:textId="6BF86D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1371358.38</w:t>
            </w:r>
          </w:p>
        </w:tc>
      </w:tr>
      <w:tr w:rsidR="004C79CA" w:rsidRPr="001868E8" w14:paraId="5AF88E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3C86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F2B792" w14:textId="133CE0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509526.4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79211F" w14:textId="1926D9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1371356.11</w:t>
            </w:r>
          </w:p>
        </w:tc>
      </w:tr>
      <w:tr w:rsidR="004C79CA" w:rsidRPr="001868E8" w14:paraId="26B7FD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7563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8628B4" w14:textId="568AAE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509528.66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D43311" w14:textId="20F518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1371355.06</w:t>
            </w:r>
          </w:p>
        </w:tc>
      </w:tr>
      <w:tr w:rsidR="004C79CA" w:rsidRPr="001868E8" w14:paraId="6AF1A8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8207C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722F12" w14:textId="4D1A0B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509529.72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849916" w14:textId="587AC2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1371357.33</w:t>
            </w:r>
          </w:p>
        </w:tc>
      </w:tr>
      <w:tr w:rsidR="004C79CA" w:rsidRPr="001868E8" w14:paraId="1FD533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E48E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30CF8B" w14:textId="7BD4A1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509518.38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96A8C4" w14:textId="12B992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1371362.98</w:t>
            </w:r>
          </w:p>
        </w:tc>
      </w:tr>
      <w:tr w:rsidR="004C79CA" w:rsidRPr="001868E8" w14:paraId="64E695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27C2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6EC17C" w14:textId="5996C1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509516.32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01B0C1" w14:textId="1B13A9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1371364.41</w:t>
            </w:r>
          </w:p>
        </w:tc>
      </w:tr>
      <w:tr w:rsidR="004C79CA" w:rsidRPr="001868E8" w14:paraId="3CFB77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055B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87DCAF" w14:textId="02227C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509514.9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2A11D8" w14:textId="6CE667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1371362.35</w:t>
            </w:r>
          </w:p>
        </w:tc>
      </w:tr>
      <w:tr w:rsidR="004C79CA" w:rsidRPr="001868E8" w14:paraId="061F8D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1F1A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3D1A8D" w14:textId="2DB265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509516.96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306F03" w14:textId="650DE2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1371360.93</w:t>
            </w:r>
          </w:p>
        </w:tc>
      </w:tr>
      <w:tr w:rsidR="004C79CA" w:rsidRPr="001868E8" w14:paraId="1E8B78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75BF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44022F" w14:textId="0FB336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509518.38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14A85A" w14:textId="2E180D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1371362.98</w:t>
            </w:r>
          </w:p>
        </w:tc>
      </w:tr>
      <w:tr w:rsidR="004C79CA" w:rsidRPr="001868E8" w14:paraId="7F87D9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9632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89FB9" w14:textId="087E6A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509554.1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84323C" w14:textId="2F2C99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1371394.55</w:t>
            </w:r>
          </w:p>
        </w:tc>
      </w:tr>
      <w:tr w:rsidR="004C79CA" w:rsidRPr="001868E8" w14:paraId="738DEA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BD40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6288FE" w14:textId="000531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509551.92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2E1FFC" w14:textId="4404D8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1371395.76</w:t>
            </w:r>
          </w:p>
        </w:tc>
      </w:tr>
      <w:tr w:rsidR="004C79CA" w:rsidRPr="001868E8" w14:paraId="25046D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72B5C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4E685" w14:textId="20C350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509550.71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FC3184" w14:textId="6D1C38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1371393.56</w:t>
            </w:r>
          </w:p>
        </w:tc>
      </w:tr>
      <w:tr w:rsidR="004C79CA" w:rsidRPr="001868E8" w14:paraId="71174A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775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9CF73B" w14:textId="7B06B7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509552.9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C559EB" w14:textId="355111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1371392.36</w:t>
            </w:r>
          </w:p>
        </w:tc>
      </w:tr>
      <w:tr w:rsidR="004C79CA" w:rsidRPr="001868E8" w14:paraId="565A91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9CE6A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48474B" w14:textId="74A2F7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509554.1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E3C071" w14:textId="1EAB81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1371394.55</w:t>
            </w:r>
          </w:p>
        </w:tc>
      </w:tr>
      <w:tr w:rsidR="004C79CA" w:rsidRPr="001868E8" w14:paraId="09F7F2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9595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8B2AFC" w14:textId="522710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509542.61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FD000E" w14:textId="6F3EE8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1371400.63</w:t>
            </w:r>
          </w:p>
        </w:tc>
      </w:tr>
      <w:tr w:rsidR="004C79CA" w:rsidRPr="001868E8" w14:paraId="56F76A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1560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3488F1" w14:textId="253D35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509540.41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765067" w14:textId="34BD48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1371401.82</w:t>
            </w:r>
          </w:p>
        </w:tc>
      </w:tr>
      <w:tr w:rsidR="004C79CA" w:rsidRPr="001868E8" w14:paraId="3AB1CF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CB8C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D64FBD" w14:textId="00F51A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509539.22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BDFD78" w14:textId="42EF7E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1371399.64</w:t>
            </w:r>
          </w:p>
        </w:tc>
      </w:tr>
      <w:tr w:rsidR="004C79CA" w:rsidRPr="001868E8" w14:paraId="5D0E69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6FFC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3BEA35" w14:textId="432CAD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509541.4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94C9CB" w14:textId="62F14F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1371398.43</w:t>
            </w:r>
          </w:p>
        </w:tc>
      </w:tr>
      <w:tr w:rsidR="004C79CA" w:rsidRPr="001868E8" w14:paraId="171094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E219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FFF3E3" w14:textId="08FB51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509542.61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3C36D6" w14:textId="3A9ABD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1371400.63</w:t>
            </w:r>
          </w:p>
        </w:tc>
      </w:tr>
      <w:tr w:rsidR="004C79CA" w:rsidRPr="001868E8" w14:paraId="6CF2AE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2737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8A3592" w14:textId="0DF496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509578.5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601E0" w14:textId="6C1243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1371432.06</w:t>
            </w:r>
          </w:p>
        </w:tc>
      </w:tr>
      <w:tr w:rsidR="004C79CA" w:rsidRPr="001868E8" w14:paraId="40A345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0C84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4F1638" w14:textId="5358CC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509576.31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143E35" w14:textId="0ED3F3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1371433.26</w:t>
            </w:r>
          </w:p>
        </w:tc>
      </w:tr>
      <w:tr w:rsidR="004C79CA" w:rsidRPr="001868E8" w14:paraId="73053E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A4AB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6095FF" w14:textId="20CBCF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509575.1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671109" w14:textId="0E3C67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1371431.07</w:t>
            </w:r>
          </w:p>
        </w:tc>
      </w:tr>
      <w:tr w:rsidR="004C79CA" w:rsidRPr="001868E8" w14:paraId="712F30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4E5D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2DB2F" w14:textId="1F44C8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509577.3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AF8287" w14:textId="7EA6E0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1371429.87</w:t>
            </w:r>
          </w:p>
        </w:tc>
      </w:tr>
      <w:tr w:rsidR="004C79CA" w:rsidRPr="001868E8" w14:paraId="74A995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68BA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B53AA4" w14:textId="2DF91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509578.5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9783D6" w14:textId="27BDA8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1371432.06</w:t>
            </w:r>
          </w:p>
        </w:tc>
      </w:tr>
      <w:tr w:rsidR="004C79CA" w:rsidRPr="001868E8" w14:paraId="557AEA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E8FE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75CCA8" w14:textId="2A67D7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509566.97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3904D2" w14:textId="61ECB7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1371438.09</w:t>
            </w:r>
          </w:p>
        </w:tc>
      </w:tr>
      <w:tr w:rsidR="004C79CA" w:rsidRPr="001868E8" w14:paraId="548C84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84B2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CF6084" w14:textId="413414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509564.79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B68EAD" w14:textId="0A5FFC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1371439.29</w:t>
            </w:r>
          </w:p>
        </w:tc>
      </w:tr>
      <w:tr w:rsidR="004C79CA" w:rsidRPr="001868E8" w14:paraId="39EAC6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B779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C0FF2E" w14:textId="144C31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509563.58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0A79AD" w14:textId="6FE84A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1371437.1</w:t>
            </w:r>
          </w:p>
        </w:tc>
      </w:tr>
      <w:tr w:rsidR="004C79CA" w:rsidRPr="001868E8" w14:paraId="58FF1F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C74E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147668" w14:textId="5773F3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509565.77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0F4CB9" w14:textId="5C2F7E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1371435.9</w:t>
            </w:r>
          </w:p>
        </w:tc>
      </w:tr>
      <w:tr w:rsidR="004C79CA" w:rsidRPr="001868E8" w14:paraId="47CE72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7AEB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73545" w14:textId="52A2BB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509566.97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E38E14" w14:textId="0A6833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1371438.09</w:t>
            </w:r>
          </w:p>
        </w:tc>
      </w:tr>
      <w:tr w:rsidR="004C79CA" w:rsidRPr="001868E8" w14:paraId="64750D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04CA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E98160" w14:textId="27C9D0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509603.27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14F7D8" w14:textId="3A2B9E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1371469.89</w:t>
            </w:r>
          </w:p>
        </w:tc>
      </w:tr>
      <w:tr w:rsidR="004C79CA" w:rsidRPr="001868E8" w14:paraId="419B05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97E1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C51886" w14:textId="20F2DE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509601.08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4AAB50" w14:textId="66F6CE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1371471.1</w:t>
            </w:r>
          </w:p>
        </w:tc>
      </w:tr>
      <w:tr w:rsidR="004C79CA" w:rsidRPr="001868E8" w14:paraId="5E56E4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36F5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7330EB" w14:textId="05D2AB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509599.88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286FD4" w14:textId="274388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1371468.9</w:t>
            </w:r>
          </w:p>
        </w:tc>
      </w:tr>
      <w:tr w:rsidR="004C79CA" w:rsidRPr="001868E8" w14:paraId="21C699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80E7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43429D" w14:textId="2323B3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509602.06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5F582D" w14:textId="7E079F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1371467.7</w:t>
            </w:r>
          </w:p>
        </w:tc>
      </w:tr>
      <w:tr w:rsidR="004C79CA" w:rsidRPr="001868E8" w14:paraId="7F3E2DB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362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EDBAAD" w14:textId="1D72E6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509603.27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1F564A" w14:textId="243EA6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1371469.89</w:t>
            </w:r>
          </w:p>
        </w:tc>
      </w:tr>
      <w:tr w:rsidR="004C79CA" w:rsidRPr="001868E8" w14:paraId="2AA05CD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6DE2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9970A1" w14:textId="7ED5B6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509591.65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827A72" w14:textId="1BB23A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1371475.95</w:t>
            </w:r>
          </w:p>
        </w:tc>
      </w:tr>
      <w:tr w:rsidR="004C79CA" w:rsidRPr="001868E8" w14:paraId="4F4053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15FC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8BFDAD" w14:textId="441A79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509589.46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8F947C" w14:textId="355993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1371477.16</w:t>
            </w:r>
          </w:p>
        </w:tc>
      </w:tr>
      <w:tr w:rsidR="004C79CA" w:rsidRPr="001868E8" w14:paraId="0B580B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D247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A504E" w14:textId="73A91C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509588.25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7947B" w14:textId="7B1EEF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1371474.96</w:t>
            </w:r>
          </w:p>
        </w:tc>
      </w:tr>
      <w:tr w:rsidR="004C79CA" w:rsidRPr="001868E8" w14:paraId="7858DF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CB63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799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B59711" w14:textId="09338F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509590.44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715864" w14:textId="03C757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1371473.76</w:t>
            </w:r>
          </w:p>
        </w:tc>
      </w:tr>
      <w:tr w:rsidR="004C79CA" w:rsidRPr="001868E8" w14:paraId="02940A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8D9A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7C6004" w14:textId="0DA830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509591.65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7C59F7" w14:textId="68CD15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1371475.95</w:t>
            </w:r>
          </w:p>
        </w:tc>
      </w:tr>
      <w:tr w:rsidR="004C79CA" w:rsidRPr="001868E8" w14:paraId="499984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6022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06561C" w14:textId="6FD5CF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509626.91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2272C3" w14:textId="7E5EC4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1371507.11</w:t>
            </w:r>
          </w:p>
        </w:tc>
      </w:tr>
      <w:tr w:rsidR="004C79CA" w:rsidRPr="001868E8" w14:paraId="65E499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7BE3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D0EC1F" w14:textId="03E582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509624.71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FF3015" w14:textId="7E6DEA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1371508.32</w:t>
            </w:r>
          </w:p>
        </w:tc>
      </w:tr>
      <w:tr w:rsidR="004C79CA" w:rsidRPr="001868E8" w14:paraId="0C4CA9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D358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4852B" w14:textId="634214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509623.51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A5C392" w14:textId="2658BC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1371506.13</w:t>
            </w:r>
          </w:p>
        </w:tc>
      </w:tr>
      <w:tr w:rsidR="004C79CA" w:rsidRPr="001868E8" w14:paraId="44F09A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004E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C96DA4" w14:textId="3A896C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509625.7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7FFBEE" w14:textId="110FAA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1371504.92</w:t>
            </w:r>
          </w:p>
        </w:tc>
      </w:tr>
      <w:tr w:rsidR="004C79CA" w:rsidRPr="001868E8" w14:paraId="0465E3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69AD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26174E" w14:textId="008ED4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509626.91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58D164" w14:textId="31B4E7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1371507.11</w:t>
            </w:r>
          </w:p>
        </w:tc>
      </w:tr>
      <w:tr w:rsidR="004C79CA" w:rsidRPr="001868E8" w14:paraId="3A162C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C883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5927F3" w14:textId="26FB0A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509615.41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5E6A05" w14:textId="48EA2A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1371513.19</w:t>
            </w:r>
          </w:p>
        </w:tc>
      </w:tr>
      <w:tr w:rsidR="004C79CA" w:rsidRPr="001868E8" w14:paraId="409D16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B0D0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498966" w14:textId="594538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509613.21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28E319" w14:textId="42D8AB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1371514.39</w:t>
            </w:r>
          </w:p>
        </w:tc>
      </w:tr>
      <w:tr w:rsidR="004C79CA" w:rsidRPr="001868E8" w14:paraId="4B9C15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6737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CF9E19" w14:textId="20DA57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F0EC0B" w14:textId="0E6D0C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1371512.2</w:t>
            </w:r>
          </w:p>
        </w:tc>
      </w:tr>
      <w:tr w:rsidR="004C79CA" w:rsidRPr="001868E8" w14:paraId="196B69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04B3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6FA31D" w14:textId="2DD62D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509614.2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D16062" w14:textId="2C473F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1371510.99</w:t>
            </w:r>
          </w:p>
        </w:tc>
      </w:tr>
      <w:tr w:rsidR="004C79CA" w:rsidRPr="001868E8" w14:paraId="75EDA6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AA86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F1B224" w14:textId="2A5FFD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509615.41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4C01CB" w14:textId="7104AC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1371513.19</w:t>
            </w:r>
          </w:p>
        </w:tc>
      </w:tr>
      <w:tr w:rsidR="004C79CA" w:rsidRPr="001868E8" w14:paraId="574E59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0A40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496395" w14:textId="2EBC10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509651.01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7E31EE" w14:textId="6C80F3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1371545.17</w:t>
            </w:r>
          </w:p>
        </w:tc>
      </w:tr>
      <w:tr w:rsidR="004C79CA" w:rsidRPr="001868E8" w14:paraId="414795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C83A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82C764" w14:textId="71C45F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509648.83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283A0C" w14:textId="63D77F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1371546.38</w:t>
            </w:r>
          </w:p>
        </w:tc>
      </w:tr>
      <w:tr w:rsidR="004C79CA" w:rsidRPr="001868E8" w14:paraId="24B702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39AA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487CC3" w14:textId="5056C8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509647.62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6FE4F" w14:textId="0D08CA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1371544.18</w:t>
            </w:r>
          </w:p>
        </w:tc>
      </w:tr>
      <w:tr w:rsidR="004C79CA" w:rsidRPr="001868E8" w14:paraId="758E3C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168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4B6D68" w14:textId="71C314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509649.81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B0ED59" w14:textId="3EF050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1371542.98</w:t>
            </w:r>
          </w:p>
        </w:tc>
      </w:tr>
      <w:tr w:rsidR="004C79CA" w:rsidRPr="001868E8" w14:paraId="4289DC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B424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E994F9" w14:textId="5EFFB0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509651.01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04F722" w14:textId="59FBEB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1371545.17</w:t>
            </w:r>
          </w:p>
        </w:tc>
      </w:tr>
      <w:tr w:rsidR="004C79CA" w:rsidRPr="001868E8" w14:paraId="5CB738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CA91A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423B03" w14:textId="2F6126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509639.52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DEB449" w14:textId="5D6363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1371551.26</w:t>
            </w:r>
          </w:p>
        </w:tc>
      </w:tr>
      <w:tr w:rsidR="004C79CA" w:rsidRPr="001868E8" w14:paraId="109DCF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F89F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AE292" w14:textId="05FA02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509637.33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72AE83" w14:textId="3D3927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1371552.45</w:t>
            </w:r>
          </w:p>
        </w:tc>
      </w:tr>
      <w:tr w:rsidR="004C79CA" w:rsidRPr="001868E8" w14:paraId="4E0115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3306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9383EB" w14:textId="440EE1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509636.13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38B83F" w14:textId="20E822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1371550.27</w:t>
            </w:r>
          </w:p>
        </w:tc>
      </w:tr>
      <w:tr w:rsidR="004C79CA" w:rsidRPr="001868E8" w14:paraId="67281C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A9E1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629F1" w14:textId="29D898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509638.31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C3B5F3" w14:textId="4AA8BF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1371549.07</w:t>
            </w:r>
          </w:p>
        </w:tc>
      </w:tr>
      <w:tr w:rsidR="004C79CA" w:rsidRPr="001868E8" w14:paraId="701888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D450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2069D5" w14:textId="73F161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509639.52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88E079" w14:textId="61E348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1371551.26</w:t>
            </w:r>
          </w:p>
        </w:tc>
      </w:tr>
      <w:tr w:rsidR="004C79CA" w:rsidRPr="001868E8" w14:paraId="6E893A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605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3CD469" w14:textId="197F8D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509664.55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AD9066" w14:textId="61E41B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1371590.56</w:t>
            </w:r>
          </w:p>
        </w:tc>
      </w:tr>
      <w:tr w:rsidR="004C79CA" w:rsidRPr="001868E8" w14:paraId="7C9589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A08D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6A03A5" w14:textId="422C00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509662.37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1A9A13" w14:textId="7C7507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1371591.78</w:t>
            </w:r>
          </w:p>
        </w:tc>
      </w:tr>
      <w:tr w:rsidR="004C79CA" w:rsidRPr="001868E8" w14:paraId="27DF7B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BC0E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7CF471" w14:textId="07F729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509661.16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BA5870" w14:textId="2692F0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1371589.58</w:t>
            </w:r>
          </w:p>
        </w:tc>
      </w:tr>
      <w:tr w:rsidR="004C79CA" w:rsidRPr="001868E8" w14:paraId="43D4DA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9D73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6DF4B4" w14:textId="4ADA00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509663.35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51451A" w14:textId="13591F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1371588.37</w:t>
            </w:r>
          </w:p>
        </w:tc>
      </w:tr>
      <w:tr w:rsidR="004C79CA" w:rsidRPr="001868E8" w14:paraId="3933D2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D4005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1E1019" w14:textId="766260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509664.55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5C9102" w14:textId="78758D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1371590.56</w:t>
            </w:r>
          </w:p>
        </w:tc>
      </w:tr>
      <w:tr w:rsidR="004C79CA" w:rsidRPr="001868E8" w14:paraId="1655E9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A35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801878" w14:textId="2D1CCA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509676.06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37A230" w14:textId="2D2855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1371584.49</w:t>
            </w:r>
          </w:p>
        </w:tc>
      </w:tr>
      <w:tr w:rsidR="004C79CA" w:rsidRPr="001868E8" w14:paraId="38C2AD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DF1F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D17EF0" w14:textId="76FB6D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509673.87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FF789B" w14:textId="4AC1E6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1371585.71</w:t>
            </w:r>
          </w:p>
        </w:tc>
      </w:tr>
      <w:tr w:rsidR="004C79CA" w:rsidRPr="001868E8" w14:paraId="7D77CE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8F5C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E6746A" w14:textId="5323E1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509672.66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0CDC99" w14:textId="03AA73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1371583.5</w:t>
            </w:r>
          </w:p>
        </w:tc>
      </w:tr>
      <w:tr w:rsidR="004C79CA" w:rsidRPr="001868E8" w14:paraId="42D73B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38B9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267B47" w14:textId="1F11FC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509674.86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5415DA" w14:textId="4422DD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1371582.31</w:t>
            </w:r>
          </w:p>
        </w:tc>
      </w:tr>
      <w:tr w:rsidR="004C79CA" w:rsidRPr="001868E8" w14:paraId="68BCCB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1F73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976D20" w14:textId="0614CC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509676.06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422CC8" w14:textId="4FEEF8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1371584.49</w:t>
            </w:r>
          </w:p>
        </w:tc>
      </w:tr>
      <w:tr w:rsidR="004C79CA" w:rsidRPr="001868E8" w14:paraId="012B7F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D4D5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007C12" w14:textId="5DD65C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509699.62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A4A3C5" w14:textId="76A5D5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1371621.45</w:t>
            </w:r>
          </w:p>
        </w:tc>
      </w:tr>
      <w:tr w:rsidR="004C79CA" w:rsidRPr="001868E8" w14:paraId="151E3C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BDAD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B2B351" w14:textId="341E8A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509697.43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95DBCE" w14:textId="1D104F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1371622.64</w:t>
            </w:r>
          </w:p>
        </w:tc>
      </w:tr>
      <w:tr w:rsidR="004C79CA" w:rsidRPr="001868E8" w14:paraId="1AE2B6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F8BD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83436F" w14:textId="2911C2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509696.23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BEDAF5" w14:textId="1DA141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1371620.45</w:t>
            </w:r>
          </w:p>
        </w:tc>
      </w:tr>
      <w:tr w:rsidR="004C79CA" w:rsidRPr="001868E8" w14:paraId="112F79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7F5F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7EC082" w14:textId="473D89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509698.41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AC185D" w14:textId="3462F8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1371619.26</w:t>
            </w:r>
          </w:p>
        </w:tc>
      </w:tr>
      <w:tr w:rsidR="004C79CA" w:rsidRPr="001868E8" w14:paraId="5C4571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47D7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1FB5DB" w14:textId="3A3B55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509699.62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905CD0" w14:textId="7CC14A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1371621.45</w:t>
            </w:r>
          </w:p>
        </w:tc>
      </w:tr>
      <w:tr w:rsidR="004C79CA" w:rsidRPr="001868E8" w14:paraId="01E8DA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24ED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BFDF6A" w14:textId="4690C5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509723.3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EADB39" w14:textId="0C8EBD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1371658.52</w:t>
            </w:r>
          </w:p>
        </w:tc>
      </w:tr>
      <w:tr w:rsidR="004C79CA" w:rsidRPr="001868E8" w14:paraId="465EFF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253D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C675A8" w14:textId="6284BC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509721.1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9CB1D4" w14:textId="2D87F7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1371659.74</w:t>
            </w:r>
          </w:p>
        </w:tc>
      </w:tr>
      <w:tr w:rsidR="004C79CA" w:rsidRPr="001868E8" w14:paraId="743F05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7660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67D644" w14:textId="798F9B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509719.9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93CD7D" w14:textId="714344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1371657.54</w:t>
            </w:r>
          </w:p>
        </w:tc>
      </w:tr>
      <w:tr w:rsidR="004C79CA" w:rsidRPr="001868E8" w14:paraId="42905B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C7ED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FA6BC7" w14:textId="3EDD6E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509722.09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055B68" w14:textId="0214C2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1371656.35</w:t>
            </w:r>
          </w:p>
        </w:tc>
      </w:tr>
      <w:tr w:rsidR="004C79CA" w:rsidRPr="001868E8" w14:paraId="7E7122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0F73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D72E36" w14:textId="267D76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509723.3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14BBAF" w14:textId="5C7169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1371658.52</w:t>
            </w:r>
          </w:p>
        </w:tc>
      </w:tr>
      <w:tr w:rsidR="004C79CA" w:rsidRPr="001868E8" w14:paraId="341BE3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3C17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537FB4" w14:textId="62ACC3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509747.29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571DB8" w14:textId="348BCE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1371696.28</w:t>
            </w:r>
          </w:p>
        </w:tc>
      </w:tr>
      <w:tr w:rsidR="004C79CA" w:rsidRPr="001868E8" w14:paraId="7490A8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E42C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851164" w14:textId="03E0F4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509745.11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F90DBC" w14:textId="17BF81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1371697.48</w:t>
            </w:r>
          </w:p>
        </w:tc>
      </w:tr>
      <w:tr w:rsidR="004C79CA" w:rsidRPr="001868E8" w14:paraId="2854054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8C1B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FD102E" w14:textId="384DA2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509743.9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6290A5" w14:textId="132C82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1371695.29</w:t>
            </w:r>
          </w:p>
        </w:tc>
      </w:tr>
      <w:tr w:rsidR="004C79CA" w:rsidRPr="001868E8" w14:paraId="7D4ECA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5B27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07F208" w14:textId="0033F1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509746.09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DCF926" w14:textId="388244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1371694.09</w:t>
            </w:r>
          </w:p>
        </w:tc>
      </w:tr>
      <w:tr w:rsidR="004C79CA" w:rsidRPr="001868E8" w14:paraId="74016E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CB885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3A4BE4" w14:textId="588786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509747.29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7E6550" w14:textId="077C85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1371696.28</w:t>
            </w:r>
          </w:p>
        </w:tc>
      </w:tr>
      <w:tr w:rsidR="004C79CA" w:rsidRPr="001868E8" w14:paraId="35173A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01A6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4BD122" w14:textId="48ED1C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509771.43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A2D6CC" w14:textId="74ECC5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1371734</w:t>
            </w:r>
          </w:p>
        </w:tc>
      </w:tr>
      <w:tr w:rsidR="004C79CA" w:rsidRPr="001868E8" w14:paraId="2A9D4B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3DA3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B9C8D8" w14:textId="2A007F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509769.24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5B035F" w14:textId="3F36D5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1371735.22</w:t>
            </w:r>
          </w:p>
        </w:tc>
      </w:tr>
      <w:tr w:rsidR="004C79CA" w:rsidRPr="001868E8" w14:paraId="007FA9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7672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175DEE" w14:textId="7379A2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509768.04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7B4129" w14:textId="4EE5C0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1371733.01</w:t>
            </w:r>
          </w:p>
        </w:tc>
      </w:tr>
      <w:tr w:rsidR="004C79CA" w:rsidRPr="001868E8" w14:paraId="219E86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9A15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262541" w14:textId="48E574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509770.22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702740" w14:textId="4E6BCE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1371731.82</w:t>
            </w:r>
          </w:p>
        </w:tc>
      </w:tr>
      <w:tr w:rsidR="004C79CA" w:rsidRPr="001868E8" w14:paraId="3F9011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A694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A59CFB" w14:textId="206EF7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509771.43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844676" w14:textId="1DB8F9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1371734</w:t>
            </w:r>
          </w:p>
        </w:tc>
      </w:tr>
      <w:tr w:rsidR="004C79CA" w:rsidRPr="001868E8" w14:paraId="6FBAB8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320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13AA7F" w14:textId="2AA3FB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509796.15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0A805" w14:textId="7E8123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1371771.91</w:t>
            </w:r>
          </w:p>
        </w:tc>
      </w:tr>
      <w:tr w:rsidR="004C79CA" w:rsidRPr="001868E8" w14:paraId="0BA3E2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4534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F2AA82" w14:textId="76CC99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509793.97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841198" w14:textId="5ADFDE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1371773.11</w:t>
            </w:r>
          </w:p>
        </w:tc>
      </w:tr>
      <w:tr w:rsidR="004C79CA" w:rsidRPr="001868E8" w14:paraId="37FAB7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2D04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071821" w14:textId="2C399E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509792.76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3590A5" w14:textId="434642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1371770.92</w:t>
            </w:r>
          </w:p>
        </w:tc>
      </w:tr>
      <w:tr w:rsidR="004C79CA" w:rsidRPr="001868E8" w14:paraId="1C1D614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614D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EC016A" w14:textId="2DFF4E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509794.95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FF16DF" w14:textId="1FF900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1371769.73</w:t>
            </w:r>
          </w:p>
        </w:tc>
      </w:tr>
      <w:tr w:rsidR="004C79CA" w:rsidRPr="001868E8" w14:paraId="18BF78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2982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7DCB85" w14:textId="78C40A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509796.15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F57613" w14:textId="539F7B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1371771.91</w:t>
            </w:r>
          </w:p>
        </w:tc>
      </w:tr>
      <w:tr w:rsidR="004C79CA" w:rsidRPr="001868E8" w14:paraId="5F07DE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85E4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90B127" w14:textId="445814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509819.45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E8EE3A" w14:textId="3BEB23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1371809.43</w:t>
            </w:r>
          </w:p>
        </w:tc>
      </w:tr>
      <w:tr w:rsidR="004C79CA" w:rsidRPr="001868E8" w14:paraId="6836F6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EA97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D39939" w14:textId="0BE84B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509817.26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A9DAAD" w14:textId="569E3B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1371810.64</w:t>
            </w:r>
          </w:p>
        </w:tc>
      </w:tr>
      <w:tr w:rsidR="004C79CA" w:rsidRPr="001868E8" w14:paraId="10134C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A783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79E017" w14:textId="2FB7F1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509816.05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96BE66" w14:textId="7F7D64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1371808.44</w:t>
            </w:r>
          </w:p>
        </w:tc>
      </w:tr>
      <w:tr w:rsidR="004C79CA" w:rsidRPr="001868E8" w14:paraId="52E998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6CED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DB7D81" w14:textId="50C992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509818.25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6A7A7C" w14:textId="5D994A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1371807.26</w:t>
            </w:r>
          </w:p>
        </w:tc>
      </w:tr>
      <w:tr w:rsidR="004C79CA" w:rsidRPr="001868E8" w14:paraId="3F00A9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8C3B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E0A30A" w14:textId="0E5D5B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509819.45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DB7ABE" w14:textId="6EF0F8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1371809.43</w:t>
            </w:r>
          </w:p>
        </w:tc>
      </w:tr>
      <w:tr w:rsidR="004C79CA" w:rsidRPr="001868E8" w14:paraId="0E1FC6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655C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9DBB2A" w14:textId="02DA25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509832.04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21F77A" w14:textId="0A3F8E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1371853.34</w:t>
            </w:r>
          </w:p>
        </w:tc>
      </w:tr>
      <w:tr w:rsidR="004C79CA" w:rsidRPr="001868E8" w14:paraId="1916D5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01C7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467AA3" w14:textId="4D68EF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509829.85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DB674D" w14:textId="627E58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1371854.54</w:t>
            </w:r>
          </w:p>
        </w:tc>
      </w:tr>
      <w:tr w:rsidR="004C79CA" w:rsidRPr="001868E8" w14:paraId="5AD9937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0E7E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169A88" w14:textId="714CE7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509828.65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33448C" w14:textId="13FDC3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1371852.35</w:t>
            </w:r>
          </w:p>
        </w:tc>
      </w:tr>
      <w:tr w:rsidR="004C79CA" w:rsidRPr="001868E8" w14:paraId="444612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FBFA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B598AC" w14:textId="6F08DB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509830.83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AEDC4B" w14:textId="5FFD52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1371851.15</w:t>
            </w:r>
          </w:p>
        </w:tc>
      </w:tr>
      <w:tr w:rsidR="004C79CA" w:rsidRPr="001868E8" w14:paraId="06F958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5299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D0C7D7" w14:textId="6053F3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509832.04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8F4FE9" w14:textId="04F1A8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1371853.34</w:t>
            </w:r>
          </w:p>
        </w:tc>
      </w:tr>
      <w:tr w:rsidR="004C79CA" w:rsidRPr="001868E8" w14:paraId="25513F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B537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2E990C" w14:textId="51A723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509843.53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B22C10" w14:textId="1BD2F2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1371847.27</w:t>
            </w:r>
          </w:p>
        </w:tc>
      </w:tr>
      <w:tr w:rsidR="004C79CA" w:rsidRPr="001868E8" w14:paraId="7BCF6C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F721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867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B9F2A2" w14:textId="2B9C70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509841.34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9E37CD" w14:textId="639002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1371848.48</w:t>
            </w:r>
          </w:p>
        </w:tc>
      </w:tr>
      <w:tr w:rsidR="004C79CA" w:rsidRPr="001868E8" w14:paraId="16EE03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7680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3BBD03" w14:textId="50805D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509840.14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CF048A" w14:textId="697C86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1371846.28</w:t>
            </w:r>
          </w:p>
        </w:tc>
      </w:tr>
      <w:tr w:rsidR="004C79CA" w:rsidRPr="001868E8" w14:paraId="2E85B1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1903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A7F0A9" w14:textId="01AF74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509842.32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C84ED9" w14:textId="24A465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1371845.08</w:t>
            </w:r>
          </w:p>
        </w:tc>
      </w:tr>
      <w:tr w:rsidR="004C79CA" w:rsidRPr="001868E8" w14:paraId="486827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EFA1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25C6D7" w14:textId="06EC69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509843.53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4A09D6" w14:textId="029268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1371847.27</w:t>
            </w:r>
          </w:p>
        </w:tc>
      </w:tr>
      <w:tr w:rsidR="004C79CA" w:rsidRPr="001868E8" w14:paraId="5C0A1F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C0C5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63A618" w14:textId="1609C5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509867.84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E7ADFA" w14:textId="7555C0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1371885.08</w:t>
            </w:r>
          </w:p>
        </w:tc>
      </w:tr>
      <w:tr w:rsidR="004C79CA" w:rsidRPr="001868E8" w14:paraId="4B736C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6EBB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13041C" w14:textId="10EFBB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509865.66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9168EF" w14:textId="4F8ABE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1371886.27</w:t>
            </w:r>
          </w:p>
        </w:tc>
      </w:tr>
      <w:tr w:rsidR="004C79CA" w:rsidRPr="001868E8" w14:paraId="2E132C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19DF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AF9535" w14:textId="496506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509864.45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FBE87E" w14:textId="0D08FD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1371884.08</w:t>
            </w:r>
          </w:p>
        </w:tc>
      </w:tr>
      <w:tr w:rsidR="004C79CA" w:rsidRPr="001868E8" w14:paraId="0EB33C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A2C9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0A4E13" w14:textId="098BFF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509866.64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62285C" w14:textId="3E635D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1371882.88</w:t>
            </w:r>
          </w:p>
        </w:tc>
      </w:tr>
      <w:tr w:rsidR="004C79CA" w:rsidRPr="001868E8" w14:paraId="62E0B6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191D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9876C6" w14:textId="377468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509867.84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1139BC" w14:textId="4DAE88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1371885.08</w:t>
            </w:r>
          </w:p>
        </w:tc>
      </w:tr>
      <w:tr w:rsidR="004C79CA" w:rsidRPr="001868E8" w14:paraId="02875F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D146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9954B2" w14:textId="7850EF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509856.27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530F85" w14:textId="2B7D13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1371891.17</w:t>
            </w:r>
          </w:p>
        </w:tc>
      </w:tr>
      <w:tr w:rsidR="004C79CA" w:rsidRPr="001868E8" w14:paraId="0923B5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75BF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501594" w14:textId="5C523C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509854.08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58A7A1" w14:textId="48D063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1371892.37</w:t>
            </w:r>
          </w:p>
        </w:tc>
      </w:tr>
      <w:tr w:rsidR="004C79CA" w:rsidRPr="001868E8" w14:paraId="476A7A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FCFC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828BFE" w14:textId="092E30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509852.88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416271" w14:textId="47D2D9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1371890.18</w:t>
            </w:r>
          </w:p>
        </w:tc>
      </w:tr>
      <w:tr w:rsidR="004C79CA" w:rsidRPr="001868E8" w14:paraId="26444E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F2AD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F20F1F" w14:textId="7F003D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509855.06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3AEA89" w14:textId="36C508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1371888.97</w:t>
            </w:r>
          </w:p>
        </w:tc>
      </w:tr>
      <w:tr w:rsidR="004C79CA" w:rsidRPr="001868E8" w14:paraId="5C0CC9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780E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CAA1A2" w14:textId="281F5F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509856.27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A773A8" w14:textId="11C01B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1371891.17</w:t>
            </w:r>
          </w:p>
        </w:tc>
      </w:tr>
      <w:tr w:rsidR="004C79CA" w:rsidRPr="001868E8" w14:paraId="008F2F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9BFD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4CD64F" w14:textId="2DA870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509879.37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C64D46" w14:textId="40E9E3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1371929.2</w:t>
            </w:r>
          </w:p>
        </w:tc>
      </w:tr>
      <w:tr w:rsidR="004C79CA" w:rsidRPr="001868E8" w14:paraId="7866D4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1391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CC1A44" w14:textId="3725EC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509877.18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89708" w14:textId="4D7246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1371930.41</w:t>
            </w:r>
          </w:p>
        </w:tc>
      </w:tr>
      <w:tr w:rsidR="004C79CA" w:rsidRPr="001868E8" w14:paraId="59C38E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F29D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893703" w14:textId="5B2C0C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509875.97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105617" w14:textId="7BC3DF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1371928.22</w:t>
            </w:r>
          </w:p>
        </w:tc>
      </w:tr>
      <w:tr w:rsidR="004C79CA" w:rsidRPr="001868E8" w14:paraId="3284B9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45EA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31C993" w14:textId="0CC688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509878.17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0ECABE" w14:textId="396C65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1371927</w:t>
            </w:r>
          </w:p>
        </w:tc>
      </w:tr>
      <w:tr w:rsidR="004C79CA" w:rsidRPr="001868E8" w14:paraId="2DC6B9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D34B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0B3065" w14:textId="505829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509879.37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4C78E5" w14:textId="0B44CB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1371929.2</w:t>
            </w:r>
          </w:p>
        </w:tc>
      </w:tr>
      <w:tr w:rsidR="004C79CA" w:rsidRPr="001868E8" w14:paraId="67296E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D06B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BD4BB6" w14:textId="4B1E39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509890.77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0E719E" w14:textId="691487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1371923.1</w:t>
            </w:r>
          </w:p>
        </w:tc>
      </w:tr>
      <w:tr w:rsidR="004C79CA" w:rsidRPr="001868E8" w14:paraId="6562DD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7FFB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CD80E0" w14:textId="160038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D5E298" w14:textId="1BF791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1371924.31</w:t>
            </w:r>
          </w:p>
        </w:tc>
      </w:tr>
      <w:tr w:rsidR="004C79CA" w:rsidRPr="001868E8" w14:paraId="59950C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D944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2AC45B" w14:textId="4432F3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509887.38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BBB82A" w14:textId="6FC565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1371922.12</w:t>
            </w:r>
          </w:p>
        </w:tc>
      </w:tr>
      <w:tr w:rsidR="004C79CA" w:rsidRPr="001868E8" w14:paraId="1F1AFB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145E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87C3C3" w14:textId="714965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509889.58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6DDF43" w14:textId="052F28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1371920.92</w:t>
            </w:r>
          </w:p>
        </w:tc>
      </w:tr>
      <w:tr w:rsidR="004C79CA" w:rsidRPr="001868E8" w14:paraId="4DC30F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3CFD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E00FAF" w14:textId="15E3EA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509890.77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C6915B" w14:textId="76095F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1371923.1</w:t>
            </w:r>
          </w:p>
        </w:tc>
      </w:tr>
      <w:tr w:rsidR="004C79CA" w:rsidRPr="001868E8" w14:paraId="313A65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2EBC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F46946" w14:textId="7D4AED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509902.59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77851D" w14:textId="093FA4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1371967.57</w:t>
            </w:r>
          </w:p>
        </w:tc>
      </w:tr>
      <w:tr w:rsidR="004C79CA" w:rsidRPr="001868E8" w14:paraId="234583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53DF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A488E0" w14:textId="2CBD8D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509900.41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23CB93" w14:textId="5F26A7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1371968.77</w:t>
            </w:r>
          </w:p>
        </w:tc>
      </w:tr>
      <w:tr w:rsidR="004C79CA" w:rsidRPr="001868E8" w14:paraId="16463A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DFCD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D05EFD" w14:textId="1B38D5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D90FF7" w14:textId="3F6009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1371966.58</w:t>
            </w:r>
          </w:p>
        </w:tc>
      </w:tr>
      <w:tr w:rsidR="004C79CA" w:rsidRPr="001868E8" w14:paraId="08AF7D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40A8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5FDA8" w14:textId="26ABD4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509901.4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30C2D7" w14:textId="2CD3B7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1371965.38</w:t>
            </w:r>
          </w:p>
        </w:tc>
      </w:tr>
      <w:tr w:rsidR="004C79CA" w:rsidRPr="001868E8" w14:paraId="7A50B7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6AED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2CD918" w14:textId="25BC6F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509902.59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913FFD" w14:textId="405AC0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1371967.57</w:t>
            </w:r>
          </w:p>
        </w:tc>
      </w:tr>
      <w:tr w:rsidR="004C79CA" w:rsidRPr="001868E8" w14:paraId="0141D2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A388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ACB4E9" w14:textId="1AC882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509914.11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A54B2E" w14:textId="307700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1371961.49</w:t>
            </w:r>
          </w:p>
        </w:tc>
      </w:tr>
      <w:tr w:rsidR="004C79CA" w:rsidRPr="001868E8" w14:paraId="3131FC7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4825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CDC7AF" w14:textId="400202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509911.91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726FA6" w14:textId="33C1E8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1371962.71</w:t>
            </w:r>
          </w:p>
        </w:tc>
      </w:tr>
      <w:tr w:rsidR="004C79CA" w:rsidRPr="001868E8" w14:paraId="567F51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AE12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19F24E" w14:textId="2E05C5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509910.71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71881C" w14:textId="4B9D95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1371960.51</w:t>
            </w:r>
          </w:p>
        </w:tc>
      </w:tr>
      <w:tr w:rsidR="004C79CA" w:rsidRPr="001868E8" w14:paraId="6D92D3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6B04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899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89FE6A" w14:textId="20375B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509912.9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F20ABC" w14:textId="4A1A44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1371959.3</w:t>
            </w:r>
          </w:p>
        </w:tc>
      </w:tr>
      <w:tr w:rsidR="004C79CA" w:rsidRPr="001868E8" w14:paraId="673BCD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C96D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80A5DE" w14:textId="20EFB2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509914.11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67F557" w14:textId="602B9D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1371961.49</w:t>
            </w:r>
          </w:p>
        </w:tc>
      </w:tr>
      <w:tr w:rsidR="004C79CA" w:rsidRPr="001868E8" w14:paraId="71A1C1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3CA3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4CDA47" w14:textId="0DEC5A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509937.21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5EA30B" w14:textId="7ABD86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1371999.67</w:t>
            </w:r>
          </w:p>
        </w:tc>
      </w:tr>
      <w:tr w:rsidR="004C79CA" w:rsidRPr="001868E8" w14:paraId="534607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7F8F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AE97C6" w14:textId="3AB263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509935.02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0169D5" w14:textId="4F77FF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1372000.88</w:t>
            </w:r>
          </w:p>
        </w:tc>
      </w:tr>
      <w:tr w:rsidR="004C79CA" w:rsidRPr="001868E8" w14:paraId="06EED7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9E05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3EEFFC" w14:textId="12D7BB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509933.81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895E2E" w14:textId="4DBBE2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1371998.68</w:t>
            </w:r>
          </w:p>
        </w:tc>
      </w:tr>
      <w:tr w:rsidR="004C79CA" w:rsidRPr="001868E8" w14:paraId="4E5A32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BD5E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D2A442" w14:textId="321EDF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F475DB" w14:textId="578F9F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1371997.49</w:t>
            </w:r>
          </w:p>
        </w:tc>
      </w:tr>
      <w:tr w:rsidR="004C79CA" w:rsidRPr="001868E8" w14:paraId="41D5C5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4C0C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83CE38" w14:textId="5A0045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509937.21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8AD9E4" w14:textId="5C762B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1371999.67</w:t>
            </w:r>
          </w:p>
        </w:tc>
      </w:tr>
      <w:tr w:rsidR="004C79CA" w:rsidRPr="001868E8" w14:paraId="71B6C2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0155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3266FA" w14:textId="4B3665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A57644" w14:textId="54EEBD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1372005.72</w:t>
            </w:r>
          </w:p>
        </w:tc>
      </w:tr>
      <w:tr w:rsidR="004C79CA" w:rsidRPr="001868E8" w14:paraId="227989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4FAF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1AA0B5" w14:textId="5E1D23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509923.49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93F70E" w14:textId="62B717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1372006.91</w:t>
            </w:r>
          </w:p>
        </w:tc>
      </w:tr>
      <w:tr w:rsidR="004C79CA" w:rsidRPr="001868E8" w14:paraId="116CCA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9D2DA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EC0E18" w14:textId="55A1F0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E586AF" w14:textId="47EC16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1372004.74</w:t>
            </w:r>
          </w:p>
        </w:tc>
      </w:tr>
      <w:tr w:rsidR="004C79CA" w:rsidRPr="001868E8" w14:paraId="3159DC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AF00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C1C952" w14:textId="379EAE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554C39" w14:textId="6FBA4B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1372003.52</w:t>
            </w:r>
          </w:p>
        </w:tc>
      </w:tr>
      <w:tr w:rsidR="004C79CA" w:rsidRPr="001868E8" w14:paraId="4576A1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7B8A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6D72D8" w14:textId="3F25A8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DB7DD0" w14:textId="7B6B90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1372005.72</w:t>
            </w:r>
          </w:p>
        </w:tc>
      </w:tr>
      <w:tr w:rsidR="004C79CA" w:rsidRPr="001868E8" w14:paraId="435E04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18DF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386C45" w14:textId="307D32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509949.27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9E4F89" w14:textId="5F7F52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1372044.51</w:t>
            </w:r>
          </w:p>
        </w:tc>
      </w:tr>
      <w:tr w:rsidR="004C79CA" w:rsidRPr="001868E8" w14:paraId="781AB4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E531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B7CCA5" w14:textId="177AC6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509947.08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32C775" w14:textId="0163FD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1372045.7</w:t>
            </w:r>
          </w:p>
        </w:tc>
      </w:tr>
      <w:tr w:rsidR="004C79CA" w:rsidRPr="001868E8" w14:paraId="64D091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89EE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89EAA8" w14:textId="17593B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509945.88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C0174" w14:textId="573A0E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1372043.52</w:t>
            </w:r>
          </w:p>
        </w:tc>
      </w:tr>
      <w:tr w:rsidR="004C79CA" w:rsidRPr="001868E8" w14:paraId="6A3A0F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6A33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519BE1" w14:textId="0928AF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509948.07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D5FC3A" w14:textId="321687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1372042.32</w:t>
            </w:r>
          </w:p>
        </w:tc>
      </w:tr>
      <w:tr w:rsidR="004C79CA" w:rsidRPr="001868E8" w14:paraId="6647FE7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79C6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C9D94F" w14:textId="12EFE9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509949.27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A2A2AF" w14:textId="5FD672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1372044.51</w:t>
            </w:r>
          </w:p>
        </w:tc>
      </w:tr>
      <w:tr w:rsidR="004C79CA" w:rsidRPr="001868E8" w14:paraId="4B1578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FB2F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61862C" w14:textId="1FB007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651CFB" w14:textId="74CE2C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1372038.52</w:t>
            </w:r>
          </w:p>
        </w:tc>
      </w:tr>
      <w:tr w:rsidR="004C79CA" w:rsidRPr="001868E8" w14:paraId="4C9570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B298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98CB05" w14:textId="67F334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509958.54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B136EF" w14:textId="4E27C3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1372039.73</w:t>
            </w:r>
          </w:p>
        </w:tc>
      </w:tr>
      <w:tr w:rsidR="004C79CA" w:rsidRPr="001868E8" w14:paraId="7814CC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190D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3A3BA4" w14:textId="5F772F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509957.34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0EB3CE" w14:textId="0448CB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1372037.54</w:t>
            </w:r>
          </w:p>
        </w:tc>
      </w:tr>
      <w:tr w:rsidR="004C79CA" w:rsidRPr="001868E8" w14:paraId="6F7B5A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FB6B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4A53DD" w14:textId="0FD313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509959.52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8034EE" w14:textId="6ED921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1372036.33</w:t>
            </w:r>
          </w:p>
        </w:tc>
      </w:tr>
      <w:tr w:rsidR="004C79CA" w:rsidRPr="001868E8" w14:paraId="7CD253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51FB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1E023A" w14:textId="60BAD1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486834" w14:textId="6F4B3E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1372038.52</w:t>
            </w:r>
          </w:p>
        </w:tc>
      </w:tr>
      <w:tr w:rsidR="004C79CA" w:rsidRPr="001868E8" w14:paraId="6E61F5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D67F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DF2BA7" w14:textId="5B184A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509983.65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9A8EB8" w14:textId="057069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1372076.26</w:t>
            </w:r>
          </w:p>
        </w:tc>
      </w:tr>
      <w:tr w:rsidR="004C79CA" w:rsidRPr="001868E8" w14:paraId="417A86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199B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8E24D" w14:textId="5F8E60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509981.46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8E7DBD" w14:textId="212310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1372077.46</w:t>
            </w:r>
          </w:p>
        </w:tc>
      </w:tr>
      <w:tr w:rsidR="004C79CA" w:rsidRPr="001868E8" w14:paraId="1CA4EB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817B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63E076" w14:textId="6B8FA7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509980.26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A6DE25" w14:textId="754F4B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1372075.28</w:t>
            </w:r>
          </w:p>
        </w:tc>
      </w:tr>
      <w:tr w:rsidR="004C79CA" w:rsidRPr="001868E8" w14:paraId="69B644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F191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640E0C" w14:textId="43FE27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509982.45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7BBAB4" w14:textId="42E1FC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1372074.06</w:t>
            </w:r>
          </w:p>
        </w:tc>
      </w:tr>
      <w:tr w:rsidR="004C79CA" w:rsidRPr="001868E8" w14:paraId="67CB6A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79B2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B27C8B" w14:textId="4D8A11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509983.65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60A5F5" w14:textId="5DC985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1372076.26</w:t>
            </w:r>
          </w:p>
        </w:tc>
      </w:tr>
      <w:tr w:rsidR="004C79CA" w:rsidRPr="001868E8" w14:paraId="708C9F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B1D6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70D821" w14:textId="6D0FB4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509972.15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20348B" w14:textId="1392B1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1372082.3</w:t>
            </w:r>
          </w:p>
        </w:tc>
      </w:tr>
      <w:tr w:rsidR="004C79CA" w:rsidRPr="001868E8" w14:paraId="7E8765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BF68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2941D0" w14:textId="7DD488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509969.95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CE89C0" w14:textId="155F92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1372083.51</w:t>
            </w:r>
          </w:p>
        </w:tc>
      </w:tr>
      <w:tr w:rsidR="004C79CA" w:rsidRPr="001868E8" w14:paraId="4981F6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5304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E8CCE7" w14:textId="20BA1B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509968.76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098D63" w14:textId="6B6E3B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1372081.32</w:t>
            </w:r>
          </w:p>
        </w:tc>
      </w:tr>
      <w:tr w:rsidR="004C79CA" w:rsidRPr="001868E8" w14:paraId="54A400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CCA1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5C0D27" w14:textId="24A576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509970.94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717BB8" w14:textId="6F94C3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1372080.12</w:t>
            </w:r>
          </w:p>
        </w:tc>
      </w:tr>
      <w:tr w:rsidR="004C79CA" w:rsidRPr="001868E8" w14:paraId="1761C5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B649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1DBFDC" w14:textId="5F233A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509972.15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56149F" w14:textId="5AA20D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1372082.3</w:t>
            </w:r>
          </w:p>
        </w:tc>
      </w:tr>
      <w:tr w:rsidR="004C79CA" w:rsidRPr="001868E8" w14:paraId="7E15E2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F57D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EB346D" w14:textId="7817DE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46ED99" w14:textId="13E684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1372114.66</w:t>
            </w:r>
          </w:p>
        </w:tc>
      </w:tr>
      <w:tr w:rsidR="004C79CA" w:rsidRPr="001868E8" w14:paraId="07D538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A59D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85E663" w14:textId="2729AA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510004.79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E463CB" w14:textId="3D29C4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1372115.86</w:t>
            </w:r>
          </w:p>
        </w:tc>
      </w:tr>
      <w:tr w:rsidR="004C79CA" w:rsidRPr="001868E8" w14:paraId="30D8A5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D59F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650B35" w14:textId="37BA4C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6BCE5D" w14:textId="0B8637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1372113.67</w:t>
            </w:r>
          </w:p>
        </w:tc>
      </w:tr>
      <w:tr w:rsidR="004C79CA" w:rsidRPr="001868E8" w14:paraId="4AA4A9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3F85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F0C9A0" w14:textId="6F4B8F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73E855" w14:textId="75C1C2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1372112.47</w:t>
            </w:r>
          </w:p>
        </w:tc>
      </w:tr>
      <w:tr w:rsidR="004C79CA" w:rsidRPr="001868E8" w14:paraId="18990F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1685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13A66D" w14:textId="2DC281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E4763F" w14:textId="63AF87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1372114.66</w:t>
            </w:r>
          </w:p>
        </w:tc>
      </w:tr>
      <w:tr w:rsidR="004C79CA" w:rsidRPr="001868E8" w14:paraId="19C93E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FF04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551B52" w14:textId="4477ED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509995.53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0603B5" w14:textId="7CC5B5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1372120.75</w:t>
            </w:r>
          </w:p>
        </w:tc>
      </w:tr>
      <w:tr w:rsidR="004C79CA" w:rsidRPr="001868E8" w14:paraId="252607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639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88EEB7" w14:textId="437CD4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ACF0E" w14:textId="702173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1372121.94</w:t>
            </w:r>
          </w:p>
        </w:tc>
      </w:tr>
      <w:tr w:rsidR="004C79CA" w:rsidRPr="001868E8" w14:paraId="5412D7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EC5B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8F62E6" w14:textId="09321B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509992.14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D1D630" w14:textId="0D3B96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1372119.76</w:t>
            </w:r>
          </w:p>
        </w:tc>
      </w:tr>
      <w:tr w:rsidR="004C79CA" w:rsidRPr="001868E8" w14:paraId="5D7D26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F3E1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12F310" w14:textId="195AA8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509994.33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0373C5" w14:textId="0F76AA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1372118.55</w:t>
            </w:r>
          </w:p>
        </w:tc>
      </w:tr>
      <w:tr w:rsidR="004C79CA" w:rsidRPr="001868E8" w14:paraId="3D5A65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4B54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F761C4" w14:textId="7EC85B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509995.53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6E6D0E" w14:textId="098141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1372120.75</w:t>
            </w:r>
          </w:p>
        </w:tc>
      </w:tr>
      <w:tr w:rsidR="004C79CA" w:rsidRPr="001868E8" w14:paraId="6ED9F4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E8B7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D9897C" w14:textId="3EB6FC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510030.28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7C2667" w14:textId="699C07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1372153.04</w:t>
            </w:r>
          </w:p>
        </w:tc>
      </w:tr>
      <w:tr w:rsidR="004C79CA" w:rsidRPr="001868E8" w14:paraId="7D1C10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826C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4329D" w14:textId="4AEED2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510028.09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66717A" w14:textId="194BB1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1372154.24</w:t>
            </w:r>
          </w:p>
        </w:tc>
      </w:tr>
      <w:tr w:rsidR="004C79CA" w:rsidRPr="001868E8" w14:paraId="53A940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C0BD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3EBD63" w14:textId="666A73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510026.89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F45D39" w14:textId="3B9F30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1372152.05</w:t>
            </w:r>
          </w:p>
        </w:tc>
      </w:tr>
      <w:tr w:rsidR="004C79CA" w:rsidRPr="001868E8" w14:paraId="445EDF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2AC4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B46396" w14:textId="60473C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510029.07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5D53A7" w14:textId="1D114C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1372150.85</w:t>
            </w:r>
          </w:p>
        </w:tc>
      </w:tr>
      <w:tr w:rsidR="004C79CA" w:rsidRPr="001868E8" w14:paraId="212A21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A55D7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FFE2C5" w14:textId="0BBEDA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510030.28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AB640D" w14:textId="531D23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1372153.04</w:t>
            </w:r>
          </w:p>
        </w:tc>
      </w:tr>
      <w:tr w:rsidR="004C79CA" w:rsidRPr="001868E8" w14:paraId="431B3D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4CC4B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2290D7" w14:textId="2FCD15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510018.79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1B8071" w14:textId="018BBB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1372159.11</w:t>
            </w:r>
          </w:p>
        </w:tc>
      </w:tr>
      <w:tr w:rsidR="004C79CA" w:rsidRPr="001868E8" w14:paraId="0AB3B8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2477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04B7DB" w14:textId="21CFBB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510016.6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0E0A73" w14:textId="697C8D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1372160.31</w:t>
            </w:r>
          </w:p>
        </w:tc>
      </w:tr>
      <w:tr w:rsidR="004C79CA" w:rsidRPr="001868E8" w14:paraId="35FCED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CBB7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54CFF6" w14:textId="11D69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510015.39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BAE555" w14:textId="3FAA61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1372158.12</w:t>
            </w:r>
          </w:p>
        </w:tc>
      </w:tr>
      <w:tr w:rsidR="004C79CA" w:rsidRPr="001868E8" w14:paraId="7DC107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29AE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1EB954" w14:textId="11F849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510017.58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B891E1" w14:textId="791580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1372156.92</w:t>
            </w:r>
          </w:p>
        </w:tc>
      </w:tr>
      <w:tr w:rsidR="004C79CA" w:rsidRPr="001868E8" w14:paraId="312DC6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4404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7730A9" w14:textId="05A807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510018.79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92A76C" w14:textId="56747A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1372159.11</w:t>
            </w:r>
          </w:p>
        </w:tc>
      </w:tr>
      <w:tr w:rsidR="004C79CA" w:rsidRPr="001868E8" w14:paraId="7DAB20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338E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DFC95A" w14:textId="7399FC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510053.7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3C3ADE" w14:textId="43667C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1372191.43</w:t>
            </w:r>
          </w:p>
        </w:tc>
      </w:tr>
      <w:tr w:rsidR="004C79CA" w:rsidRPr="001868E8" w14:paraId="24AFC5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738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D074F1" w14:textId="0D2E66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510051.52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233B89" w14:textId="6BB4CD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1372192.64</w:t>
            </w:r>
          </w:p>
        </w:tc>
      </w:tr>
      <w:tr w:rsidR="004C79CA" w:rsidRPr="001868E8" w14:paraId="7D4FDF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3955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914B8A" w14:textId="642BE9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510050.31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0BD0A3" w14:textId="6CE19A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1372190.44</w:t>
            </w:r>
          </w:p>
        </w:tc>
      </w:tr>
      <w:tr w:rsidR="004C79CA" w:rsidRPr="001868E8" w14:paraId="09B770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3BF7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8A10C6" w14:textId="6DE075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510052.51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B23567" w14:textId="56E8F8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1372189.25</w:t>
            </w:r>
          </w:p>
        </w:tc>
      </w:tr>
      <w:tr w:rsidR="004C79CA" w:rsidRPr="001868E8" w14:paraId="286E3C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54A4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428FD9" w14:textId="3FCABB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510053.7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954468" w14:textId="1FA037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1372191.43</w:t>
            </w:r>
          </w:p>
        </w:tc>
      </w:tr>
      <w:tr w:rsidR="004C79CA" w:rsidRPr="001868E8" w14:paraId="1212EF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0272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E99FF2" w14:textId="67146D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A9B1B3" w14:textId="60F77F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1372197.51</w:t>
            </w:r>
          </w:p>
        </w:tc>
      </w:tr>
      <w:tr w:rsidR="004C79CA" w:rsidRPr="001868E8" w14:paraId="784429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67C9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ACE42E" w14:textId="3B6770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510040.04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BA9DCB" w14:textId="49E53B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1372198.73</w:t>
            </w:r>
          </w:p>
        </w:tc>
      </w:tr>
      <w:tr w:rsidR="004C79CA" w:rsidRPr="001868E8" w14:paraId="16BCCB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F8C2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3E3ED9" w14:textId="7FE395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510038.83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FDC007" w14:textId="48A9D2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1372196.52</w:t>
            </w:r>
          </w:p>
        </w:tc>
      </w:tr>
      <w:tr w:rsidR="004C79CA" w:rsidRPr="001868E8" w14:paraId="12357B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D3CF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CABFAD" w14:textId="33B41A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283993" w14:textId="73E01C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1372195.33</w:t>
            </w:r>
          </w:p>
        </w:tc>
      </w:tr>
      <w:tr w:rsidR="004C79CA" w:rsidRPr="001868E8" w14:paraId="6B7735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C3E8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C9F705" w14:textId="674980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16819D" w14:textId="54E707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1372197.51</w:t>
            </w:r>
          </w:p>
        </w:tc>
      </w:tr>
      <w:tr w:rsidR="004C79CA" w:rsidRPr="001868E8" w14:paraId="5E3E2F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401B0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961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5A8695" w14:textId="4A2D17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510077.01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E9D933" w14:textId="5127D5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1372229.19</w:t>
            </w:r>
          </w:p>
        </w:tc>
      </w:tr>
      <w:tr w:rsidR="004C79CA" w:rsidRPr="001868E8" w14:paraId="2F2F0E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B30C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F8AFF0" w14:textId="469645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828B83" w14:textId="4EFAA0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1372230.4</w:t>
            </w:r>
          </w:p>
        </w:tc>
      </w:tr>
      <w:tr w:rsidR="004C79CA" w:rsidRPr="001868E8" w14:paraId="370F1D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40FD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499660" w14:textId="1D5D94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510073.62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1AC547" w14:textId="66B1D4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1372228.21</w:t>
            </w:r>
          </w:p>
        </w:tc>
      </w:tr>
      <w:tr w:rsidR="004C79CA" w:rsidRPr="001868E8" w14:paraId="433A5E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FB94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71E5A3" w14:textId="35969A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836804" w14:textId="32EFF9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1372227.01</w:t>
            </w:r>
          </w:p>
        </w:tc>
      </w:tr>
      <w:tr w:rsidR="004C79CA" w:rsidRPr="001868E8" w14:paraId="2C4473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45A1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48787B" w14:textId="4C9615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510077.01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42EB2A" w14:textId="086389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1372229.19</w:t>
            </w:r>
          </w:p>
        </w:tc>
      </w:tr>
      <w:tr w:rsidR="004C79CA" w:rsidRPr="001868E8" w14:paraId="2BF555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2280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AACB03" w14:textId="6603B6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510065.5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AFC7F" w14:textId="1CB3C2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1372235.28</w:t>
            </w:r>
          </w:p>
        </w:tc>
      </w:tr>
      <w:tr w:rsidR="004C79CA" w:rsidRPr="001868E8" w14:paraId="50B6CD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E86B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67F47B" w14:textId="32E530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510063.31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1AF85D" w14:textId="6FD5E0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1372236.48</w:t>
            </w:r>
          </w:p>
        </w:tc>
      </w:tr>
      <w:tr w:rsidR="004C79CA" w:rsidRPr="001868E8" w14:paraId="4F2CA0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068A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080A41" w14:textId="35967D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510062.11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7E3E65" w14:textId="09F32F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1372234.28</w:t>
            </w:r>
          </w:p>
        </w:tc>
      </w:tr>
      <w:tr w:rsidR="004C79CA" w:rsidRPr="001868E8" w14:paraId="48A3550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0D99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CFA83F" w14:textId="54319C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510064.3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7668E8" w14:textId="5E47A4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1372233.08</w:t>
            </w:r>
          </w:p>
        </w:tc>
      </w:tr>
      <w:tr w:rsidR="004C79CA" w:rsidRPr="001868E8" w14:paraId="7FF156D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0222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EF4F25" w14:textId="42719F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510065.5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BC03FA" w14:textId="577087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1372235.28</w:t>
            </w:r>
          </w:p>
        </w:tc>
      </w:tr>
      <w:tr w:rsidR="004C79CA" w:rsidRPr="001868E8" w14:paraId="668F4F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9EAD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610E35" w14:textId="34E848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510099.96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6ADC38" w14:textId="664DBE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1372267.76</w:t>
            </w:r>
          </w:p>
        </w:tc>
      </w:tr>
      <w:tr w:rsidR="004C79CA" w:rsidRPr="001868E8" w14:paraId="39F4FB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F51D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8603E4" w14:textId="0C5897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510097.76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500C4F" w14:textId="6DB688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1372268.95</w:t>
            </w:r>
          </w:p>
        </w:tc>
      </w:tr>
      <w:tr w:rsidR="004C79CA" w:rsidRPr="001868E8" w14:paraId="5B2D92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59B9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302460" w14:textId="5971BE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510096.55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F03BA9" w14:textId="12F577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1372266.77</w:t>
            </w:r>
          </w:p>
        </w:tc>
      </w:tr>
      <w:tr w:rsidR="004C79CA" w:rsidRPr="001868E8" w14:paraId="524281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59CC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FEBE32" w14:textId="122A9D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510098.75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D36E7D" w14:textId="3D4E9B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1372265.57</w:t>
            </w:r>
          </w:p>
        </w:tc>
      </w:tr>
      <w:tr w:rsidR="004C79CA" w:rsidRPr="001868E8" w14:paraId="3FA237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7218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26C63B" w14:textId="1A2D5E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510099.96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8F89B2" w14:textId="164612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1372267.76</w:t>
            </w:r>
          </w:p>
        </w:tc>
      </w:tr>
      <w:tr w:rsidR="004C79CA" w:rsidRPr="001868E8" w14:paraId="31D28B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3228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41CD93" w14:textId="681CAC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783694" w14:textId="3AF9E4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1372273.82</w:t>
            </w:r>
          </w:p>
        </w:tc>
      </w:tr>
      <w:tr w:rsidR="004C79CA" w:rsidRPr="001868E8" w14:paraId="280CA1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4849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3C4E4B" w14:textId="778FFB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510086.26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9479AD" w14:textId="393148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1372275.03</w:t>
            </w:r>
          </w:p>
        </w:tc>
      </w:tr>
      <w:tr w:rsidR="004C79CA" w:rsidRPr="001868E8" w14:paraId="0891DA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89CE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C998FC" w14:textId="68CE88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510085.05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FEDDDA" w14:textId="62D022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1372272.84</w:t>
            </w:r>
          </w:p>
        </w:tc>
      </w:tr>
      <w:tr w:rsidR="004C79CA" w:rsidRPr="001868E8" w14:paraId="0EB60E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65EC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280552" w14:textId="5263A5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510087.25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60D41C" w14:textId="123FED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1372271.63</w:t>
            </w:r>
          </w:p>
        </w:tc>
      </w:tr>
      <w:tr w:rsidR="004C79CA" w:rsidRPr="001868E8" w14:paraId="14DAFC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4EF7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82D2BE" w14:textId="4D6BBA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BAF25" w14:textId="3B6E4E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1372273.82</w:t>
            </w:r>
          </w:p>
        </w:tc>
      </w:tr>
      <w:tr w:rsidR="004C79CA" w:rsidRPr="001868E8" w14:paraId="1A8C3E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11CC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E76564" w14:textId="06AAA1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29902A" w14:textId="0739F2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1372305.83</w:t>
            </w:r>
          </w:p>
        </w:tc>
      </w:tr>
      <w:tr w:rsidR="004C79CA" w:rsidRPr="001868E8" w14:paraId="123B08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510F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CD0FC5" w14:textId="5F87A5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E2EA15" w14:textId="24BE64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1372307.03</w:t>
            </w:r>
          </w:p>
        </w:tc>
      </w:tr>
      <w:tr w:rsidR="004C79CA" w:rsidRPr="001868E8" w14:paraId="6ABA9D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C81D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30E179" w14:textId="68908B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510119.78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468073" w14:textId="70435A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1372304.84</w:t>
            </w:r>
          </w:p>
        </w:tc>
      </w:tr>
      <w:tr w:rsidR="004C79CA" w:rsidRPr="001868E8" w14:paraId="306A3F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273E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9E6B51" w14:textId="7D59BA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7E509" w14:textId="06B954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1372303.63</w:t>
            </w:r>
          </w:p>
        </w:tc>
      </w:tr>
      <w:tr w:rsidR="004C79CA" w:rsidRPr="001868E8" w14:paraId="69DC43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0917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D650A7" w14:textId="29B277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E0EC76" w14:textId="06F5D7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1372305.83</w:t>
            </w:r>
          </w:p>
        </w:tc>
      </w:tr>
      <w:tr w:rsidR="004C79CA" w:rsidRPr="001868E8" w14:paraId="4D03F8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2506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849331" w14:textId="724FEE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510111.67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0F88E7" w14:textId="2D5F6A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1372311.91</w:t>
            </w:r>
          </w:p>
        </w:tc>
      </w:tr>
      <w:tr w:rsidR="004C79CA" w:rsidRPr="001868E8" w14:paraId="1D79D2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D9C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4D8C3A" w14:textId="1F7C59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510109.48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93D1A" w14:textId="5F55F7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1372313.12</w:t>
            </w:r>
          </w:p>
        </w:tc>
      </w:tr>
      <w:tr w:rsidR="004C79CA" w:rsidRPr="001868E8" w14:paraId="3A1B80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8C8F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67501" w14:textId="35010B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510108.28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73A205" w14:textId="2B9D2C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1372310.93</w:t>
            </w:r>
          </w:p>
        </w:tc>
      </w:tr>
      <w:tr w:rsidR="004C79CA" w:rsidRPr="001868E8" w14:paraId="3A7B3B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2D8E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CC9A6E" w14:textId="5CDA80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4D31C5" w14:textId="7B309F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1372309.71</w:t>
            </w:r>
          </w:p>
        </w:tc>
      </w:tr>
      <w:tr w:rsidR="004C79CA" w:rsidRPr="001868E8" w14:paraId="088723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99A9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1AAEFE" w14:textId="1E3BEC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510111.67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81194" w14:textId="0BDDCC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1372311.91</w:t>
            </w:r>
          </w:p>
        </w:tc>
      </w:tr>
      <w:tr w:rsidR="004C79CA" w:rsidRPr="001868E8" w14:paraId="6A9E480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61ED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EEBCD5" w14:textId="64CF6F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510146.61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CEFBCA" w14:textId="1EA202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1372344.38</w:t>
            </w:r>
          </w:p>
        </w:tc>
      </w:tr>
      <w:tr w:rsidR="004C79CA" w:rsidRPr="001868E8" w14:paraId="728546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3D1D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92B7B4" w14:textId="5C1022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510144.42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9E49E3" w14:textId="3E9BD2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1372345.59</w:t>
            </w:r>
          </w:p>
        </w:tc>
      </w:tr>
      <w:tr w:rsidR="004C79CA" w:rsidRPr="001868E8" w14:paraId="2E95D6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F28A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B9AF11" w14:textId="78444D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510143.22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7DFE69" w14:textId="6C7B17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1372343.39</w:t>
            </w:r>
          </w:p>
        </w:tc>
      </w:tr>
      <w:tr w:rsidR="004C79CA" w:rsidRPr="001868E8" w14:paraId="48553E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5ECD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F0C747" w14:textId="4F112E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510145.41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9C989" w14:textId="75875B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1372342.18</w:t>
            </w:r>
          </w:p>
        </w:tc>
      </w:tr>
      <w:tr w:rsidR="004C79CA" w:rsidRPr="001868E8" w14:paraId="1978CD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5DA4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867932" w14:textId="172027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510146.61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E46163" w14:textId="76AB88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1372344.38</w:t>
            </w:r>
          </w:p>
        </w:tc>
      </w:tr>
      <w:tr w:rsidR="004C79CA" w:rsidRPr="001868E8" w14:paraId="329911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7E41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B3BBC5" w14:textId="26CB55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510135.13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3767E1" w14:textId="33FB68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1372350.39</w:t>
            </w:r>
          </w:p>
        </w:tc>
      </w:tr>
      <w:tr w:rsidR="004C79CA" w:rsidRPr="001868E8" w14:paraId="72A4C7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4087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958893" w14:textId="7F2270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510132.95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A53311" w14:textId="4F5587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1372351.59</w:t>
            </w:r>
          </w:p>
        </w:tc>
      </w:tr>
      <w:tr w:rsidR="004C79CA" w:rsidRPr="001868E8" w14:paraId="0C5758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8564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D5DDE" w14:textId="2B85B4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510131.74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86E6F8" w14:textId="66E298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1372349.41</w:t>
            </w:r>
          </w:p>
        </w:tc>
      </w:tr>
      <w:tr w:rsidR="004C79CA" w:rsidRPr="001868E8" w14:paraId="1012C6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FDB1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999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9A4E9D" w14:textId="28BADD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510133.93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C6CF7D" w14:textId="17F4C7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1372348.2</w:t>
            </w:r>
          </w:p>
        </w:tc>
      </w:tr>
      <w:tr w:rsidR="004C79CA" w:rsidRPr="001868E8" w14:paraId="5DC831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56F3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D783A4" w14:textId="481352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510135.13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E1F031" w14:textId="76F94A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1372350.39</w:t>
            </w:r>
          </w:p>
        </w:tc>
      </w:tr>
      <w:tr w:rsidR="004C79CA" w:rsidRPr="001868E8" w14:paraId="10B80F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1E55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BF52F1" w14:textId="57CAFF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DDD16D" w14:textId="64702F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1372382.48</w:t>
            </w:r>
          </w:p>
        </w:tc>
      </w:tr>
      <w:tr w:rsidR="004C79CA" w:rsidRPr="001868E8" w14:paraId="1EC242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339C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1597D6" w14:textId="67FFEC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510167.75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6EC681" w14:textId="11B199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1372383.68</w:t>
            </w:r>
          </w:p>
        </w:tc>
      </w:tr>
      <w:tr w:rsidR="004C79CA" w:rsidRPr="001868E8" w14:paraId="298CCD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76F6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D07F2F" w14:textId="7C33CE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AC1ACC" w14:textId="0AB828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1372381.49</w:t>
            </w:r>
          </w:p>
        </w:tc>
      </w:tr>
      <w:tr w:rsidR="004C79CA" w:rsidRPr="001868E8" w14:paraId="6CC5D4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A7A1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FB9028" w14:textId="3A00A9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D63BEE" w14:textId="0D99C6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1372380.29</w:t>
            </w:r>
          </w:p>
        </w:tc>
      </w:tr>
      <w:tr w:rsidR="004C79CA" w:rsidRPr="001868E8" w14:paraId="0CA903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7357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010286" w14:textId="02F76F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CAD061" w14:textId="53FB2E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1372382.48</w:t>
            </w:r>
          </w:p>
        </w:tc>
      </w:tr>
      <w:tr w:rsidR="004C79CA" w:rsidRPr="001868E8" w14:paraId="5791D5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EEFC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4963D5" w14:textId="34A404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87B0AF" w14:textId="1AB414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1372388.52</w:t>
            </w:r>
          </w:p>
        </w:tc>
      </w:tr>
      <w:tr w:rsidR="004C79CA" w:rsidRPr="001868E8" w14:paraId="38CA15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C8F9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1F6979" w14:textId="469B59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510156.24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1DF198" w14:textId="30EDF6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1372389.71</w:t>
            </w:r>
          </w:p>
        </w:tc>
      </w:tr>
      <w:tr w:rsidR="004C79CA" w:rsidRPr="001868E8" w14:paraId="75557A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9E51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1008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B9DFD7" w14:textId="3D9C74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CD26C7" w14:textId="468B8B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1372387.52</w:t>
            </w:r>
          </w:p>
        </w:tc>
      </w:tr>
      <w:tr w:rsidR="004C79CA" w:rsidRPr="001868E8" w14:paraId="7E718E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551A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F444A9" w14:textId="1FF901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FAE009" w14:textId="70FAD6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1372386.33</w:t>
            </w:r>
          </w:p>
        </w:tc>
      </w:tr>
      <w:tr w:rsidR="004C79CA" w:rsidRPr="001868E8" w14:paraId="78B0C4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7612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B97E99" w14:textId="121A9B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3ABEA6" w14:textId="2946BD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1372388.52</w:t>
            </w:r>
          </w:p>
        </w:tc>
      </w:tr>
      <w:tr w:rsidR="004C79CA" w:rsidRPr="001868E8" w14:paraId="59D2BB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8014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AC3414" w14:textId="1597E5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510193.34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56B10B" w14:textId="05CD8F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1372420.67</w:t>
            </w:r>
          </w:p>
        </w:tc>
      </w:tr>
      <w:tr w:rsidR="004C79CA" w:rsidRPr="001868E8" w14:paraId="4C92C7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685D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DE947C" w14:textId="1DE7FE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F31C56" w14:textId="0F137C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1372421.87</w:t>
            </w:r>
          </w:p>
        </w:tc>
      </w:tr>
      <w:tr w:rsidR="004C79CA" w:rsidRPr="001868E8" w14:paraId="23EE1A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B97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D4501" w14:textId="4C0FAA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510189.94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1CF4F4" w14:textId="117104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1372419.68</w:t>
            </w:r>
          </w:p>
        </w:tc>
      </w:tr>
      <w:tr w:rsidR="004C79CA" w:rsidRPr="001868E8" w14:paraId="69A695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7481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A9152D" w14:textId="7435BB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9E1C0A" w14:textId="4EC03B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1372418.47</w:t>
            </w:r>
          </w:p>
        </w:tc>
      </w:tr>
      <w:tr w:rsidR="004C79CA" w:rsidRPr="001868E8" w14:paraId="1529C7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D238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C5E8D0" w14:textId="1FE8D2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510193.34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81586A" w14:textId="6506DE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1372420.67</w:t>
            </w:r>
          </w:p>
        </w:tc>
      </w:tr>
      <w:tr w:rsidR="004C79CA" w:rsidRPr="001868E8" w14:paraId="3AEEFC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C72B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E6244A" w14:textId="610015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510181.88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0B05EC" w14:textId="64FE11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1372426.63</w:t>
            </w:r>
          </w:p>
        </w:tc>
      </w:tr>
      <w:tr w:rsidR="004C79CA" w:rsidRPr="001868E8" w14:paraId="7D295E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6575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54DE75" w14:textId="5B642E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510179.69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E70EA3" w14:textId="076B2C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1372427.84</w:t>
            </w:r>
          </w:p>
        </w:tc>
      </w:tr>
      <w:tr w:rsidR="004C79CA" w:rsidRPr="001868E8" w14:paraId="7303AC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25D0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C7766D" w14:textId="5A01A8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510178.49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171169" w14:textId="3B7167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1372425.65</w:t>
            </w:r>
          </w:p>
        </w:tc>
      </w:tr>
      <w:tr w:rsidR="004C79CA" w:rsidRPr="001868E8" w14:paraId="1F6D33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FDB6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3C99B0" w14:textId="0ACD6B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510180.67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E0AD83" w14:textId="284DCF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1372424.44</w:t>
            </w:r>
          </w:p>
        </w:tc>
      </w:tr>
      <w:tr w:rsidR="004C79CA" w:rsidRPr="001868E8" w14:paraId="6F3B7C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592A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C6A375" w14:textId="5B2152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510181.88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79A853" w14:textId="35AE4E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1372426.63</w:t>
            </w:r>
          </w:p>
        </w:tc>
      </w:tr>
      <w:tr w:rsidR="004C79CA" w:rsidRPr="001868E8" w14:paraId="1A1EDB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2EA5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8662B1" w14:textId="79895A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510216.57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84DCFF" w14:textId="135D90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1372458.6</w:t>
            </w:r>
          </w:p>
        </w:tc>
      </w:tr>
      <w:tr w:rsidR="004C79CA" w:rsidRPr="001868E8" w14:paraId="1B3E4D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69F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E85F6D" w14:textId="734380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510214.37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A1BF8D" w14:textId="2C58E8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1372459.8</w:t>
            </w:r>
          </w:p>
        </w:tc>
      </w:tr>
      <w:tr w:rsidR="004C79CA" w:rsidRPr="001868E8" w14:paraId="1B2023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38B9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380B45" w14:textId="0C2C72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510213.17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545B6" w14:textId="072706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1372457.61</w:t>
            </w:r>
          </w:p>
        </w:tc>
      </w:tr>
      <w:tr w:rsidR="004C79CA" w:rsidRPr="001868E8" w14:paraId="1415BC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F7D0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FB9623" w14:textId="25B1EB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510215.36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BB937C" w14:textId="27C7E8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1372456.41</w:t>
            </w:r>
          </w:p>
        </w:tc>
      </w:tr>
      <w:tr w:rsidR="004C79CA" w:rsidRPr="001868E8" w14:paraId="432AE3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EFA2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475B11" w14:textId="304074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510216.57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7D54CB" w14:textId="03ED53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1372458.6</w:t>
            </w:r>
          </w:p>
        </w:tc>
      </w:tr>
      <w:tr w:rsidR="004C79CA" w:rsidRPr="001868E8" w14:paraId="4463D7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6F84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28ED7D" w14:textId="48ABAB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2BB24C" w14:textId="2D7B09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1372496.95</w:t>
            </w:r>
          </w:p>
        </w:tc>
      </w:tr>
      <w:tr w:rsidR="004C79CA" w:rsidRPr="001868E8" w14:paraId="3BD563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5FF3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028DCE" w14:textId="09CF0B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510237.86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06BEE0" w14:textId="249580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1372498.15</w:t>
            </w:r>
          </w:p>
        </w:tc>
      </w:tr>
      <w:tr w:rsidR="004C79CA" w:rsidRPr="001868E8" w14:paraId="6D058B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4B94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99B280" w14:textId="0E19F5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61D3C2" w14:textId="566E02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1372495.96</w:t>
            </w:r>
          </w:p>
        </w:tc>
      </w:tr>
      <w:tr w:rsidR="004C79CA" w:rsidRPr="001868E8" w14:paraId="4E56ED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C949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1269CF" w14:textId="55110E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71FF2B" w14:textId="6E60C6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1372494.75</w:t>
            </w:r>
          </w:p>
        </w:tc>
      </w:tr>
      <w:tr w:rsidR="004C79CA" w:rsidRPr="001868E8" w14:paraId="66B8ED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EA37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6CC29D" w14:textId="76F7EC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72F1F4" w14:textId="02C043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1372496.95</w:t>
            </w:r>
          </w:p>
        </w:tc>
      </w:tr>
      <w:tr w:rsidR="004C79CA" w:rsidRPr="001868E8" w14:paraId="18566C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740C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216A52" w14:textId="692C52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510262.62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F88D6D" w14:textId="29D77F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1372535.58</w:t>
            </w:r>
          </w:p>
        </w:tc>
      </w:tr>
      <w:tr w:rsidR="004C79CA" w:rsidRPr="001868E8" w14:paraId="0B1B4A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9DF1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4A868D" w14:textId="0CCD7A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510260.44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188E64" w14:textId="68EE3A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1372536.78</w:t>
            </w:r>
          </w:p>
        </w:tc>
      </w:tr>
      <w:tr w:rsidR="004C79CA" w:rsidRPr="001868E8" w14:paraId="3D032E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06D9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CD80BA" w14:textId="74307F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510259.23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D04565" w14:textId="383870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1372534.6</w:t>
            </w:r>
          </w:p>
        </w:tc>
      </w:tr>
      <w:tr w:rsidR="004C79CA" w:rsidRPr="001868E8" w14:paraId="2932DF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1033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BECFD" w14:textId="4BD4B1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510261.43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DF57AA" w14:textId="7C4CE5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1372533.38</w:t>
            </w:r>
          </w:p>
        </w:tc>
      </w:tr>
      <w:tr w:rsidR="004C79CA" w:rsidRPr="001868E8" w14:paraId="0AE066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94F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1D1DDF" w14:textId="7040A6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510262.62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0FC409" w14:textId="4409E6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1372535.58</w:t>
            </w:r>
          </w:p>
        </w:tc>
      </w:tr>
      <w:tr w:rsidR="004C79CA" w:rsidRPr="001868E8" w14:paraId="420163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D4EF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EF864C" w14:textId="1A37F6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510286.85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FFDE57" w14:textId="6BC596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1372573.4</w:t>
            </w:r>
          </w:p>
        </w:tc>
      </w:tr>
      <w:tr w:rsidR="004C79CA" w:rsidRPr="001868E8" w14:paraId="7773A5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42EE4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BCD95E" w14:textId="5EB9A4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510284.67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EB9302" w14:textId="13648E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1372574.6</w:t>
            </w:r>
          </w:p>
        </w:tc>
      </w:tr>
      <w:tr w:rsidR="004C79CA" w:rsidRPr="001868E8" w14:paraId="765DA0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AE1B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5FC571" w14:textId="1C7089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510283.46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2688DF" w14:textId="442D98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1372572.41</w:t>
            </w:r>
          </w:p>
        </w:tc>
      </w:tr>
      <w:tr w:rsidR="004C79CA" w:rsidRPr="001868E8" w14:paraId="091D09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E58E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886020" w14:textId="4A65F4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510285.65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DC4A58" w14:textId="13D2F7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1372571.21</w:t>
            </w:r>
          </w:p>
        </w:tc>
      </w:tr>
      <w:tr w:rsidR="004C79CA" w:rsidRPr="001868E8" w14:paraId="07CFCF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FFFB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6A14CC" w14:textId="0DF853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510286.85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ACAF58" w14:textId="546662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1372573.4</w:t>
            </w:r>
          </w:p>
        </w:tc>
      </w:tr>
      <w:tr w:rsidR="004C79CA" w:rsidRPr="001868E8" w14:paraId="2801D6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6ACA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EEC176" w14:textId="116AAA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510310.23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80D1EA" w14:textId="13A783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1372611.64</w:t>
            </w:r>
          </w:p>
        </w:tc>
      </w:tr>
      <w:tr w:rsidR="004C79CA" w:rsidRPr="001868E8" w14:paraId="357B53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8334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7C21A8" w14:textId="0E2163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510308.05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241660" w14:textId="663DA0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1372612.84</w:t>
            </w:r>
          </w:p>
        </w:tc>
      </w:tr>
      <w:tr w:rsidR="004C79CA" w:rsidRPr="001868E8" w14:paraId="5EC7DC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4864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55E90B" w14:textId="329DFB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510306.84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D9FCE5" w14:textId="144CC7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1372610.66</w:t>
            </w:r>
          </w:p>
        </w:tc>
      </w:tr>
      <w:tr w:rsidR="004C79CA" w:rsidRPr="001868E8" w14:paraId="69343A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5CFF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B90793" w14:textId="573BD9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510309.03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647DA0" w14:textId="4D090B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1372609.46</w:t>
            </w:r>
          </w:p>
        </w:tc>
      </w:tr>
      <w:tr w:rsidR="004C79CA" w:rsidRPr="001868E8" w14:paraId="5C432C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AC26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3CE1BE" w14:textId="533250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510310.23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D1D21" w14:textId="422F5D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1372611.64</w:t>
            </w:r>
          </w:p>
        </w:tc>
      </w:tr>
      <w:tr w:rsidR="004C79CA" w:rsidRPr="001868E8" w14:paraId="592433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FE61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DDA6CF" w14:textId="4E6D1F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551570" w14:textId="10E5EA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1372650.01</w:t>
            </w:r>
          </w:p>
        </w:tc>
      </w:tr>
      <w:tr w:rsidR="004C79CA" w:rsidRPr="001868E8" w14:paraId="2841AB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C700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5E3CEC" w14:textId="2060D8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510331.53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5418A2" w14:textId="2BCDF9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1372651.22</w:t>
            </w:r>
          </w:p>
        </w:tc>
      </w:tr>
      <w:tr w:rsidR="004C79CA" w:rsidRPr="001868E8" w14:paraId="79EF88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661D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892E73" w14:textId="771B93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510330.32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C7C579" w14:textId="5B551E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1372649.02</w:t>
            </w:r>
          </w:p>
        </w:tc>
      </w:tr>
      <w:tr w:rsidR="004C79CA" w:rsidRPr="001868E8" w14:paraId="2FC759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5B26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EFF522" w14:textId="5D169C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9C0061" w14:textId="221529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1372647.83</w:t>
            </w:r>
          </w:p>
        </w:tc>
      </w:tr>
      <w:tr w:rsidR="004C79CA" w:rsidRPr="001868E8" w14:paraId="6AF014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C978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11673F" w14:textId="20D0A7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B2A1A6" w14:textId="042751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1372650.01</w:t>
            </w:r>
          </w:p>
        </w:tc>
      </w:tr>
      <w:tr w:rsidR="004C79CA" w:rsidRPr="001868E8" w14:paraId="1CE729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5EB3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0E21F8" w14:textId="325164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510356.87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39EA87" w14:textId="485455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1372688.73</w:t>
            </w:r>
          </w:p>
        </w:tc>
      </w:tr>
      <w:tr w:rsidR="004C79CA" w:rsidRPr="001868E8" w14:paraId="01C311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230E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E54BA4" w14:textId="169EA0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510354.68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93AF91" w14:textId="25DFEE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1372689.94</w:t>
            </w:r>
          </w:p>
        </w:tc>
      </w:tr>
      <w:tr w:rsidR="004C79CA" w:rsidRPr="001868E8" w14:paraId="6DA49A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744B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795A36" w14:textId="7A6FA2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510353.48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868B8E" w14:textId="25F033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1372687.75</w:t>
            </w:r>
          </w:p>
        </w:tc>
      </w:tr>
      <w:tr w:rsidR="004C79CA" w:rsidRPr="001868E8" w14:paraId="26B0A8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C551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D8E45A" w14:textId="2D0BE4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510355.67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BD353F" w14:textId="2520A8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1372686.54</w:t>
            </w:r>
          </w:p>
        </w:tc>
      </w:tr>
      <w:tr w:rsidR="004C79CA" w:rsidRPr="001868E8" w14:paraId="1BF651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4E3D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1055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A5E545" w14:textId="24B2CE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510356.87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59754F" w14:textId="248511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1372688.73</w:t>
            </w:r>
          </w:p>
        </w:tc>
      </w:tr>
      <w:tr w:rsidR="004C79CA" w:rsidRPr="001868E8" w14:paraId="00B5A8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A595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663D4E" w14:textId="4AAC50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510380.44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4A83F8" w14:textId="371A7C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1372727.58</w:t>
            </w:r>
          </w:p>
        </w:tc>
      </w:tr>
      <w:tr w:rsidR="004C79CA" w:rsidRPr="001868E8" w14:paraId="34BE06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0DDD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E783BD" w14:textId="70D694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B5BA6E" w14:textId="1AF680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1372728.78</w:t>
            </w:r>
          </w:p>
        </w:tc>
      </w:tr>
      <w:tr w:rsidR="004C79CA" w:rsidRPr="001868E8" w14:paraId="6B2AA3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187F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E70470" w14:textId="701880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A20871" w14:textId="53576B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1372726.59</w:t>
            </w:r>
          </w:p>
        </w:tc>
      </w:tr>
      <w:tr w:rsidR="004C79CA" w:rsidRPr="001868E8" w14:paraId="5DE53B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BD24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2B3E31" w14:textId="2260C1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510379.23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FDBA69" w14:textId="68FBAA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1372725.39</w:t>
            </w:r>
          </w:p>
        </w:tc>
      </w:tr>
      <w:tr w:rsidR="004C79CA" w:rsidRPr="001868E8" w14:paraId="545B13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271E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CD894D" w14:textId="2813E4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510380.44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19583E" w14:textId="2EFF30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1372727.58</w:t>
            </w:r>
          </w:p>
        </w:tc>
      </w:tr>
      <w:tr w:rsidR="004C79CA" w:rsidRPr="001868E8" w14:paraId="7DDAED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02FC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AFD804" w14:textId="583D73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510403.28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FED915" w14:textId="618B84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1372766.38</w:t>
            </w:r>
          </w:p>
        </w:tc>
      </w:tr>
      <w:tr w:rsidR="004C79CA" w:rsidRPr="001868E8" w14:paraId="6B9C2E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D0265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5B4AF2" w14:textId="711AEF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510401.1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56E501" w14:textId="425D7F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1372767.58</w:t>
            </w:r>
          </w:p>
        </w:tc>
      </w:tr>
      <w:tr w:rsidR="004C79CA" w:rsidRPr="001868E8" w14:paraId="2C4B29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C22D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5629FB" w14:textId="083361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510399.89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956B89" w14:textId="12F6EF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1372765.39</w:t>
            </w:r>
          </w:p>
        </w:tc>
      </w:tr>
      <w:tr w:rsidR="004C79CA" w:rsidRPr="001868E8" w14:paraId="7E3C56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799A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30657A" w14:textId="37EE65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510402.08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B19F63" w14:textId="6313A2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1372764.19</w:t>
            </w:r>
          </w:p>
        </w:tc>
      </w:tr>
      <w:tr w:rsidR="004C79CA" w:rsidRPr="001868E8" w14:paraId="4D75A9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DFCA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6CE771" w14:textId="5EE2CE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510403.28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F79E04" w14:textId="3CEB48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1372766.38</w:t>
            </w:r>
          </w:p>
        </w:tc>
      </w:tr>
      <w:tr w:rsidR="004C79CA" w:rsidRPr="001868E8" w14:paraId="061C9E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B56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6E63D9" w14:textId="418EBC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510424.38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F94017" w14:textId="7DAA51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1372806.05</w:t>
            </w:r>
          </w:p>
        </w:tc>
      </w:tr>
      <w:tr w:rsidR="004C79CA" w:rsidRPr="001868E8" w14:paraId="33F750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F5AC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E40D8F" w14:textId="3D90BD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E929D9" w14:textId="13C27B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1372807.25</w:t>
            </w:r>
          </w:p>
        </w:tc>
      </w:tr>
      <w:tr w:rsidR="004C79CA" w:rsidRPr="001868E8" w14:paraId="4E7A18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CED9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78288D" w14:textId="317BD5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510420.99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B89007" w14:textId="416808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1372805.06</w:t>
            </w:r>
          </w:p>
        </w:tc>
      </w:tr>
      <w:tr w:rsidR="004C79CA" w:rsidRPr="001868E8" w14:paraId="156841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FBD3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EE7DFE" w14:textId="5ADDAB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64499A" w14:textId="5BA04B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1372803.86</w:t>
            </w:r>
          </w:p>
        </w:tc>
      </w:tr>
      <w:tr w:rsidR="004C79CA" w:rsidRPr="001868E8" w14:paraId="3A4101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AAAF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CB96A" w14:textId="0E4A79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510424.38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01FC82" w14:textId="0209F0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1372806.05</w:t>
            </w:r>
          </w:p>
        </w:tc>
      </w:tr>
      <w:tr w:rsidR="004C79CA" w:rsidRPr="001868E8" w14:paraId="59BAC1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EC62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8D086D" w14:textId="4ACD52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88EB62" w14:textId="1CB9DD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1372846.08</w:t>
            </w:r>
          </w:p>
        </w:tc>
      </w:tr>
      <w:tr w:rsidR="004C79CA" w:rsidRPr="001868E8" w14:paraId="352F17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9A6C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321090" w14:textId="3CF273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510443.43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B24C8A" w14:textId="6A6DDE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1372847.29</w:t>
            </w:r>
          </w:p>
        </w:tc>
      </w:tr>
      <w:tr w:rsidR="004C79CA" w:rsidRPr="001868E8" w14:paraId="62D928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956F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DE7B30" w14:textId="43FB21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289496" w14:textId="4AD7BF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1372845.1</w:t>
            </w:r>
          </w:p>
        </w:tc>
      </w:tr>
      <w:tr w:rsidR="004C79CA" w:rsidRPr="001868E8" w14:paraId="65B545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F441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86394C" w14:textId="7044D9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50C57D" w14:textId="75A558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1372843.9</w:t>
            </w:r>
          </w:p>
        </w:tc>
      </w:tr>
      <w:tr w:rsidR="004C79CA" w:rsidRPr="001868E8" w14:paraId="1E746D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26A1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1E95EE" w14:textId="1AE890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6A921F" w14:textId="010BA4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1372846.08</w:t>
            </w:r>
          </w:p>
        </w:tc>
      </w:tr>
      <w:tr w:rsidR="004C79CA" w:rsidRPr="001868E8" w14:paraId="0D8EA1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A34B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8D6A32" w14:textId="6DDA50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2FDF18" w14:textId="6EE69F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1372886.13</w:t>
            </w:r>
          </w:p>
        </w:tc>
      </w:tr>
      <w:tr w:rsidR="004C79CA" w:rsidRPr="001868E8" w14:paraId="0331E9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CC95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8B5326" w14:textId="1191DD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01B963" w14:textId="5E572B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1372887.34</w:t>
            </w:r>
          </w:p>
        </w:tc>
      </w:tr>
      <w:tr w:rsidR="004C79CA" w:rsidRPr="001868E8" w14:paraId="6CAB81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E9DB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99D314" w14:textId="7F1A7D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510463.47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43589F" w14:textId="7ADDBF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1372885.14</w:t>
            </w:r>
          </w:p>
        </w:tc>
      </w:tr>
      <w:tr w:rsidR="004C79CA" w:rsidRPr="001868E8" w14:paraId="177B0C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9914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BBD059" w14:textId="4AEC09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34BE73" w14:textId="714204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1372883.95</w:t>
            </w:r>
          </w:p>
        </w:tc>
      </w:tr>
      <w:tr w:rsidR="004C79CA" w:rsidRPr="001868E8" w14:paraId="390A2A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A067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C027CC" w14:textId="4F2EEC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C38D23" w14:textId="659C9F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1372886.13</w:t>
            </w:r>
          </w:p>
        </w:tc>
      </w:tr>
      <w:tr w:rsidR="004C79CA" w:rsidRPr="001868E8" w14:paraId="451EEB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1C48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28FBC9" w14:textId="291DD7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510487.9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501ABF" w14:textId="5FACB1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1372925.98</w:t>
            </w:r>
          </w:p>
        </w:tc>
      </w:tr>
      <w:tr w:rsidR="004C79CA" w:rsidRPr="001868E8" w14:paraId="7376AF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32E1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0B0F6B" w14:textId="1A0D84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510485.71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5B23BB" w14:textId="01BC9D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1372927.19</w:t>
            </w:r>
          </w:p>
        </w:tc>
      </w:tr>
      <w:tr w:rsidR="004C79CA" w:rsidRPr="001868E8" w14:paraId="3BB25E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2651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1C00DA" w14:textId="2EB3D3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510484.51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59A8EC" w14:textId="1B37E5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1372925</w:t>
            </w:r>
          </w:p>
        </w:tc>
      </w:tr>
      <w:tr w:rsidR="004C79CA" w:rsidRPr="001868E8" w14:paraId="28A599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D287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9DC1AE" w14:textId="091F71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510486.71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1C2433" w14:textId="0664EE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1372923.79</w:t>
            </w:r>
          </w:p>
        </w:tc>
      </w:tr>
      <w:tr w:rsidR="004C79CA" w:rsidRPr="001868E8" w14:paraId="19F4E5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F565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53EC9F" w14:textId="1A9940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510487.9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A95A2B" w14:textId="2150CD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1372925.98</w:t>
            </w:r>
          </w:p>
        </w:tc>
      </w:tr>
      <w:tr w:rsidR="004C79CA" w:rsidRPr="001868E8" w14:paraId="0021F9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0BF3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8211D6" w14:textId="3924BD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510509.28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F32D6A" w14:textId="746E83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1372965.43</w:t>
            </w:r>
          </w:p>
        </w:tc>
      </w:tr>
      <w:tr w:rsidR="004C79CA" w:rsidRPr="001868E8" w14:paraId="23F1B2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7AD8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CF36E2" w14:textId="4343F9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510507.05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794250" w14:textId="4B536D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1372966.55</w:t>
            </w:r>
          </w:p>
        </w:tc>
      </w:tr>
      <w:tr w:rsidR="004C79CA" w:rsidRPr="001868E8" w14:paraId="772B85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4A94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3927AE" w14:textId="47992D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510505.93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B440ED" w14:textId="074B2B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1372964.32</w:t>
            </w:r>
          </w:p>
        </w:tc>
      </w:tr>
      <w:tr w:rsidR="004C79CA" w:rsidRPr="001868E8" w14:paraId="4C142C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BC1B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72F77B" w14:textId="24CB7D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510508.17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8D2013" w14:textId="4D3FAE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1372963.2</w:t>
            </w:r>
          </w:p>
        </w:tc>
      </w:tr>
      <w:tr w:rsidR="004C79CA" w:rsidRPr="001868E8" w14:paraId="14C433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EBD7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B45A79" w14:textId="5A18CA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510509.28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FFA0AF" w14:textId="1C2F60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1372965.43</w:t>
            </w:r>
          </w:p>
        </w:tc>
      </w:tr>
      <w:tr w:rsidR="004C79CA" w:rsidRPr="001868E8" w14:paraId="1771EE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F53B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EC2D19" w14:textId="3D1EAF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8B0CAB" w14:textId="6E8B6D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1373005.45</w:t>
            </w:r>
          </w:p>
        </w:tc>
      </w:tr>
      <w:tr w:rsidR="004C79CA" w:rsidRPr="001868E8" w14:paraId="3EAA8A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CD66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D42D99" w14:textId="7F849D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510528.15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E61B1A" w14:textId="27FB0F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1373006.56</w:t>
            </w:r>
          </w:p>
        </w:tc>
      </w:tr>
      <w:tr w:rsidR="004C79CA" w:rsidRPr="001868E8" w14:paraId="3B42BA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805F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D9FF50" w14:textId="70E3CD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510527.03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247FAC" w14:textId="2910D2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1373004.33</w:t>
            </w:r>
          </w:p>
        </w:tc>
      </w:tr>
      <w:tr w:rsidR="004C79CA" w:rsidRPr="001868E8" w14:paraId="396A93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FEA7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7934BB" w14:textId="2CFB42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510529.26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E88CB4" w14:textId="3D3B7B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1373003.21</w:t>
            </w:r>
          </w:p>
        </w:tc>
      </w:tr>
      <w:tr w:rsidR="004C79CA" w:rsidRPr="001868E8" w14:paraId="729883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AF6B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C37970" w14:textId="11A73A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167522" w14:textId="276D4C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1373005.45</w:t>
            </w:r>
          </w:p>
        </w:tc>
      </w:tr>
      <w:tr w:rsidR="004C79CA" w:rsidRPr="001868E8" w14:paraId="75823E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E955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70DC52" w14:textId="48E6E9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510551.52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C0EE49" w14:textId="51F15D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1373045.55</w:t>
            </w:r>
          </w:p>
        </w:tc>
      </w:tr>
      <w:tr w:rsidR="004C79CA" w:rsidRPr="001868E8" w14:paraId="3F3D5B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AC9D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33E784" w14:textId="2FCAAA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510549.29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4578EF" w14:textId="322C81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1373046.67</w:t>
            </w:r>
          </w:p>
        </w:tc>
      </w:tr>
      <w:tr w:rsidR="004C79CA" w:rsidRPr="001868E8" w14:paraId="2A8F6E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F35A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DC6DB4" w14:textId="36BE80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510548.17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69668A" w14:textId="4BA108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1373044.43</w:t>
            </w:r>
          </w:p>
        </w:tc>
      </w:tr>
      <w:tr w:rsidR="004C79CA" w:rsidRPr="001868E8" w14:paraId="3B2E9E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9FA6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1099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C3A158" w14:textId="470C48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510550.4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1177D2" w14:textId="24CC26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1373043.31</w:t>
            </w:r>
          </w:p>
        </w:tc>
      </w:tr>
      <w:tr w:rsidR="004C79CA" w:rsidRPr="001868E8" w14:paraId="0E6381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8C7E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D4ED17" w14:textId="6E6E23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510551.52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9864E5" w14:textId="2087B2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1373045.55</w:t>
            </w:r>
          </w:p>
        </w:tc>
      </w:tr>
      <w:tr w:rsidR="004C79CA" w:rsidRPr="001868E8" w14:paraId="5A2550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6643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3B04C4" w14:textId="607E58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510572.78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32AD0B" w14:textId="192308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1373085.37</w:t>
            </w:r>
          </w:p>
        </w:tc>
      </w:tr>
      <w:tr w:rsidR="004C79CA" w:rsidRPr="001868E8" w14:paraId="02D43C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9489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6C34D1" w14:textId="07DA46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510570.55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3301AE" w14:textId="49E88D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1373086.49</w:t>
            </w:r>
          </w:p>
        </w:tc>
      </w:tr>
      <w:tr w:rsidR="004C79CA" w:rsidRPr="001868E8" w14:paraId="12C6D3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15DE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FEC450" w14:textId="4ABB53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BDF759" w14:textId="5E4E85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1373084.25</w:t>
            </w:r>
          </w:p>
        </w:tc>
      </w:tr>
      <w:tr w:rsidR="004C79CA" w:rsidRPr="001868E8" w14:paraId="7C4A48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6B1C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FF30B1" w14:textId="7B49A7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510571.66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FBCF3D" w14:textId="570393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1373083.13</w:t>
            </w:r>
          </w:p>
        </w:tc>
      </w:tr>
      <w:tr w:rsidR="004C79CA" w:rsidRPr="001868E8" w14:paraId="0E495D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C4967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CCA9F2" w14:textId="0650BE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510572.78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A07F89" w14:textId="58111B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1373085.37</w:t>
            </w:r>
          </w:p>
        </w:tc>
      </w:tr>
      <w:tr w:rsidR="004C79CA" w:rsidRPr="001868E8" w14:paraId="4EFB80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8EEA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B818A7" w14:textId="0996EB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510593.84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968865" w14:textId="3FB770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1373124.78</w:t>
            </w:r>
          </w:p>
        </w:tc>
      </w:tr>
      <w:tr w:rsidR="004C79CA" w:rsidRPr="001868E8" w14:paraId="12406C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85567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526A8C" w14:textId="6F291F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510591.6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CE3E7F" w14:textId="24DF76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1373125.9</w:t>
            </w:r>
          </w:p>
        </w:tc>
      </w:tr>
      <w:tr w:rsidR="004C79CA" w:rsidRPr="001868E8" w14:paraId="6AB141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8E2B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30939B" w14:textId="3D9910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510590.48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9B5FA6" w14:textId="3FEA19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1373123.67</w:t>
            </w:r>
          </w:p>
        </w:tc>
      </w:tr>
      <w:tr w:rsidR="004C79CA" w:rsidRPr="001868E8" w14:paraId="61F6F4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3B7D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5758ED" w14:textId="3B923A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510592.72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FB624C" w14:textId="743780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1373122.55</w:t>
            </w:r>
          </w:p>
        </w:tc>
      </w:tr>
      <w:tr w:rsidR="004C79CA" w:rsidRPr="001868E8" w14:paraId="672FE3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0F76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391ABF" w14:textId="7C04C1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510593.84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C3D786" w14:textId="525E02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1373124.78</w:t>
            </w:r>
          </w:p>
        </w:tc>
      </w:tr>
      <w:tr w:rsidR="004C79CA" w:rsidRPr="001868E8" w14:paraId="10D895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4146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2DBE67" w14:textId="1BC932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510615.19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EE6D00" w14:textId="0D56B4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1373164.9</w:t>
            </w:r>
          </w:p>
        </w:tc>
      </w:tr>
      <w:tr w:rsidR="004C79CA" w:rsidRPr="001868E8" w14:paraId="51EDDF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E4B8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819842" w14:textId="318B54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510612.96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BAF8F6" w14:textId="0299D5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1373166.02</w:t>
            </w:r>
          </w:p>
        </w:tc>
      </w:tr>
      <w:tr w:rsidR="004C79CA" w:rsidRPr="001868E8" w14:paraId="2ECBFD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973A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A77933" w14:textId="7CB184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510611.84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E16AD3" w14:textId="03AC30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1373163.79</w:t>
            </w:r>
          </w:p>
        </w:tc>
      </w:tr>
      <w:tr w:rsidR="004C79CA" w:rsidRPr="001868E8" w14:paraId="5526FF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CB60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343552" w14:textId="61C3DB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510614.08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EE6861" w14:textId="294882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1373162.66</w:t>
            </w:r>
          </w:p>
        </w:tc>
      </w:tr>
      <w:tr w:rsidR="004C79CA" w:rsidRPr="001868E8" w14:paraId="1E71B4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2C1A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0DB059" w14:textId="45C068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510615.19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3319CE" w14:textId="6632CB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1373164.9</w:t>
            </w:r>
          </w:p>
        </w:tc>
      </w:tr>
      <w:tr w:rsidR="004C79CA" w:rsidRPr="001868E8" w14:paraId="6344D6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2C22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3C9B3A" w14:textId="309743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510636.4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1BC442" w14:textId="7FB79A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1373204.66</w:t>
            </w:r>
          </w:p>
        </w:tc>
      </w:tr>
      <w:tr w:rsidR="004C79CA" w:rsidRPr="001868E8" w14:paraId="441845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ED1F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DAFA8D" w14:textId="207363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510634.17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CAD349" w14:textId="28F613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1373205.78</w:t>
            </w:r>
          </w:p>
        </w:tc>
      </w:tr>
      <w:tr w:rsidR="004C79CA" w:rsidRPr="001868E8" w14:paraId="75BE1D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38B3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45BDBF" w14:textId="05ADE8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510633.05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8CFC77" w14:textId="261307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1373203.55</w:t>
            </w:r>
          </w:p>
        </w:tc>
      </w:tr>
      <w:tr w:rsidR="004C79CA" w:rsidRPr="001868E8" w14:paraId="11B080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8EC5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3C678B" w14:textId="7B64C9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510635.29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5D0C5F" w14:textId="28052E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1373202.43</w:t>
            </w:r>
          </w:p>
        </w:tc>
      </w:tr>
      <w:tr w:rsidR="004C79CA" w:rsidRPr="001868E8" w14:paraId="48805A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3660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19B734" w14:textId="218682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510636.4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60D12" w14:textId="2BFC8F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1373204.66</w:t>
            </w:r>
          </w:p>
        </w:tc>
      </w:tr>
      <w:tr w:rsidR="004C79CA" w:rsidRPr="001868E8" w14:paraId="494A75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2886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CCEFC3" w14:textId="2A20B0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510657.57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16F88F" w14:textId="52165F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1373244.59</w:t>
            </w:r>
          </w:p>
        </w:tc>
      </w:tr>
      <w:tr w:rsidR="004C79CA" w:rsidRPr="001868E8" w14:paraId="1F283B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8294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989B18" w14:textId="6684D3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510655.33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82D4BC" w14:textId="122BF5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1373245.71</w:t>
            </w:r>
          </w:p>
        </w:tc>
      </w:tr>
      <w:tr w:rsidR="004C79CA" w:rsidRPr="001868E8" w14:paraId="609BB2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7FFD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25AF0A" w14:textId="703A08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510654.21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B90FB1" w14:textId="28B185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1373243.47</w:t>
            </w:r>
          </w:p>
        </w:tc>
      </w:tr>
      <w:tr w:rsidR="004C79CA" w:rsidRPr="001868E8" w14:paraId="65D56A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2BD5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A50B28" w14:textId="6EC4BD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510656.45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A9C41E" w14:textId="3A6625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1373242.34</w:t>
            </w:r>
          </w:p>
        </w:tc>
      </w:tr>
      <w:tr w:rsidR="004C79CA" w:rsidRPr="001868E8" w14:paraId="01AAF10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607B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712458" w14:textId="22E410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510657.57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8C266D" w14:textId="66CA83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1373244.59</w:t>
            </w:r>
          </w:p>
        </w:tc>
      </w:tr>
      <w:tr w:rsidR="004C79CA" w:rsidRPr="001868E8" w14:paraId="660C18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EC58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188FF7" w14:textId="4A6930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510678.58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57C421" w14:textId="3BE3D8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1373284.29</w:t>
            </w:r>
          </w:p>
        </w:tc>
      </w:tr>
      <w:tr w:rsidR="004C79CA" w:rsidRPr="001868E8" w14:paraId="72C5A17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086F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B05CCB" w14:textId="2AC611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510676.34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E4ACCA" w14:textId="3A503F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1373285.41</w:t>
            </w:r>
          </w:p>
        </w:tc>
      </w:tr>
      <w:tr w:rsidR="004C79CA" w:rsidRPr="001868E8" w14:paraId="452834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CF40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EFD6A2" w14:textId="5B5EE1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510675.22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09AC6A" w14:textId="348C76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1373283.17</w:t>
            </w:r>
          </w:p>
        </w:tc>
      </w:tr>
      <w:tr w:rsidR="004C79CA" w:rsidRPr="001868E8" w14:paraId="164DBC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7C86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35A500" w14:textId="253E84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510677.46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07D39C" w14:textId="5C79AC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1373282.05</w:t>
            </w:r>
          </w:p>
        </w:tc>
      </w:tr>
      <w:tr w:rsidR="004C79CA" w:rsidRPr="001868E8" w14:paraId="286736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4AEF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E1D186" w14:textId="40CAC2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510678.58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2FD766" w14:textId="607A17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1373284.29</w:t>
            </w:r>
          </w:p>
        </w:tc>
      </w:tr>
      <w:tr w:rsidR="004C79CA" w:rsidRPr="001868E8" w14:paraId="1C4D7B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9359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D6320C" w14:textId="5A562B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510699.85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4AC3FC" w14:textId="32F440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1373324.45</w:t>
            </w:r>
          </w:p>
        </w:tc>
      </w:tr>
      <w:tr w:rsidR="004C79CA" w:rsidRPr="001868E8" w14:paraId="4D118E7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7F3F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BD138C" w14:textId="5BD735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510697.61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A3AC31" w14:textId="7F486E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1373325.57</w:t>
            </w:r>
          </w:p>
        </w:tc>
      </w:tr>
      <w:tr w:rsidR="004C79CA" w:rsidRPr="001868E8" w14:paraId="49C214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9374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D7E41F" w14:textId="06DA72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510696.49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76B75" w14:textId="23D230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1373323.33</w:t>
            </w:r>
          </w:p>
        </w:tc>
      </w:tr>
      <w:tr w:rsidR="004C79CA" w:rsidRPr="001868E8" w14:paraId="73B9EC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896C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1DFD01" w14:textId="5899EE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510698.72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8007D9" w14:textId="2BB004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1373322.21</w:t>
            </w:r>
          </w:p>
        </w:tc>
      </w:tr>
      <w:tr w:rsidR="004C79CA" w:rsidRPr="001868E8" w14:paraId="794EC2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B937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A58CB2" w14:textId="6643A6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510699.85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1373D1" w14:textId="502B24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1373324.45</w:t>
            </w:r>
          </w:p>
        </w:tc>
      </w:tr>
      <w:tr w:rsidR="004C79CA" w:rsidRPr="001868E8" w14:paraId="689941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8EAD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B24EF5" w14:textId="4D9923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510721.12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8BF740" w14:textId="20B971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1373364.51</w:t>
            </w:r>
          </w:p>
        </w:tc>
      </w:tr>
      <w:tr w:rsidR="004C79CA" w:rsidRPr="001868E8" w14:paraId="5EB287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7EDA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921A39" w14:textId="1E3237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510718.89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04EADA" w14:textId="31B378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1373365.63</w:t>
            </w:r>
          </w:p>
        </w:tc>
      </w:tr>
      <w:tr w:rsidR="004C79CA" w:rsidRPr="001868E8" w14:paraId="29CE4F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0475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0FB34A" w14:textId="61CCCF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510717.77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5DC7FE" w14:textId="3CF8A1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1373363.39</w:t>
            </w:r>
          </w:p>
        </w:tc>
      </w:tr>
      <w:tr w:rsidR="004C79CA" w:rsidRPr="001868E8" w14:paraId="2A72BC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C366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4AA4ED" w14:textId="4633F7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A6009F" w14:textId="14DB77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1373362.27</w:t>
            </w:r>
          </w:p>
        </w:tc>
      </w:tr>
      <w:tr w:rsidR="004C79CA" w:rsidRPr="001868E8" w14:paraId="09AD0A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B6C5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B19CC6" w14:textId="0167EC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510721.12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D81BBD" w14:textId="48D011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1373364.51</w:t>
            </w:r>
          </w:p>
        </w:tc>
      </w:tr>
      <w:tr w:rsidR="004C79CA" w:rsidRPr="001868E8" w14:paraId="6983DD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6F75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0300D6" w14:textId="7A8A96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510742.26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43DD0B" w14:textId="079B41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1373404.19</w:t>
            </w:r>
          </w:p>
        </w:tc>
      </w:tr>
      <w:tr w:rsidR="004C79CA" w:rsidRPr="001868E8" w14:paraId="2705DD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E447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87762D" w14:textId="794973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510740.03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CD60C3" w14:textId="40853E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1373405.31</w:t>
            </w:r>
          </w:p>
        </w:tc>
      </w:tr>
      <w:tr w:rsidR="004C79CA" w:rsidRPr="001868E8" w14:paraId="1595D8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FF98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C9FC1" w14:textId="403378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510738.91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09808F" w14:textId="174056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1373403.07</w:t>
            </w:r>
          </w:p>
        </w:tc>
      </w:tr>
      <w:tr w:rsidR="004C79CA" w:rsidRPr="001868E8" w14:paraId="31DDA9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AAE4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1471A8" w14:textId="637FB3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510741.14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591093" w14:textId="0E136A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1373401.95</w:t>
            </w:r>
          </w:p>
        </w:tc>
      </w:tr>
      <w:tr w:rsidR="004C79CA" w:rsidRPr="001868E8" w14:paraId="67699E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796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200E08" w14:textId="59B16F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510742.26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C73C86" w14:textId="7B3F68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1373404.19</w:t>
            </w:r>
          </w:p>
        </w:tc>
      </w:tr>
      <w:tr w:rsidR="004C79CA" w:rsidRPr="001868E8" w14:paraId="7A774B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F522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2EE715" w14:textId="4EEEAC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63EC91" w14:textId="10667B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1373443.86</w:t>
            </w:r>
          </w:p>
        </w:tc>
      </w:tr>
      <w:tr w:rsidR="004C79CA" w:rsidRPr="001868E8" w14:paraId="0F11E1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9DD2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8F55B2" w14:textId="32247B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510761.13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D770DF" w14:textId="186EDE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1373444.98</w:t>
            </w:r>
          </w:p>
        </w:tc>
      </w:tr>
      <w:tr w:rsidR="004C79CA" w:rsidRPr="001868E8" w14:paraId="64662E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FFC2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D53277" w14:textId="7DEB29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510760.02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FDDF23" w14:textId="0DDFD4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1373442.74</w:t>
            </w:r>
          </w:p>
        </w:tc>
      </w:tr>
      <w:tr w:rsidR="004C79CA" w:rsidRPr="001868E8" w14:paraId="565E4E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1BC7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B3E961" w14:textId="42256D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0CE948" w14:textId="3EB311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1373441.63</w:t>
            </w:r>
          </w:p>
        </w:tc>
      </w:tr>
      <w:tr w:rsidR="004C79CA" w:rsidRPr="001868E8" w14:paraId="5CC894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E6A7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B540A6" w14:textId="30C310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7E2E72" w14:textId="0DDF58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1373443.86</w:t>
            </w:r>
          </w:p>
        </w:tc>
      </w:tr>
      <w:tr w:rsidR="004C79CA" w:rsidRPr="001868E8" w14:paraId="5648F9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05DC7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E81DBE" w14:textId="516603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510784.68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C9F1AA" w14:textId="3578C1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1373483.85</w:t>
            </w:r>
          </w:p>
        </w:tc>
      </w:tr>
      <w:tr w:rsidR="004C79CA" w:rsidRPr="001868E8" w14:paraId="346889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9774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562DB3" w14:textId="4DFE3D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510782.44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2429E9" w14:textId="321204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1373484.97</w:t>
            </w:r>
          </w:p>
        </w:tc>
      </w:tr>
      <w:tr w:rsidR="004C79CA" w:rsidRPr="001868E8" w14:paraId="640C21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6103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D37A78" w14:textId="0AD18B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510781.32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0E136E" w14:textId="7A7A89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1373482.74</w:t>
            </w:r>
          </w:p>
        </w:tc>
      </w:tr>
      <w:tr w:rsidR="004C79CA" w:rsidRPr="001868E8" w14:paraId="063632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6F05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2812A0" w14:textId="125737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510783.56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5F89CC" w14:textId="1E28E1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1373481.61</w:t>
            </w:r>
          </w:p>
        </w:tc>
      </w:tr>
      <w:tr w:rsidR="004C79CA" w:rsidRPr="001868E8" w14:paraId="7F383A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45A8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6B500B" w14:textId="5B271E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510784.68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EA8D36" w14:textId="380241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1373483.85</w:t>
            </w:r>
          </w:p>
        </w:tc>
      </w:tr>
      <w:tr w:rsidR="004C79CA" w:rsidRPr="001868E8" w14:paraId="2629F4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39FF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1443D5" w14:textId="4FE15D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7B243D" w14:textId="5AC6E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1373489.91</w:t>
            </w:r>
          </w:p>
        </w:tc>
      </w:tr>
      <w:tr w:rsidR="004C79CA" w:rsidRPr="001868E8" w14:paraId="351DDA9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8F0E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3AE22C" w14:textId="6F93C1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03854E" w14:textId="5171E4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1373491.03</w:t>
            </w:r>
          </w:p>
        </w:tc>
      </w:tr>
      <w:tr w:rsidR="004C79CA" w:rsidRPr="001868E8" w14:paraId="7FFC9E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5720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758D16" w14:textId="59C66D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510769.83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B229DB" w14:textId="5A3F2F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1373488.79</w:t>
            </w:r>
          </w:p>
        </w:tc>
      </w:tr>
      <w:tr w:rsidR="004C79CA" w:rsidRPr="001868E8" w14:paraId="460A394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58D2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8CFE8D" w14:textId="5EF084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0E6374" w14:textId="09C759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1373487.67</w:t>
            </w:r>
          </w:p>
        </w:tc>
      </w:tr>
      <w:tr w:rsidR="004C79CA" w:rsidRPr="001868E8" w14:paraId="7AD195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40D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D9A1C3" w14:textId="201CF8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1FA38A" w14:textId="028407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1373489.91</w:t>
            </w:r>
          </w:p>
        </w:tc>
      </w:tr>
      <w:tr w:rsidR="004C79CA" w:rsidRPr="001868E8" w14:paraId="0EC3D7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656F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73FFE2" w14:textId="71B96A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2C4E48" w14:textId="657A30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1373529.94</w:t>
            </w:r>
          </w:p>
        </w:tc>
      </w:tr>
      <w:tr w:rsidR="004C79CA" w:rsidRPr="001868E8" w14:paraId="1E80F6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1EF9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59580A" w14:textId="6976B8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510792.05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935718" w14:textId="73E1F9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1373531.06</w:t>
            </w:r>
          </w:p>
        </w:tc>
      </w:tr>
      <w:tr w:rsidR="004C79CA" w:rsidRPr="001868E8" w14:paraId="03C6D8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8DDF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CADA2B" w14:textId="4B1E27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209A28" w14:textId="1417AC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1373528.82</w:t>
            </w:r>
          </w:p>
        </w:tc>
      </w:tr>
      <w:tr w:rsidR="004C79CA" w:rsidRPr="001868E8" w14:paraId="4AC7BC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5998A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41DC90" w14:textId="5101BB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B76C6F" w14:textId="47E577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1373527.7</w:t>
            </w:r>
          </w:p>
        </w:tc>
      </w:tr>
      <w:tr w:rsidR="004C79CA" w:rsidRPr="001868E8" w14:paraId="7F48D4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8F0D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11E7D6" w14:textId="0F6F63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F7DF92" w14:textId="73FEBE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1373529.94</w:t>
            </w:r>
          </w:p>
        </w:tc>
      </w:tr>
      <w:tr w:rsidR="004C79CA" w:rsidRPr="001868E8" w14:paraId="3FDECF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04AB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D6CEB" w14:textId="797554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510805.79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88457F" w14:textId="46653C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1373523.87</w:t>
            </w:r>
          </w:p>
        </w:tc>
      </w:tr>
      <w:tr w:rsidR="004C79CA" w:rsidRPr="001868E8" w14:paraId="0CCE2C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CF6F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F6A8C4" w14:textId="74FA26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B56AC7" w14:textId="2ADD64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1373525</w:t>
            </w:r>
          </w:p>
        </w:tc>
      </w:tr>
      <w:tr w:rsidR="004C79CA" w:rsidRPr="001868E8" w14:paraId="09E6D3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9322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A399C2" w14:textId="46B3ED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510802.44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4E6E36" w14:textId="384E1C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1373522.76</w:t>
            </w:r>
          </w:p>
        </w:tc>
      </w:tr>
      <w:tr w:rsidR="004C79CA" w:rsidRPr="001868E8" w14:paraId="333563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3C68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7C267A" w14:textId="5B2661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DCF1CF" w14:textId="1879A0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1373521.64</w:t>
            </w:r>
          </w:p>
        </w:tc>
      </w:tr>
      <w:tr w:rsidR="004C79CA" w:rsidRPr="001868E8" w14:paraId="03EC26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3F7B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77D8DC" w14:textId="0A8349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510805.79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C7614A" w14:textId="1A38C4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1373523.87</w:t>
            </w:r>
          </w:p>
        </w:tc>
      </w:tr>
      <w:tr w:rsidR="004C79CA" w:rsidRPr="001868E8" w14:paraId="719F5A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A02F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4BCDF8" w14:textId="3E5A43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2975F7" w14:textId="0439A2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1373563.79</w:t>
            </w:r>
          </w:p>
        </w:tc>
      </w:tr>
      <w:tr w:rsidR="004C79CA" w:rsidRPr="001868E8" w14:paraId="67CFD3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609F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DB4169" w14:textId="33B005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693981" w14:textId="6EEB82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1373564.91</w:t>
            </w:r>
          </w:p>
        </w:tc>
      </w:tr>
      <w:tr w:rsidR="004C79CA" w:rsidRPr="001868E8" w14:paraId="4639F5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39D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B35C2A" w14:textId="620BF4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E38389" w14:textId="4C08D2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1373562.67</w:t>
            </w:r>
          </w:p>
        </w:tc>
      </w:tr>
      <w:tr w:rsidR="004C79CA" w:rsidRPr="001868E8" w14:paraId="194857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7F10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A0E462" w14:textId="47796A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668D52" w14:textId="48C99E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1373561.56</w:t>
            </w:r>
          </w:p>
        </w:tc>
      </w:tr>
      <w:tr w:rsidR="004C79CA" w:rsidRPr="001868E8" w14:paraId="011022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4767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595C28" w14:textId="28EDE3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314425" w14:textId="3E7717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1373563.79</w:t>
            </w:r>
          </w:p>
        </w:tc>
      </w:tr>
      <w:tr w:rsidR="004C79CA" w:rsidRPr="001868E8" w14:paraId="3D4508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0B20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5D8D9" w14:textId="15D3BE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510815.55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8CDE9D" w14:textId="78FD7A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1373569.85</w:t>
            </w:r>
          </w:p>
        </w:tc>
      </w:tr>
      <w:tr w:rsidR="004C79CA" w:rsidRPr="001868E8" w14:paraId="42A4B6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61EE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10273" w14:textId="017405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510813.32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C7F23B" w14:textId="133D80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1373570.96</w:t>
            </w:r>
          </w:p>
        </w:tc>
      </w:tr>
      <w:tr w:rsidR="004C79CA" w:rsidRPr="001868E8" w14:paraId="3E60C8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F62F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80E141" w14:textId="066219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510812.2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E5D5F" w14:textId="507188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1373568.73</w:t>
            </w:r>
          </w:p>
        </w:tc>
      </w:tr>
      <w:tr w:rsidR="004C79CA" w:rsidRPr="001868E8" w14:paraId="23466E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F5B8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C4C9FE" w14:textId="0C4C26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510814.44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860A50" w14:textId="68EF71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1373567.61</w:t>
            </w:r>
          </w:p>
        </w:tc>
      </w:tr>
      <w:tr w:rsidR="004C79CA" w:rsidRPr="001868E8" w14:paraId="52AA7D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00D9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B648C6" w14:textId="25BC3D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510815.55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129352" w14:textId="359648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1373569.85</w:t>
            </w:r>
          </w:p>
        </w:tc>
      </w:tr>
      <w:tr w:rsidR="004C79CA" w:rsidRPr="001868E8" w14:paraId="112A1E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C6A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70F0DE" w14:textId="2BE69A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510836.49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D57659" w14:textId="5F9EAC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1373609.35</w:t>
            </w:r>
          </w:p>
        </w:tc>
      </w:tr>
      <w:tr w:rsidR="004C79CA" w:rsidRPr="001868E8" w14:paraId="22934C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DB63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8D81CE" w14:textId="21ECC4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510834.25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B98E43" w14:textId="69D097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1373610.47</w:t>
            </w:r>
          </w:p>
        </w:tc>
      </w:tr>
      <w:tr w:rsidR="004C79CA" w:rsidRPr="001868E8" w14:paraId="0520B2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E3D7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D04BE8" w14:textId="704AF6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510833.13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FCD268" w14:textId="05A3D2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1373608.23</w:t>
            </w:r>
          </w:p>
        </w:tc>
      </w:tr>
      <w:tr w:rsidR="004C79CA" w:rsidRPr="001868E8" w14:paraId="69CA0F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69E6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C9F836" w14:textId="00100F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510835.37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44003E" w14:textId="4D02AE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1373607.12</w:t>
            </w:r>
          </w:p>
        </w:tc>
      </w:tr>
      <w:tr w:rsidR="004C79CA" w:rsidRPr="001868E8" w14:paraId="6AAE7CD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B17A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A949F2" w14:textId="2BACD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510836.49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869FD4" w14:textId="4F3202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1373609.35</w:t>
            </w:r>
          </w:p>
        </w:tc>
      </w:tr>
      <w:tr w:rsidR="004C79CA" w:rsidRPr="001868E8" w14:paraId="686C7C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F7B1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6AD955" w14:textId="449B92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206FC4" w14:textId="60D9CB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1373603.29</w:t>
            </w:r>
          </w:p>
        </w:tc>
      </w:tr>
      <w:tr w:rsidR="004C79CA" w:rsidRPr="001868E8" w14:paraId="401CEB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F24E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B80124" w14:textId="2D5C67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10B5D7" w14:textId="59D728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1373604.4</w:t>
            </w:r>
          </w:p>
        </w:tc>
      </w:tr>
      <w:tr w:rsidR="004C79CA" w:rsidRPr="001868E8" w14:paraId="0C1A76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7E75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6E8F1B" w14:textId="07E1A1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510844.65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74F651" w14:textId="278BD1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1373602.17</w:t>
            </w:r>
          </w:p>
        </w:tc>
      </w:tr>
      <w:tr w:rsidR="004C79CA" w:rsidRPr="001868E8" w14:paraId="1198D4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4DE1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DE80E6" w14:textId="6DFFBC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03D896" w14:textId="400840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1373601.05</w:t>
            </w:r>
          </w:p>
        </w:tc>
      </w:tr>
      <w:tr w:rsidR="004C79CA" w:rsidRPr="001868E8" w14:paraId="1FAA12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2E3B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B44E0A" w14:textId="299F19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22A893" w14:textId="7A83CD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1373603.29</w:t>
            </w:r>
          </w:p>
        </w:tc>
      </w:tr>
      <w:tr w:rsidR="004C79CA" w:rsidRPr="001868E8" w14:paraId="386BD9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959A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451E0D" w14:textId="67464A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510857.78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9EAD51" w14:textId="0E19BF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1373649.47</w:t>
            </w:r>
          </w:p>
        </w:tc>
      </w:tr>
      <w:tr w:rsidR="004C79CA" w:rsidRPr="001868E8" w14:paraId="5352B8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721B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994A38" w14:textId="6BD7BA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510855.54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C1226E" w14:textId="46102C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1373650.58</w:t>
            </w:r>
          </w:p>
        </w:tc>
      </w:tr>
      <w:tr w:rsidR="004C79CA" w:rsidRPr="001868E8" w14:paraId="25B71B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8AED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C5FA9B" w14:textId="5B09CE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2BBB24" w14:textId="7FF1BA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1373648.35</w:t>
            </w:r>
          </w:p>
        </w:tc>
      </w:tr>
      <w:tr w:rsidR="004C79CA" w:rsidRPr="001868E8" w14:paraId="0E93A9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AEE1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0C95F4" w14:textId="450F5B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E19811" w14:textId="544558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1373647.23</w:t>
            </w:r>
          </w:p>
        </w:tc>
      </w:tr>
      <w:tr w:rsidR="004C79CA" w:rsidRPr="001868E8" w14:paraId="114E52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DF5D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02AF12" w14:textId="2AE41D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510857.78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03011B" w14:textId="71F97D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1373649.47</w:t>
            </w:r>
          </w:p>
        </w:tc>
      </w:tr>
      <w:tr w:rsidR="004C79CA" w:rsidRPr="001868E8" w14:paraId="4A7396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B2BC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1196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FCDACA" w14:textId="7015AF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510869.28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625C17" w14:textId="330899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1373643.41</w:t>
            </w:r>
          </w:p>
        </w:tc>
      </w:tr>
      <w:tr w:rsidR="004C79CA" w:rsidRPr="001868E8" w14:paraId="2DB0E8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6661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C1C71E" w14:textId="3B0D62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510867.04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0089BD" w14:textId="25E2D9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1373644.53</w:t>
            </w:r>
          </w:p>
        </w:tc>
      </w:tr>
      <w:tr w:rsidR="004C79CA" w:rsidRPr="001868E8" w14:paraId="590E86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C91D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725FEF" w14:textId="45F36B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510865.92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D71A08" w14:textId="54760E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1373642.29</w:t>
            </w:r>
          </w:p>
        </w:tc>
      </w:tr>
      <w:tr w:rsidR="004C79CA" w:rsidRPr="001868E8" w14:paraId="66FD99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438A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1199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11DACC" w14:textId="7B9246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510868.16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0391D0" w14:textId="3219F1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1373641.17</w:t>
            </w:r>
          </w:p>
        </w:tc>
      </w:tr>
      <w:tr w:rsidR="004C79CA" w:rsidRPr="001868E8" w14:paraId="79274C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05F5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A36880" w14:textId="5BC56D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510869.28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ECBD4F" w14:textId="3BE980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1373643.41</w:t>
            </w:r>
          </w:p>
        </w:tc>
      </w:tr>
      <w:tr w:rsidR="004C79CA" w:rsidRPr="001868E8" w14:paraId="108DA1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A04B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8EB1DF" w14:textId="4BFD5A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510890.49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4A96F2" w14:textId="711140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1373683.33</w:t>
            </w:r>
          </w:p>
        </w:tc>
      </w:tr>
      <w:tr w:rsidR="004C79CA" w:rsidRPr="001868E8" w14:paraId="64D6D9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6923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87B2A5" w14:textId="4308D4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510888.27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DD4CC5" w14:textId="1378A0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1373684.45</w:t>
            </w:r>
          </w:p>
        </w:tc>
      </w:tr>
      <w:tr w:rsidR="004C79CA" w:rsidRPr="001868E8" w14:paraId="200223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6450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80C2F4" w14:textId="12D89F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510887.15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C3C8FC" w14:textId="6752A7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1373682.21</w:t>
            </w:r>
          </w:p>
        </w:tc>
      </w:tr>
      <w:tr w:rsidR="004C79CA" w:rsidRPr="001868E8" w14:paraId="3880E4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24F2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7ACF96" w14:textId="0A29C6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510889.38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7A93B2" w14:textId="6E569E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1373681.09</w:t>
            </w:r>
          </w:p>
        </w:tc>
      </w:tr>
      <w:tr w:rsidR="004C79CA" w:rsidRPr="001868E8" w14:paraId="73DCCA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BFCF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8AF9B8" w14:textId="1F87F9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510890.49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9ACDFA" w14:textId="3EFB91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1373683.33</w:t>
            </w:r>
          </w:p>
        </w:tc>
      </w:tr>
      <w:tr w:rsidR="004C79CA" w:rsidRPr="001868E8" w14:paraId="7FEE5F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829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5AF6D8" w14:textId="64EEDD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BC7557" w14:textId="3AD207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1373689.4</w:t>
            </w:r>
          </w:p>
        </w:tc>
      </w:tr>
      <w:tr w:rsidR="004C79CA" w:rsidRPr="001868E8" w14:paraId="188D6B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C9E4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3D0A00" w14:textId="3C97B5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510876.76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B583C8" w14:textId="37311A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1373690.52</w:t>
            </w:r>
          </w:p>
        </w:tc>
      </w:tr>
      <w:tr w:rsidR="004C79CA" w:rsidRPr="001868E8" w14:paraId="73CB33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515C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46D44B" w14:textId="3C049A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510875.64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4B1756" w14:textId="384866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1373688.28</w:t>
            </w:r>
          </w:p>
        </w:tc>
      </w:tr>
      <w:tr w:rsidR="004C79CA" w:rsidRPr="001868E8" w14:paraId="2C0988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560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0848F8" w14:textId="31EAE3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510877.87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E41514" w14:textId="64E317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1373687.17</w:t>
            </w:r>
          </w:p>
        </w:tc>
      </w:tr>
      <w:tr w:rsidR="004C79CA" w:rsidRPr="001868E8" w14:paraId="5D786E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D755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06416C" w14:textId="49CDC8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08BE47" w14:textId="7BFD44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1373689.4</w:t>
            </w:r>
          </w:p>
        </w:tc>
      </w:tr>
      <w:tr w:rsidR="004C79CA" w:rsidRPr="001868E8" w14:paraId="2F46F3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3F93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098377" w14:textId="08A5C3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054578" w14:textId="5ED2CC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1373729.49</w:t>
            </w:r>
          </w:p>
        </w:tc>
      </w:tr>
      <w:tr w:rsidR="004C79CA" w:rsidRPr="001868E8" w14:paraId="1ABCF4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EE8B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792855" w14:textId="691C97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510897.89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0D0670" w14:textId="17FA08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1373730.6</w:t>
            </w:r>
          </w:p>
        </w:tc>
      </w:tr>
      <w:tr w:rsidR="004C79CA" w:rsidRPr="001868E8" w14:paraId="564C78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F97E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86D33D" w14:textId="522273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510896.77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62AB25" w14:textId="14A39B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1373728.36</w:t>
            </w:r>
          </w:p>
        </w:tc>
      </w:tr>
      <w:tr w:rsidR="004C79CA" w:rsidRPr="001868E8" w14:paraId="129C24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A704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742539" w14:textId="216DFD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510899.01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C4FFF5" w14:textId="103B15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1373727.25</w:t>
            </w:r>
          </w:p>
        </w:tc>
      </w:tr>
      <w:tr w:rsidR="004C79CA" w:rsidRPr="001868E8" w14:paraId="7C493C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2D91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3E83FD" w14:textId="7EEE9D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5A750C" w14:textId="0DDA68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1373729.49</w:t>
            </w:r>
          </w:p>
        </w:tc>
      </w:tr>
      <w:tr w:rsidR="004C79CA" w:rsidRPr="001868E8" w14:paraId="00311D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967D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48AC3F" w14:textId="09495C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510911.6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04DA22" w14:textId="2AC7C0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1373723.29</w:t>
            </w:r>
          </w:p>
        </w:tc>
      </w:tr>
      <w:tr w:rsidR="004C79CA" w:rsidRPr="001868E8" w14:paraId="0CC4FF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4F08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0991C1" w14:textId="6E7D2E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295595" w14:textId="076D79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1373724.41</w:t>
            </w:r>
          </w:p>
        </w:tc>
      </w:tr>
      <w:tr w:rsidR="004C79CA" w:rsidRPr="001868E8" w14:paraId="6D681D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77CD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0C4AE2" w14:textId="23D778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510908.24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A18B41" w14:textId="485C2E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1373722.17</w:t>
            </w:r>
          </w:p>
        </w:tc>
      </w:tr>
      <w:tr w:rsidR="004C79CA" w:rsidRPr="001868E8" w14:paraId="1FCDA5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4345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CF1DA5" w14:textId="7F49E8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B0EEFF" w14:textId="0D131C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1373721.06</w:t>
            </w:r>
          </w:p>
        </w:tc>
      </w:tr>
      <w:tr w:rsidR="004C79CA" w:rsidRPr="001868E8" w14:paraId="72A11A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4D12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D67F7D" w14:textId="20BDF3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510911.6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E5A96A" w14:textId="277F74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1373723.29</w:t>
            </w:r>
          </w:p>
        </w:tc>
      </w:tr>
      <w:tr w:rsidR="004C79CA" w:rsidRPr="001868E8" w14:paraId="4D0532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8390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55CCC7" w14:textId="308481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510932.88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9DC7C1" w14:textId="682ADE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1373762.72</w:t>
            </w:r>
          </w:p>
        </w:tc>
      </w:tr>
      <w:tr w:rsidR="004C79CA" w:rsidRPr="001868E8" w14:paraId="2DD036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75B8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28031F" w14:textId="05E5B4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510930.64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0C9580" w14:textId="43430A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1373763.84</w:t>
            </w:r>
          </w:p>
        </w:tc>
      </w:tr>
      <w:tr w:rsidR="004C79CA" w:rsidRPr="001868E8" w14:paraId="3A508C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BA4A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C1B83A" w14:textId="3CCAD4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510929.53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C568C2" w14:textId="5AC74F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1373761.6</w:t>
            </w:r>
          </w:p>
        </w:tc>
      </w:tr>
      <w:tr w:rsidR="004C79CA" w:rsidRPr="001868E8" w14:paraId="254205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207E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9A1F7" w14:textId="05E8A7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510931.76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E76CB5" w14:textId="04986A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1373760.48</w:t>
            </w:r>
          </w:p>
        </w:tc>
      </w:tr>
      <w:tr w:rsidR="004C79CA" w:rsidRPr="001868E8" w14:paraId="47FB05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D68D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EDE185" w14:textId="389DB9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510932.88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F19557" w14:textId="2040AE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1373762.72</w:t>
            </w:r>
          </w:p>
        </w:tc>
      </w:tr>
      <w:tr w:rsidR="004C79CA" w:rsidRPr="001868E8" w14:paraId="29D6E6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08D9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8E2B11" w14:textId="0390F8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510921.38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172444" w14:textId="72147D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1373768.78</w:t>
            </w:r>
          </w:p>
        </w:tc>
      </w:tr>
      <w:tr w:rsidR="004C79CA" w:rsidRPr="001868E8" w14:paraId="3B1682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49ED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26303D" w14:textId="0A9EE7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154C22" w14:textId="5DAD02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1373769.9</w:t>
            </w:r>
          </w:p>
        </w:tc>
      </w:tr>
      <w:tr w:rsidR="004C79CA" w:rsidRPr="001868E8" w14:paraId="3C6CA9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8AF4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CAC5F4" w14:textId="28BD69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18D9EA" w14:textId="0D7998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1373767.67</w:t>
            </w:r>
          </w:p>
        </w:tc>
      </w:tr>
      <w:tr w:rsidR="004C79CA" w:rsidRPr="001868E8" w14:paraId="2AD003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A780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F6E22A" w14:textId="6B2D1F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510920.26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4F35CE" w14:textId="65EAF4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1373766.54</w:t>
            </w:r>
          </w:p>
        </w:tc>
      </w:tr>
      <w:tr w:rsidR="004C79CA" w:rsidRPr="001868E8" w14:paraId="048552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2E42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A925F2" w14:textId="168A36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510921.38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218F5A" w14:textId="5D3FF2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1373768.78</w:t>
            </w:r>
          </w:p>
        </w:tc>
      </w:tr>
      <w:tr w:rsidR="004C79CA" w:rsidRPr="001868E8" w14:paraId="6EA2F0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C46E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D14EFE" w14:textId="21CB39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D03C38" w14:textId="51293D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1373808.69</w:t>
            </w:r>
          </w:p>
        </w:tc>
      </w:tr>
      <w:tr w:rsidR="004C79CA" w:rsidRPr="001868E8" w14:paraId="06764E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01CA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BBD9B2" w14:textId="562A5D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510940.32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9B7222" w14:textId="52D2A1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1373809.8</w:t>
            </w:r>
          </w:p>
        </w:tc>
      </w:tr>
      <w:tr w:rsidR="004C79CA" w:rsidRPr="001868E8" w14:paraId="06542C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B06D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52D43F" w14:textId="791D6A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510939.2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A54BA7" w14:textId="113BBA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1373807.56</w:t>
            </w:r>
          </w:p>
        </w:tc>
      </w:tr>
      <w:tr w:rsidR="004C79CA" w:rsidRPr="001868E8" w14:paraId="0641B8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3DB9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FE3CEB" w14:textId="6DF871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510941.43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73EC6B" w14:textId="58F454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1373806.45</w:t>
            </w:r>
          </w:p>
        </w:tc>
      </w:tr>
      <w:tr w:rsidR="004C79CA" w:rsidRPr="001868E8" w14:paraId="282AC6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3E12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4B36B0" w14:textId="27237B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7DD394" w14:textId="62CADB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1373808.69</w:t>
            </w:r>
          </w:p>
        </w:tc>
      </w:tr>
      <w:tr w:rsidR="004C79CA" w:rsidRPr="001868E8" w14:paraId="683639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02B9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895F21" w14:textId="6E5598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510954.06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136C80" w14:textId="57BA4B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1373802.6</w:t>
            </w:r>
          </w:p>
        </w:tc>
      </w:tr>
      <w:tr w:rsidR="004C79CA" w:rsidRPr="001868E8" w14:paraId="276735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47C2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EB7609" w14:textId="715D72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510951.83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1C1BE6" w14:textId="1CB0A8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1373803.72</w:t>
            </w:r>
          </w:p>
        </w:tc>
      </w:tr>
      <w:tr w:rsidR="004C79CA" w:rsidRPr="001868E8" w14:paraId="335844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71B0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898AC7" w14:textId="33FF07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510950.71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9DDDF1" w14:textId="193802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1373801.49</w:t>
            </w:r>
          </w:p>
        </w:tc>
      </w:tr>
      <w:tr w:rsidR="004C79CA" w:rsidRPr="001868E8" w14:paraId="2C39E7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51C6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38ED0C" w14:textId="36CB9F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510952.95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EAC950" w14:textId="04FE8B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1373800.37</w:t>
            </w:r>
          </w:p>
        </w:tc>
      </w:tr>
      <w:tr w:rsidR="004C79CA" w:rsidRPr="001868E8" w14:paraId="32AFB3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7C2A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6A1AF8" w14:textId="13ADAE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510954.06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997F27" w14:textId="4204F6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1373802.6</w:t>
            </w:r>
          </w:p>
        </w:tc>
      </w:tr>
      <w:tr w:rsidR="004C79CA" w:rsidRPr="001868E8" w14:paraId="059DCC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8979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F6CA35" w14:textId="405251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B83A35" w14:textId="4463CA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1373842.68</w:t>
            </w:r>
          </w:p>
        </w:tc>
      </w:tr>
      <w:tr w:rsidR="004C79CA" w:rsidRPr="001868E8" w14:paraId="043310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C50F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F3B08D" w14:textId="618EF5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C900DD" w14:textId="719FE5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1373843.8</w:t>
            </w:r>
          </w:p>
        </w:tc>
      </w:tr>
      <w:tr w:rsidR="004C79CA" w:rsidRPr="001868E8" w14:paraId="2F1B60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1A4A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1243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AD7DEB" w14:textId="08C721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510971.93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C47722" w14:textId="0E44E0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1373841.55</w:t>
            </w:r>
          </w:p>
        </w:tc>
      </w:tr>
      <w:tr w:rsidR="004C79CA" w:rsidRPr="001868E8" w14:paraId="21A05A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5569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C9D637" w14:textId="158E13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510974.16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2BBA8C" w14:textId="0A5F2F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1373840.43</w:t>
            </w:r>
          </w:p>
        </w:tc>
      </w:tr>
      <w:tr w:rsidR="004C79CA" w:rsidRPr="001868E8" w14:paraId="354BFE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AAE8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A86EE4" w14:textId="5D8C26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B322D5" w14:textId="5C1176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1373842.68</w:t>
            </w:r>
          </w:p>
        </w:tc>
      </w:tr>
      <w:tr w:rsidR="004C79CA" w:rsidRPr="001868E8" w14:paraId="3D1A86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7131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810F83" w14:textId="3D65D4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510963.77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3CFF4A" w14:textId="55AD04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1373848.76</w:t>
            </w:r>
          </w:p>
        </w:tc>
      </w:tr>
      <w:tr w:rsidR="004C79CA" w:rsidRPr="001868E8" w14:paraId="518246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A808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60515E" w14:textId="2BFD39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510961.53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1E8286" w14:textId="1E2D0C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1373849.87</w:t>
            </w:r>
          </w:p>
        </w:tc>
      </w:tr>
      <w:tr w:rsidR="004C79CA" w:rsidRPr="001868E8" w14:paraId="4E2517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E293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4D89FF" w14:textId="4144E8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510960.41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B3EA01" w14:textId="37B896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1373847.63</w:t>
            </w:r>
          </w:p>
        </w:tc>
      </w:tr>
      <w:tr w:rsidR="004C79CA" w:rsidRPr="001868E8" w14:paraId="71FDD9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0591B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B38E8A" w14:textId="01C536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510962.65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703068" w14:textId="0A759E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1373846.52</w:t>
            </w:r>
          </w:p>
        </w:tc>
      </w:tr>
      <w:tr w:rsidR="004C79CA" w:rsidRPr="001868E8" w14:paraId="46E87E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8173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3AF11E" w14:textId="29EBD9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510963.77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40E045" w14:textId="3E301F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1373848.76</w:t>
            </w:r>
          </w:p>
        </w:tc>
      </w:tr>
      <w:tr w:rsidR="004C79CA" w:rsidRPr="001868E8" w14:paraId="23745C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5445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F1817E" w14:textId="79147B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510996.53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017F11" w14:textId="0BE2F8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1373882.61</w:t>
            </w:r>
          </w:p>
        </w:tc>
      </w:tr>
      <w:tr w:rsidR="004C79CA" w:rsidRPr="001868E8" w14:paraId="31686B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193C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300986" w14:textId="4913BE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510994.29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EA310D" w14:textId="00EF2C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1373883.73</w:t>
            </w:r>
          </w:p>
        </w:tc>
      </w:tr>
      <w:tr w:rsidR="004C79CA" w:rsidRPr="001868E8" w14:paraId="14FA5B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E78A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C8CE83" w14:textId="306849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510993.17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3AB33A" w14:textId="7BE308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1373881.5</w:t>
            </w:r>
          </w:p>
        </w:tc>
      </w:tr>
      <w:tr w:rsidR="004C79CA" w:rsidRPr="001868E8" w14:paraId="2DF332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8727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10C3BD" w14:textId="3EE0B0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510995.41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3218EE" w14:textId="1D8CEF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1373880.38</w:t>
            </w:r>
          </w:p>
        </w:tc>
      </w:tr>
      <w:tr w:rsidR="004C79CA" w:rsidRPr="001868E8" w14:paraId="6A79F1B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D919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4E717" w14:textId="6DE49A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510996.53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4245BB" w14:textId="441429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1373882.61</w:t>
            </w:r>
          </w:p>
        </w:tc>
      </w:tr>
      <w:tr w:rsidR="004C79CA" w:rsidRPr="001868E8" w14:paraId="7FAC7A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3C0B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A226EB" w14:textId="06814C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510985.03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BBB21B" w14:textId="10EC72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1373888.67</w:t>
            </w:r>
          </w:p>
        </w:tc>
      </w:tr>
      <w:tr w:rsidR="004C79CA" w:rsidRPr="001868E8" w14:paraId="21B656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D6AA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482DAA" w14:textId="491FE1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510982.8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CAF85" w14:textId="73E55D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1373889.8</w:t>
            </w:r>
          </w:p>
        </w:tc>
      </w:tr>
      <w:tr w:rsidR="004C79CA" w:rsidRPr="001868E8" w14:paraId="086D2B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1627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FF5A7F" w14:textId="10B0B7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510981.68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3F9613" w14:textId="48EB78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1373887.55</w:t>
            </w:r>
          </w:p>
        </w:tc>
      </w:tr>
      <w:tr w:rsidR="004C79CA" w:rsidRPr="001868E8" w14:paraId="07FEDC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38E3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6D352A" w14:textId="47B994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510983.92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9D4222" w14:textId="680B3B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1373886.43</w:t>
            </w:r>
          </w:p>
        </w:tc>
      </w:tr>
      <w:tr w:rsidR="004C79CA" w:rsidRPr="001868E8" w14:paraId="204E63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6A9F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8860C3" w14:textId="71DED8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510985.03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F4E6FD" w14:textId="2775EB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1373888.67</w:t>
            </w:r>
          </w:p>
        </w:tc>
      </w:tr>
      <w:tr w:rsidR="004C79CA" w:rsidRPr="001868E8" w14:paraId="1CEA02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3B06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7CC91C" w14:textId="672DC8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3C071E" w14:textId="101A64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1373922.27</w:t>
            </w:r>
          </w:p>
        </w:tc>
      </w:tr>
      <w:tr w:rsidR="004C79CA" w:rsidRPr="001868E8" w14:paraId="22C569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B85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C38DE5" w14:textId="5F33F7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511015.22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275A71" w14:textId="430E3C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1373923.4</w:t>
            </w:r>
          </w:p>
        </w:tc>
      </w:tr>
      <w:tr w:rsidR="004C79CA" w:rsidRPr="001868E8" w14:paraId="0397FC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5F0D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8855CD" w14:textId="6BFF92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508200" w14:textId="110096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1373921.16</w:t>
            </w:r>
          </w:p>
        </w:tc>
      </w:tr>
      <w:tr w:rsidR="004C79CA" w:rsidRPr="001868E8" w14:paraId="39D466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BD19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79CDCD" w14:textId="3716F0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D8D79D" w14:textId="35D885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1373920.04</w:t>
            </w:r>
          </w:p>
        </w:tc>
      </w:tr>
      <w:tr w:rsidR="004C79CA" w:rsidRPr="001868E8" w14:paraId="0759D8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7F16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80C841" w14:textId="4A239B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8F3E66" w14:textId="72A254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1373922.27</w:t>
            </w:r>
          </w:p>
        </w:tc>
      </w:tr>
      <w:tr w:rsidR="004C79CA" w:rsidRPr="001868E8" w14:paraId="38D33A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D838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FBB607" w14:textId="039298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511005.94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83013D" w14:textId="3A07EB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1373928.36</w:t>
            </w:r>
          </w:p>
        </w:tc>
      </w:tr>
      <w:tr w:rsidR="004C79CA" w:rsidRPr="001868E8" w14:paraId="45B401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7FF8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69B900" w14:textId="58DF1A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EAFB36" w14:textId="3CE078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1373929.48</w:t>
            </w:r>
          </w:p>
        </w:tc>
      </w:tr>
      <w:tr w:rsidR="004C79CA" w:rsidRPr="001868E8" w14:paraId="1E581C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08F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7768AE" w14:textId="2F73E5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511002.59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F7828C" w14:textId="590915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1373927.25</w:t>
            </w:r>
          </w:p>
        </w:tc>
      </w:tr>
      <w:tr w:rsidR="004C79CA" w:rsidRPr="001868E8" w14:paraId="0ED9E6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4C8E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F99067" w14:textId="2F7396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511004.82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259BE2" w14:textId="751A17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1373926.13</w:t>
            </w:r>
          </w:p>
        </w:tc>
      </w:tr>
      <w:tr w:rsidR="004C79CA" w:rsidRPr="001868E8" w14:paraId="108E74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E15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79C0FD" w14:textId="02F56B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511005.94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ED6D7F" w14:textId="17B036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1373928.36</w:t>
            </w:r>
          </w:p>
        </w:tc>
      </w:tr>
      <w:tr w:rsidR="004C79CA" w:rsidRPr="001868E8" w14:paraId="24DC4E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4E5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75C221" w14:textId="646D9A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511038.6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A541DA" w14:textId="568864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1373962.31</w:t>
            </w:r>
          </w:p>
        </w:tc>
      </w:tr>
      <w:tr w:rsidR="004C79CA" w:rsidRPr="001868E8" w14:paraId="4BDDC0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BDF8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E77DDE" w14:textId="5975CB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511036.36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D4701D" w14:textId="2A5788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1373963.43</w:t>
            </w:r>
          </w:p>
        </w:tc>
      </w:tr>
      <w:tr w:rsidR="004C79CA" w:rsidRPr="001868E8" w14:paraId="17F1A4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2C29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32C9C7" w14:textId="12D60F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511035.25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73BB9F" w14:textId="2C1137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1373961.19</w:t>
            </w:r>
          </w:p>
        </w:tc>
      </w:tr>
      <w:tr w:rsidR="004C79CA" w:rsidRPr="001868E8" w14:paraId="129480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0A3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941DA7" w14:textId="028F0D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511037.48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42611D" w14:textId="7AAFDD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1373960.07</w:t>
            </w:r>
          </w:p>
        </w:tc>
      </w:tr>
      <w:tr w:rsidR="004C79CA" w:rsidRPr="001868E8" w14:paraId="00F1D4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0E0A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A9C46E" w14:textId="068F2B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511038.6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E18680" w14:textId="112D49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1373962.31</w:t>
            </w:r>
          </w:p>
        </w:tc>
      </w:tr>
      <w:tr w:rsidR="004C79CA" w:rsidRPr="001868E8" w14:paraId="4FD560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EE4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164BB0" w14:textId="340188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511027.09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62514A" w14:textId="2DC6D0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1373968.38</w:t>
            </w:r>
          </w:p>
        </w:tc>
      </w:tr>
      <w:tr w:rsidR="004C79CA" w:rsidRPr="001868E8" w14:paraId="65F62D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D54F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60F4A1" w14:textId="26719B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511024.85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959EB3" w14:textId="06DF16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1373969.49</w:t>
            </w:r>
          </w:p>
        </w:tc>
      </w:tr>
      <w:tr w:rsidR="004C79CA" w:rsidRPr="001868E8" w14:paraId="3588D7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3DF2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876420" w14:textId="3645A1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511023.73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18FC04" w14:textId="45F521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1373967.25</w:t>
            </w:r>
          </w:p>
        </w:tc>
      </w:tr>
      <w:tr w:rsidR="004C79CA" w:rsidRPr="001868E8" w14:paraId="4B252E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C056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C6B9D2" w14:textId="519C3E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511025.97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D37466" w14:textId="46F7DF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1373966.14</w:t>
            </w:r>
          </w:p>
        </w:tc>
      </w:tr>
      <w:tr w:rsidR="004C79CA" w:rsidRPr="001868E8" w14:paraId="66151D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889A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8D6004" w14:textId="5369B5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511027.09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A961AD" w14:textId="18F6A6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1373968.38</w:t>
            </w:r>
          </w:p>
        </w:tc>
      </w:tr>
      <w:tr w:rsidR="004C79CA" w:rsidRPr="001868E8" w14:paraId="078DF3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09BC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A15ABD" w14:textId="63B59D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511059.86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22D68F" w14:textId="4F517E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1374002.28</w:t>
            </w:r>
          </w:p>
        </w:tc>
      </w:tr>
      <w:tr w:rsidR="004C79CA" w:rsidRPr="001868E8" w14:paraId="4DB7FD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D1E6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965E9B" w14:textId="11508F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511057.62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B8483D" w14:textId="077DF7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1374003.4</w:t>
            </w:r>
          </w:p>
        </w:tc>
      </w:tr>
      <w:tr w:rsidR="004C79CA" w:rsidRPr="001868E8" w14:paraId="552BAB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7AE6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D75E5A" w14:textId="382A8F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511056.5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4B8B4D" w14:textId="3AEED0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1374001.16</w:t>
            </w:r>
          </w:p>
        </w:tc>
      </w:tr>
      <w:tr w:rsidR="004C79CA" w:rsidRPr="001868E8" w14:paraId="1F8258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70F5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66A39" w14:textId="42C95F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75D53E" w14:textId="7E91FA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1374000.04</w:t>
            </w:r>
          </w:p>
        </w:tc>
      </w:tr>
      <w:tr w:rsidR="004C79CA" w:rsidRPr="001868E8" w14:paraId="66B2D53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8660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1FBD7F" w14:textId="0D06EF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511059.86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B584C1" w14:textId="7582A7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1374002.28</w:t>
            </w:r>
          </w:p>
        </w:tc>
      </w:tr>
      <w:tr w:rsidR="004C79CA" w:rsidRPr="001868E8" w14:paraId="699395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AAE8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F2186" w14:textId="1234DC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511048.35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D5F136" w14:textId="498ECB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1374008.36</w:t>
            </w:r>
          </w:p>
        </w:tc>
      </w:tr>
      <w:tr w:rsidR="004C79CA" w:rsidRPr="001868E8" w14:paraId="031E88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CE18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A18C9C" w14:textId="5DA48D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511046.12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9C0953" w14:textId="041A85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1374009.47</w:t>
            </w:r>
          </w:p>
        </w:tc>
      </w:tr>
      <w:tr w:rsidR="004C79CA" w:rsidRPr="001868E8" w14:paraId="419379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5523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51E079" w14:textId="0726D9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1D6AB5" w14:textId="648D3C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1374007.23</w:t>
            </w:r>
          </w:p>
        </w:tc>
      </w:tr>
      <w:tr w:rsidR="004C79CA" w:rsidRPr="001868E8" w14:paraId="2B5B71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9D4C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7A92B8" w14:textId="785901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511047.24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5B5F14" w14:textId="328C1B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1374006.12</w:t>
            </w:r>
          </w:p>
        </w:tc>
      </w:tr>
      <w:tr w:rsidR="004C79CA" w:rsidRPr="001868E8" w14:paraId="73A115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30A3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1290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087504" w14:textId="3E2658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511048.35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E0560" w14:textId="46464C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1374008.36</w:t>
            </w:r>
          </w:p>
        </w:tc>
      </w:tr>
      <w:tr w:rsidR="004C79CA" w:rsidRPr="001868E8" w14:paraId="2D4AD3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C009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4BC71D" w14:textId="06B866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2270B5" w14:textId="550989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1374042.15</w:t>
            </w:r>
          </w:p>
        </w:tc>
      </w:tr>
      <w:tr w:rsidR="004C79CA" w:rsidRPr="001868E8" w14:paraId="5966AB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9CF5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8E9C14" w14:textId="5BF778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511078.62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06869B" w14:textId="17A640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1374043.26</w:t>
            </w:r>
          </w:p>
        </w:tc>
      </w:tr>
      <w:tr w:rsidR="004C79CA" w:rsidRPr="001868E8" w14:paraId="2C7C3D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DD43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823130" w14:textId="200B2C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511077.5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A5AA1F" w14:textId="476352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1374041.02</w:t>
            </w:r>
          </w:p>
        </w:tc>
      </w:tr>
      <w:tr w:rsidR="004C79CA" w:rsidRPr="001868E8" w14:paraId="30EA54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41FA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45F015" w14:textId="703A6D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511079.74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18365C" w14:textId="3CE4F9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1374039.91</w:t>
            </w:r>
          </w:p>
        </w:tc>
      </w:tr>
      <w:tr w:rsidR="004C79CA" w:rsidRPr="001868E8" w14:paraId="0284B2E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B378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167B58" w14:textId="18235C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869165" w14:textId="2F55C2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1374042.15</w:t>
            </w:r>
          </w:p>
        </w:tc>
      </w:tr>
      <w:tr w:rsidR="004C79CA" w:rsidRPr="001868E8" w14:paraId="03D410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CFE7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00C4FE" w14:textId="306BBE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511069.51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920B9B" w14:textId="100889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1374048.29</w:t>
            </w:r>
          </w:p>
        </w:tc>
      </w:tr>
      <w:tr w:rsidR="004C79CA" w:rsidRPr="001868E8" w14:paraId="12CD73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7C6FA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D41816" w14:textId="77AB88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511067.27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ACC34F" w14:textId="067D15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1374049.4</w:t>
            </w:r>
          </w:p>
        </w:tc>
      </w:tr>
      <w:tr w:rsidR="004C79CA" w:rsidRPr="001868E8" w14:paraId="02B0FA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E18C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E410FB" w14:textId="31A2A7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511066.15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6C4C1F" w14:textId="6971B9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1374047.16</w:t>
            </w:r>
          </w:p>
        </w:tc>
      </w:tr>
      <w:tr w:rsidR="004C79CA" w:rsidRPr="001868E8" w14:paraId="0D725B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75DF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1299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FE9C81" w14:textId="2035E3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511068.39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C700B1" w14:textId="7AF09E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1374046.05</w:t>
            </w:r>
          </w:p>
        </w:tc>
      </w:tr>
      <w:tr w:rsidR="004C79CA" w:rsidRPr="001868E8" w14:paraId="0833AD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329E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F7CBB3" w14:textId="41B311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511069.51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4E7037" w14:textId="6D5F0C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1374048.29</w:t>
            </w:r>
          </w:p>
        </w:tc>
      </w:tr>
      <w:tr w:rsidR="004C79CA" w:rsidRPr="001868E8" w14:paraId="45DCD97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A301B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855C97" w14:textId="7F3BEA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511102.31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3DCC8C" w14:textId="7FE0EE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1374081.56</w:t>
            </w:r>
          </w:p>
        </w:tc>
      </w:tr>
      <w:tr w:rsidR="004C79CA" w:rsidRPr="001868E8" w14:paraId="3FA809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8FBC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4A764F" w14:textId="239104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511100.07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A9A83E" w14:textId="2EC3AB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1374082.68</w:t>
            </w:r>
          </w:p>
        </w:tc>
      </w:tr>
      <w:tr w:rsidR="004C79CA" w:rsidRPr="001868E8" w14:paraId="23D1E7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7F39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D649D9" w14:textId="32C5A6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BC2ED" w14:textId="5D023E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1374080.45</w:t>
            </w:r>
          </w:p>
        </w:tc>
      </w:tr>
      <w:tr w:rsidR="004C79CA" w:rsidRPr="001868E8" w14:paraId="3277D5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B188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D6255A" w14:textId="16F93A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511101.19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63BDDE" w14:textId="33280C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1374079.32</w:t>
            </w:r>
          </w:p>
        </w:tc>
      </w:tr>
      <w:tr w:rsidR="004C79CA" w:rsidRPr="001868E8" w14:paraId="21DA93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3800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79BF1F" w14:textId="152717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511102.31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A5CDF3" w14:textId="55F2A9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1374081.56</w:t>
            </w:r>
          </w:p>
        </w:tc>
      </w:tr>
      <w:tr w:rsidR="004C79CA" w:rsidRPr="001868E8" w14:paraId="0B3111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6900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4CAF91" w14:textId="190457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F80DAB" w14:textId="2ACDCD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1374087.61</w:t>
            </w:r>
          </w:p>
        </w:tc>
      </w:tr>
      <w:tr w:rsidR="004C79CA" w:rsidRPr="001868E8" w14:paraId="52082F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6F53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D90B39" w14:textId="659797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906F3C" w14:textId="4262C9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1374088.72</w:t>
            </w:r>
          </w:p>
        </w:tc>
      </w:tr>
      <w:tr w:rsidR="004C79CA" w:rsidRPr="001868E8" w14:paraId="783C8A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1078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EFD6DB" w14:textId="16C701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1275C2" w14:textId="7A4CD0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1374086.48</w:t>
            </w:r>
          </w:p>
        </w:tc>
      </w:tr>
      <w:tr w:rsidR="004C79CA" w:rsidRPr="001868E8" w14:paraId="019E4A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95DB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258BFF" w14:textId="7C9842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787E9E" w14:textId="254923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1374085.37</w:t>
            </w:r>
          </w:p>
        </w:tc>
      </w:tr>
      <w:tr w:rsidR="004C79CA" w:rsidRPr="001868E8" w14:paraId="0D1ACF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8D34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1ADB5D" w14:textId="1C8863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5E48C8" w14:textId="1B9D5E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1374087.61</w:t>
            </w:r>
          </w:p>
        </w:tc>
      </w:tr>
      <w:tr w:rsidR="004C79CA" w:rsidRPr="001868E8" w14:paraId="2B0EAA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89C6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5B3D7" w14:textId="67003D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211AD1" w14:textId="73301A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1374121.39</w:t>
            </w:r>
          </w:p>
        </w:tc>
      </w:tr>
      <w:tr w:rsidR="004C79CA" w:rsidRPr="001868E8" w14:paraId="7CCD2D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AA24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99D65" w14:textId="6C1E0E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581291" w14:textId="51703F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1374122.51</w:t>
            </w:r>
          </w:p>
        </w:tc>
      </w:tr>
      <w:tr w:rsidR="004C79CA" w:rsidRPr="001868E8" w14:paraId="2020D7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A45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2E1A9D" w14:textId="1D1FDD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511119.87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BFCCCD" w14:textId="53B710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1374120.27</w:t>
            </w:r>
          </w:p>
        </w:tc>
      </w:tr>
      <w:tr w:rsidR="004C79CA" w:rsidRPr="001868E8" w14:paraId="33FFD3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F8FD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28D96C" w14:textId="6EA21C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29DC93" w14:textId="32FD8A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1374119.15</w:t>
            </w:r>
          </w:p>
        </w:tc>
      </w:tr>
      <w:tr w:rsidR="004C79CA" w:rsidRPr="001868E8" w14:paraId="28BFA6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54AB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35E5A8" w14:textId="3CFEC1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B841C3" w14:textId="105F7D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1374121.39</w:t>
            </w:r>
          </w:p>
        </w:tc>
      </w:tr>
      <w:tr w:rsidR="004C79CA" w:rsidRPr="001868E8" w14:paraId="7F3BF2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67A7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92E5B9" w14:textId="395BBD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511143.61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83B177" w14:textId="7A1DF5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1374160.51</w:t>
            </w:r>
          </w:p>
        </w:tc>
      </w:tr>
      <w:tr w:rsidR="004C79CA" w:rsidRPr="001868E8" w14:paraId="5AAEDD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C3C1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DFBDA0" w14:textId="3FDA67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511141.37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7A6CDC" w14:textId="466D6D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1374161.63</w:t>
            </w:r>
          </w:p>
        </w:tc>
      </w:tr>
      <w:tr w:rsidR="004C79CA" w:rsidRPr="001868E8" w14:paraId="3286E4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6917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B048D5" w14:textId="6B9AD7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511140.25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E6D505" w14:textId="59727F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1374159.4</w:t>
            </w:r>
          </w:p>
        </w:tc>
      </w:tr>
      <w:tr w:rsidR="004C79CA" w:rsidRPr="001868E8" w14:paraId="79BEEC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EF57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F7C0FA" w14:textId="2641CB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511142.49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B2F070" w14:textId="665BB6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1374158.28</w:t>
            </w:r>
          </w:p>
        </w:tc>
      </w:tr>
      <w:tr w:rsidR="004C79CA" w:rsidRPr="001868E8" w14:paraId="7FBE859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8A89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CCDFC9" w14:textId="488AE6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511143.61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B206E0" w14:textId="73E330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1374160.51</w:t>
            </w:r>
          </w:p>
        </w:tc>
      </w:tr>
      <w:tr w:rsidR="004C79CA" w:rsidRPr="001868E8" w14:paraId="3C581A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1786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9114B4" w14:textId="54499B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D41C8D" w14:textId="726D76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1374200.41</w:t>
            </w:r>
          </w:p>
        </w:tc>
      </w:tr>
      <w:tr w:rsidR="004C79CA" w:rsidRPr="001868E8" w14:paraId="143B59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0DB7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430625" w14:textId="6192CA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4FBE11" w14:textId="2A5F31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1374201.53</w:t>
            </w:r>
          </w:p>
        </w:tc>
      </w:tr>
      <w:tr w:rsidR="004C79CA" w:rsidRPr="001868E8" w14:paraId="697918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D747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E71391" w14:textId="6ECA23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511161.33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E68495" w14:textId="63FD0E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1374199.29</w:t>
            </w:r>
          </w:p>
        </w:tc>
      </w:tr>
      <w:tr w:rsidR="004C79CA" w:rsidRPr="001868E8" w14:paraId="587EDD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C008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0AADB7" w14:textId="56CA26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B70D1D" w14:textId="3F77B0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1374198.17</w:t>
            </w:r>
          </w:p>
        </w:tc>
      </w:tr>
      <w:tr w:rsidR="004C79CA" w:rsidRPr="001868E8" w14:paraId="638EA9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132A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EC6ED" w14:textId="37EB7B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026FFA" w14:textId="206EE4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1374200.41</w:t>
            </w:r>
          </w:p>
        </w:tc>
      </w:tr>
      <w:tr w:rsidR="004C79CA" w:rsidRPr="001868E8" w14:paraId="7F8718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0F51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BEE8D2" w14:textId="7D07C0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F68633" w14:textId="2E707D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1374240.68</w:t>
            </w:r>
          </w:p>
        </w:tc>
      </w:tr>
      <w:tr w:rsidR="004C79CA" w:rsidRPr="001868E8" w14:paraId="154EA6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B2E6D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4FB061" w14:textId="57A2B5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2E826E" w14:textId="153F31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1374241.44</w:t>
            </w:r>
          </w:p>
        </w:tc>
      </w:tr>
      <w:tr w:rsidR="004C79CA" w:rsidRPr="001868E8" w14:paraId="7DEF92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4DD6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24E508" w14:textId="05F260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732F70" w14:textId="4F9B67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1374239.05</w:t>
            </w:r>
          </w:p>
        </w:tc>
      </w:tr>
      <w:tr w:rsidR="004C79CA" w:rsidRPr="001868E8" w14:paraId="587A2B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DE09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27D1C0" w14:textId="2D3367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A6A0F9" w14:textId="0DEC30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1374238.3</w:t>
            </w:r>
          </w:p>
        </w:tc>
      </w:tr>
      <w:tr w:rsidR="004C79CA" w:rsidRPr="001868E8" w14:paraId="6E1417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DDEC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CE29B4" w14:textId="1664D4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22AB58" w14:textId="4E6482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1374240.68</w:t>
            </w:r>
          </w:p>
        </w:tc>
      </w:tr>
      <w:tr w:rsidR="004C79CA" w:rsidRPr="001868E8" w14:paraId="6A774D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D09D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2409F4" w14:textId="7AE76F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511201.2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9EA046" w14:textId="2F757B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1374285.28</w:t>
            </w:r>
          </w:p>
        </w:tc>
      </w:tr>
      <w:tr w:rsidR="004C79CA" w:rsidRPr="001868E8" w14:paraId="3AA88F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E92B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3C27D7" w14:textId="315AF8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511198.81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D14749" w14:textId="712713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1374286.04</w:t>
            </w:r>
          </w:p>
        </w:tc>
      </w:tr>
      <w:tr w:rsidR="004C79CA" w:rsidRPr="001868E8" w14:paraId="6712E1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A205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C02233" w14:textId="0696ED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511198.06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ECD778" w14:textId="11F991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1374283.66</w:t>
            </w:r>
          </w:p>
        </w:tc>
      </w:tr>
      <w:tr w:rsidR="004C79CA" w:rsidRPr="001868E8" w14:paraId="5E9E29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5CDD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BD2301" w14:textId="5C4801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511200.44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F4AD02" w14:textId="3282AA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1374282.9</w:t>
            </w:r>
          </w:p>
        </w:tc>
      </w:tr>
      <w:tr w:rsidR="004C79CA" w:rsidRPr="001868E8" w14:paraId="291695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9D87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6C93C8" w14:textId="1DEDAD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511201.2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6E35E7" w14:textId="38208F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1374285.28</w:t>
            </w:r>
          </w:p>
        </w:tc>
      </w:tr>
      <w:tr w:rsidR="004C79CA" w:rsidRPr="001868E8" w14:paraId="1FC5E8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5F99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9D895A" w14:textId="0A757B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511216.11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AAF6AC" w14:textId="09E84B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1374328</w:t>
            </w:r>
          </w:p>
        </w:tc>
      </w:tr>
      <w:tr w:rsidR="004C79CA" w:rsidRPr="001868E8" w14:paraId="459278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64CE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1337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48A983" w14:textId="06CDBE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9BFF00" w14:textId="5B0A03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1374328.77</w:t>
            </w:r>
          </w:p>
        </w:tc>
      </w:tr>
      <w:tr w:rsidR="004C79CA" w:rsidRPr="001868E8" w14:paraId="2C3A24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33BC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D8607B" w14:textId="39B93C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FA090D" w14:textId="4BBD56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1374326.39</w:t>
            </w:r>
          </w:p>
        </w:tc>
      </w:tr>
      <w:tr w:rsidR="004C79CA" w:rsidRPr="001868E8" w14:paraId="339CBC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9D92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FCE0CC" w14:textId="07C226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48CAE6" w14:textId="25AB60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1374325.62</w:t>
            </w:r>
          </w:p>
        </w:tc>
      </w:tr>
      <w:tr w:rsidR="004C79CA" w:rsidRPr="001868E8" w14:paraId="231990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024B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0BAC82" w14:textId="43EFA2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511216.11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E5CDEA" w14:textId="15485B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1374328</w:t>
            </w:r>
          </w:p>
        </w:tc>
      </w:tr>
      <w:tr w:rsidR="004C79CA" w:rsidRPr="001868E8" w14:paraId="196E03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C0E0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7D706A" w14:textId="41C007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4E7F13" w14:textId="4C2EE1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1374370.99</w:t>
            </w:r>
          </w:p>
        </w:tc>
      </w:tr>
      <w:tr w:rsidR="004C79CA" w:rsidRPr="001868E8" w14:paraId="59E2F6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8FBC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3C3408" w14:textId="6C89A6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511227.96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A4E49C" w14:textId="052ED1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1374371.76</w:t>
            </w:r>
          </w:p>
        </w:tc>
      </w:tr>
      <w:tr w:rsidR="004C79CA" w:rsidRPr="001868E8" w14:paraId="3FFC82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0493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9D667C" w14:textId="004D8A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511227.19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716A01" w14:textId="1B4EF5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1374369.38</w:t>
            </w:r>
          </w:p>
        </w:tc>
      </w:tr>
      <w:tr w:rsidR="004C79CA" w:rsidRPr="001868E8" w14:paraId="64C36A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2FF5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F010F0" w14:textId="0F0004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511229.58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C69809" w14:textId="62E017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1374368.62</w:t>
            </w:r>
          </w:p>
        </w:tc>
      </w:tr>
      <w:tr w:rsidR="004C79CA" w:rsidRPr="001868E8" w14:paraId="7452CF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E283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DB4069" w14:textId="0598FC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42A223" w14:textId="3FB9CF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1374370.99</w:t>
            </w:r>
          </w:p>
        </w:tc>
      </w:tr>
      <w:tr w:rsidR="004C79CA" w:rsidRPr="001868E8" w14:paraId="1ADE61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F75F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1388D2" w14:textId="311CD8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511244.48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74C60C" w14:textId="682FBE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1374413.59</w:t>
            </w:r>
          </w:p>
        </w:tc>
      </w:tr>
      <w:tr w:rsidR="004C79CA" w:rsidRPr="001868E8" w14:paraId="7C47FDD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3FD2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781FD" w14:textId="715FD4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C28A80" w14:textId="25DE02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1374414.35</w:t>
            </w:r>
          </w:p>
        </w:tc>
      </w:tr>
      <w:tr w:rsidR="004C79CA" w:rsidRPr="001868E8" w14:paraId="0A2E6D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E1AA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476A35" w14:textId="180AC5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C24718" w14:textId="74EBDE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1374411.97</w:t>
            </w:r>
          </w:p>
        </w:tc>
      </w:tr>
      <w:tr w:rsidR="004C79CA" w:rsidRPr="001868E8" w14:paraId="18CEAC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34B5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282C97" w14:textId="396A8B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436D8E" w14:textId="647195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1374411.21</w:t>
            </w:r>
          </w:p>
        </w:tc>
      </w:tr>
      <w:tr w:rsidR="004C79CA" w:rsidRPr="001868E8" w14:paraId="583BAD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ADB1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916456" w14:textId="06620C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511244.48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C33101" w14:textId="163EF0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1374413.59</w:t>
            </w:r>
          </w:p>
        </w:tc>
      </w:tr>
      <w:tr w:rsidR="004C79CA" w:rsidRPr="001868E8" w14:paraId="4AEF87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70AC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A16F63" w14:textId="4A64CB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511258.53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3B1709" w14:textId="5120E8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1374456.8</w:t>
            </w:r>
          </w:p>
        </w:tc>
      </w:tr>
      <w:tr w:rsidR="004C79CA" w:rsidRPr="001868E8" w14:paraId="678C3D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464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123A44" w14:textId="211B69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511256.12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51F0B5" w14:textId="2E70DC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1374457.41</w:t>
            </w:r>
          </w:p>
        </w:tc>
      </w:tr>
      <w:tr w:rsidR="004C79CA" w:rsidRPr="001868E8" w14:paraId="4B2191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2C9A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421BB2" w14:textId="0B3F95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511255.51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2D6251" w14:textId="673EB1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1374454.98</w:t>
            </w:r>
          </w:p>
        </w:tc>
      </w:tr>
      <w:tr w:rsidR="004C79CA" w:rsidRPr="001868E8" w14:paraId="6D5D39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DA67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B61594" w14:textId="27E9D5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511257.93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668084" w14:textId="0C8E1B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1374454.38</w:t>
            </w:r>
          </w:p>
        </w:tc>
      </w:tr>
      <w:tr w:rsidR="004C79CA" w:rsidRPr="001868E8" w14:paraId="0E6EC7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6712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2FE219" w14:textId="45F11F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511258.53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018598" w14:textId="5AF5AE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1374456.8</w:t>
            </w:r>
          </w:p>
        </w:tc>
      </w:tr>
      <w:tr w:rsidR="004C79CA" w:rsidRPr="001868E8" w14:paraId="160FCB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EE04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288F8A" w14:textId="01F815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175B21" w14:textId="6CBFD0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1374499.93</w:t>
            </w:r>
          </w:p>
        </w:tc>
      </w:tr>
      <w:tr w:rsidR="004C79CA" w:rsidRPr="001868E8" w14:paraId="38E376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EF23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3F0449" w14:textId="576F67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94573C" w14:textId="2C414F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1374500.53</w:t>
            </w:r>
          </w:p>
        </w:tc>
      </w:tr>
      <w:tr w:rsidR="004C79CA" w:rsidRPr="001868E8" w14:paraId="3A8C05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38C2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9656B7" w14:textId="186133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511269.74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898A50" w14:textId="35BDF5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1374498.11</w:t>
            </w:r>
          </w:p>
        </w:tc>
      </w:tr>
      <w:tr w:rsidR="004C79CA" w:rsidRPr="001868E8" w14:paraId="2E8895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AD12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ABF16D" w14:textId="7381E5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511272.17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59A129" w14:textId="02D36C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1374497.5</w:t>
            </w:r>
          </w:p>
        </w:tc>
      </w:tr>
      <w:tr w:rsidR="004C79CA" w:rsidRPr="001868E8" w14:paraId="5E8A86B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D9A0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F35FFB" w14:textId="6476D6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B5FBD3" w14:textId="551C0D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1374499.93</w:t>
            </w:r>
          </w:p>
        </w:tc>
      </w:tr>
      <w:tr w:rsidR="004C79CA" w:rsidRPr="001868E8" w14:paraId="471B1A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6036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95296" w14:textId="315BE4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520874" w14:textId="4EB888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1374543.02</w:t>
            </w:r>
          </w:p>
        </w:tc>
      </w:tr>
      <w:tr w:rsidR="004C79CA" w:rsidRPr="001868E8" w14:paraId="46CA25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CD56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7DC00D" w14:textId="2824D9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511284.6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3D9D59" w14:textId="7BC886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1374543.63</w:t>
            </w:r>
          </w:p>
        </w:tc>
      </w:tr>
      <w:tr w:rsidR="004C79CA" w:rsidRPr="001868E8" w14:paraId="2CEB61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FAE1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A7A7D5" w14:textId="3F7D7F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DE72EA" w14:textId="7D2E9C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1374541.19</w:t>
            </w:r>
          </w:p>
        </w:tc>
      </w:tr>
      <w:tr w:rsidR="004C79CA" w:rsidRPr="001868E8" w14:paraId="34BD01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02E5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1A33BC" w14:textId="76B144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3F917C" w14:textId="1013F7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1374540.6</w:t>
            </w:r>
          </w:p>
        </w:tc>
      </w:tr>
      <w:tr w:rsidR="004C79CA" w:rsidRPr="001868E8" w14:paraId="7ECC7A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FE32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D1810C" w14:textId="3CE388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5068AD" w14:textId="5BFA82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1374543.02</w:t>
            </w:r>
          </w:p>
        </w:tc>
      </w:tr>
      <w:tr w:rsidR="004C79CA" w:rsidRPr="001868E8" w14:paraId="3FC6C4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96C9A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C1BBE5" w14:textId="5FD08B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51FF95" w14:textId="27FBE6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1374586.13</w:t>
            </w:r>
          </w:p>
        </w:tc>
      </w:tr>
      <w:tr w:rsidR="004C79CA" w:rsidRPr="001868E8" w14:paraId="23E9AC7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62E1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7B662E" w14:textId="59A628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511298.88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0BCDFA" w14:textId="1582CE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1374586.72</w:t>
            </w:r>
          </w:p>
        </w:tc>
      </w:tr>
      <w:tr w:rsidR="004C79CA" w:rsidRPr="001868E8" w14:paraId="4AECD6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891C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175634" w14:textId="617726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511298.28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5304D2" w14:textId="37608E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1374584.3</w:t>
            </w:r>
          </w:p>
        </w:tc>
      </w:tr>
      <w:tr w:rsidR="004C79CA" w:rsidRPr="001868E8" w14:paraId="3B76FA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F7D4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B14D84" w14:textId="28091F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511300.7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F76F55" w14:textId="10AE77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1374583.7</w:t>
            </w:r>
          </w:p>
        </w:tc>
      </w:tr>
      <w:tr w:rsidR="004C79CA" w:rsidRPr="001868E8" w14:paraId="242661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720C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62E3B3" w14:textId="0746FE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C63D31" w14:textId="698FCB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1374586.13</w:t>
            </w:r>
          </w:p>
        </w:tc>
      </w:tr>
      <w:tr w:rsidR="004C79CA" w:rsidRPr="001868E8" w14:paraId="011047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7B6B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CD4378" w14:textId="0BC4F4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511315.38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A243D0" w14:textId="007661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1374629.2</w:t>
            </w:r>
          </w:p>
        </w:tc>
      </w:tr>
      <w:tr w:rsidR="004C79CA" w:rsidRPr="001868E8" w14:paraId="588CCA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9C50C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D3FAEC" w14:textId="2E1F3D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4E151E" w14:textId="6CFACF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1374629.81</w:t>
            </w:r>
          </w:p>
        </w:tc>
      </w:tr>
      <w:tr w:rsidR="004C79CA" w:rsidRPr="001868E8" w14:paraId="011105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344B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3F82B2" w14:textId="389D73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511312.36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85D389" w14:textId="37D472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1374627.37</w:t>
            </w:r>
          </w:p>
        </w:tc>
      </w:tr>
      <w:tr w:rsidR="004C79CA" w:rsidRPr="001868E8" w14:paraId="610C30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16DF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7FC383" w14:textId="0508AB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511314.77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7C6A71" w14:textId="6AC534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1374626.77</w:t>
            </w:r>
          </w:p>
        </w:tc>
      </w:tr>
      <w:tr w:rsidR="004C79CA" w:rsidRPr="001868E8" w14:paraId="4453AF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A28C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F66CD1" w14:textId="28AC3C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511315.38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B949DF" w14:textId="02BBF8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1374629.2</w:t>
            </w:r>
          </w:p>
        </w:tc>
      </w:tr>
      <w:tr w:rsidR="004C79CA" w:rsidRPr="001868E8" w14:paraId="1A0AAD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7FAF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786187" w14:textId="1618DE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511329.84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42357C" w14:textId="241782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1374672.35</w:t>
            </w:r>
          </w:p>
        </w:tc>
      </w:tr>
      <w:tr w:rsidR="004C79CA" w:rsidRPr="001868E8" w14:paraId="2C1AAD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B9EC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BCA82A" w14:textId="333962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C3D5B" w14:textId="58FAC3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1374672.95</w:t>
            </w:r>
          </w:p>
        </w:tc>
      </w:tr>
      <w:tr w:rsidR="004C79CA" w:rsidRPr="001868E8" w14:paraId="4F3918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862C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7380F6" w14:textId="010F0F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511326.82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272812" w14:textId="064253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1374670.53</w:t>
            </w:r>
          </w:p>
        </w:tc>
      </w:tr>
      <w:tr w:rsidR="004C79CA" w:rsidRPr="001868E8" w14:paraId="5E8A31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5C78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8A6EAD" w14:textId="5971C0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511329.24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C4C36D" w14:textId="4F784F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1374669.93</w:t>
            </w:r>
          </w:p>
        </w:tc>
      </w:tr>
      <w:tr w:rsidR="004C79CA" w:rsidRPr="001868E8" w14:paraId="68A929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ABDD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529D4A" w14:textId="1ECA3F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511329.84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68E1C0" w14:textId="10B6EA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1374672.35</w:t>
            </w:r>
          </w:p>
        </w:tc>
      </w:tr>
      <w:tr w:rsidR="004C79CA" w:rsidRPr="001868E8" w14:paraId="00D95F3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A0D7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696355" w14:textId="0408F3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1467A8" w14:textId="7ED72F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1374715.46</w:t>
            </w:r>
          </w:p>
        </w:tc>
      </w:tr>
      <w:tr w:rsidR="004C79CA" w:rsidRPr="001868E8" w14:paraId="69EEAF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2695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3C6568" w14:textId="32BD9B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511341.53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0AFF3D" w14:textId="7EC0B4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1374716.07</w:t>
            </w:r>
          </w:p>
        </w:tc>
      </w:tr>
      <w:tr w:rsidR="004C79CA" w:rsidRPr="001868E8" w14:paraId="5B60A5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BE46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A1F450" w14:textId="2F2D0D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265390" w14:textId="5E114C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1374713.64</w:t>
            </w:r>
          </w:p>
        </w:tc>
      </w:tr>
      <w:tr w:rsidR="004C79CA" w:rsidRPr="001868E8" w14:paraId="1B882A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96E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1384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D69FA9" w14:textId="01D26B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511343.36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B7E991" w14:textId="0CBF33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1374713.04</w:t>
            </w:r>
          </w:p>
        </w:tc>
      </w:tr>
      <w:tr w:rsidR="004C79CA" w:rsidRPr="001868E8" w14:paraId="364C2A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E5A7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5FEAB9" w14:textId="427FB8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BCB3D7" w14:textId="401C77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1374715.46</w:t>
            </w:r>
          </w:p>
        </w:tc>
      </w:tr>
      <w:tr w:rsidR="004C79CA" w:rsidRPr="001868E8" w14:paraId="40FDDA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F530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431BF4" w14:textId="634E71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94368F" w14:textId="16FAFC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1374758.55</w:t>
            </w:r>
          </w:p>
        </w:tc>
      </w:tr>
      <w:tr w:rsidR="004C79CA" w:rsidRPr="001868E8" w14:paraId="75D14E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B05B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BB3B18" w14:textId="709787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D6E9B9" w14:textId="20E6D7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1374759.16</w:t>
            </w:r>
          </w:p>
        </w:tc>
      </w:tr>
      <w:tr w:rsidR="004C79CA" w:rsidRPr="001868E8" w14:paraId="463BFA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BE4F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F281A6" w14:textId="4EDDE7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64707B" w14:textId="027C42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1374756.73</w:t>
            </w:r>
          </w:p>
        </w:tc>
      </w:tr>
      <w:tr w:rsidR="004C79CA" w:rsidRPr="001868E8" w14:paraId="498232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131A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E66EB2" w14:textId="35B87B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511357.6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317C82" w14:textId="585282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1374756.14</w:t>
            </w:r>
          </w:p>
        </w:tc>
      </w:tr>
      <w:tr w:rsidR="004C79CA" w:rsidRPr="001868E8" w14:paraId="4748F4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D98B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BC721F" w14:textId="247FD5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2DB03" w14:textId="502D48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1374758.55</w:t>
            </w:r>
          </w:p>
        </w:tc>
      </w:tr>
      <w:tr w:rsidR="004C79CA" w:rsidRPr="001868E8" w14:paraId="661858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D600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F0F2BB" w14:textId="76B260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511372.41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9CBD56" w14:textId="6080EF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1374801.7</w:t>
            </w:r>
          </w:p>
        </w:tc>
      </w:tr>
      <w:tr w:rsidR="004C79CA" w:rsidRPr="001868E8" w14:paraId="38F4C6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F77D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95DAD0" w14:textId="57E603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F80C18" w14:textId="06C02D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1374802.32</w:t>
            </w:r>
          </w:p>
        </w:tc>
      </w:tr>
      <w:tr w:rsidR="004C79CA" w:rsidRPr="001868E8" w14:paraId="75F5D3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7D02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E6B369" w14:textId="199743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511369.39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7DB782" w14:textId="1FADFB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1374799.88</w:t>
            </w:r>
          </w:p>
        </w:tc>
      </w:tr>
      <w:tr w:rsidR="004C79CA" w:rsidRPr="001868E8" w14:paraId="0FE928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BD48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811460" w14:textId="186D1B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F78D01" w14:textId="2A555B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1374799.29</w:t>
            </w:r>
          </w:p>
        </w:tc>
      </w:tr>
      <w:tr w:rsidR="004C79CA" w:rsidRPr="001868E8" w14:paraId="75E95F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D48D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4A186E" w14:textId="561990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511372.41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97FD9E" w14:textId="1C010B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1374801.7</w:t>
            </w:r>
          </w:p>
        </w:tc>
      </w:tr>
      <w:tr w:rsidR="004C79CA" w:rsidRPr="001868E8" w14:paraId="2E973D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F163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80FCE3" w14:textId="64FAA9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2363A" w14:textId="19B842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1374844.83</w:t>
            </w:r>
          </w:p>
        </w:tc>
      </w:tr>
      <w:tr w:rsidR="004C79CA" w:rsidRPr="001868E8" w14:paraId="281013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2E20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956213" w14:textId="274C2A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E032F8" w14:textId="1B8C84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1374845.44</w:t>
            </w:r>
          </w:p>
        </w:tc>
      </w:tr>
      <w:tr w:rsidR="004C79CA" w:rsidRPr="001868E8" w14:paraId="3718A1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BCC9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91658F" w14:textId="645B2A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F200E2" w14:textId="6D88C4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1374843.01</w:t>
            </w:r>
          </w:p>
        </w:tc>
      </w:tr>
      <w:tr w:rsidR="004C79CA" w:rsidRPr="001868E8" w14:paraId="3683D9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E8B1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1399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F4BD71" w14:textId="488180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511386.1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148D77" w14:textId="7D3A2A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1374842.41</w:t>
            </w:r>
          </w:p>
        </w:tc>
      </w:tr>
      <w:tr w:rsidR="004C79CA" w:rsidRPr="001868E8" w14:paraId="0AE502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4B84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2CDFAD" w14:textId="2F6B26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8D9DA2" w14:textId="350AAE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1374844.83</w:t>
            </w:r>
          </w:p>
        </w:tc>
      </w:tr>
      <w:tr w:rsidR="004C79CA" w:rsidRPr="001868E8" w14:paraId="627B3F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A3A0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4B74D0" w14:textId="499A70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CD1A6B" w14:textId="43C464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1374887.85</w:t>
            </w:r>
          </w:p>
        </w:tc>
      </w:tr>
      <w:tr w:rsidR="004C79CA" w:rsidRPr="001868E8" w14:paraId="7BD0A8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515F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CDDA0F" w14:textId="5E7902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334AFD" w14:textId="34837D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1374888.45</w:t>
            </w:r>
          </w:p>
        </w:tc>
      </w:tr>
      <w:tr w:rsidR="004C79CA" w:rsidRPr="001868E8" w14:paraId="7C1C5E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CCA4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CC434F" w14:textId="298907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511397.8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3F0E82" w14:textId="005AAA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1374886.03</w:t>
            </w:r>
          </w:p>
        </w:tc>
      </w:tr>
      <w:tr w:rsidR="004C79CA" w:rsidRPr="001868E8" w14:paraId="02BE69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6CD2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C3544D" w14:textId="6137DD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85F96B" w14:textId="256BEA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1374885.42</w:t>
            </w:r>
          </w:p>
        </w:tc>
      </w:tr>
      <w:tr w:rsidR="004C79CA" w:rsidRPr="001868E8" w14:paraId="1C4233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EF53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62E251" w14:textId="5DC9DD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910A3B" w14:textId="59526D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1374887.85</w:t>
            </w:r>
          </w:p>
        </w:tc>
      </w:tr>
      <w:tr w:rsidR="004C79CA" w:rsidRPr="001868E8" w14:paraId="247AF5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CD0C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5D4CA5" w14:textId="751811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511414.88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524702" w14:textId="574A6C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1374931.23</w:t>
            </w:r>
          </w:p>
        </w:tc>
      </w:tr>
      <w:tr w:rsidR="004C79CA" w:rsidRPr="001868E8" w14:paraId="3DEEED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21D2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A3F341" w14:textId="65E907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B7E593" w14:textId="785E21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1374931.84</w:t>
            </w:r>
          </w:p>
        </w:tc>
      </w:tr>
      <w:tr w:rsidR="004C79CA" w:rsidRPr="001868E8" w14:paraId="67BCEA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1B25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7CF721" w14:textId="0346C5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511411.85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218374" w14:textId="329100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1374929.4</w:t>
            </w:r>
          </w:p>
        </w:tc>
      </w:tr>
      <w:tr w:rsidR="004C79CA" w:rsidRPr="001868E8" w14:paraId="53D404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D50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7F447D" w14:textId="2FCE46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733C11" w14:textId="4E3AF3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1374928.8</w:t>
            </w:r>
          </w:p>
        </w:tc>
      </w:tr>
      <w:tr w:rsidR="004C79CA" w:rsidRPr="001868E8" w14:paraId="6913C5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C483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F0862A" w14:textId="2BD229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511414.88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57CB01" w14:textId="301B4D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1374931.23</w:t>
            </w:r>
          </w:p>
        </w:tc>
      </w:tr>
      <w:tr w:rsidR="004C79CA" w:rsidRPr="001868E8" w14:paraId="7C8A85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9514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390D31" w14:textId="52B87F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BBD941" w14:textId="5340B2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1374974.21</w:t>
            </w:r>
          </w:p>
        </w:tc>
      </w:tr>
      <w:tr w:rsidR="004C79CA" w:rsidRPr="001868E8" w14:paraId="2E4F06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26E5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320195" w14:textId="29F5DF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511426.59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7360A2" w14:textId="646E3E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1374974.81</w:t>
            </w:r>
          </w:p>
        </w:tc>
      </w:tr>
      <w:tr w:rsidR="004C79CA" w:rsidRPr="001868E8" w14:paraId="5E4012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C60D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FBAFE1" w14:textId="095A0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511425.99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9737AF" w14:textId="754F39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1374972.37</w:t>
            </w:r>
          </w:p>
        </w:tc>
      </w:tr>
      <w:tr w:rsidR="004C79CA" w:rsidRPr="001868E8" w14:paraId="309A27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1103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B47632" w14:textId="181898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273E9F" w14:textId="542190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1374971.77</w:t>
            </w:r>
          </w:p>
        </w:tc>
      </w:tr>
      <w:tr w:rsidR="004C79CA" w:rsidRPr="001868E8" w14:paraId="3CEFBE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DD42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D18F0" w14:textId="23F062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F28BF2" w14:textId="49AB37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1374974.21</w:t>
            </w:r>
          </w:p>
        </w:tc>
      </w:tr>
      <w:tr w:rsidR="004C79CA" w:rsidRPr="001868E8" w14:paraId="64DC25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5F70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5C98A4" w14:textId="02F61D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511443.2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58CDCE" w14:textId="6DBD12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1375017.33</w:t>
            </w:r>
          </w:p>
        </w:tc>
      </w:tr>
      <w:tr w:rsidR="004C79CA" w:rsidRPr="001868E8" w14:paraId="4A351A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AA1F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8EBFC3" w14:textId="2A6978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511440.78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5F7C6C" w14:textId="2A6622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1375017.93</w:t>
            </w:r>
          </w:p>
        </w:tc>
      </w:tr>
      <w:tr w:rsidR="004C79CA" w:rsidRPr="001868E8" w14:paraId="4E64F4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3CA2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38AA40" w14:textId="60EDE1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511440.18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E81B1C" w14:textId="734371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1375015.51</w:t>
            </w:r>
          </w:p>
        </w:tc>
      </w:tr>
      <w:tr w:rsidR="004C79CA" w:rsidRPr="001868E8" w14:paraId="25A683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0147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0F22A" w14:textId="5A2EA6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511442.6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C70F66" w14:textId="20CAC3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1375014.9</w:t>
            </w:r>
          </w:p>
        </w:tc>
      </w:tr>
      <w:tr w:rsidR="004C79CA" w:rsidRPr="001868E8" w14:paraId="185264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0584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A84FE6" w14:textId="40002F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511443.2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0E0E96" w14:textId="5BE13F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1375017.33</w:t>
            </w:r>
          </w:p>
        </w:tc>
      </w:tr>
      <w:tr w:rsidR="004C79CA" w:rsidRPr="001868E8" w14:paraId="19C561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EB9A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8E5AED" w14:textId="13EF0D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42E7D9" w14:textId="7660B4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1375060.39</w:t>
            </w:r>
          </w:p>
        </w:tc>
      </w:tr>
      <w:tr w:rsidR="004C79CA" w:rsidRPr="001868E8" w14:paraId="4A9023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8F4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446ECE" w14:textId="091EC3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511454.99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5BCB39" w14:textId="024C25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1375060.98</w:t>
            </w:r>
          </w:p>
        </w:tc>
      </w:tr>
      <w:tr w:rsidR="004C79CA" w:rsidRPr="001868E8" w14:paraId="3B4B4A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A504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992A3B" w14:textId="3D732B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F60C86" w14:textId="767D61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1375058.57</w:t>
            </w:r>
          </w:p>
        </w:tc>
      </w:tr>
      <w:tr w:rsidR="004C79CA" w:rsidRPr="001868E8" w14:paraId="5EE7A8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76A1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31404D" w14:textId="69A69D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511456.82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7C9832" w14:textId="24905A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1375057.96</w:t>
            </w:r>
          </w:p>
        </w:tc>
      </w:tr>
      <w:tr w:rsidR="004C79CA" w:rsidRPr="001868E8" w14:paraId="45D3EA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2F9E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D53F1B" w14:textId="7515E8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E2BF5B" w14:textId="558EA9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1375060.39</w:t>
            </w:r>
          </w:p>
        </w:tc>
      </w:tr>
      <w:tr w:rsidR="004C79CA" w:rsidRPr="001868E8" w14:paraId="669396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C55A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3DBD71" w14:textId="6C71F8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511471.74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996A66" w14:textId="6600DB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1375103.53</w:t>
            </w:r>
          </w:p>
        </w:tc>
      </w:tr>
      <w:tr w:rsidR="004C79CA" w:rsidRPr="001868E8" w14:paraId="4E13B27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FEEF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4340C7" w14:textId="542A82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511469.32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18E4F0" w14:textId="64D200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1375104.12</w:t>
            </w:r>
          </w:p>
        </w:tc>
      </w:tr>
      <w:tr w:rsidR="004C79CA" w:rsidRPr="001868E8" w14:paraId="349A71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B158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8C54CD" w14:textId="3CF7BA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511468.71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9E0108" w14:textId="6039A0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1375101.69</w:t>
            </w:r>
          </w:p>
        </w:tc>
      </w:tr>
      <w:tr w:rsidR="004C79CA" w:rsidRPr="001868E8" w14:paraId="518B51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FFBF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6BA9E0" w14:textId="597FC3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511471.14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60C5A7" w14:textId="6C5161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1375101.1</w:t>
            </w:r>
          </w:p>
        </w:tc>
      </w:tr>
      <w:tr w:rsidR="004C79CA" w:rsidRPr="001868E8" w14:paraId="01F442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D150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091816" w14:textId="5A6299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511471.74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EDCD93" w14:textId="023E1C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1375103.53</w:t>
            </w:r>
          </w:p>
        </w:tc>
      </w:tr>
      <w:tr w:rsidR="004C79CA" w:rsidRPr="001868E8" w14:paraId="6D0480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9937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FFFCC4" w14:textId="4F651F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90A485" w14:textId="2722C3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1375146.52</w:t>
            </w:r>
          </w:p>
        </w:tc>
      </w:tr>
      <w:tr w:rsidR="004C79CA" w:rsidRPr="001868E8" w14:paraId="527970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CDDC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A2B4E3" w14:textId="666355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511483.41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025B69" w14:textId="1C7F23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1375147.12</w:t>
            </w:r>
          </w:p>
        </w:tc>
      </w:tr>
      <w:tr w:rsidR="004C79CA" w:rsidRPr="001868E8" w14:paraId="7A0F76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E4C3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2C7684" w14:textId="3A2E28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511482.8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CB7334" w14:textId="6859E1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1375144.69</w:t>
            </w:r>
          </w:p>
        </w:tc>
      </w:tr>
      <w:tr w:rsidR="004C79CA" w:rsidRPr="001868E8" w14:paraId="5FBED9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3444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39B092" w14:textId="7736DA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511485.23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37DA4F" w14:textId="45DC20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1375144.08</w:t>
            </w:r>
          </w:p>
        </w:tc>
      </w:tr>
      <w:tr w:rsidR="004C79CA" w:rsidRPr="001868E8" w14:paraId="032BD3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ACA9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E8AA58" w14:textId="4E9FBF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DBDFF6" w14:textId="2B6565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1375146.52</w:t>
            </w:r>
          </w:p>
        </w:tc>
      </w:tr>
      <w:tr w:rsidR="004C79CA" w:rsidRPr="001868E8" w14:paraId="4768BD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4DAA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821510" w14:textId="60E293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6ECAD9" w14:textId="1A177D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1375189.84</w:t>
            </w:r>
          </w:p>
        </w:tc>
      </w:tr>
      <w:tr w:rsidR="004C79CA" w:rsidRPr="001868E8" w14:paraId="2F4085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4CDC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BFEBDB" w14:textId="724AC6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C817A8" w14:textId="08D5F1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1375190.44</w:t>
            </w:r>
          </w:p>
        </w:tc>
      </w:tr>
      <w:tr w:rsidR="004C79CA" w:rsidRPr="001868E8" w14:paraId="1F8510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5B3B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0D735B" w14:textId="479564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0F282C" w14:textId="2A45F8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1375188.03</w:t>
            </w:r>
          </w:p>
        </w:tc>
      </w:tr>
      <w:tr w:rsidR="004C79CA" w:rsidRPr="001868E8" w14:paraId="78E205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C69E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CB5412" w14:textId="2AAD0C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6500F1" w14:textId="092699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1375187.42</w:t>
            </w:r>
          </w:p>
        </w:tc>
      </w:tr>
      <w:tr w:rsidR="004C79CA" w:rsidRPr="001868E8" w14:paraId="0CDDED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FBD0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7CCBCE" w14:textId="6FFF46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A346BF" w14:textId="7CE520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1375189.84</w:t>
            </w:r>
          </w:p>
        </w:tc>
      </w:tr>
      <w:tr w:rsidR="004C79CA" w:rsidRPr="001868E8" w14:paraId="325222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FF22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CC2593" w14:textId="43B081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511514.19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CA41FB" w14:textId="511EAA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1375232.99</w:t>
            </w:r>
          </w:p>
        </w:tc>
      </w:tr>
      <w:tr w:rsidR="004C79CA" w:rsidRPr="001868E8" w14:paraId="3A84E9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F923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CB4ACF" w14:textId="4B793D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511511.77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01D63F" w14:textId="0342F1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1375233.58</w:t>
            </w:r>
          </w:p>
        </w:tc>
      </w:tr>
      <w:tr w:rsidR="004C79CA" w:rsidRPr="001868E8" w14:paraId="1996F9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068E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A07A2E" w14:textId="00D3F7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511511.17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7C0349" w14:textId="399F51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1375231.16</w:t>
            </w:r>
          </w:p>
        </w:tc>
      </w:tr>
      <w:tr w:rsidR="004C79CA" w:rsidRPr="001868E8" w14:paraId="26CCE1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F96E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FE2256" w14:textId="0E6A1B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780E63" w14:textId="324360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1375230.56</w:t>
            </w:r>
          </w:p>
        </w:tc>
      </w:tr>
      <w:tr w:rsidR="004C79CA" w:rsidRPr="001868E8" w14:paraId="226C6E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EC320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48BF7E" w14:textId="4307DC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511514.19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70309" w14:textId="6C6522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1375232.99</w:t>
            </w:r>
          </w:p>
        </w:tc>
      </w:tr>
      <w:tr w:rsidR="004C79CA" w:rsidRPr="001868E8" w14:paraId="461D0B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D047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54F1CA" w14:textId="0FE314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511528.4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CCB3DE" w14:textId="741FB8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1375276.07</w:t>
            </w:r>
          </w:p>
        </w:tc>
      </w:tr>
      <w:tr w:rsidR="004C79CA" w:rsidRPr="001868E8" w14:paraId="27CDEA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430B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1C1566" w14:textId="587153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511525.98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6DA7DF" w14:textId="202396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1375276.67</w:t>
            </w:r>
          </w:p>
        </w:tc>
      </w:tr>
      <w:tr w:rsidR="004C79CA" w:rsidRPr="001868E8" w14:paraId="6216BC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9FB9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9ECB3E" w14:textId="0AAAA8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511525.38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E7BBA6" w14:textId="5DD8DD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1375274.26</w:t>
            </w:r>
          </w:p>
        </w:tc>
      </w:tr>
      <w:tr w:rsidR="004C79CA" w:rsidRPr="001868E8" w14:paraId="5E8139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5D7F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FE48F4" w14:textId="29A565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511527.81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41770F" w14:textId="10E9DC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1375273.65</w:t>
            </w:r>
          </w:p>
        </w:tc>
      </w:tr>
      <w:tr w:rsidR="004C79CA" w:rsidRPr="001868E8" w14:paraId="3E093D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8EFA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2B85CA" w14:textId="75528E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511528.4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B87911" w14:textId="216560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1375276.07</w:t>
            </w:r>
          </w:p>
        </w:tc>
      </w:tr>
      <w:tr w:rsidR="004C79CA" w:rsidRPr="001868E8" w14:paraId="7E0764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7D6D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E25687" w14:textId="530742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1E71FA" w14:textId="57B272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1375319.16</w:t>
            </w:r>
          </w:p>
        </w:tc>
      </w:tr>
      <w:tr w:rsidR="004C79CA" w:rsidRPr="001868E8" w14:paraId="158667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9DE2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1121E3" w14:textId="5EE276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4DF395" w14:textId="5D7691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1375319.77</w:t>
            </w:r>
          </w:p>
        </w:tc>
      </w:tr>
      <w:tr w:rsidR="004C79CA" w:rsidRPr="001868E8" w14:paraId="5CEDF1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2E57B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E6F5D1" w14:textId="255D4A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511539.62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714EEE" w14:textId="48ABE6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1375317.35</w:t>
            </w:r>
          </w:p>
        </w:tc>
      </w:tr>
      <w:tr w:rsidR="004C79CA" w:rsidRPr="001868E8" w14:paraId="0B4EAB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68E4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2061A6" w14:textId="7179BA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4F1113" w14:textId="534E81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1375316.75</w:t>
            </w:r>
          </w:p>
        </w:tc>
      </w:tr>
      <w:tr w:rsidR="004C79CA" w:rsidRPr="001868E8" w14:paraId="55F977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1108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707478" w14:textId="338BDD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3128DE" w14:textId="6BE81F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1375319.16</w:t>
            </w:r>
          </w:p>
        </w:tc>
      </w:tr>
      <w:tr w:rsidR="004C79CA" w:rsidRPr="001868E8" w14:paraId="14431D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5C2C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302E96" w14:textId="38EEB9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77F01C" w14:textId="16887D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1375362.33</w:t>
            </w:r>
          </w:p>
        </w:tc>
      </w:tr>
      <w:tr w:rsidR="004C79CA" w:rsidRPr="001868E8" w14:paraId="324466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DBA4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513BCC" w14:textId="28CA70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6FBA22" w14:textId="0540CE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1375362.93</w:t>
            </w:r>
          </w:p>
        </w:tc>
      </w:tr>
      <w:tr w:rsidR="004C79CA" w:rsidRPr="001868E8" w14:paraId="37E7A2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20B0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222189" w14:textId="586E60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511553.89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6D5878" w14:textId="1C5FD9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1375360.5</w:t>
            </w:r>
          </w:p>
        </w:tc>
      </w:tr>
      <w:tr w:rsidR="004C79CA" w:rsidRPr="001868E8" w14:paraId="65CEA9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6316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5C5B07" w14:textId="3F9C0D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511556.32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1CCC19" w14:textId="28166E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1375359.9</w:t>
            </w:r>
          </w:p>
        </w:tc>
      </w:tr>
      <w:tr w:rsidR="004C79CA" w:rsidRPr="001868E8" w14:paraId="2CE117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4AA7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F7F6C9" w14:textId="1F5ADA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511556.93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C38565" w14:textId="57C322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1375362.33</w:t>
            </w:r>
          </w:p>
        </w:tc>
      </w:tr>
      <w:tr w:rsidR="004C79CA" w:rsidRPr="001868E8" w14:paraId="60953B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4709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4C5BD2" w14:textId="6B6BB8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6B2C74" w14:textId="517CC3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1375405.36</w:t>
            </w:r>
          </w:p>
        </w:tc>
      </w:tr>
      <w:tr w:rsidR="004C79CA" w:rsidRPr="001868E8" w14:paraId="46B561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1B63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CAAAB4" w14:textId="357B29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511568.64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03753C" w14:textId="3E1763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1375405.96</w:t>
            </w:r>
          </w:p>
        </w:tc>
      </w:tr>
      <w:tr w:rsidR="004C79CA" w:rsidRPr="001868E8" w14:paraId="7FCCD7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63A7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2C772D" w14:textId="550DDE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E4A64F" w14:textId="2A3AF6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1375403.54</w:t>
            </w:r>
          </w:p>
        </w:tc>
      </w:tr>
      <w:tr w:rsidR="004C79CA" w:rsidRPr="001868E8" w14:paraId="5D33DF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7709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A3323C" w14:textId="5BEB2E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511570.46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CADAAD" w14:textId="1BD08E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1375402.94</w:t>
            </w:r>
          </w:p>
        </w:tc>
      </w:tr>
      <w:tr w:rsidR="004C79CA" w:rsidRPr="001868E8" w14:paraId="3A9245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0415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C1B258" w14:textId="580B4E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E3C1E6" w14:textId="6A540E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1375405.36</w:t>
            </w:r>
          </w:p>
        </w:tc>
      </w:tr>
      <w:tr w:rsidR="004C79CA" w:rsidRPr="001868E8" w14:paraId="3DA169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8630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07C6A7" w14:textId="2EAF0C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5CDD45" w14:textId="6CA9C6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1375448.53</w:t>
            </w:r>
          </w:p>
        </w:tc>
      </w:tr>
      <w:tr w:rsidR="004C79CA" w:rsidRPr="001868E8" w14:paraId="27FEF7C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5627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328C16" w14:textId="31C7C0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511582.87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34F099" w14:textId="7203FF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1375449.13</w:t>
            </w:r>
          </w:p>
        </w:tc>
      </w:tr>
      <w:tr w:rsidR="004C79CA" w:rsidRPr="001868E8" w14:paraId="41B2B6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751B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A39E1F" w14:textId="3634FC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F601DF" w14:textId="009233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1375446.71</w:t>
            </w:r>
          </w:p>
        </w:tc>
      </w:tr>
      <w:tr w:rsidR="004C79CA" w:rsidRPr="001868E8" w14:paraId="59508F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0E76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DD52F8" w14:textId="00001C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511584.69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C4DC9E" w14:textId="4F0E8E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1375446.1</w:t>
            </w:r>
          </w:p>
        </w:tc>
      </w:tr>
      <w:tr w:rsidR="004C79CA" w:rsidRPr="001868E8" w14:paraId="04E08D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A8EB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61A91D" w14:textId="307C86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A1810D" w14:textId="3E5ADD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1375448.53</w:t>
            </w:r>
          </w:p>
        </w:tc>
      </w:tr>
      <w:tr w:rsidR="004C79CA" w:rsidRPr="001868E8" w14:paraId="2337FD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917C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53D07C" w14:textId="565A86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71FE5D" w14:textId="14CC37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1375491.66</w:t>
            </w:r>
          </w:p>
        </w:tc>
      </w:tr>
      <w:tr w:rsidR="004C79CA" w:rsidRPr="001868E8" w14:paraId="4791CC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F35ED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8B5C9D" w14:textId="67868E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6CD771" w14:textId="738A5E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1375492.27</w:t>
            </w:r>
          </w:p>
        </w:tc>
      </w:tr>
      <w:tr w:rsidR="004C79CA" w:rsidRPr="001868E8" w14:paraId="7E3243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6B1B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047408" w14:textId="0FF169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E41CD0" w14:textId="4A9FED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1375489.84</w:t>
            </w:r>
          </w:p>
        </w:tc>
      </w:tr>
      <w:tr w:rsidR="004C79CA" w:rsidRPr="001868E8" w14:paraId="0D403E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52CE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D91179" w14:textId="43C983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800B5A" w14:textId="60B5FA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1375489.24</w:t>
            </w:r>
          </w:p>
        </w:tc>
      </w:tr>
      <w:tr w:rsidR="004C79CA" w:rsidRPr="001868E8" w14:paraId="35A5B3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AEA2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8A47E5" w14:textId="007C03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F5114E" w14:textId="048866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1375491.66</w:t>
            </w:r>
          </w:p>
        </w:tc>
      </w:tr>
      <w:tr w:rsidR="004C79CA" w:rsidRPr="001868E8" w14:paraId="08A8BC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E431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465390" w14:textId="2E8DB1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511613.64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009D8B" w14:textId="4DA36F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1375534.75</w:t>
            </w:r>
          </w:p>
        </w:tc>
      </w:tr>
      <w:tr w:rsidR="004C79CA" w:rsidRPr="001868E8" w14:paraId="75ADF3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4EC7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3EB413" w14:textId="312D2B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511611.21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8EFDDD" w14:textId="75A762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1375535.36</w:t>
            </w:r>
          </w:p>
        </w:tc>
      </w:tr>
      <w:tr w:rsidR="004C79CA" w:rsidRPr="001868E8" w14:paraId="30532F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685A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1478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5F1A12" w14:textId="631703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511610.61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77E32E" w14:textId="113D8D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1375532.93</w:t>
            </w:r>
          </w:p>
        </w:tc>
      </w:tr>
      <w:tr w:rsidR="004C79CA" w:rsidRPr="001868E8" w14:paraId="472EE8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5FBD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FE41E4" w14:textId="546C96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511613.04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329FF3" w14:textId="729EFF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1375532.33</w:t>
            </w:r>
          </w:p>
        </w:tc>
      </w:tr>
      <w:tr w:rsidR="004C79CA" w:rsidRPr="001868E8" w14:paraId="6FE177B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A4AF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FEC3B5" w14:textId="416B01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511613.64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A6ED12" w14:textId="10CEE9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1375534.75</w:t>
            </w:r>
          </w:p>
        </w:tc>
      </w:tr>
      <w:tr w:rsidR="004C79CA" w:rsidRPr="001868E8" w14:paraId="5F5C6C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BBBA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F51BB2" w14:textId="437522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3452E1" w14:textId="4F3E6B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1375577.85</w:t>
            </w:r>
          </w:p>
        </w:tc>
      </w:tr>
      <w:tr w:rsidR="004C79CA" w:rsidRPr="001868E8" w14:paraId="724F93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AA71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E3B805" w14:textId="79D342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17922D" w14:textId="392C28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1375578.46</w:t>
            </w:r>
          </w:p>
        </w:tc>
      </w:tr>
      <w:tr w:rsidR="004C79CA" w:rsidRPr="001868E8" w14:paraId="3D5E44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DD56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45ABF5" w14:textId="747F62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511624.85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E2AEF2" w14:textId="164C74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1375576.02</w:t>
            </w:r>
          </w:p>
        </w:tc>
      </w:tr>
      <w:tr w:rsidR="004C79CA" w:rsidRPr="001868E8" w14:paraId="6A603D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7E1E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6FA862" w14:textId="141E4B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511627.28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9BAD9D" w14:textId="2A44FC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1375575.42</w:t>
            </w:r>
          </w:p>
        </w:tc>
      </w:tr>
      <w:tr w:rsidR="004C79CA" w:rsidRPr="001868E8" w14:paraId="7930DB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14B2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10270B" w14:textId="429285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B6D5B1" w14:textId="5B872A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1375577.85</w:t>
            </w:r>
          </w:p>
        </w:tc>
      </w:tr>
      <w:tr w:rsidR="004C79CA" w:rsidRPr="001868E8" w14:paraId="3F0C6E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6226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615FCD" w14:textId="276BB1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A5286B" w14:textId="56988B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1375621</w:t>
            </w:r>
          </w:p>
        </w:tc>
      </w:tr>
      <w:tr w:rsidR="004C79CA" w:rsidRPr="001868E8" w14:paraId="401415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1D2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0109DE" w14:textId="26AD88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511639.72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E46C1A" w14:textId="208BFC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1375621.61</w:t>
            </w:r>
          </w:p>
        </w:tc>
      </w:tr>
      <w:tr w:rsidR="004C79CA" w:rsidRPr="001868E8" w14:paraId="664FE8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8444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3B9003" w14:textId="173DD7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109C7B" w14:textId="646DA0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1375619.18</w:t>
            </w:r>
          </w:p>
        </w:tc>
      </w:tr>
      <w:tr w:rsidR="004C79CA" w:rsidRPr="001868E8" w14:paraId="335A73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A6FE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7A5B07" w14:textId="07D4D7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511641.53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322CA" w14:textId="5D4D51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1375618.57</w:t>
            </w:r>
          </w:p>
        </w:tc>
      </w:tr>
      <w:tr w:rsidR="004C79CA" w:rsidRPr="001868E8" w14:paraId="3F9C51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201A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A2DB48" w14:textId="5149C4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C33385" w14:textId="332C10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1375621</w:t>
            </w:r>
          </w:p>
        </w:tc>
      </w:tr>
      <w:tr w:rsidR="004C79CA" w:rsidRPr="001868E8" w14:paraId="72A623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EBBF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17A3FF" w14:textId="54042C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511656.29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FB6D8A" w14:textId="65398D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1375664.04</w:t>
            </w:r>
          </w:p>
        </w:tc>
      </w:tr>
      <w:tr w:rsidR="004C79CA" w:rsidRPr="001868E8" w14:paraId="358128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A7BD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308207" w14:textId="23A77D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511653.87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F92EB2" w14:textId="239002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1375664.64</w:t>
            </w:r>
          </w:p>
        </w:tc>
      </w:tr>
      <w:tr w:rsidR="004C79CA" w:rsidRPr="001868E8" w14:paraId="53AED2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FE54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0D443E" w14:textId="4AA559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511653.27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FFDC2F" w14:textId="76B906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1375662.21</w:t>
            </w:r>
          </w:p>
        </w:tc>
      </w:tr>
      <w:tr w:rsidR="004C79CA" w:rsidRPr="001868E8" w14:paraId="76B3C3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DC2F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017C2" w14:textId="7B28C3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511655.69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6C4585" w14:textId="791038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1375661.61</w:t>
            </w:r>
          </w:p>
        </w:tc>
      </w:tr>
      <w:tr w:rsidR="004C79CA" w:rsidRPr="001868E8" w14:paraId="36B79B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546B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9D6364" w14:textId="4A4E48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511656.29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ACDD8" w14:textId="6FB18A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1375664.04</w:t>
            </w:r>
          </w:p>
        </w:tc>
      </w:tr>
      <w:tr w:rsidR="004C79CA" w:rsidRPr="001868E8" w14:paraId="4409D3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C71B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7CA744" w14:textId="40D0D8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511670.52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29AE1F" w14:textId="1D670D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1375707.23</w:t>
            </w:r>
          </w:p>
        </w:tc>
      </w:tr>
      <w:tr w:rsidR="004C79CA" w:rsidRPr="001868E8" w14:paraId="62858B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15C2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E33B1E" w14:textId="4CB806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511668.09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5F9289" w14:textId="777700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1375707.82</w:t>
            </w:r>
          </w:p>
        </w:tc>
      </w:tr>
      <w:tr w:rsidR="004C79CA" w:rsidRPr="001868E8" w14:paraId="058F1B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383A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385A53" w14:textId="6DE330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EE1B02" w14:textId="6EFF79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1375705.39</w:t>
            </w:r>
          </w:p>
        </w:tc>
      </w:tr>
      <w:tr w:rsidR="004C79CA" w:rsidRPr="001868E8" w14:paraId="54C0FA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1B2C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1499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754B81" w14:textId="272687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511669.91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DE85D4" w14:textId="7C21E9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1375704.8</w:t>
            </w:r>
          </w:p>
        </w:tc>
      </w:tr>
      <w:tr w:rsidR="004C79CA" w:rsidRPr="001868E8" w14:paraId="09CFDC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53C4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92E168" w14:textId="4F14AF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511670.52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DE2F77" w14:textId="718018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1375707.23</w:t>
            </w:r>
          </w:p>
        </w:tc>
      </w:tr>
      <w:tr w:rsidR="004C79CA" w:rsidRPr="001868E8" w14:paraId="590FF6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4BB0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C13A6A" w14:textId="049446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EAAD88" w14:textId="47AE22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1375750.22</w:t>
            </w:r>
          </w:p>
        </w:tc>
      </w:tr>
      <w:tr w:rsidR="004C79CA" w:rsidRPr="001868E8" w14:paraId="23CDE06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7619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C29287" w14:textId="02E28D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7C18BD" w14:textId="5BEF29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1375750.83</w:t>
            </w:r>
          </w:p>
        </w:tc>
      </w:tr>
      <w:tr w:rsidR="004C79CA" w:rsidRPr="001868E8" w14:paraId="15CD15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25BB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8EB563" w14:textId="441AE4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D176F4" w14:textId="5BE843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1375748.41</w:t>
            </w:r>
          </w:p>
        </w:tc>
      </w:tr>
      <w:tr w:rsidR="004C79CA" w:rsidRPr="001868E8" w14:paraId="5FE3D9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CE1F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A11040" w14:textId="30CFD7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F94548" w14:textId="71F8B4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1375747.81</w:t>
            </w:r>
          </w:p>
        </w:tc>
      </w:tr>
      <w:tr w:rsidR="004C79CA" w:rsidRPr="001868E8" w14:paraId="4B835E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26CC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91C425" w14:textId="585E67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1EA3EB" w14:textId="769665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1375750.22</w:t>
            </w:r>
          </w:p>
        </w:tc>
      </w:tr>
      <w:tr w:rsidR="004C79CA" w:rsidRPr="001868E8" w14:paraId="7AE9D9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CBCA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32F6CC" w14:textId="17597C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511698.98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32E0E0" w14:textId="2C5A50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1375793.41</w:t>
            </w:r>
          </w:p>
        </w:tc>
      </w:tr>
      <w:tr w:rsidR="004C79CA" w:rsidRPr="001868E8" w14:paraId="075EA2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516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71E379" w14:textId="7CF1D7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3041F1" w14:textId="531574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1375794.01</w:t>
            </w:r>
          </w:p>
        </w:tc>
      </w:tr>
      <w:tr w:rsidR="004C79CA" w:rsidRPr="001868E8" w14:paraId="0DB9A4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7D9A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969561" w14:textId="5D13AA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511695.95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ED96A9" w14:textId="49C9E6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1375791.59</w:t>
            </w:r>
          </w:p>
        </w:tc>
      </w:tr>
      <w:tr w:rsidR="004C79CA" w:rsidRPr="001868E8" w14:paraId="018793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F979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B08C2A" w14:textId="1D6A19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FE22BE" w14:textId="061B37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1375790.98</w:t>
            </w:r>
          </w:p>
        </w:tc>
      </w:tr>
      <w:tr w:rsidR="004C79CA" w:rsidRPr="001868E8" w14:paraId="07627A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3997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727422" w14:textId="593DB7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511698.98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DE0B40" w14:textId="74E117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1375793.41</w:t>
            </w:r>
          </w:p>
        </w:tc>
      </w:tr>
      <w:tr w:rsidR="004C79CA" w:rsidRPr="001868E8" w14:paraId="053E54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FCC2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B734F4" w14:textId="6E8013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511713.39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774FD5" w14:textId="3DE27D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1375836.44</w:t>
            </w:r>
          </w:p>
        </w:tc>
      </w:tr>
      <w:tr w:rsidR="004C79CA" w:rsidRPr="001868E8" w14:paraId="6C3CA5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2A6C7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907FA7" w14:textId="5FC5A2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511710.96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7E02C2" w14:textId="72A516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1375837.05</w:t>
            </w:r>
          </w:p>
        </w:tc>
      </w:tr>
      <w:tr w:rsidR="004C79CA" w:rsidRPr="001868E8" w14:paraId="7A3F59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9A25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8BBB30" w14:textId="6276B9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511710.36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98F017" w14:textId="2C83FB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1375834.61</w:t>
            </w:r>
          </w:p>
        </w:tc>
      </w:tr>
      <w:tr w:rsidR="004C79CA" w:rsidRPr="001868E8" w14:paraId="11FF8B3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4838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ABFB7C" w14:textId="20A965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DBA96C" w14:textId="1AC590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1375834.01</w:t>
            </w:r>
          </w:p>
        </w:tc>
      </w:tr>
      <w:tr w:rsidR="004C79CA" w:rsidRPr="001868E8" w14:paraId="3D6E13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8CCE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D1E843" w14:textId="2C735E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511713.39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C818D9" w14:textId="33E188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1375836.44</w:t>
            </w:r>
          </w:p>
        </w:tc>
      </w:tr>
      <w:tr w:rsidR="004C79CA" w:rsidRPr="001868E8" w14:paraId="5B5335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F87B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9B342F" w14:textId="32E154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2DD50D" w14:textId="1CC5A3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1375879.59</w:t>
            </w:r>
          </w:p>
        </w:tc>
      </w:tr>
      <w:tr w:rsidR="004C79CA" w:rsidRPr="001868E8" w14:paraId="730D24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4110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31B905" w14:textId="4520B7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511725.09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93C583" w14:textId="34A49D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1375880.18</w:t>
            </w:r>
          </w:p>
        </w:tc>
      </w:tr>
      <w:tr w:rsidR="004C79CA" w:rsidRPr="001868E8" w14:paraId="20B02D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3D60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9D4C37" w14:textId="7DA4D0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81DAB5" w14:textId="73DF49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1375877.76</w:t>
            </w:r>
          </w:p>
        </w:tc>
      </w:tr>
      <w:tr w:rsidR="004C79CA" w:rsidRPr="001868E8" w14:paraId="04CCF9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E133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8B3BB8" w14:textId="73B645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511726.92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7EDC0F" w14:textId="51B7E5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1375877.16</w:t>
            </w:r>
          </w:p>
        </w:tc>
      </w:tr>
      <w:tr w:rsidR="004C79CA" w:rsidRPr="001868E8" w14:paraId="3D1328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904D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02CF09" w14:textId="765913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CD4669" w14:textId="09FA2E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1375879.59</w:t>
            </w:r>
          </w:p>
        </w:tc>
      </w:tr>
      <w:tr w:rsidR="004C79CA" w:rsidRPr="001868E8" w14:paraId="66DBCF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076D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F4743F" w14:textId="0A6165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511741.89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1C7C5D" w14:textId="5750EE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1375922.7</w:t>
            </w:r>
          </w:p>
        </w:tc>
      </w:tr>
      <w:tr w:rsidR="004C79CA" w:rsidRPr="001868E8" w14:paraId="0BBF77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BEF6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122407" w14:textId="5E2818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FCF7E9" w14:textId="6D6D7F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1375923.31</w:t>
            </w:r>
          </w:p>
        </w:tc>
      </w:tr>
      <w:tr w:rsidR="004C79CA" w:rsidRPr="001868E8" w14:paraId="52DD19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59D7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AA58D2" w14:textId="3F05A3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1E6388" w14:textId="09E05A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1375920.88</w:t>
            </w:r>
          </w:p>
        </w:tc>
      </w:tr>
      <w:tr w:rsidR="004C79CA" w:rsidRPr="001868E8" w14:paraId="24AF6A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3456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EFAAFB" w14:textId="4B458F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F4CBA" w14:textId="1F0410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1375920.27</w:t>
            </w:r>
          </w:p>
        </w:tc>
      </w:tr>
      <w:tr w:rsidR="004C79CA" w:rsidRPr="001868E8" w14:paraId="50BAA2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A849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1525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1E21B2" w14:textId="77B636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511741.89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FF9316" w14:textId="50B87D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1375922.7</w:t>
            </w:r>
          </w:p>
        </w:tc>
      </w:tr>
      <w:tr w:rsidR="004C79CA" w:rsidRPr="001868E8" w14:paraId="272CF3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00F3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85090E" w14:textId="7A10FE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B948DB" w14:textId="4822D0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1375965.91</w:t>
            </w:r>
          </w:p>
        </w:tc>
      </w:tr>
      <w:tr w:rsidR="004C79CA" w:rsidRPr="001868E8" w14:paraId="76E4C6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8ACA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78B2F2" w14:textId="549F53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511753.5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75C3C9" w14:textId="50E9F2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1375966.51</w:t>
            </w:r>
          </w:p>
        </w:tc>
      </w:tr>
      <w:tr w:rsidR="004C79CA" w:rsidRPr="001868E8" w14:paraId="094274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A56C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04C23" w14:textId="3B830B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B581D3" w14:textId="4BB4CD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1375964.09</w:t>
            </w:r>
          </w:p>
        </w:tc>
      </w:tr>
      <w:tr w:rsidR="004C79CA" w:rsidRPr="001868E8" w14:paraId="65C5A3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88356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751165" w14:textId="5B40A1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511755.32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294840" w14:textId="7D3189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1375963.48</w:t>
            </w:r>
          </w:p>
        </w:tc>
      </w:tr>
      <w:tr w:rsidR="004C79CA" w:rsidRPr="001868E8" w14:paraId="7F2E6F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0D27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BDBE65" w14:textId="394E28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3DDC05" w14:textId="7EC256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1375965.91</w:t>
            </w:r>
          </w:p>
        </w:tc>
      </w:tr>
      <w:tr w:rsidR="004C79CA" w:rsidRPr="001868E8" w14:paraId="410441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7A55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3C801B" w14:textId="744629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511770.08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0B8BEF" w14:textId="2D6C2C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1376009.07</w:t>
            </w:r>
          </w:p>
        </w:tc>
      </w:tr>
      <w:tr w:rsidR="004C79CA" w:rsidRPr="001868E8" w14:paraId="6FC433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4008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82D33D" w14:textId="6B686A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EE9B2F" w14:textId="5661B5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1376009.67</w:t>
            </w:r>
          </w:p>
        </w:tc>
      </w:tr>
      <w:tr w:rsidR="004C79CA" w:rsidRPr="001868E8" w14:paraId="74AF4D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FCEA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B16A31" w14:textId="4722FE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438E1B" w14:textId="52E0B5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1376007.24</w:t>
            </w:r>
          </w:p>
        </w:tc>
      </w:tr>
      <w:tr w:rsidR="004C79CA" w:rsidRPr="001868E8" w14:paraId="68042A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2B71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AAFF4C" w14:textId="5DF076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10CFE3" w14:textId="1BD950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1376006.64</w:t>
            </w:r>
          </w:p>
        </w:tc>
      </w:tr>
      <w:tr w:rsidR="004C79CA" w:rsidRPr="001868E8" w14:paraId="5AB288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CD44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C3390A" w14:textId="25ACB6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511770.08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6FE50A" w14:textId="53E33D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1376009.07</w:t>
            </w:r>
          </w:p>
        </w:tc>
      </w:tr>
      <w:tr w:rsidR="004C79CA" w:rsidRPr="001868E8" w14:paraId="17F3F6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1DF9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FEC845" w14:textId="155658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55C1AD" w14:textId="11D65B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1376052.21</w:t>
            </w:r>
          </w:p>
        </w:tc>
      </w:tr>
      <w:tr w:rsidR="004C79CA" w:rsidRPr="001868E8" w14:paraId="74FB1E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2E8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1E9947" w14:textId="03B304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511781.75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EAEFB7" w14:textId="08FAD8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1376052.82</w:t>
            </w:r>
          </w:p>
        </w:tc>
      </w:tr>
      <w:tr w:rsidR="004C79CA" w:rsidRPr="001868E8" w14:paraId="7DE7CC7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D9070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EF2A5B" w14:textId="72FF00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3888DF" w14:textId="5F9E80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1376050.4</w:t>
            </w:r>
          </w:p>
        </w:tc>
      </w:tr>
      <w:tr w:rsidR="004C79CA" w:rsidRPr="001868E8" w14:paraId="73E221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9C0D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CE4FED" w14:textId="5F9CAD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DD1E5A" w14:textId="125AF6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1376049.8</w:t>
            </w:r>
          </w:p>
        </w:tc>
      </w:tr>
      <w:tr w:rsidR="004C79CA" w:rsidRPr="001868E8" w14:paraId="2B15AB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3413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E62494" w14:textId="6C0321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1649B0" w14:textId="577F4A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1376052.21</w:t>
            </w:r>
          </w:p>
        </w:tc>
      </w:tr>
      <w:tr w:rsidR="004C79CA" w:rsidRPr="001868E8" w14:paraId="5062A1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64CB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CF5E1D" w14:textId="73122A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511797.35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5A39A7" w14:textId="53AFEE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1376095.65</w:t>
            </w:r>
          </w:p>
        </w:tc>
      </w:tr>
      <w:tr w:rsidR="004C79CA" w:rsidRPr="001868E8" w14:paraId="3764DD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DD39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E38258" w14:textId="46A339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0C27EF" w14:textId="67B39E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1376096.26</w:t>
            </w:r>
          </w:p>
        </w:tc>
      </w:tr>
      <w:tr w:rsidR="004C79CA" w:rsidRPr="001868E8" w14:paraId="459B86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A4BE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1CBB37" w14:textId="4BF7E6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511794.32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46FE6E" w14:textId="54CE8C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1376093.82</w:t>
            </w:r>
          </w:p>
        </w:tc>
      </w:tr>
      <w:tr w:rsidR="004C79CA" w:rsidRPr="001868E8" w14:paraId="471E37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819E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9756FE" w14:textId="0FFCD7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F124D1" w14:textId="35EE25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1376093.22</w:t>
            </w:r>
          </w:p>
        </w:tc>
      </w:tr>
      <w:tr w:rsidR="004C79CA" w:rsidRPr="001868E8" w14:paraId="5E35E3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53417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02E33F" w14:textId="420F9B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511797.35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D4B523" w14:textId="5164E0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1376095.65</w:t>
            </w:r>
          </w:p>
        </w:tc>
      </w:tr>
      <w:tr w:rsidR="004C79CA" w:rsidRPr="001868E8" w14:paraId="16E7FD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777C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E7B22C" w14:textId="4906A7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511785.08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AAF790" w14:textId="79FAE0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1376099.91</w:t>
            </w:r>
          </w:p>
        </w:tc>
      </w:tr>
      <w:tr w:rsidR="004C79CA" w:rsidRPr="001868E8" w14:paraId="6AB829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04F9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E31396" w14:textId="4D4CBA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511782.65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7334A9" w14:textId="3470D2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1376100.5</w:t>
            </w:r>
          </w:p>
        </w:tc>
      </w:tr>
      <w:tr w:rsidR="004C79CA" w:rsidRPr="001868E8" w14:paraId="74215C3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0C13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51CA17" w14:textId="7341F6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511782.05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C27C24" w14:textId="4F6317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1376098.09</w:t>
            </w:r>
          </w:p>
        </w:tc>
      </w:tr>
      <w:tr w:rsidR="004C79CA" w:rsidRPr="001868E8" w14:paraId="18EFC5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DBED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266B35" w14:textId="3912CE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EB88E6" w14:textId="26FB89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1376097.48</w:t>
            </w:r>
          </w:p>
        </w:tc>
      </w:tr>
      <w:tr w:rsidR="004C79CA" w:rsidRPr="001868E8" w14:paraId="05CC45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7F94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63843E" w14:textId="13541C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511785.08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D523D4" w14:textId="2D0664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1376099.91</w:t>
            </w:r>
          </w:p>
        </w:tc>
      </w:tr>
      <w:tr w:rsidR="004C79CA" w:rsidRPr="001868E8" w14:paraId="2BDBCB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99A0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A24C72" w14:textId="6CF591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511812.62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5B5514" w14:textId="1E14E7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1376138.67</w:t>
            </w:r>
          </w:p>
        </w:tc>
      </w:tr>
      <w:tr w:rsidR="004C79CA" w:rsidRPr="001868E8" w14:paraId="4BBEA6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25D0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CE3946" w14:textId="61D8AC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77E5FC" w14:textId="179972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1376139.28</w:t>
            </w:r>
          </w:p>
        </w:tc>
      </w:tr>
      <w:tr w:rsidR="004C79CA" w:rsidRPr="001868E8" w14:paraId="564B4F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12C1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A64956" w14:textId="6B38C3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58308C" w14:textId="76C160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1376136.85</w:t>
            </w:r>
          </w:p>
        </w:tc>
      </w:tr>
      <w:tr w:rsidR="004C79CA" w:rsidRPr="001868E8" w14:paraId="556566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3825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149E90" w14:textId="049CED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13D880" w14:textId="451B72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1376136.24</w:t>
            </w:r>
          </w:p>
        </w:tc>
      </w:tr>
      <w:tr w:rsidR="004C79CA" w:rsidRPr="001868E8" w14:paraId="113129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13E8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BE041F" w14:textId="5C8239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511812.62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B0FEF1" w14:textId="328BAA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1376138.67</w:t>
            </w:r>
          </w:p>
        </w:tc>
      </w:tr>
      <w:tr w:rsidR="004C79CA" w:rsidRPr="001868E8" w14:paraId="687D67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18F9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15CB26" w14:textId="3AB059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1F293B" w14:textId="088549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1376183.44</w:t>
            </w:r>
          </w:p>
        </w:tc>
      </w:tr>
      <w:tr w:rsidR="004C79CA" w:rsidRPr="001868E8" w14:paraId="3622AB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F07E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25DE63" w14:textId="2E20DA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511822.63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D16BD6" w14:textId="5C2AA6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1376183.72</w:t>
            </w:r>
          </w:p>
        </w:tc>
      </w:tr>
      <w:tr w:rsidR="004C79CA" w:rsidRPr="001868E8" w14:paraId="2F443A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1C7D5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015E21" w14:textId="34CCFD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511822.35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84E4A4" w14:textId="2AA396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1376181.23</w:t>
            </w:r>
          </w:p>
        </w:tc>
      </w:tr>
      <w:tr w:rsidR="004C79CA" w:rsidRPr="001868E8" w14:paraId="2FD186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8323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F8710E" w14:textId="00A7A0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511824.84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15F7D5" w14:textId="0E42A5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1376180.95</w:t>
            </w:r>
          </w:p>
        </w:tc>
      </w:tr>
      <w:tr w:rsidR="004C79CA" w:rsidRPr="001868E8" w14:paraId="189DB5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2ACA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B18D54" w14:textId="6E7DFD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87BE55" w14:textId="5EB499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1376183.44</w:t>
            </w:r>
          </w:p>
        </w:tc>
      </w:tr>
      <w:tr w:rsidR="004C79CA" w:rsidRPr="001868E8" w14:paraId="6805C0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4985B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9B5B28" w14:textId="4E0755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511812.42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04BE50" w14:textId="51DCD9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1376186.37</w:t>
            </w:r>
          </w:p>
        </w:tc>
      </w:tr>
      <w:tr w:rsidR="004C79CA" w:rsidRPr="001868E8" w14:paraId="67EBAF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A5AD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F96058" w14:textId="38A273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F1DE57" w14:textId="35A9EF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1376186.64</w:t>
            </w:r>
          </w:p>
        </w:tc>
      </w:tr>
      <w:tr w:rsidR="004C79CA" w:rsidRPr="001868E8" w14:paraId="079970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BEAA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91959F" w14:textId="795120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25C23E" w14:textId="79B094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1376184.16</w:t>
            </w:r>
          </w:p>
        </w:tc>
      </w:tr>
      <w:tr w:rsidR="004C79CA" w:rsidRPr="001868E8" w14:paraId="24D832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8F35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10E327" w14:textId="45A342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511812.15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E7208B" w14:textId="55FD46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1376183.89</w:t>
            </w:r>
          </w:p>
        </w:tc>
      </w:tr>
      <w:tr w:rsidR="004C79CA" w:rsidRPr="001868E8" w14:paraId="78B2DB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37BC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B131BA" w14:textId="1DECDF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511812.42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CD86A2" w14:textId="1FC3BF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1376186.37</w:t>
            </w:r>
          </w:p>
        </w:tc>
      </w:tr>
      <w:tr w:rsidR="004C79CA" w:rsidRPr="001868E8" w14:paraId="48E754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98D7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A2D443" w14:textId="6AF4A7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B5CF87" w14:textId="25C820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1376229.28</w:t>
            </w:r>
          </w:p>
        </w:tc>
      </w:tr>
      <w:tr w:rsidR="004C79CA" w:rsidRPr="001868E8" w14:paraId="73B0D0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9EDE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BD17A6" w14:textId="3D7F00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40E57E" w14:textId="13778D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1376229.56</w:t>
            </w:r>
          </w:p>
        </w:tc>
      </w:tr>
      <w:tr w:rsidR="004C79CA" w:rsidRPr="001868E8" w14:paraId="0EBFAA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367C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51C4AA" w14:textId="355C34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511830.29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F262A9" w14:textId="3D3AE2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1376227.07</w:t>
            </w:r>
          </w:p>
        </w:tc>
      </w:tr>
      <w:tr w:rsidR="004C79CA" w:rsidRPr="001868E8" w14:paraId="550B2F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EA23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706DEC" w14:textId="607344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35CD21" w14:textId="2E69B7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1376226.8</w:t>
            </w:r>
          </w:p>
        </w:tc>
      </w:tr>
      <w:tr w:rsidR="004C79CA" w:rsidRPr="001868E8" w14:paraId="72E3FB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17D0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9FBD26" w14:textId="442B62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2808BD" w14:textId="78397D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1376229.28</w:t>
            </w:r>
          </w:p>
        </w:tc>
      </w:tr>
      <w:tr w:rsidR="004C79CA" w:rsidRPr="001868E8" w14:paraId="429520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304F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669413" w14:textId="16833B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4B8E0B" w14:textId="69B356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1376230.8</w:t>
            </w:r>
          </w:p>
        </w:tc>
      </w:tr>
      <w:tr w:rsidR="004C79CA" w:rsidRPr="001868E8" w14:paraId="681041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1171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1572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474027" w14:textId="408B68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511817.79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74F60D" w14:textId="390571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1376231.07</w:t>
            </w:r>
          </w:p>
        </w:tc>
      </w:tr>
      <w:tr w:rsidR="004C79CA" w:rsidRPr="001868E8" w14:paraId="164795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AA60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467096" w14:textId="7394CB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511817.51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5A1E42" w14:textId="4A618B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1376228.59</w:t>
            </w:r>
          </w:p>
        </w:tc>
      </w:tr>
      <w:tr w:rsidR="004C79CA" w:rsidRPr="001868E8" w14:paraId="4D7DA8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4DB2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CB894E" w14:textId="7E7980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5F70F8" w14:textId="299E7B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1376228.32</w:t>
            </w:r>
          </w:p>
        </w:tc>
      </w:tr>
      <w:tr w:rsidR="004C79CA" w:rsidRPr="001868E8" w14:paraId="727B2C7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BD7C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6D3AED" w14:textId="00A892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7A78DB" w14:textId="332712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1376230.8</w:t>
            </w:r>
          </w:p>
        </w:tc>
      </w:tr>
      <w:tr w:rsidR="004C79CA" w:rsidRPr="001868E8" w14:paraId="7295CF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65D9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4E336B" w14:textId="7C6E95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175E9F" w14:textId="4564FA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1376275.46</w:t>
            </w:r>
          </w:p>
        </w:tc>
      </w:tr>
      <w:tr w:rsidR="004C79CA" w:rsidRPr="001868E8" w14:paraId="4E8916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56B2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1C1E39" w14:textId="2B272B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C0339F" w14:textId="0338A1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1376275.37</w:t>
            </w:r>
          </w:p>
        </w:tc>
      </w:tr>
      <w:tr w:rsidR="004C79CA" w:rsidRPr="001868E8" w14:paraId="39118E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21DE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58324A" w14:textId="4ACFB3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511834.42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8E103B" w14:textId="5F39C8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1376272.89</w:t>
            </w:r>
          </w:p>
        </w:tc>
      </w:tr>
      <w:tr w:rsidR="004C79CA" w:rsidRPr="001868E8" w14:paraId="5B5BF7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734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936CD4" w14:textId="2960DA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511836.92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C2C713" w14:textId="5C5216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1376272.96</w:t>
            </w:r>
          </w:p>
        </w:tc>
      </w:tr>
      <w:tr w:rsidR="004C79CA" w:rsidRPr="001868E8" w14:paraId="6CDE66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2DDE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C4E458" w14:textId="0BBFC7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78FF13" w14:textId="6EDD8C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1376275.46</w:t>
            </w:r>
          </w:p>
        </w:tc>
      </w:tr>
      <w:tr w:rsidR="004C79CA" w:rsidRPr="001868E8" w14:paraId="181266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0D2F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D1227D" w14:textId="2A3A04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511823.99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24E92D" w14:textId="0DD491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1376275.86</w:t>
            </w:r>
          </w:p>
        </w:tc>
      </w:tr>
      <w:tr w:rsidR="004C79CA" w:rsidRPr="001868E8" w14:paraId="1CB198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EF250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6D674C" w14:textId="0567FC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20A6F3" w14:textId="18EDF8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1376275.78</w:t>
            </w:r>
          </w:p>
        </w:tc>
      </w:tr>
      <w:tr w:rsidR="004C79CA" w:rsidRPr="001868E8" w14:paraId="2D7921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2270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3D19CB" w14:textId="443575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511821.56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134634" w14:textId="5FC0DC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1376273.29</w:t>
            </w:r>
          </w:p>
        </w:tc>
      </w:tr>
      <w:tr w:rsidR="004C79CA" w:rsidRPr="001868E8" w14:paraId="46B283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00E8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E5B91F" w14:textId="21781D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511824.07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FB9C92" w14:textId="45CAA5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1376273.36</w:t>
            </w:r>
          </w:p>
        </w:tc>
      </w:tr>
      <w:tr w:rsidR="004C79CA" w:rsidRPr="001868E8" w14:paraId="7BE2B8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7445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9FB071" w14:textId="6A8FA8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511823.99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40A40F" w14:textId="6B4BA4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1376275.86</w:t>
            </w:r>
          </w:p>
        </w:tc>
      </w:tr>
      <w:tr w:rsidR="004C79CA" w:rsidRPr="001868E8" w14:paraId="004051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CB0E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EFDFC2" w14:textId="30783E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67FC22" w14:textId="79218D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1376322.48</w:t>
            </w:r>
          </w:p>
        </w:tc>
      </w:tr>
      <w:tr w:rsidR="004C79CA" w:rsidRPr="001868E8" w14:paraId="79D897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95FB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E8C2DC" w14:textId="01B0E4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511834.12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88314F" w14:textId="632B93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1376322.4</w:t>
            </w:r>
          </w:p>
        </w:tc>
      </w:tr>
      <w:tr w:rsidR="004C79CA" w:rsidRPr="001868E8" w14:paraId="6747C4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2BFC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8856C8" w14:textId="6F2F4E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511834.19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75EE68" w14:textId="77D815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1376319.89</w:t>
            </w:r>
          </w:p>
        </w:tc>
      </w:tr>
      <w:tr w:rsidR="004C79CA" w:rsidRPr="001868E8" w14:paraId="665794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500F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6939D2" w14:textId="098B4E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DC167E" w14:textId="1477CA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1376319.98</w:t>
            </w:r>
          </w:p>
        </w:tc>
      </w:tr>
      <w:tr w:rsidR="004C79CA" w:rsidRPr="001868E8" w14:paraId="419C5E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DB4E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5A60D0" w14:textId="6E6C90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511836.61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40DE49" w14:textId="65E025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1376322.48</w:t>
            </w:r>
          </w:p>
        </w:tc>
      </w:tr>
      <w:tr w:rsidR="004C79CA" w:rsidRPr="001868E8" w14:paraId="44F725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DD6A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3D6B5A" w14:textId="03F290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4C1CBC" w14:textId="22D02A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1376368.7</w:t>
            </w:r>
          </w:p>
        </w:tc>
      </w:tr>
      <w:tr w:rsidR="004C79CA" w:rsidRPr="001868E8" w14:paraId="0D1F9E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5CD0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BC9C28" w14:textId="06848F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511829.62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BFAB69" w14:textId="20A4B8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1376368.61</w:t>
            </w:r>
          </w:p>
        </w:tc>
      </w:tr>
      <w:tr w:rsidR="004C79CA" w:rsidRPr="001868E8" w14:paraId="2C8F6F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1C1F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F14318" w14:textId="42C78E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A7E882" w14:textId="6EE6FD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1376366.13</w:t>
            </w:r>
          </w:p>
        </w:tc>
      </w:tr>
      <w:tr w:rsidR="004C79CA" w:rsidRPr="001868E8" w14:paraId="33E282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AA35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E64723" w14:textId="258BEA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43D8D7" w14:textId="727D10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1376366.2</w:t>
            </w:r>
          </w:p>
        </w:tc>
      </w:tr>
      <w:tr w:rsidR="004C79CA" w:rsidRPr="001868E8" w14:paraId="0CB687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BEE7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B0D061" w14:textId="12CDE0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511832.11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36E9DD" w14:textId="73F571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1376368.7</w:t>
            </w:r>
          </w:p>
        </w:tc>
      </w:tr>
      <w:tr w:rsidR="004C79CA" w:rsidRPr="001868E8" w14:paraId="543389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864B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F9120D" w14:textId="5DF262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3653A4" w14:textId="50E1AD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1376413.57</w:t>
            </w:r>
          </w:p>
        </w:tc>
      </w:tr>
      <w:tr w:rsidR="004C79CA" w:rsidRPr="001868E8" w14:paraId="7A87A6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1CB2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ED3481" w14:textId="1B685D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041ADF" w14:textId="6BC2EB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1376413.28</w:t>
            </w:r>
          </w:p>
        </w:tc>
      </w:tr>
      <w:tr w:rsidR="004C79CA" w:rsidRPr="001868E8" w14:paraId="5B4CC6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1D36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B85F5F" w14:textId="72635B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2F729C" w14:textId="1A863E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1376410.8</w:t>
            </w:r>
          </w:p>
        </w:tc>
      </w:tr>
      <w:tr w:rsidR="004C79CA" w:rsidRPr="001868E8" w14:paraId="43FE36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5D8D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1599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FC7166" w14:textId="1A2585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511827.15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972F4B" w14:textId="7F3A58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1376411.07</w:t>
            </w:r>
          </w:p>
        </w:tc>
      </w:tr>
      <w:tr w:rsidR="004C79CA" w:rsidRPr="001868E8" w14:paraId="378C01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8CE9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EE5131" w14:textId="3E7917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511826.87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ADA47D" w14:textId="05F914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1376413.57</w:t>
            </w:r>
          </w:p>
        </w:tc>
      </w:tr>
      <w:tr w:rsidR="004C79CA" w:rsidRPr="001868E8" w14:paraId="4C38A5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1573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EDE49E" w14:textId="45BD90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511821.62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686D60" w14:textId="0DF7D6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1376458.38</w:t>
            </w:r>
          </w:p>
        </w:tc>
      </w:tr>
      <w:tr w:rsidR="004C79CA" w:rsidRPr="001868E8" w14:paraId="53BB4F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3632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2FE6C1" w14:textId="6F25AA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511819.14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B43E00" w14:textId="2C26A8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1376458.09</w:t>
            </w:r>
          </w:p>
        </w:tc>
      </w:tr>
      <w:tr w:rsidR="004C79CA" w:rsidRPr="001868E8" w14:paraId="2EC24A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DA69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0DB3F4" w14:textId="4EB30A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511819.42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BD85CA" w14:textId="266BFB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1376455.6</w:t>
            </w:r>
          </w:p>
        </w:tc>
      </w:tr>
      <w:tr w:rsidR="004C79CA" w:rsidRPr="001868E8" w14:paraId="7733BA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AF4D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F45BC" w14:textId="462BD2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511821.91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630E98" w14:textId="63CD7F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1376455.88</w:t>
            </w:r>
          </w:p>
        </w:tc>
      </w:tr>
      <w:tr w:rsidR="004C79CA" w:rsidRPr="001868E8" w14:paraId="0F9CB2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7866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0D503F" w14:textId="539422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511821.62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CC3F14" w14:textId="4CDF35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1376458.38</w:t>
            </w:r>
          </w:p>
        </w:tc>
      </w:tr>
      <w:tr w:rsidR="004C79CA" w:rsidRPr="001868E8" w14:paraId="5F321A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8A79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5AB66A" w14:textId="101BD5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14C764" w14:textId="08D51D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1376503.08</w:t>
            </w:r>
          </w:p>
        </w:tc>
      </w:tr>
      <w:tr w:rsidR="004C79CA" w:rsidRPr="001868E8" w14:paraId="0C7156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380B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1AC40A" w14:textId="436EE3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511813.97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DF8801" w14:textId="6B276D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1376502.79</w:t>
            </w:r>
          </w:p>
        </w:tc>
      </w:tr>
      <w:tr w:rsidR="004C79CA" w:rsidRPr="001868E8" w14:paraId="264E95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FFC3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09A829" w14:textId="7D6BE2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85139F" w14:textId="5E5E8A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1376500.31</w:t>
            </w:r>
          </w:p>
        </w:tc>
      </w:tr>
      <w:tr w:rsidR="004C79CA" w:rsidRPr="001868E8" w14:paraId="37F234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D2C7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432026" w14:textId="79C87D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3525A6" w14:textId="4F6A18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1376500.59</w:t>
            </w:r>
          </w:p>
        </w:tc>
      </w:tr>
      <w:tr w:rsidR="004C79CA" w:rsidRPr="001868E8" w14:paraId="0FD3A0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E68B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75ED99" w14:textId="5A411F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2905E3" w14:textId="7FDEBD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1376503.08</w:t>
            </w:r>
          </w:p>
        </w:tc>
      </w:tr>
      <w:tr w:rsidR="004C79CA" w:rsidRPr="001868E8" w14:paraId="6425B6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B74F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EA318" w14:textId="5A510B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A39F5F" w14:textId="6438BA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1376547.84</w:t>
            </w:r>
          </w:p>
        </w:tc>
      </w:tr>
      <w:tr w:rsidR="004C79CA" w:rsidRPr="001868E8" w14:paraId="414367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CC00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29A7D1" w14:textId="4558D2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17DB43" w14:textId="6E50C6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1376547.56</w:t>
            </w:r>
          </w:p>
        </w:tc>
      </w:tr>
      <w:tr w:rsidR="004C79CA" w:rsidRPr="001868E8" w14:paraId="2D5566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D7B2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DC5998" w14:textId="47016B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65FADA" w14:textId="31BCA8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1376545.08</w:t>
            </w:r>
          </w:p>
        </w:tc>
      </w:tr>
      <w:tr w:rsidR="004C79CA" w:rsidRPr="001868E8" w14:paraId="2D367E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574A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D7CEDE" w14:textId="5DB596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28118F" w14:textId="2E4A5A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1376545.36</w:t>
            </w:r>
          </w:p>
        </w:tc>
      </w:tr>
      <w:tr w:rsidR="004C79CA" w:rsidRPr="001868E8" w14:paraId="667957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B229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EDA29B" w14:textId="49E05C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83EF1F" w14:textId="1C47C2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1376547.84</w:t>
            </w:r>
          </w:p>
        </w:tc>
      </w:tr>
      <w:tr w:rsidR="004C79CA" w:rsidRPr="001868E8" w14:paraId="5168BB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29F7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00A4FA" w14:textId="6B1CDA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511806.03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C5F584" w14:textId="174374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1376592.66</w:t>
            </w:r>
          </w:p>
        </w:tc>
      </w:tr>
      <w:tr w:rsidR="004C79CA" w:rsidRPr="001868E8" w14:paraId="2D87DF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FFEC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F1865" w14:textId="58C044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27AF96" w14:textId="04AC41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1376592.36</w:t>
            </w:r>
          </w:p>
        </w:tc>
      </w:tr>
      <w:tr w:rsidR="004C79CA" w:rsidRPr="001868E8" w14:paraId="5CC4B7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9A66D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6954E0" w14:textId="055A3D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511803.84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E9E360" w14:textId="15562F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1376589.88</w:t>
            </w:r>
          </w:p>
        </w:tc>
      </w:tr>
      <w:tr w:rsidR="004C79CA" w:rsidRPr="001868E8" w14:paraId="25DF9A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B09F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1619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DD5FA2" w14:textId="79CC56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511806.32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AACF4E" w14:textId="5EA104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1376590.17</w:t>
            </w:r>
          </w:p>
        </w:tc>
      </w:tr>
      <w:tr w:rsidR="004C79CA" w:rsidRPr="001868E8" w14:paraId="1C37DD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3EF4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370881" w14:textId="56EFDC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511806.03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4DF834" w14:textId="1A0A3F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1376592.66</w:t>
            </w:r>
          </w:p>
        </w:tc>
      </w:tr>
      <w:tr w:rsidR="004C79CA" w:rsidRPr="001868E8" w14:paraId="7B631A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40EA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7BAA76" w14:textId="55FADD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47465C" w14:textId="26C80C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1376636.63</w:t>
            </w:r>
          </w:p>
        </w:tc>
      </w:tr>
      <w:tr w:rsidR="004C79CA" w:rsidRPr="001868E8" w14:paraId="0F5A4B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0CD8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D3ED74" w14:textId="75BBC6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4933F0" w14:textId="0E3295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1376636.35</w:t>
            </w:r>
          </w:p>
        </w:tc>
      </w:tr>
      <w:tr w:rsidR="004C79CA" w:rsidRPr="001868E8" w14:paraId="7D18B3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1E2B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6AD316" w14:textId="23EFD2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30AAE5" w14:textId="0AF3B4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1376633.87</w:t>
            </w:r>
          </w:p>
        </w:tc>
      </w:tr>
      <w:tr w:rsidR="004C79CA" w:rsidRPr="001868E8" w14:paraId="057F04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B040A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ACCEFB" w14:textId="698713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8D799B" w14:textId="6A8C67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1376634.15</w:t>
            </w:r>
          </w:p>
        </w:tc>
      </w:tr>
      <w:tr w:rsidR="004C79CA" w:rsidRPr="001868E8" w14:paraId="3EC2BB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CB51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F9A925" w14:textId="23DCA4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DACBA2" w14:textId="2512CD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1376636.63</w:t>
            </w:r>
          </w:p>
        </w:tc>
      </w:tr>
      <w:tr w:rsidR="004C79CA" w:rsidRPr="001868E8" w14:paraId="2A96CD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9FF9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3112A8" w14:textId="4DA680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511795.05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A5901F" w14:textId="61A964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1376682.17</w:t>
            </w:r>
          </w:p>
        </w:tc>
      </w:tr>
      <w:tr w:rsidR="004C79CA" w:rsidRPr="001868E8" w14:paraId="0F9FFA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68CC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6925EE" w14:textId="7327C9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511792.56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E0E438" w14:textId="01F953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1376681.88</w:t>
            </w:r>
          </w:p>
        </w:tc>
      </w:tr>
      <w:tr w:rsidR="004C79CA" w:rsidRPr="001868E8" w14:paraId="3F0602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4BB0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B5BFDF" w14:textId="52FF1A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8EBD6E" w14:textId="54BF3B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1376679.4</w:t>
            </w:r>
          </w:p>
        </w:tc>
      </w:tr>
      <w:tr w:rsidR="004C79CA" w:rsidRPr="001868E8" w14:paraId="4E898E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A249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E77725" w14:textId="29BF79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511795.32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D2A827" w14:textId="348271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1376679.68</w:t>
            </w:r>
          </w:p>
        </w:tc>
      </w:tr>
      <w:tr w:rsidR="004C79CA" w:rsidRPr="001868E8" w14:paraId="7AF0A8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22FB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27824B" w14:textId="34A4C5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511795.05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BE7739" w14:textId="794ABE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1376682.17</w:t>
            </w:r>
          </w:p>
        </w:tc>
      </w:tr>
      <w:tr w:rsidR="004C79CA" w:rsidRPr="001868E8" w14:paraId="38EFE9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89FF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1B7864" w14:textId="143E38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E6524B" w14:textId="413520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1376726.78</w:t>
            </w:r>
          </w:p>
        </w:tc>
      </w:tr>
      <w:tr w:rsidR="004C79CA" w:rsidRPr="001868E8" w14:paraId="3D384D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D9EC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4B6F03" w14:textId="4D97DF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EE9789" w14:textId="63375D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1376726.5</w:t>
            </w:r>
          </w:p>
        </w:tc>
      </w:tr>
      <w:tr w:rsidR="004C79CA" w:rsidRPr="001868E8" w14:paraId="1DBF86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0680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8F3489" w14:textId="4A6D1C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511787.59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DF68AD" w14:textId="27DBA2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1376724.01</w:t>
            </w:r>
          </w:p>
        </w:tc>
      </w:tr>
      <w:tr w:rsidR="004C79CA" w:rsidRPr="001868E8" w14:paraId="78C91E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A6D50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48806F" w14:textId="5922E0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511790.08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73EFF4" w14:textId="230782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1376724.3</w:t>
            </w:r>
          </w:p>
        </w:tc>
      </w:tr>
      <w:tr w:rsidR="004C79CA" w:rsidRPr="001868E8" w14:paraId="25E779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911F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78E786" w14:textId="210223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511789.79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56B194" w14:textId="3D8D71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1376726.78</w:t>
            </w:r>
          </w:p>
        </w:tc>
      </w:tr>
      <w:tr w:rsidR="004C79CA" w:rsidRPr="001868E8" w14:paraId="764A04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3D0F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8E46FF" w14:textId="320FAF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46697F" w14:textId="561971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1376724.16</w:t>
            </w:r>
          </w:p>
        </w:tc>
      </w:tr>
      <w:tr w:rsidR="004C79CA" w:rsidRPr="001868E8" w14:paraId="40D9E0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901B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734B4A" w14:textId="5B92D8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511774.69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1BF6D9" w14:textId="69E93A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1376723.87</w:t>
            </w:r>
          </w:p>
        </w:tc>
      </w:tr>
      <w:tr w:rsidR="004C79CA" w:rsidRPr="001868E8" w14:paraId="7459FD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74A7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3EC82E" w14:textId="2F4784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511774.97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92948F" w14:textId="2F59DA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1376721.39</w:t>
            </w:r>
          </w:p>
        </w:tc>
      </w:tr>
      <w:tr w:rsidR="004C79CA" w:rsidRPr="001868E8" w14:paraId="703E243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4FAF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08DE0D" w14:textId="551B76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3B9E8C" w14:textId="563994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1376721.68</w:t>
            </w:r>
          </w:p>
        </w:tc>
      </w:tr>
      <w:tr w:rsidR="004C79CA" w:rsidRPr="001868E8" w14:paraId="5CB0B1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005D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0FB35D" w14:textId="05D6A7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60FC03" w14:textId="4456D4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1376724.16</w:t>
            </w:r>
          </w:p>
        </w:tc>
      </w:tr>
      <w:tr w:rsidR="004C79CA" w:rsidRPr="001868E8" w14:paraId="127DA6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85B8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1487EA" w14:textId="2E014F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AEBC60" w14:textId="4991BF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1376774.03</w:t>
            </w:r>
          </w:p>
        </w:tc>
      </w:tr>
      <w:tr w:rsidR="004C79CA" w:rsidRPr="001868E8" w14:paraId="529552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5DAC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A7BB2D" w14:textId="367986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C45FA0" w14:textId="73F264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1376773.75</w:t>
            </w:r>
          </w:p>
        </w:tc>
      </w:tr>
      <w:tr w:rsidR="004C79CA" w:rsidRPr="001868E8" w14:paraId="104A5D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86BB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CBF47A" w14:textId="3AD040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511769.29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6ECA0F" w14:textId="58C49C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1376771.25</w:t>
            </w:r>
          </w:p>
        </w:tc>
      </w:tr>
      <w:tr w:rsidR="004C79CA" w:rsidRPr="001868E8" w14:paraId="36131C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FEEA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726CF2" w14:textId="5964D7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511771.78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CA545B" w14:textId="5B9660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1376771.53</w:t>
            </w:r>
          </w:p>
        </w:tc>
      </w:tr>
      <w:tr w:rsidR="004C79CA" w:rsidRPr="001868E8" w14:paraId="7105F7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29BA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DC35C5" w14:textId="5D20AE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07A9B2" w14:textId="17483B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1376774.03</w:t>
            </w:r>
          </w:p>
        </w:tc>
      </w:tr>
      <w:tr w:rsidR="004C79CA" w:rsidRPr="001868E8" w14:paraId="234F47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F191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593698" w14:textId="5F5C4C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902103" w14:textId="787C50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1376776.9</w:t>
            </w:r>
          </w:p>
        </w:tc>
      </w:tr>
      <w:tr w:rsidR="004C79CA" w:rsidRPr="001868E8" w14:paraId="33388C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8944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158D96" w14:textId="1A02D2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511781.69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E577FA" w14:textId="090EAC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1376776.62</w:t>
            </w:r>
          </w:p>
        </w:tc>
      </w:tr>
      <w:tr w:rsidR="004C79CA" w:rsidRPr="001868E8" w14:paraId="1597BC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6F62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2D1C79" w14:textId="12680B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511781.98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AA1FEE" w14:textId="72442C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1376774.14</w:t>
            </w:r>
          </w:p>
        </w:tc>
      </w:tr>
      <w:tr w:rsidR="004C79CA" w:rsidRPr="001868E8" w14:paraId="52D60B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21F9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6E7D4C" w14:textId="3745DA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C98A93" w14:textId="182EFB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1376774.41</w:t>
            </w:r>
          </w:p>
        </w:tc>
      </w:tr>
      <w:tr w:rsidR="004C79CA" w:rsidRPr="001868E8" w14:paraId="12D848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644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0BC86B" w14:textId="2FBF67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148252" w14:textId="2A1184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1376776.9</w:t>
            </w:r>
          </w:p>
        </w:tc>
      </w:tr>
      <w:tr w:rsidR="004C79CA" w:rsidRPr="001868E8" w14:paraId="4C34C1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59800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910A73" w14:textId="22865A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4A8DF5" w14:textId="117B83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1376826.91</w:t>
            </w:r>
          </w:p>
        </w:tc>
      </w:tr>
      <w:tr w:rsidR="004C79CA" w:rsidRPr="001868E8" w14:paraId="43AAAA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0262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9210F3" w14:textId="109213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511775.78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A10788" w14:textId="265708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1376826.63</w:t>
            </w:r>
          </w:p>
        </w:tc>
      </w:tr>
      <w:tr w:rsidR="004C79CA" w:rsidRPr="001868E8" w14:paraId="3B89B4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5400C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AF6E20" w14:textId="458361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511776.07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207733" w14:textId="64B86D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1376824.14</w:t>
            </w:r>
          </w:p>
        </w:tc>
      </w:tr>
      <w:tr w:rsidR="004C79CA" w:rsidRPr="001868E8" w14:paraId="15C6F5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DE5C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851315" w14:textId="44FB6F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511778.54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39E9B1" w14:textId="37BFD9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1376824.43</w:t>
            </w:r>
          </w:p>
        </w:tc>
      </w:tr>
      <w:tr w:rsidR="004C79CA" w:rsidRPr="001868E8" w14:paraId="3BF3AF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CCE2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5F4AA" w14:textId="1C99A4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57EB8A" w14:textId="741D9F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1376826.91</w:t>
            </w:r>
          </w:p>
        </w:tc>
      </w:tr>
      <w:tr w:rsidR="004C79CA" w:rsidRPr="001868E8" w14:paraId="174E75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9050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7128F1" w14:textId="2D84AF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511773.04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3C8F32" w14:textId="01CBB1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1376871.9</w:t>
            </w:r>
          </w:p>
        </w:tc>
      </w:tr>
      <w:tr w:rsidR="004C79CA" w:rsidRPr="001868E8" w14:paraId="6578CA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06AD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36D334" w14:textId="39EABB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511770.56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517817" w14:textId="1D20E0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1376871.61</w:t>
            </w:r>
          </w:p>
        </w:tc>
      </w:tr>
      <w:tr w:rsidR="004C79CA" w:rsidRPr="001868E8" w14:paraId="6871F5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EED0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CEB02F" w14:textId="1425F9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49BA04" w14:textId="07755F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1376869.13</w:t>
            </w:r>
          </w:p>
        </w:tc>
      </w:tr>
      <w:tr w:rsidR="004C79CA" w:rsidRPr="001868E8" w14:paraId="04B8F6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D4FB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CEBB60" w14:textId="71C772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F74259" w14:textId="0BEF7B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1376869.41</w:t>
            </w:r>
          </w:p>
        </w:tc>
      </w:tr>
      <w:tr w:rsidR="004C79CA" w:rsidRPr="001868E8" w14:paraId="784EBF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C5E5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03AB69" w14:textId="67AB1A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511773.04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D3B189" w14:textId="14AAFE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1376871.9</w:t>
            </w:r>
          </w:p>
        </w:tc>
      </w:tr>
      <w:tr w:rsidR="004C79CA" w:rsidRPr="001868E8" w14:paraId="697204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08AB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B23B45" w14:textId="0DBD04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511767.1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98A155" w14:textId="258A23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1376916.75</w:t>
            </w:r>
          </w:p>
        </w:tc>
      </w:tr>
      <w:tr w:rsidR="004C79CA" w:rsidRPr="001868E8" w14:paraId="4CB673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1566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06D717" w14:textId="7F6E84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511764.62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763405" w14:textId="17D001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1376916.47</w:t>
            </w:r>
          </w:p>
        </w:tc>
      </w:tr>
      <w:tr w:rsidR="004C79CA" w:rsidRPr="001868E8" w14:paraId="56E9B5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6CF9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B85517" w14:textId="459066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511764.91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A5137F" w14:textId="39605C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1376913.97</w:t>
            </w:r>
          </w:p>
        </w:tc>
      </w:tr>
      <w:tr w:rsidR="004C79CA" w:rsidRPr="001868E8" w14:paraId="5B6FDF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D912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ACB807" w14:textId="02DC07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511767.38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1CC2F4" w14:textId="4FD17E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1376914.26</w:t>
            </w:r>
          </w:p>
        </w:tc>
      </w:tr>
      <w:tr w:rsidR="004C79CA" w:rsidRPr="001868E8" w14:paraId="5DC4FE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D99D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6E9FE2" w14:textId="680B2F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511767.1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F87C4A" w14:textId="463257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1376916.75</w:t>
            </w:r>
          </w:p>
        </w:tc>
      </w:tr>
      <w:tr w:rsidR="004C79CA" w:rsidRPr="001868E8" w14:paraId="7BAD76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7373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1666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148DF6" w14:textId="011AB6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511762.86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96C917" w14:textId="005031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1376961.72</w:t>
            </w:r>
          </w:p>
        </w:tc>
      </w:tr>
      <w:tr w:rsidR="004C79CA" w:rsidRPr="001868E8" w14:paraId="10473E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A55C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DCCADF" w14:textId="6A7940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5F7639" w14:textId="0D5349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1376961.45</w:t>
            </w:r>
          </w:p>
        </w:tc>
      </w:tr>
      <w:tr w:rsidR="004C79CA" w:rsidRPr="001868E8" w14:paraId="025DE6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410D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9C7A44" w14:textId="4797E3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0B3E33" w14:textId="71954D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1376958.96</w:t>
            </w:r>
          </w:p>
        </w:tc>
      </w:tr>
      <w:tr w:rsidR="004C79CA" w:rsidRPr="001868E8" w14:paraId="22FB54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624F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88C032" w14:textId="368FD0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511763.15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4227BD" w14:textId="041B3F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1376959.25</w:t>
            </w:r>
          </w:p>
        </w:tc>
      </w:tr>
      <w:tr w:rsidR="004C79CA" w:rsidRPr="001868E8" w14:paraId="17BDCC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F3FF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A54634" w14:textId="0E8152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511762.86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82FA02" w14:textId="7A01BB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1376961.72</w:t>
            </w:r>
          </w:p>
        </w:tc>
      </w:tr>
      <w:tr w:rsidR="004C79CA" w:rsidRPr="001868E8" w14:paraId="16BD61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52D0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204E56" w14:textId="73DDC1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6A3699" w14:textId="4D46CC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1376958.84</w:t>
            </w:r>
          </w:p>
        </w:tc>
      </w:tr>
      <w:tr w:rsidR="004C79CA" w:rsidRPr="001868E8" w14:paraId="67D4A4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41F9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09ED03" w14:textId="0A2BB1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511747.7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D66B07" w14:textId="1170BE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1376958.56</w:t>
            </w:r>
          </w:p>
        </w:tc>
      </w:tr>
      <w:tr w:rsidR="004C79CA" w:rsidRPr="001868E8" w14:paraId="22A0DF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B16B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6E770A" w14:textId="3E71EA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D97D18" w14:textId="088636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1376956.07</w:t>
            </w:r>
          </w:p>
        </w:tc>
      </w:tr>
      <w:tr w:rsidR="004C79CA" w:rsidRPr="001868E8" w14:paraId="466FBA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BD66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24EAB3" w14:textId="3F4B76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4CB95C" w14:textId="4824AC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1376956.36</w:t>
            </w:r>
          </w:p>
        </w:tc>
      </w:tr>
      <w:tr w:rsidR="004C79CA" w:rsidRPr="001868E8" w14:paraId="319577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47A7D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FFF253" w14:textId="709A5A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002B99" w14:textId="632645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1376958.84</w:t>
            </w:r>
          </w:p>
        </w:tc>
      </w:tr>
      <w:tr w:rsidR="004C79CA" w:rsidRPr="001868E8" w14:paraId="3BA159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1391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C398DA" w14:textId="61DA3E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CBB9BC" w14:textId="2B7AD9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1377006.5</w:t>
            </w:r>
          </w:p>
        </w:tc>
      </w:tr>
      <w:tr w:rsidR="004C79CA" w:rsidRPr="001868E8" w14:paraId="7BEFB2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F86A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29EB98" w14:textId="5E4860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511753.86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401197" w14:textId="5C73EF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1377006.21</w:t>
            </w:r>
          </w:p>
        </w:tc>
      </w:tr>
      <w:tr w:rsidR="004C79CA" w:rsidRPr="001868E8" w14:paraId="049898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AD76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97436A" w14:textId="3BBAF3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511754.14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022028" w14:textId="5EC006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1377003.72</w:t>
            </w:r>
          </w:p>
        </w:tc>
      </w:tr>
      <w:tr w:rsidR="004C79CA" w:rsidRPr="001868E8" w14:paraId="1C963B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2E2E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AC96E2" w14:textId="277207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252F59" w14:textId="793519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1377004.01</w:t>
            </w:r>
          </w:p>
        </w:tc>
      </w:tr>
      <w:tr w:rsidR="004C79CA" w:rsidRPr="001868E8" w14:paraId="6A12E1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796D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72FF77" w14:textId="7E10A5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BF46FA" w14:textId="0650AE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1377006.5</w:t>
            </w:r>
          </w:p>
        </w:tc>
      </w:tr>
      <w:tr w:rsidR="004C79CA" w:rsidRPr="001868E8" w14:paraId="42DD79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5C0F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BF87F0" w14:textId="05A4AC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CF0AC9" w14:textId="6B696F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1377003.61</w:t>
            </w:r>
          </w:p>
        </w:tc>
      </w:tr>
      <w:tr w:rsidR="004C79CA" w:rsidRPr="001868E8" w14:paraId="4B18B8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8E75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2BE828" w14:textId="7E89B2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7607DF" w14:textId="302805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1377003.33</w:t>
            </w:r>
          </w:p>
        </w:tc>
      </w:tr>
      <w:tr w:rsidR="004C79CA" w:rsidRPr="001868E8" w14:paraId="178583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69D8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98AE9E" w14:textId="2E4037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511741.47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6FA7CF" w14:textId="55F7A7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1377000.85</w:t>
            </w:r>
          </w:p>
        </w:tc>
      </w:tr>
      <w:tr w:rsidR="004C79CA" w:rsidRPr="001868E8" w14:paraId="1F03F2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1EDE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38FBCD" w14:textId="50AFB5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511743.95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20BD1E" w14:textId="0B63B5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1377001.12</w:t>
            </w:r>
          </w:p>
        </w:tc>
      </w:tr>
      <w:tr w:rsidR="004C79CA" w:rsidRPr="001868E8" w14:paraId="43A709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8D3A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15F6CF" w14:textId="530AF4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AA3458" w14:textId="25E3B2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1377003.61</w:t>
            </w:r>
          </w:p>
        </w:tc>
      </w:tr>
      <w:tr w:rsidR="004C79CA" w:rsidRPr="001868E8" w14:paraId="0F3F7E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1CE0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D9E546" w14:textId="59FEC0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D9310" w14:textId="4399D2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1377051.37</w:t>
            </w:r>
          </w:p>
        </w:tc>
      </w:tr>
      <w:tr w:rsidR="004C79CA" w:rsidRPr="001868E8" w14:paraId="3C4267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D60C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A30126" w14:textId="79FAC6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6FEF77" w14:textId="312062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1377051.09</w:t>
            </w:r>
          </w:p>
        </w:tc>
      </w:tr>
      <w:tr w:rsidR="004C79CA" w:rsidRPr="001868E8" w14:paraId="004F4A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96AB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3D3146" w14:textId="5F67E2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511748.45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982EFD" w14:textId="629B23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1377048.6</w:t>
            </w:r>
          </w:p>
        </w:tc>
      </w:tr>
      <w:tr w:rsidR="004C79CA" w:rsidRPr="001868E8" w14:paraId="0B085B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E01E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BA5F2" w14:textId="651358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1A0A43" w14:textId="7B51BB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1377048.89</w:t>
            </w:r>
          </w:p>
        </w:tc>
      </w:tr>
      <w:tr w:rsidR="004C79CA" w:rsidRPr="001868E8" w14:paraId="0187AB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ACCD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68134" w14:textId="268E72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511750.65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778720" w14:textId="3DD4F5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1377051.37</w:t>
            </w:r>
          </w:p>
        </w:tc>
      </w:tr>
      <w:tr w:rsidR="004C79CA" w:rsidRPr="001868E8" w14:paraId="22D900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C33F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746ADA" w14:textId="0C495D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511737.98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341367" w14:textId="581524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1377048.45</w:t>
            </w:r>
          </w:p>
        </w:tc>
      </w:tr>
      <w:tr w:rsidR="004C79CA" w:rsidRPr="001868E8" w14:paraId="162930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F8F7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4B2F3C" w14:textId="580D83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5FF43A" w14:textId="436D1C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1377048.16</w:t>
            </w:r>
          </w:p>
        </w:tc>
      </w:tr>
      <w:tr w:rsidR="004C79CA" w:rsidRPr="001868E8" w14:paraId="716355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300F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DD42BC" w14:textId="727647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511735.78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562201" w14:textId="516DFE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1377045.67</w:t>
            </w:r>
          </w:p>
        </w:tc>
      </w:tr>
      <w:tr w:rsidR="004C79CA" w:rsidRPr="001868E8" w14:paraId="60B255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E475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8D3002" w14:textId="7DEB4A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511738.27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77A2EE" w14:textId="44D21F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1377045.96</w:t>
            </w:r>
          </w:p>
        </w:tc>
      </w:tr>
      <w:tr w:rsidR="004C79CA" w:rsidRPr="001868E8" w14:paraId="481BF4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7411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D725E3" w14:textId="22E54A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511737.98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D561F6" w14:textId="40C605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1377048.45</w:t>
            </w:r>
          </w:p>
        </w:tc>
      </w:tr>
      <w:tr w:rsidR="004C79CA" w:rsidRPr="001868E8" w14:paraId="0C919B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8B65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D0BA9D" w14:textId="26D348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93EA54" w14:textId="3F58A8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1377096.31</w:t>
            </w:r>
          </w:p>
        </w:tc>
      </w:tr>
      <w:tr w:rsidR="004C79CA" w:rsidRPr="001868E8" w14:paraId="3A6683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1277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7442DC" w14:textId="66878F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511744.08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35CF82" w14:textId="360BE6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1377096.02</w:t>
            </w:r>
          </w:p>
        </w:tc>
      </w:tr>
      <w:tr w:rsidR="004C79CA" w:rsidRPr="001868E8" w14:paraId="754FDD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BE2E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0B388C" w14:textId="514F26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852E59" w14:textId="35E25A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1377093.55</w:t>
            </w:r>
          </w:p>
        </w:tc>
      </w:tr>
      <w:tr w:rsidR="004C79CA" w:rsidRPr="001868E8" w14:paraId="1633F4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FEE6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1699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CAD7A2" w14:textId="0A59D2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BF33D2" w14:textId="2E1C93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1377093.82</w:t>
            </w:r>
          </w:p>
        </w:tc>
      </w:tr>
      <w:tr w:rsidR="004C79CA" w:rsidRPr="001868E8" w14:paraId="6398C2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9A9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21C8C4" w14:textId="0DB49A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1FEB76" w14:textId="724352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1377096.31</w:t>
            </w:r>
          </w:p>
        </w:tc>
      </w:tr>
      <w:tr w:rsidR="004C79CA" w:rsidRPr="001868E8" w14:paraId="28F5FF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71DC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1DD364" w14:textId="64804A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511733.89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434D36" w14:textId="5ADF74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1377093.43</w:t>
            </w:r>
          </w:p>
        </w:tc>
      </w:tr>
      <w:tr w:rsidR="004C79CA" w:rsidRPr="001868E8" w14:paraId="225534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46D8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F0C3AC" w14:textId="6DED82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8F5FA7" w14:textId="24BC01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1377093.15</w:t>
            </w:r>
          </w:p>
        </w:tc>
      </w:tr>
      <w:tr w:rsidR="004C79CA" w:rsidRPr="001868E8" w14:paraId="009F51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BBB5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38D327" w14:textId="43DFC4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511731.69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096CCA" w14:textId="48146B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1377090.66</w:t>
            </w:r>
          </w:p>
        </w:tc>
      </w:tr>
      <w:tr w:rsidR="004C79CA" w:rsidRPr="001868E8" w14:paraId="329036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FFFC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84A810" w14:textId="04F40A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303C91" w14:textId="2FF4E2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1377090.94</w:t>
            </w:r>
          </w:p>
        </w:tc>
      </w:tr>
      <w:tr w:rsidR="004C79CA" w:rsidRPr="001868E8" w14:paraId="4A474E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86E2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FC75B" w14:textId="54299E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511733.89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AFB88A" w14:textId="520ECC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1377093.43</w:t>
            </w:r>
          </w:p>
        </w:tc>
      </w:tr>
      <w:tr w:rsidR="004C79CA" w:rsidRPr="001868E8" w14:paraId="5B5559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A482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3D9987" w14:textId="2560E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794D3" w14:textId="61DACD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1377144.41</w:t>
            </w:r>
          </w:p>
        </w:tc>
      </w:tr>
      <w:tr w:rsidR="004C79CA" w:rsidRPr="001868E8" w14:paraId="7F05A2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488E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7E140A" w14:textId="567EAC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D38797" w14:textId="1AB5D1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1377144.14</w:t>
            </w:r>
          </w:p>
        </w:tc>
      </w:tr>
      <w:tr w:rsidR="004C79CA" w:rsidRPr="001868E8" w14:paraId="24C9B3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33BD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055BD4" w14:textId="51ABBB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511738.37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A0C59C" w14:textId="64F528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1377141.65</w:t>
            </w:r>
          </w:p>
        </w:tc>
      </w:tr>
      <w:tr w:rsidR="004C79CA" w:rsidRPr="001868E8" w14:paraId="704496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EDDC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240928" w14:textId="653D93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800B76" w14:textId="75044B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1377141.94</w:t>
            </w:r>
          </w:p>
        </w:tc>
      </w:tr>
      <w:tr w:rsidR="004C79CA" w:rsidRPr="001868E8" w14:paraId="792F47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3EE3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AE2626" w14:textId="684DB8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511740.57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FA30CE" w14:textId="5A04A9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1377144.41</w:t>
            </w:r>
          </w:p>
        </w:tc>
      </w:tr>
      <w:tr w:rsidR="004C79CA" w:rsidRPr="001868E8" w14:paraId="3067AE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C752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A22550" w14:textId="42E27D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7E614D" w14:textId="70EC34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1377138.13</w:t>
            </w:r>
          </w:p>
        </w:tc>
      </w:tr>
      <w:tr w:rsidR="004C79CA" w:rsidRPr="001868E8" w14:paraId="297EC3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A7C5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444FDB" w14:textId="1ACE98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511725.84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B82560" w14:textId="7E960F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1377137.85</w:t>
            </w:r>
          </w:p>
        </w:tc>
      </w:tr>
      <w:tr w:rsidR="004C79CA" w:rsidRPr="001868E8" w14:paraId="0F3F4B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1149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1713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30D195" w14:textId="4A1B22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511726.13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E52EC0" w14:textId="2A619E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1377135.37</w:t>
            </w:r>
          </w:p>
        </w:tc>
      </w:tr>
      <w:tr w:rsidR="004C79CA" w:rsidRPr="001868E8" w14:paraId="43490B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4504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D337FA" w14:textId="326082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73496" w14:textId="3B2B43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1377135.65</w:t>
            </w:r>
          </w:p>
        </w:tc>
      </w:tr>
      <w:tr w:rsidR="004C79CA" w:rsidRPr="001868E8" w14:paraId="57529D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5A53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383F72" w14:textId="7588F1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E6F506" w14:textId="481327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1377138.13</w:t>
            </w:r>
          </w:p>
        </w:tc>
      </w:tr>
      <w:tr w:rsidR="004C79CA" w:rsidRPr="001868E8" w14:paraId="7E9C73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6B6C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1CE6D9" w14:textId="5970FE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511735.27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0C82E" w14:textId="75BF7A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1377190.86</w:t>
            </w:r>
          </w:p>
        </w:tc>
      </w:tr>
      <w:tr w:rsidR="004C79CA" w:rsidRPr="001868E8" w14:paraId="7180EC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F9EB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BFA85C" w14:textId="3927EB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AAC629" w14:textId="7E9F3C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1377190.58</w:t>
            </w:r>
          </w:p>
        </w:tc>
      </w:tr>
      <w:tr w:rsidR="004C79CA" w:rsidRPr="001868E8" w14:paraId="321669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00FA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8C64B4" w14:textId="1CAFBB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511733.06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001AF1" w14:textId="2D0F6A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1377188.1</w:t>
            </w:r>
          </w:p>
        </w:tc>
      </w:tr>
      <w:tr w:rsidR="004C79CA" w:rsidRPr="001868E8" w14:paraId="40E6BD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D313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1B67F" w14:textId="260B22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511735.55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131A59" w14:textId="6177ED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1377188.38</w:t>
            </w:r>
          </w:p>
        </w:tc>
      </w:tr>
      <w:tr w:rsidR="004C79CA" w:rsidRPr="001868E8" w14:paraId="7E7686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12B3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83D2DB" w14:textId="624611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511735.27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3D01AF" w14:textId="53C483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1377190.86</w:t>
            </w:r>
          </w:p>
        </w:tc>
      </w:tr>
      <w:tr w:rsidR="004C79CA" w:rsidRPr="001868E8" w14:paraId="4A1F52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135E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0B17ED" w14:textId="0C276F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511722.58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A1895B" w14:textId="6D41CB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1377187.98</w:t>
            </w:r>
          </w:p>
        </w:tc>
      </w:tr>
      <w:tr w:rsidR="004C79CA" w:rsidRPr="001868E8" w14:paraId="5E5C75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BF48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566787" w14:textId="411FF2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511720.1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CEA353" w14:textId="55186A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1377187.7</w:t>
            </w:r>
          </w:p>
        </w:tc>
      </w:tr>
      <w:tr w:rsidR="004C79CA" w:rsidRPr="001868E8" w14:paraId="60FFEF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1875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647AEC" w14:textId="120027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CC91BE" w14:textId="56D5A5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1377185.21</w:t>
            </w:r>
          </w:p>
        </w:tc>
      </w:tr>
      <w:tr w:rsidR="004C79CA" w:rsidRPr="001868E8" w14:paraId="7633C2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A62E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4DE992" w14:textId="154008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511722.86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0677EE" w14:textId="484D2C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1377185.5</w:t>
            </w:r>
          </w:p>
        </w:tc>
      </w:tr>
      <w:tr w:rsidR="004C79CA" w:rsidRPr="001868E8" w14:paraId="5560AD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C8B8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58743C" w14:textId="1F436B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511722.58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6FE993" w14:textId="420D86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1377187.98</w:t>
            </w:r>
          </w:p>
        </w:tc>
      </w:tr>
      <w:tr w:rsidR="004C79CA" w:rsidRPr="001868E8" w14:paraId="4DA4F2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DBC7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78DCCA" w14:textId="780BC1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BAFDBD" w14:textId="775488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1377240.7</w:t>
            </w:r>
          </w:p>
        </w:tc>
      </w:tr>
      <w:tr w:rsidR="004C79CA" w:rsidRPr="001868E8" w14:paraId="559A29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FDFD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EB9737" w14:textId="52CB52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14F8D1" w14:textId="03603F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1377240.42</w:t>
            </w:r>
          </w:p>
        </w:tc>
      </w:tr>
      <w:tr w:rsidR="004C79CA" w:rsidRPr="001868E8" w14:paraId="45C3E2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3B55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3919EB" w14:textId="391A87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511727.2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A457AA" w14:textId="19D840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1377237.94</w:t>
            </w:r>
          </w:p>
        </w:tc>
      </w:tr>
      <w:tr w:rsidR="004C79CA" w:rsidRPr="001868E8" w14:paraId="085C52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C24A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C35A5F" w14:textId="7510EE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6ECA85" w14:textId="4961D5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1377238.22</w:t>
            </w:r>
          </w:p>
        </w:tc>
      </w:tr>
      <w:tr w:rsidR="004C79CA" w:rsidRPr="001868E8" w14:paraId="201B6C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DA4C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B36B1C" w14:textId="1FC928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20E5C5" w14:textId="54598B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1377240.7</w:t>
            </w:r>
          </w:p>
        </w:tc>
      </w:tr>
      <w:tr w:rsidR="004C79CA" w:rsidRPr="001868E8" w14:paraId="60F06B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2A54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075379" w14:textId="4EB7C4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19F59D" w14:textId="57789B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1377238.02</w:t>
            </w:r>
          </w:p>
        </w:tc>
      </w:tr>
      <w:tr w:rsidR="004C79CA" w:rsidRPr="001868E8" w14:paraId="12E47A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30E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425F51" w14:textId="4EDE85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4F7FBE" w14:textId="7453F3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1377237.73</w:t>
            </w:r>
          </w:p>
        </w:tc>
      </w:tr>
      <w:tr w:rsidR="004C79CA" w:rsidRPr="001868E8" w14:paraId="617615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409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56A7F2" w14:textId="4EAE49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75ACE0" w14:textId="3E66D4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1377235.24</w:t>
            </w:r>
          </w:p>
        </w:tc>
      </w:tr>
      <w:tr w:rsidR="004C79CA" w:rsidRPr="001868E8" w14:paraId="695191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32D5A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3A1006" w14:textId="670E5D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859929" w14:textId="3A4635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1377235.53</w:t>
            </w:r>
          </w:p>
        </w:tc>
      </w:tr>
      <w:tr w:rsidR="004C79CA" w:rsidRPr="001868E8" w14:paraId="30ED97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4FC8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CA2C70" w14:textId="621E8B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1788F2" w14:textId="0FCF6D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1377238.02</w:t>
            </w:r>
          </w:p>
        </w:tc>
      </w:tr>
      <w:tr w:rsidR="004C79CA" w:rsidRPr="001868E8" w14:paraId="1E5B96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EB8F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E791D7" w14:textId="5A8978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511722.05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D2C1A4" w14:textId="6FC052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1377285.37</w:t>
            </w:r>
          </w:p>
        </w:tc>
      </w:tr>
      <w:tr w:rsidR="004C79CA" w:rsidRPr="001868E8" w14:paraId="1B8DDB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BA06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A94DA1" w14:textId="3B9138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13D98E" w14:textId="66E0F8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1377284.71</w:t>
            </w:r>
          </w:p>
        </w:tc>
      </w:tr>
      <w:tr w:rsidR="004C79CA" w:rsidRPr="001868E8" w14:paraId="3B3402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3153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5AD67C" w14:textId="7F06EE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511720.31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E35B57" w14:textId="381D95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1377282.31</w:t>
            </w:r>
          </w:p>
        </w:tc>
      </w:tr>
      <w:tr w:rsidR="004C79CA" w:rsidRPr="001868E8" w14:paraId="763818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3EB6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E01BA3" w14:textId="7FF254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511722.71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913200" w14:textId="26163F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1377282.97</w:t>
            </w:r>
          </w:p>
        </w:tc>
      </w:tr>
      <w:tr w:rsidR="004C79CA" w:rsidRPr="001868E8" w14:paraId="52F5DE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117D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FB5573" w14:textId="0EA2F8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511722.05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0A0887" w14:textId="434C75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1377285.37</w:t>
            </w:r>
          </w:p>
        </w:tc>
      </w:tr>
      <w:tr w:rsidR="004C79CA" w:rsidRPr="001868E8" w14:paraId="00CF72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5E70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1030ED" w14:textId="0B86A8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31E949" w14:textId="02B6F4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1377282.35</w:t>
            </w:r>
          </w:p>
        </w:tc>
      </w:tr>
      <w:tr w:rsidR="004C79CA" w:rsidRPr="001868E8" w14:paraId="1E5A7D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6E68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A81B4C" w14:textId="702C89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2C1CD3" w14:textId="17D56D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1377281.69</w:t>
            </w:r>
          </w:p>
        </w:tc>
      </w:tr>
      <w:tr w:rsidR="004C79CA" w:rsidRPr="001868E8" w14:paraId="6E0A76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830B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51FB19" w14:textId="65A0BC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511707.66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1AB7CF" w14:textId="436F66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1377279.28</w:t>
            </w:r>
          </w:p>
        </w:tc>
      </w:tr>
      <w:tr w:rsidR="004C79CA" w:rsidRPr="001868E8" w14:paraId="0510E3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65D2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530790" w14:textId="04A572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55E3CD" w14:textId="14C3C7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1377279.94</w:t>
            </w:r>
          </w:p>
        </w:tc>
      </w:tr>
      <w:tr w:rsidR="004C79CA" w:rsidRPr="001868E8" w14:paraId="7098A5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FC14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B14793" w14:textId="0555DB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13A473" w14:textId="63E6CC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1377282.35</w:t>
            </w:r>
          </w:p>
        </w:tc>
      </w:tr>
      <w:tr w:rsidR="004C79CA" w:rsidRPr="001868E8" w14:paraId="5AEF2E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178A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3973CC" w14:textId="3EFC41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1C40CF" w14:textId="708C1D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1377320.01</w:t>
            </w:r>
          </w:p>
        </w:tc>
      </w:tr>
      <w:tr w:rsidR="004C79CA" w:rsidRPr="001868E8" w14:paraId="16F1ED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C57A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F707DC" w14:textId="33EA47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F54F5A" w14:textId="5F8C89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1377319.34</w:t>
            </w:r>
          </w:p>
        </w:tc>
      </w:tr>
      <w:tr w:rsidR="004C79CA" w:rsidRPr="001868E8" w14:paraId="69AB41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374E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CD4F1E" w14:textId="241D32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60E7D8" w14:textId="750318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1377316.94</w:t>
            </w:r>
          </w:p>
        </w:tc>
      </w:tr>
      <w:tr w:rsidR="004C79CA" w:rsidRPr="001868E8" w14:paraId="14F16EC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F42B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B0D2A" w14:textId="0DDE4B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74F541" w14:textId="58B843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1377317.61</w:t>
            </w:r>
          </w:p>
        </w:tc>
      </w:tr>
      <w:tr w:rsidR="004C79CA" w:rsidRPr="001868E8" w14:paraId="3114B0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3433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B0E8BF" w14:textId="49A8BE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511714.35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DDA520" w14:textId="48E7B5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1377320.01</w:t>
            </w:r>
          </w:p>
        </w:tc>
      </w:tr>
      <w:tr w:rsidR="004C79CA" w:rsidRPr="001868E8" w14:paraId="187AD4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B9F8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7EB591" w14:textId="4426E8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085391" w14:textId="3A3B86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1377316.05</w:t>
            </w:r>
          </w:p>
        </w:tc>
      </w:tr>
      <w:tr w:rsidR="004C79CA" w:rsidRPr="001868E8" w14:paraId="5E178A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49DC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A2DE58" w14:textId="79D1E6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511699.56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388A1E" w14:textId="514EA7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1377315.38</w:t>
            </w:r>
          </w:p>
        </w:tc>
      </w:tr>
      <w:tr w:rsidR="004C79CA" w:rsidRPr="001868E8" w14:paraId="69B745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395A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4DCCA6" w14:textId="181271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511700.23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B0F517" w14:textId="2487A4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1377312.98</w:t>
            </w:r>
          </w:p>
        </w:tc>
      </w:tr>
      <w:tr w:rsidR="004C79CA" w:rsidRPr="001868E8" w14:paraId="077551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F9D5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8AB611" w14:textId="66C75F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511702.63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77794D" w14:textId="1E0CC9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1377313.65</w:t>
            </w:r>
          </w:p>
        </w:tc>
      </w:tr>
      <w:tr w:rsidR="004C79CA" w:rsidRPr="001868E8" w14:paraId="738CBD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C901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5122AF" w14:textId="63AB57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AC6432" w14:textId="75195B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1377316.05</w:t>
            </w:r>
          </w:p>
        </w:tc>
      </w:tr>
      <w:tr w:rsidR="004C79CA" w:rsidRPr="001868E8" w14:paraId="6BD0A6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3ED6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B9A5E0" w14:textId="43E3FA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511702.43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1D8DAB" w14:textId="1C833B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1377358.08</w:t>
            </w:r>
          </w:p>
        </w:tc>
      </w:tr>
      <w:tr w:rsidR="004C79CA" w:rsidRPr="001868E8" w14:paraId="0A76E1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8B6E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25308B" w14:textId="67DF59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511700.02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C40814" w14:textId="186897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1377357.41</w:t>
            </w:r>
          </w:p>
        </w:tc>
      </w:tr>
      <w:tr w:rsidR="004C79CA" w:rsidRPr="001868E8" w14:paraId="4E0393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AF02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0DF710" w14:textId="30364E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511700.69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CBD051" w14:textId="2D8E50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1377355</w:t>
            </w:r>
          </w:p>
        </w:tc>
      </w:tr>
      <w:tr w:rsidR="004C79CA" w:rsidRPr="001868E8" w14:paraId="0918DB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3AF0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33964D" w14:textId="21228C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19CEA1" w14:textId="5D52A9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1377355.68</w:t>
            </w:r>
          </w:p>
        </w:tc>
      </w:tr>
      <w:tr w:rsidR="004C79CA" w:rsidRPr="001868E8" w14:paraId="6C43DA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A385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1760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38F0C1" w14:textId="53F3D4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511702.43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78FB0B" w14:textId="0A3AA7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1377358.08</w:t>
            </w:r>
          </w:p>
        </w:tc>
      </w:tr>
      <w:tr w:rsidR="004C79CA" w:rsidRPr="001868E8" w14:paraId="21D7BE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22EE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17B6F9" w14:textId="0E6BAD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511690.05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D32FA5" w14:textId="3A1D68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1377354.12</w:t>
            </w:r>
          </w:p>
        </w:tc>
      </w:tr>
      <w:tr w:rsidR="004C79CA" w:rsidRPr="001868E8" w14:paraId="5231BD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C0CE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CAEECF" w14:textId="5C896D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384EBE" w14:textId="04C9D8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1377353.46</w:t>
            </w:r>
          </w:p>
        </w:tc>
      </w:tr>
      <w:tr w:rsidR="004C79CA" w:rsidRPr="001868E8" w14:paraId="02CCB3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32F50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F02382" w14:textId="6414D7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8EEAA6" w14:textId="6379DA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1377351.05</w:t>
            </w:r>
          </w:p>
        </w:tc>
      </w:tr>
      <w:tr w:rsidR="004C79CA" w:rsidRPr="001868E8" w14:paraId="617E56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1017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750580" w14:textId="1FFA5F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511690.72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60E001" w14:textId="26FC23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1377351.71</w:t>
            </w:r>
          </w:p>
        </w:tc>
      </w:tr>
      <w:tr w:rsidR="004C79CA" w:rsidRPr="001868E8" w14:paraId="4E8BC4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D34C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385B7B" w14:textId="352B0B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511690.05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1A4312" w14:textId="0356A5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1377354.12</w:t>
            </w:r>
          </w:p>
        </w:tc>
      </w:tr>
      <w:tr w:rsidR="004C79CA" w:rsidRPr="001868E8" w14:paraId="200C0A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0446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2219DD" w14:textId="1151F6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511690.42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47015C" w14:textId="2B43A4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1377396.23</w:t>
            </w:r>
          </w:p>
        </w:tc>
      </w:tr>
      <w:tr w:rsidR="004C79CA" w:rsidRPr="001868E8" w14:paraId="22CF93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FF8A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644D64" w14:textId="445173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F9D0E3" w14:textId="538B69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1377395.56</w:t>
            </w:r>
          </w:p>
        </w:tc>
      </w:tr>
      <w:tr w:rsidR="004C79CA" w:rsidRPr="001868E8" w14:paraId="0F7AA6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5378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36F3F9" w14:textId="2819CB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511688.69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3A812E" w14:textId="45DC8F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1377393.15</w:t>
            </w:r>
          </w:p>
        </w:tc>
      </w:tr>
      <w:tr w:rsidR="004C79CA" w:rsidRPr="001868E8" w14:paraId="7AF4F7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632E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F486D5" w14:textId="0F0BB0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511691.09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E57638" w14:textId="747A47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1377393.82</w:t>
            </w:r>
          </w:p>
        </w:tc>
      </w:tr>
      <w:tr w:rsidR="004C79CA" w:rsidRPr="001868E8" w14:paraId="05B59E0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D4E7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C0C3E1" w14:textId="6DD8B7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511690.42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276E0B" w14:textId="3F011E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1377396.23</w:t>
            </w:r>
          </w:p>
        </w:tc>
      </w:tr>
      <w:tr w:rsidR="004C79CA" w:rsidRPr="001868E8" w14:paraId="62658A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7B1F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64C54B" w14:textId="46C3B8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F1A576" w14:textId="71F51A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1377392.26</w:t>
            </w:r>
          </w:p>
        </w:tc>
      </w:tr>
      <w:tr w:rsidR="004C79CA" w:rsidRPr="001868E8" w14:paraId="048073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7349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E9BCEF" w14:textId="78116D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01F0D2" w14:textId="122267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1377391.6</w:t>
            </w:r>
          </w:p>
        </w:tc>
      </w:tr>
      <w:tr w:rsidR="004C79CA" w:rsidRPr="001868E8" w14:paraId="61B5C5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DC76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C96D1A" w14:textId="09E68D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511676.3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6B76B5" w14:textId="692BAB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1377389.19</w:t>
            </w:r>
          </w:p>
        </w:tc>
      </w:tr>
      <w:tr w:rsidR="004C79CA" w:rsidRPr="001868E8" w14:paraId="64FF3F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7092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B7993E" w14:textId="5ADE40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7EA150" w14:textId="4E99C1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1377389.86</w:t>
            </w:r>
          </w:p>
        </w:tc>
      </w:tr>
      <w:tr w:rsidR="004C79CA" w:rsidRPr="001868E8" w14:paraId="04C9F7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45F8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6DF155" w14:textId="1F28AE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D0012D" w14:textId="74A9BF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1377392.26</w:t>
            </w:r>
          </w:p>
        </w:tc>
      </w:tr>
      <w:tr w:rsidR="004C79CA" w:rsidRPr="001868E8" w14:paraId="3531AA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1AC0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6140B8" w14:textId="10A656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511676.62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FCAACF" w14:textId="4D4A90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1377439.12</w:t>
            </w:r>
          </w:p>
        </w:tc>
      </w:tr>
      <w:tr w:rsidR="004C79CA" w:rsidRPr="001868E8" w14:paraId="5F0DCE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65FE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CE7DF3" w14:textId="024806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511674.22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C2AA57" w14:textId="73543D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1377438.43</w:t>
            </w:r>
          </w:p>
        </w:tc>
      </w:tr>
      <w:tr w:rsidR="004C79CA" w:rsidRPr="001868E8" w14:paraId="75A0E6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B251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EF558D" w14:textId="094E9F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B1FF6F" w14:textId="0DA129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1377436.02</w:t>
            </w:r>
          </w:p>
        </w:tc>
      </w:tr>
      <w:tr w:rsidR="004C79CA" w:rsidRPr="001868E8" w14:paraId="3B5235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B561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76E7B2" w14:textId="2D24BB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A35DCB" w14:textId="028229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1377436.7</w:t>
            </w:r>
          </w:p>
        </w:tc>
      </w:tr>
      <w:tr w:rsidR="004C79CA" w:rsidRPr="001868E8" w14:paraId="36A609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DD1E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F7D5CB" w14:textId="254E05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511676.62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D19DF8" w14:textId="66B287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1377439.12</w:t>
            </w:r>
          </w:p>
        </w:tc>
      </w:tr>
      <w:tr w:rsidR="004C79CA" w:rsidRPr="001868E8" w14:paraId="31CD47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B585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C4A536" w14:textId="34F708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02E9B9" w14:textId="5F6B95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1377435.15</w:t>
            </w:r>
          </w:p>
        </w:tc>
      </w:tr>
      <w:tr w:rsidR="004C79CA" w:rsidRPr="001868E8" w14:paraId="649AE1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41DB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80738E" w14:textId="3CBC7E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DDDE03" w14:textId="6D7D72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1377434.47</w:t>
            </w:r>
          </w:p>
        </w:tc>
      </w:tr>
      <w:tr w:rsidR="004C79CA" w:rsidRPr="001868E8" w14:paraId="230BD9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C004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7F618B" w14:textId="0E0180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CDFA66" w14:textId="6A638F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1377432.07</w:t>
            </w:r>
          </w:p>
        </w:tc>
      </w:tr>
      <w:tr w:rsidR="004C79CA" w:rsidRPr="001868E8" w14:paraId="419083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B3F5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DAFD09" w14:textId="4E34C2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2A2314" w14:textId="46F098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1377432.74</w:t>
            </w:r>
          </w:p>
        </w:tc>
      </w:tr>
      <w:tr w:rsidR="004C79CA" w:rsidRPr="001868E8" w14:paraId="2B2AD9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1DC2B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C2CB00" w14:textId="42E9D3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F2C2DF" w14:textId="11DD88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1377435.15</w:t>
            </w:r>
          </w:p>
        </w:tc>
      </w:tr>
      <w:tr w:rsidR="004C79CA" w:rsidRPr="001868E8" w14:paraId="69B846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DC55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C5D16D" w14:textId="3B6B45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FFF720" w14:textId="0E3E47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1377482.02</w:t>
            </w:r>
          </w:p>
        </w:tc>
      </w:tr>
      <w:tr w:rsidR="004C79CA" w:rsidRPr="001868E8" w14:paraId="2F8A61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7F93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4144D0" w14:textId="7B7B7A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F9A061" w14:textId="544F57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1377481.34</w:t>
            </w:r>
          </w:p>
        </w:tc>
      </w:tr>
      <w:tr w:rsidR="004C79CA" w:rsidRPr="001868E8" w14:paraId="3ECF20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C319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AD272F" w14:textId="19D69D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511661.07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C51BFA" w14:textId="7E0D07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1377478.93</w:t>
            </w:r>
          </w:p>
        </w:tc>
      </w:tr>
      <w:tr w:rsidR="004C79CA" w:rsidRPr="001868E8" w14:paraId="48D79C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2C66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51CBD0" w14:textId="28F181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511663.48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04E526" w14:textId="58BA22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1377479.61</w:t>
            </w:r>
          </w:p>
        </w:tc>
      </w:tr>
      <w:tr w:rsidR="004C79CA" w:rsidRPr="001868E8" w14:paraId="2F93A2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9E8E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DF7238" w14:textId="56A210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511662.81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2DBC0B" w14:textId="298061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1377482.02</w:t>
            </w:r>
          </w:p>
        </w:tc>
      </w:tr>
      <w:tr w:rsidR="004C79CA" w:rsidRPr="001868E8" w14:paraId="58616B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CCE9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325941" w14:textId="0E7AC1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96EF27" w14:textId="784D8B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1377524.84</w:t>
            </w:r>
          </w:p>
        </w:tc>
      </w:tr>
      <w:tr w:rsidR="004C79CA" w:rsidRPr="001868E8" w14:paraId="66F375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8BC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31C12A" w14:textId="2F5AF3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CC4EB0" w14:textId="4762E6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1377524.16</w:t>
            </w:r>
          </w:p>
        </w:tc>
      </w:tr>
      <w:tr w:rsidR="004C79CA" w:rsidRPr="001868E8" w14:paraId="72196A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DD65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DB027" w14:textId="705E57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511647.3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DBAA19" w14:textId="0C3B5C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1377521.75</w:t>
            </w:r>
          </w:p>
        </w:tc>
      </w:tr>
      <w:tr w:rsidR="004C79CA" w:rsidRPr="001868E8" w14:paraId="38710C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14E6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E0CB9D" w14:textId="5D5005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F01C0E" w14:textId="19140F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1377522.43</w:t>
            </w:r>
          </w:p>
        </w:tc>
      </w:tr>
      <w:tr w:rsidR="004C79CA" w:rsidRPr="001868E8" w14:paraId="72F2A3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FEDB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30E0A2" w14:textId="078455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511649.04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268CC1" w14:textId="4D7030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1377524.84</w:t>
            </w:r>
          </w:p>
        </w:tc>
      </w:tr>
      <w:tr w:rsidR="004C79CA" w:rsidRPr="001868E8" w14:paraId="76ADFC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69DD3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5977DA" w14:textId="33906C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57C85A" w14:textId="6138D9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1377520.89</w:t>
            </w:r>
          </w:p>
        </w:tc>
      </w:tr>
      <w:tr w:rsidR="004C79CA" w:rsidRPr="001868E8" w14:paraId="47145B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BFE2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6CCA48" w14:textId="44FDA9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511634.26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991700" w14:textId="22BA73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1377520.22</w:t>
            </w:r>
          </w:p>
        </w:tc>
      </w:tr>
      <w:tr w:rsidR="004C79CA" w:rsidRPr="001868E8" w14:paraId="7EB96A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186A5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B48F7C" w14:textId="4DBA49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511634.94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F12F89" w14:textId="3FF6F9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1377517.81</w:t>
            </w:r>
          </w:p>
        </w:tc>
      </w:tr>
      <w:tr w:rsidR="004C79CA" w:rsidRPr="001868E8" w14:paraId="7CD710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2608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1799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23F4DA" w14:textId="186934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7515ED" w14:textId="7B5BE3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1377518.49</w:t>
            </w:r>
          </w:p>
        </w:tc>
      </w:tr>
      <w:tr w:rsidR="004C79CA" w:rsidRPr="001868E8" w14:paraId="75C3BC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B0EF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ED2D38" w14:textId="1042F0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ECA6B2" w14:textId="410831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1377520.89</w:t>
            </w:r>
          </w:p>
        </w:tc>
      </w:tr>
      <w:tr w:rsidR="004C79CA" w:rsidRPr="001868E8" w14:paraId="570F69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3593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5AC17E" w14:textId="534399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511635.31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BDCA87" w14:textId="133F32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1377567.71</w:t>
            </w:r>
          </w:p>
        </w:tc>
      </w:tr>
      <w:tr w:rsidR="004C79CA" w:rsidRPr="001868E8" w14:paraId="1FCDA7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CC5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79388D" w14:textId="20D8D2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511632.89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7B2880" w14:textId="3A3148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1377567.05</w:t>
            </w:r>
          </w:p>
        </w:tc>
      </w:tr>
      <w:tr w:rsidR="004C79CA" w:rsidRPr="001868E8" w14:paraId="528327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B0A2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5867BE" w14:textId="5E4E28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90B52C" w14:textId="422DB5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1377564.65</w:t>
            </w:r>
          </w:p>
        </w:tc>
      </w:tr>
      <w:tr w:rsidR="004C79CA" w:rsidRPr="001868E8" w14:paraId="11A9B5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A0CD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E84166" w14:textId="327723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511635.98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21A452" w14:textId="35883B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1377565.31</w:t>
            </w:r>
          </w:p>
        </w:tc>
      </w:tr>
      <w:tr w:rsidR="004C79CA" w:rsidRPr="001868E8" w14:paraId="712C9A7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A310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CC9875" w14:textId="696740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511635.31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0183DD" w14:textId="6D52C2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1377567.71</w:t>
            </w:r>
          </w:p>
        </w:tc>
      </w:tr>
      <w:tr w:rsidR="004C79CA" w:rsidRPr="001868E8" w14:paraId="3E707A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2D9C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E40291" w14:textId="5F5341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511622.93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4335B7" w14:textId="605E17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1377563.77</w:t>
            </w:r>
          </w:p>
        </w:tc>
      </w:tr>
      <w:tr w:rsidR="004C79CA" w:rsidRPr="001868E8" w14:paraId="2FD6F3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15BC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1807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F5310F" w14:textId="12F81C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511620.51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680D67" w14:textId="585E6B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1377563.09</w:t>
            </w:r>
          </w:p>
        </w:tc>
      </w:tr>
      <w:tr w:rsidR="004C79CA" w:rsidRPr="001868E8" w14:paraId="087AEC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36E9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B814E4" w14:textId="0385CC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063DBB" w14:textId="6673BD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1377560.68</w:t>
            </w:r>
          </w:p>
        </w:tc>
      </w:tr>
      <w:tr w:rsidR="004C79CA" w:rsidRPr="001868E8" w14:paraId="637866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D676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7D8156" w14:textId="5B00BB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511623.59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D79B94" w14:textId="066595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1377561.35</w:t>
            </w:r>
          </w:p>
        </w:tc>
      </w:tr>
      <w:tr w:rsidR="004C79CA" w:rsidRPr="001868E8" w14:paraId="7A6040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094E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08EA12" w14:textId="6D1FAF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511622.93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086039" w14:textId="0965E3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1377563.77</w:t>
            </w:r>
          </w:p>
        </w:tc>
      </w:tr>
      <w:tr w:rsidR="004C79CA" w:rsidRPr="001868E8" w14:paraId="4AFA6C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9A27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E5CEAB" w14:textId="74ACC1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511609.19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363775" w14:textId="7C98D3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1377606.66</w:t>
            </w:r>
          </w:p>
        </w:tc>
      </w:tr>
      <w:tr w:rsidR="004C79CA" w:rsidRPr="001868E8" w14:paraId="56F12D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1AB0C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FC891B" w14:textId="5D34CB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511606.78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2476E0" w14:textId="6F0A16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1377605.99</w:t>
            </w:r>
          </w:p>
        </w:tc>
      </w:tr>
      <w:tr w:rsidR="004C79CA" w:rsidRPr="001868E8" w14:paraId="787020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6544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0BC4BB" w14:textId="11B5DD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511607.45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71652" w14:textId="363B43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1377603.57</w:t>
            </w:r>
          </w:p>
        </w:tc>
      </w:tr>
      <w:tr w:rsidR="004C79CA" w:rsidRPr="001868E8" w14:paraId="1E5E03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9051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97F570" w14:textId="0F7C19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AF97C3" w14:textId="481210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1377604.26</w:t>
            </w:r>
          </w:p>
        </w:tc>
      </w:tr>
      <w:tr w:rsidR="004C79CA" w:rsidRPr="001868E8" w14:paraId="1B392C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B878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E9FEAD" w14:textId="2019FB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511609.19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DBFB02" w14:textId="132D3B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1377606.66</w:t>
            </w:r>
          </w:p>
        </w:tc>
      </w:tr>
      <w:tr w:rsidR="004C79CA" w:rsidRPr="001868E8" w14:paraId="2CBF46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5ED4D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190B30" w14:textId="4DFFF5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511621.59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CEEF4D" w14:textId="6B62C9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1377610.63</w:t>
            </w:r>
          </w:p>
        </w:tc>
      </w:tr>
      <w:tr w:rsidR="004C79CA" w:rsidRPr="001868E8" w14:paraId="73498B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EE2E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7F4675" w14:textId="144D15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511619.17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BEAEEE" w14:textId="74C391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1377609.97</w:t>
            </w:r>
          </w:p>
        </w:tc>
      </w:tr>
      <w:tr w:rsidR="004C79CA" w:rsidRPr="001868E8" w14:paraId="43F150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729E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4052F6" w14:textId="134A81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511619.85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BB77D7" w14:textId="49EA70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1377607.55</w:t>
            </w:r>
          </w:p>
        </w:tc>
      </w:tr>
      <w:tr w:rsidR="004C79CA" w:rsidRPr="001868E8" w14:paraId="0BECD3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9A6C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34004B" w14:textId="710702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FBF4D7" w14:textId="0A6BA3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1377608.23</w:t>
            </w:r>
          </w:p>
        </w:tc>
      </w:tr>
      <w:tr w:rsidR="004C79CA" w:rsidRPr="001868E8" w14:paraId="52645C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84E3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0C923C" w14:textId="7DFF29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511621.59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52F3EB" w14:textId="19EBFB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1377610.63</w:t>
            </w:r>
          </w:p>
        </w:tc>
      </w:tr>
      <w:tr w:rsidR="004C79CA" w:rsidRPr="001868E8" w14:paraId="620C52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36FA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286D43" w14:textId="0BAB59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F45FCF" w14:textId="32EC7D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1377656.33</w:t>
            </w:r>
          </w:p>
        </w:tc>
      </w:tr>
      <w:tr w:rsidR="004C79CA" w:rsidRPr="001868E8" w14:paraId="5A4F2D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B5A6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CECE05" w14:textId="565D87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C23A9A" w14:textId="7C4A2F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1377655.66</w:t>
            </w:r>
          </w:p>
        </w:tc>
      </w:tr>
      <w:tr w:rsidR="004C79CA" w:rsidRPr="001868E8" w14:paraId="17544A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88655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A49A10" w14:textId="529B62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511605.12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B74163" w14:textId="0897E5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1377653.25</w:t>
            </w:r>
          </w:p>
        </w:tc>
      </w:tr>
      <w:tr w:rsidR="004C79CA" w:rsidRPr="001868E8" w14:paraId="7FD072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AEB1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CA7672" w14:textId="67E247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2EB487" w14:textId="1F75B8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1377653.92</w:t>
            </w:r>
          </w:p>
        </w:tc>
      </w:tr>
      <w:tr w:rsidR="004C79CA" w:rsidRPr="001868E8" w14:paraId="7A10C0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D731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A5A308" w14:textId="323FF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511606.85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6C47F0" w14:textId="1DCE1D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1377656.33</w:t>
            </w:r>
          </w:p>
        </w:tc>
      </w:tr>
      <w:tr w:rsidR="004C79CA" w:rsidRPr="001868E8" w14:paraId="47D0DD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C1EA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5651C2" w14:textId="218B7C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511593.11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8B733D" w14:textId="337B2D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1377699.18</w:t>
            </w:r>
          </w:p>
        </w:tc>
      </w:tr>
      <w:tr w:rsidR="004C79CA" w:rsidRPr="001868E8" w14:paraId="5526B6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CB78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DDF21A" w14:textId="7A4057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511590.71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9DA097" w14:textId="122AC9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1377698.5</w:t>
            </w:r>
          </w:p>
        </w:tc>
      </w:tr>
      <w:tr w:rsidR="004C79CA" w:rsidRPr="001868E8" w14:paraId="0CEAF8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2860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193A82" w14:textId="272317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511591.37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E64B7E" w14:textId="06CDB4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1377696.09</w:t>
            </w:r>
          </w:p>
        </w:tc>
      </w:tr>
      <w:tr w:rsidR="004C79CA" w:rsidRPr="001868E8" w14:paraId="50E7AE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49CE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823C51" w14:textId="175368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511593.79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50B2CA" w14:textId="1D4E92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1377696.77</w:t>
            </w:r>
          </w:p>
        </w:tc>
      </w:tr>
      <w:tr w:rsidR="004C79CA" w:rsidRPr="001868E8" w14:paraId="3255D1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11B0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C4D19" w14:textId="04F184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511593.11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469883" w14:textId="06570B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1377699.18</w:t>
            </w:r>
          </w:p>
        </w:tc>
      </w:tr>
      <w:tr w:rsidR="004C79CA" w:rsidRPr="001868E8" w14:paraId="62695C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40C1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4E070D" w14:textId="51C7CE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716CD7" w14:textId="597488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1377692.3</w:t>
            </w:r>
          </w:p>
        </w:tc>
      </w:tr>
      <w:tr w:rsidR="004C79CA" w:rsidRPr="001868E8" w14:paraId="2FE9FE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0515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256B01" w14:textId="6AA3C0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511579.31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86A80F" w14:textId="68001A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1377691.63</w:t>
            </w:r>
          </w:p>
        </w:tc>
      </w:tr>
      <w:tr w:rsidR="004C79CA" w:rsidRPr="001868E8" w14:paraId="7ABB14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DECC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5EDE88" w14:textId="5E1072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511579.99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8BC2C0" w14:textId="5177A3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1377689.23</w:t>
            </w:r>
          </w:p>
        </w:tc>
      </w:tr>
      <w:tr w:rsidR="004C79CA" w:rsidRPr="001868E8" w14:paraId="401315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0290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7B5774" w14:textId="0B6B58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D6E4C5" w14:textId="748DD5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1377689.89</w:t>
            </w:r>
          </w:p>
        </w:tc>
      </w:tr>
      <w:tr w:rsidR="004C79CA" w:rsidRPr="001868E8" w14:paraId="0E3B66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1BC2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0E2BD0" w14:textId="3B44B4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39A83" w14:textId="180E53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1377692.3</w:t>
            </w:r>
          </w:p>
        </w:tc>
      </w:tr>
      <w:tr w:rsidR="004C79CA" w:rsidRPr="001868E8" w14:paraId="59AE4C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CB13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AB8ED8" w14:textId="79947F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93EB15" w14:textId="5C4C7C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1377742.19</w:t>
            </w:r>
          </w:p>
        </w:tc>
      </w:tr>
      <w:tr w:rsidR="004C79CA" w:rsidRPr="001868E8" w14:paraId="27CA54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C1B1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D34902" w14:textId="1CF89B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511577.31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A493E3" w14:textId="6B9054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1377741.52</w:t>
            </w:r>
          </w:p>
        </w:tc>
      </w:tr>
      <w:tr w:rsidR="004C79CA" w:rsidRPr="001868E8" w14:paraId="4620AF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0D99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BDDD5B" w14:textId="7FA489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E1DE79" w14:textId="112210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1377739.11</w:t>
            </w:r>
          </w:p>
        </w:tc>
      </w:tr>
      <w:tr w:rsidR="004C79CA" w:rsidRPr="001868E8" w14:paraId="1FAD2C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0568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904B57" w14:textId="43255D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511580.38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A72E6E" w14:textId="24362F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1377739.78</w:t>
            </w:r>
          </w:p>
        </w:tc>
      </w:tr>
      <w:tr w:rsidR="004C79CA" w:rsidRPr="001868E8" w14:paraId="77C861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8CF0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021845" w14:textId="5BC3E2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511579.71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69E6CF" w14:textId="700048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1377742.19</w:t>
            </w:r>
          </w:p>
        </w:tc>
      </w:tr>
      <w:tr w:rsidR="004C79CA" w:rsidRPr="001868E8" w14:paraId="1D3A0C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541E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134286" w14:textId="746956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EC1DA5" w14:textId="6486F8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1377735.32</w:t>
            </w:r>
          </w:p>
        </w:tc>
      </w:tr>
      <w:tr w:rsidR="004C79CA" w:rsidRPr="001868E8" w14:paraId="692130C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F692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69CDF5" w14:textId="5B6575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0F1EE7" w14:textId="6C1F18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1377734.65</w:t>
            </w:r>
          </w:p>
        </w:tc>
      </w:tr>
      <w:tr w:rsidR="004C79CA" w:rsidRPr="001868E8" w14:paraId="219222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59FA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F535CC" w14:textId="3E9EC7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511566.6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1DA6BB" w14:textId="098CD7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1377732.25</w:t>
            </w:r>
          </w:p>
        </w:tc>
      </w:tr>
      <w:tr w:rsidR="004C79CA" w:rsidRPr="001868E8" w14:paraId="2FDCB4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4969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6A7384" w14:textId="03691D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DE7288" w14:textId="4424F8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1377732.91</w:t>
            </w:r>
          </w:p>
        </w:tc>
      </w:tr>
      <w:tr w:rsidR="004C79CA" w:rsidRPr="001868E8" w14:paraId="782006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09790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7599ED" w14:textId="19FB03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9EE765" w14:textId="4D7E88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1377735.32</w:t>
            </w:r>
          </w:p>
        </w:tc>
      </w:tr>
      <w:tr w:rsidR="004C79CA" w:rsidRPr="001868E8" w14:paraId="37D027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B0C8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FB3B23" w14:textId="0EFE00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1885C2" w14:textId="10B320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1377777.96</w:t>
            </w:r>
          </w:p>
        </w:tc>
      </w:tr>
      <w:tr w:rsidR="004C79CA" w:rsidRPr="001868E8" w14:paraId="4E8B75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82E3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714C83" w14:textId="600938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90EAC6" w14:textId="7DC226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1377777.28</w:t>
            </w:r>
          </w:p>
        </w:tc>
      </w:tr>
      <w:tr w:rsidR="004C79CA" w:rsidRPr="001868E8" w14:paraId="7993A9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2FA1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4FE7E6" w14:textId="74967D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511551.98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804994" w14:textId="4B84B5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1377774.88</w:t>
            </w:r>
          </w:p>
        </w:tc>
      </w:tr>
      <w:tr w:rsidR="004C79CA" w:rsidRPr="001868E8" w14:paraId="1BA873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DE55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937555" w14:textId="2E6B02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930F9" w14:textId="3756F9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1377775.55</w:t>
            </w:r>
          </w:p>
        </w:tc>
      </w:tr>
      <w:tr w:rsidR="004C79CA" w:rsidRPr="001868E8" w14:paraId="58E01D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7469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000687" w14:textId="093FFD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073745" w14:textId="1807F4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1377777.96</w:t>
            </w:r>
          </w:p>
        </w:tc>
      </w:tr>
      <w:tr w:rsidR="004C79CA" w:rsidRPr="001868E8" w14:paraId="33E455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E4CD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38A95" w14:textId="5B7FF6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087103" w14:textId="613B16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1377784.82</w:t>
            </w:r>
          </w:p>
        </w:tc>
      </w:tr>
      <w:tr w:rsidR="004C79CA" w:rsidRPr="001868E8" w14:paraId="6F815F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B9D8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AEB4DD" w14:textId="5E60DE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511562.7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5D61E5" w14:textId="46DE83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1377784.16</w:t>
            </w:r>
          </w:p>
        </w:tc>
      </w:tr>
      <w:tr w:rsidR="004C79CA" w:rsidRPr="001868E8" w14:paraId="5A80B2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335B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4D27FD" w14:textId="150C7A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511563.37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03EBFA" w14:textId="218483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1377781.74</w:t>
            </w:r>
          </w:p>
        </w:tc>
      </w:tr>
      <w:tr w:rsidR="004C79CA" w:rsidRPr="001868E8" w14:paraId="4D0D51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4173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1854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FF4DD8" w14:textId="60F864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5A58CB" w14:textId="6AEBE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1377782.42</w:t>
            </w:r>
          </w:p>
        </w:tc>
      </w:tr>
      <w:tr w:rsidR="004C79CA" w:rsidRPr="001868E8" w14:paraId="32475A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F193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AC0500" w14:textId="23A8E9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511565.1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48B4A7" w14:textId="6A64D2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1377784.82</w:t>
            </w:r>
          </w:p>
        </w:tc>
      </w:tr>
      <w:tr w:rsidR="004C79CA" w:rsidRPr="001868E8" w14:paraId="11911E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749A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52945C" w14:textId="3397BC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127EA3" w14:textId="74D737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1377827.22</w:t>
            </w:r>
          </w:p>
        </w:tc>
      </w:tr>
      <w:tr w:rsidR="004C79CA" w:rsidRPr="001868E8" w14:paraId="690724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55053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B6C110" w14:textId="62395A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195CB9" w14:textId="531B3B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1377826.55</w:t>
            </w:r>
          </w:p>
        </w:tc>
      </w:tr>
      <w:tr w:rsidR="004C79CA" w:rsidRPr="001868E8" w14:paraId="1215F2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0500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02B2F0" w14:textId="3545AC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97654B" w14:textId="3A47F2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1377824.13</w:t>
            </w:r>
          </w:p>
        </w:tc>
      </w:tr>
      <w:tr w:rsidR="004C79CA" w:rsidRPr="001868E8" w14:paraId="00E1F37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0D5C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923FEF" w14:textId="20EEB0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511550.61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AB978D" w14:textId="177C13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1377824.82</w:t>
            </w:r>
          </w:p>
        </w:tc>
      </w:tr>
      <w:tr w:rsidR="004C79CA" w:rsidRPr="001868E8" w14:paraId="2B2546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44C2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F47473" w14:textId="11CC1A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511549.93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242ED3" w14:textId="3C1C91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1377827.22</w:t>
            </w:r>
          </w:p>
        </w:tc>
      </w:tr>
      <w:tr w:rsidR="004C79CA" w:rsidRPr="001868E8" w14:paraId="11AC52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15DF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386E3A" w14:textId="34DD66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511534.95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E99955" w14:textId="59DA83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1377870.01</w:t>
            </w:r>
          </w:p>
        </w:tc>
      </w:tr>
      <w:tr w:rsidR="004C79CA" w:rsidRPr="001868E8" w14:paraId="38B7C3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DB81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F53403" w14:textId="07818F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511532.54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9484E" w14:textId="2FA29B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1377869.33</w:t>
            </w:r>
          </w:p>
        </w:tc>
      </w:tr>
      <w:tr w:rsidR="004C79CA" w:rsidRPr="001868E8" w14:paraId="07664B7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E19B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174966" w14:textId="566521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511533.22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67CE67" w14:textId="7BB16D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1377866.93</w:t>
            </w:r>
          </w:p>
        </w:tc>
      </w:tr>
      <w:tr w:rsidR="004C79CA" w:rsidRPr="001868E8" w14:paraId="44840D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69EC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9FBD0E" w14:textId="142232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511535.62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24A96A" w14:textId="387C6B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1377867.59</w:t>
            </w:r>
          </w:p>
        </w:tc>
      </w:tr>
      <w:tr w:rsidR="004C79CA" w:rsidRPr="001868E8" w14:paraId="0CBF669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0667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B4D3BB" w14:textId="3F26E0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511534.95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2B649B" w14:textId="453080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1377870.01</w:t>
            </w:r>
          </w:p>
        </w:tc>
      </w:tr>
      <w:tr w:rsidR="004C79CA" w:rsidRPr="001868E8" w14:paraId="280DF4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CEEE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4B102" w14:textId="19ECDA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511521.61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576015" w14:textId="74285C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1377907.25</w:t>
            </w:r>
          </w:p>
        </w:tc>
      </w:tr>
      <w:tr w:rsidR="004C79CA" w:rsidRPr="001868E8" w14:paraId="487B1A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7BCB4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331074" w14:textId="035827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0B16EB" w14:textId="07E1EB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1377906.59</w:t>
            </w:r>
          </w:p>
        </w:tc>
      </w:tr>
      <w:tr w:rsidR="004C79CA" w:rsidRPr="001868E8" w14:paraId="724E88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C6A7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274D1C" w14:textId="7D0C94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511519.88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C5E77C" w14:textId="394B8B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1377904.18</w:t>
            </w:r>
          </w:p>
        </w:tc>
      </w:tr>
      <w:tr w:rsidR="004C79CA" w:rsidRPr="001868E8" w14:paraId="0B4A3D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DFBA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FB3CD8" w14:textId="4A5387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511522.28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5A03A3" w14:textId="19988C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1377904.85</w:t>
            </w:r>
          </w:p>
        </w:tc>
      </w:tr>
      <w:tr w:rsidR="004C79CA" w:rsidRPr="001868E8" w14:paraId="1FF59B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2788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B3752" w14:textId="48B587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511521.61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4609E0" w14:textId="5ECD63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1377907.25</w:t>
            </w:r>
          </w:p>
        </w:tc>
      </w:tr>
      <w:tr w:rsidR="004C79CA" w:rsidRPr="001868E8" w14:paraId="5E8C26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6DE2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9D495" w14:textId="7A8AF3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7D0DEE" w14:textId="45434E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1377944.63</w:t>
            </w:r>
          </w:p>
        </w:tc>
      </w:tr>
      <w:tr w:rsidR="004C79CA" w:rsidRPr="001868E8" w14:paraId="0E61A1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BFEB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AE43E9" w14:textId="4B32C0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511506.04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7039AF" w14:textId="47D85A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1377943.96</w:t>
            </w:r>
          </w:p>
        </w:tc>
      </w:tr>
      <w:tr w:rsidR="004C79CA" w:rsidRPr="001868E8" w14:paraId="0BD978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871E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B9BA85" w14:textId="6248BB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354D0C" w14:textId="3D92FF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1377941.55</w:t>
            </w:r>
          </w:p>
        </w:tc>
      </w:tr>
      <w:tr w:rsidR="004C79CA" w:rsidRPr="001868E8" w14:paraId="623E0F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FD7B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746AE7" w14:textId="6819AE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511509.12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35C7C8" w14:textId="12652F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1377942.23</w:t>
            </w:r>
          </w:p>
        </w:tc>
      </w:tr>
      <w:tr w:rsidR="004C79CA" w:rsidRPr="001868E8" w14:paraId="4C2A6A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E1FB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6BB525" w14:textId="57FF16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1120F7" w14:textId="5BB0F6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1377944.63</w:t>
            </w:r>
          </w:p>
        </w:tc>
      </w:tr>
      <w:tr w:rsidR="004C79CA" w:rsidRPr="001868E8" w14:paraId="50CEFD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31DD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09F90C" w14:textId="2EA85E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511493.8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A3FA87" w14:textId="70ADC9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1377985.87</w:t>
            </w:r>
          </w:p>
        </w:tc>
      </w:tr>
      <w:tr w:rsidR="004C79CA" w:rsidRPr="001868E8" w14:paraId="345B44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E336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B7C2EF" w14:textId="6AEB7A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511491.39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BE0F3C" w14:textId="292600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1377985.19</w:t>
            </w:r>
          </w:p>
        </w:tc>
      </w:tr>
      <w:tr w:rsidR="004C79CA" w:rsidRPr="001868E8" w14:paraId="619DFF3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C8B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6528ED" w14:textId="6BF5EB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511492.07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E007F4" w14:textId="6C9D46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1377982.78</w:t>
            </w:r>
          </w:p>
        </w:tc>
      </w:tr>
      <w:tr w:rsidR="004C79CA" w:rsidRPr="001868E8" w14:paraId="329B93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54F0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9CDF3C" w14:textId="20BA7F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2CD95C" w14:textId="041170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1377983.46</w:t>
            </w:r>
          </w:p>
        </w:tc>
      </w:tr>
      <w:tr w:rsidR="004C79CA" w:rsidRPr="001868E8" w14:paraId="38BDF0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685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276536" w14:textId="32C1C8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511493.8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627F64" w14:textId="602068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1377985.87</w:t>
            </w:r>
          </w:p>
        </w:tc>
      </w:tr>
      <w:tr w:rsidR="004C79CA" w:rsidRPr="001868E8" w14:paraId="388DF7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C7E6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F230FE" w14:textId="7FEEF2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4E4A87" w14:textId="704F0D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1377979.02</w:t>
            </w:r>
          </w:p>
        </w:tc>
      </w:tr>
      <w:tr w:rsidR="004C79CA" w:rsidRPr="001868E8" w14:paraId="7BB251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4DAD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17BFD" w14:textId="17A092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FE8E9F" w14:textId="59590A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1377978.35</w:t>
            </w:r>
          </w:p>
        </w:tc>
      </w:tr>
      <w:tr w:rsidR="004C79CA" w:rsidRPr="001868E8" w14:paraId="3B7E12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E924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394E9E" w14:textId="3F5D29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511480.67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89CCAE" w14:textId="246C05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1377975.94</w:t>
            </w:r>
          </w:p>
        </w:tc>
      </w:tr>
      <w:tr w:rsidR="004C79CA" w:rsidRPr="001868E8" w14:paraId="048CD6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9559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8CF569" w14:textId="6B193A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511483.08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AFBA5A" w14:textId="495D98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1377976.61</w:t>
            </w:r>
          </w:p>
        </w:tc>
      </w:tr>
      <w:tr w:rsidR="004C79CA" w:rsidRPr="001868E8" w14:paraId="653FFF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0441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3E581F" w14:textId="0CC194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C75CCC" w14:textId="0A8EDC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1377979.02</w:t>
            </w:r>
          </w:p>
        </w:tc>
      </w:tr>
      <w:tr w:rsidR="004C79CA" w:rsidRPr="001868E8" w14:paraId="617B0B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3A21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15AEFA" w14:textId="226C7F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E68B4F" w14:textId="2A1F28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1378020.24</w:t>
            </w:r>
          </w:p>
        </w:tc>
      </w:tr>
      <w:tr w:rsidR="004C79CA" w:rsidRPr="001868E8" w14:paraId="0EBDEC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63B1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8687A" w14:textId="149D49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511465.48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BCDED8" w14:textId="46F406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1378019.58</w:t>
            </w:r>
          </w:p>
        </w:tc>
      </w:tr>
      <w:tr w:rsidR="004C79CA" w:rsidRPr="001868E8" w14:paraId="2AC362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1736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9587C9" w14:textId="0B342D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86F074" w14:textId="736321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1378017.17</w:t>
            </w:r>
          </w:p>
        </w:tc>
      </w:tr>
      <w:tr w:rsidR="004C79CA" w:rsidRPr="001868E8" w14:paraId="444266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96DE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F30A61" w14:textId="070DAC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E214BC" w14:textId="78EBB5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1378017.84</w:t>
            </w:r>
          </w:p>
        </w:tc>
      </w:tr>
      <w:tr w:rsidR="004C79CA" w:rsidRPr="001868E8" w14:paraId="1569F7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72C0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86F5E" w14:textId="6F68FF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B55426" w14:textId="2C355A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1378020.24</w:t>
            </w:r>
          </w:p>
        </w:tc>
      </w:tr>
      <w:tr w:rsidR="004C79CA" w:rsidRPr="001868E8" w14:paraId="58CC9E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5AA7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D7F0FA" w14:textId="38FC4F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511479.75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4471C0" w14:textId="591134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1378025.54</w:t>
            </w:r>
          </w:p>
        </w:tc>
      </w:tr>
      <w:tr w:rsidR="004C79CA" w:rsidRPr="001868E8" w14:paraId="3BA32B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F506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006E8E" w14:textId="62C327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511477.35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9DED3D" w14:textId="22FC36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1378024.87</w:t>
            </w:r>
          </w:p>
        </w:tc>
      </w:tr>
      <w:tr w:rsidR="004C79CA" w:rsidRPr="001868E8" w14:paraId="426E9C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B88A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965672" w14:textId="43B42A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511478.01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7F0EFB" w14:textId="707972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1378022.46</w:t>
            </w:r>
          </w:p>
        </w:tc>
      </w:tr>
      <w:tr w:rsidR="004C79CA" w:rsidRPr="001868E8" w14:paraId="6720FF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77F6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853F4" w14:textId="6E5E4B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511480.42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2986B1" w14:textId="6FD302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1378023.13</w:t>
            </w:r>
          </w:p>
        </w:tc>
      </w:tr>
      <w:tr w:rsidR="004C79CA" w:rsidRPr="001868E8" w14:paraId="70C255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0905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190DCF" w14:textId="267A01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511479.75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336BFC" w14:textId="7ABCEC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1378025.54</w:t>
            </w:r>
          </w:p>
        </w:tc>
      </w:tr>
      <w:tr w:rsidR="004C79CA" w:rsidRPr="001868E8" w14:paraId="65F7CB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5117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ECCCA5" w14:textId="163BBC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73A7C3" w14:textId="29320F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1378066.54</w:t>
            </w:r>
          </w:p>
        </w:tc>
      </w:tr>
      <w:tr w:rsidR="004C79CA" w:rsidRPr="001868E8" w14:paraId="1610AA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39F6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B944AE" w14:textId="7B0A92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511463.77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8CAE8A" w14:textId="31627D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1378065.86</w:t>
            </w:r>
          </w:p>
        </w:tc>
      </w:tr>
      <w:tr w:rsidR="004C79CA" w:rsidRPr="001868E8" w14:paraId="178FA5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5B0D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1DED59" w14:textId="7E6962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2773BB" w14:textId="42BA0D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1378063.45</w:t>
            </w:r>
          </w:p>
        </w:tc>
      </w:tr>
      <w:tr w:rsidR="004C79CA" w:rsidRPr="001868E8" w14:paraId="6FE72C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C44E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1899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F86686" w14:textId="6BCD99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511466.85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81E97E" w14:textId="7C1AC4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1378064.12</w:t>
            </w:r>
          </w:p>
        </w:tc>
      </w:tr>
      <w:tr w:rsidR="004C79CA" w:rsidRPr="001868E8" w14:paraId="0EB622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AFF2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E68A50" w14:textId="620918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511466.18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54D682" w14:textId="70B4E9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1378066.54</w:t>
            </w:r>
          </w:p>
        </w:tc>
      </w:tr>
      <w:tr w:rsidR="004C79CA" w:rsidRPr="001868E8" w14:paraId="58FC3F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67C0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1901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4E3B57" w14:textId="46B26F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511453.25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474A5A" w14:textId="2FC113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1378061.59</w:t>
            </w:r>
          </w:p>
        </w:tc>
      </w:tr>
      <w:tr w:rsidR="004C79CA" w:rsidRPr="001868E8" w14:paraId="2F46C6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0BC6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BF11EE" w14:textId="48B67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1F9FEB" w14:textId="09DA00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1378060.91</w:t>
            </w:r>
          </w:p>
        </w:tc>
      </w:tr>
      <w:tr w:rsidR="004C79CA" w:rsidRPr="001868E8" w14:paraId="3A9102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3FA4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9E2B10" w14:textId="37432A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511451.51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E6DBF5" w14:textId="782B4F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1378058.5</w:t>
            </w:r>
          </w:p>
        </w:tc>
      </w:tr>
      <w:tr w:rsidR="004C79CA" w:rsidRPr="001868E8" w14:paraId="03BB50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2CC4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8BC591" w14:textId="48E02C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511453.91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26FCC1" w14:textId="4FECA6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1378059.18</w:t>
            </w:r>
          </w:p>
        </w:tc>
      </w:tr>
      <w:tr w:rsidR="004C79CA" w:rsidRPr="001868E8" w14:paraId="4C9073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1E70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E1A8DF" w14:textId="4B2504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511453.25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1862BC" w14:textId="17D4FD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1378061.59</w:t>
            </w:r>
          </w:p>
        </w:tc>
      </w:tr>
      <w:tr w:rsidR="004C79CA" w:rsidRPr="001868E8" w14:paraId="211B83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9C9E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6A8710" w14:textId="0DE018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511445.48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CC6A6C" w14:textId="6E000E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1378105.95</w:t>
            </w:r>
          </w:p>
        </w:tc>
      </w:tr>
      <w:tr w:rsidR="004C79CA" w:rsidRPr="001868E8" w14:paraId="59D15D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93B6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CD68BA" w14:textId="5978EB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511443.07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3776B2" w14:textId="45DFD4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1378105.26</w:t>
            </w:r>
          </w:p>
        </w:tc>
      </w:tr>
      <w:tr w:rsidR="004C79CA" w:rsidRPr="001868E8" w14:paraId="20067F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F586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46FDA8" w14:textId="5A7777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511443.75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7DE6A7" w14:textId="68F440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1378102.85</w:t>
            </w:r>
          </w:p>
        </w:tc>
      </w:tr>
      <w:tr w:rsidR="004C79CA" w:rsidRPr="001868E8" w14:paraId="048AA4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59A5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2B9A03" w14:textId="203AAA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C0625F" w14:textId="3225DC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1378103.53</w:t>
            </w:r>
          </w:p>
        </w:tc>
      </w:tr>
      <w:tr w:rsidR="004C79CA" w:rsidRPr="001868E8" w14:paraId="5B429E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E752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429629" w14:textId="3E544F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511445.48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875E89" w14:textId="5B0F99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1378105.95</w:t>
            </w:r>
          </w:p>
        </w:tc>
      </w:tr>
      <w:tr w:rsidR="004C79CA" w:rsidRPr="001868E8" w14:paraId="0C312B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B796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17498F" w14:textId="18CDE0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511458.47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6DBE7B" w14:textId="549E26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1378110.82</w:t>
            </w:r>
          </w:p>
        </w:tc>
      </w:tr>
      <w:tr w:rsidR="004C79CA" w:rsidRPr="001868E8" w14:paraId="0B66F8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6878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DE34D2" w14:textId="25AB38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511456.06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9D1623" w14:textId="2BC2CA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1378110.15</w:t>
            </w:r>
          </w:p>
        </w:tc>
      </w:tr>
      <w:tr w:rsidR="004C79CA" w:rsidRPr="001868E8" w14:paraId="1183B4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66CA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724BA9" w14:textId="0C611C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CD8C14" w14:textId="737F0B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1378107.74</w:t>
            </w:r>
          </w:p>
        </w:tc>
      </w:tr>
      <w:tr w:rsidR="004C79CA" w:rsidRPr="001868E8" w14:paraId="6E924B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B09F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E45EF4" w14:textId="64A771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1B5B82" w14:textId="1C6034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1378108.4</w:t>
            </w:r>
          </w:p>
        </w:tc>
      </w:tr>
      <w:tr w:rsidR="004C79CA" w:rsidRPr="001868E8" w14:paraId="37E48A3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725B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36BDBA" w14:textId="349F91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511458.47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194E7A" w14:textId="251A38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1378110.82</w:t>
            </w:r>
          </w:p>
        </w:tc>
      </w:tr>
      <w:tr w:rsidR="004C79CA" w:rsidRPr="001868E8" w14:paraId="5D3DA7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974F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CDD9B7" w14:textId="5A0238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511450.81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261D44" w14:textId="4D390F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1378155</w:t>
            </w:r>
          </w:p>
        </w:tc>
      </w:tr>
      <w:tr w:rsidR="004C79CA" w:rsidRPr="001868E8" w14:paraId="06D2437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404B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99F979" w14:textId="007721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047A3D" w14:textId="05B220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1378154.53</w:t>
            </w:r>
          </w:p>
        </w:tc>
      </w:tr>
      <w:tr w:rsidR="004C79CA" w:rsidRPr="001868E8" w14:paraId="7D4B20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73D7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164922" w14:textId="3A9B41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511448.84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0079BE" w14:textId="05BA3B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1378152.07</w:t>
            </w:r>
          </w:p>
        </w:tc>
      </w:tr>
      <w:tr w:rsidR="004C79CA" w:rsidRPr="001868E8" w14:paraId="057B96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1A5F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D37E86" w14:textId="215B9E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A9CF1E" w14:textId="4368F1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1378152.55</w:t>
            </w:r>
          </w:p>
        </w:tc>
      </w:tr>
      <w:tr w:rsidR="004C79CA" w:rsidRPr="001868E8" w14:paraId="7D8316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3F11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84B5F7" w14:textId="1D2C92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511450.81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457AC1" w14:textId="1446C7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1378155</w:t>
            </w:r>
          </w:p>
        </w:tc>
      </w:tr>
      <w:tr w:rsidR="004C79CA" w:rsidRPr="001868E8" w14:paraId="1FD476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041F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43A39B" w14:textId="630BFC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E83F63" w14:textId="456475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1378150.13</w:t>
            </w:r>
          </w:p>
        </w:tc>
      </w:tr>
      <w:tr w:rsidR="004C79CA" w:rsidRPr="001868E8" w14:paraId="05B666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DDAA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F13382" w14:textId="777811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51DDCA" w14:textId="26F5D2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1378149.64</w:t>
            </w:r>
          </w:p>
        </w:tc>
      </w:tr>
      <w:tr w:rsidR="004C79CA" w:rsidRPr="001868E8" w14:paraId="327F2F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9566B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920499" w14:textId="0A91A8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C72910" w14:textId="3B89E5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1378147.19</w:t>
            </w:r>
          </w:p>
        </w:tc>
      </w:tr>
      <w:tr w:rsidR="004C79CA" w:rsidRPr="001868E8" w14:paraId="59FB3F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5199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790308" w14:textId="0F7BE5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511438.3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762878" w14:textId="74E925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1378147.68</w:t>
            </w:r>
          </w:p>
        </w:tc>
      </w:tr>
      <w:tr w:rsidR="004C79CA" w:rsidRPr="001868E8" w14:paraId="52F7C7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CFAF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DE31B" w14:textId="3C8FBB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1E56E1" w14:textId="601981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1378150.13</w:t>
            </w:r>
          </w:p>
        </w:tc>
      </w:tr>
      <w:tr w:rsidR="004C79CA" w:rsidRPr="001868E8" w14:paraId="099382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BDFF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049B3B" w14:textId="759452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511442.92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C3F4CF" w14:textId="03EA67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1378199.31</w:t>
            </w:r>
          </w:p>
        </w:tc>
      </w:tr>
      <w:tr w:rsidR="004C79CA" w:rsidRPr="001868E8" w14:paraId="147C80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1128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4DFDF1" w14:textId="20203D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511440.47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13FA77" w14:textId="712C89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1378198.83</w:t>
            </w:r>
          </w:p>
        </w:tc>
      </w:tr>
      <w:tr w:rsidR="004C79CA" w:rsidRPr="001868E8" w14:paraId="468715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6D815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07C41F" w14:textId="172492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FB80C0" w14:textId="688129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1378196.38</w:t>
            </w:r>
          </w:p>
        </w:tc>
      </w:tr>
      <w:tr w:rsidR="004C79CA" w:rsidRPr="001868E8" w14:paraId="52243A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3E67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1F82D9" w14:textId="6A7068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511443.4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EBA4F6" w14:textId="464880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1378196.86</w:t>
            </w:r>
          </w:p>
        </w:tc>
      </w:tr>
      <w:tr w:rsidR="004C79CA" w:rsidRPr="001868E8" w14:paraId="250178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F63D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B4F836" w14:textId="129D8A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511442.92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A31FA2" w14:textId="4CA290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1378199.31</w:t>
            </w:r>
          </w:p>
        </w:tc>
      </w:tr>
      <w:tr w:rsidR="004C79CA" w:rsidRPr="001868E8" w14:paraId="26999F0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87CA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714EA6" w14:textId="58B4C2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E2F339" w14:textId="30EA3F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1378194.44</w:t>
            </w:r>
          </w:p>
        </w:tc>
      </w:tr>
      <w:tr w:rsidR="004C79CA" w:rsidRPr="001868E8" w14:paraId="7C67F1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76E1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A7860E" w14:textId="7101A3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CEA39F" w14:textId="6E5216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1378193.94</w:t>
            </w:r>
          </w:p>
        </w:tc>
      </w:tr>
      <w:tr w:rsidR="004C79CA" w:rsidRPr="001868E8" w14:paraId="162B6F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99C4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078F59" w14:textId="6A526F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130820" w14:textId="43C83A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1378191.5</w:t>
            </w:r>
          </w:p>
        </w:tc>
      </w:tr>
      <w:tr w:rsidR="004C79CA" w:rsidRPr="001868E8" w14:paraId="699B7B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5B53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AE3243" w14:textId="257D76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511430.42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CB0569" w14:textId="3E2734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1378191.98</w:t>
            </w:r>
          </w:p>
        </w:tc>
      </w:tr>
      <w:tr w:rsidR="004C79CA" w:rsidRPr="001868E8" w14:paraId="744949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DE3F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41CAC6" w14:textId="065A04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511429.94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0CF615" w14:textId="01973A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1378194.44</w:t>
            </w:r>
          </w:p>
        </w:tc>
      </w:tr>
      <w:tr w:rsidR="004C79CA" w:rsidRPr="001868E8" w14:paraId="5CB51D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96F8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CE812D" w14:textId="0A360C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3E7902" w14:textId="6082E3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1378243.98</w:t>
            </w:r>
          </w:p>
        </w:tc>
      </w:tr>
      <w:tr w:rsidR="004C79CA" w:rsidRPr="001868E8" w14:paraId="2D3D06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3A17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B6FFE0" w14:textId="24325D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511432.41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8332B3" w14:textId="27EB6B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1378243.49</w:t>
            </w:r>
          </w:p>
        </w:tc>
      </w:tr>
      <w:tr w:rsidR="004C79CA" w:rsidRPr="001868E8" w14:paraId="3999C8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3B81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E8C114" w14:textId="3A3C3B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511432.9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43C998" w14:textId="340BBF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1378241.04</w:t>
            </w:r>
          </w:p>
        </w:tc>
      </w:tr>
      <w:tr w:rsidR="004C79CA" w:rsidRPr="001868E8" w14:paraId="7F1561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A6040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F509B0" w14:textId="224B86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815E8E" w14:textId="124791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1378241.53</w:t>
            </w:r>
          </w:p>
        </w:tc>
      </w:tr>
      <w:tr w:rsidR="004C79CA" w:rsidRPr="001868E8" w14:paraId="441F5F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4D25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967660" w14:textId="14FD92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511434.87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47FF70" w14:textId="62C85B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1378243.98</w:t>
            </w:r>
          </w:p>
        </w:tc>
      </w:tr>
      <w:tr w:rsidR="004C79CA" w:rsidRPr="001868E8" w14:paraId="574EA9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9511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CD6F1C" w14:textId="3DA019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511422.08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2C5893" w14:textId="5F7D65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1378238.5</w:t>
            </w:r>
          </w:p>
        </w:tc>
      </w:tr>
      <w:tr w:rsidR="004C79CA" w:rsidRPr="001868E8" w14:paraId="1938E7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D842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8C90A9" w14:textId="369B14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9661F5" w14:textId="5729F2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1378238.02</w:t>
            </w:r>
          </w:p>
        </w:tc>
      </w:tr>
      <w:tr w:rsidR="004C79CA" w:rsidRPr="001868E8" w14:paraId="619F74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179C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EC43B5" w14:textId="729497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EE4A26" w14:textId="1A27D6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1378235.56</w:t>
            </w:r>
          </w:p>
        </w:tc>
      </w:tr>
      <w:tr w:rsidR="004C79CA" w:rsidRPr="001868E8" w14:paraId="2B21B7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3279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09D21" w14:textId="4B9138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511422.57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48E90E" w14:textId="2CF2D7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1378236.05</w:t>
            </w:r>
          </w:p>
        </w:tc>
      </w:tr>
      <w:tr w:rsidR="004C79CA" w:rsidRPr="001868E8" w14:paraId="08073E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93D9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179A7E" w14:textId="6B4F31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511422.08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8E8168" w14:textId="21C318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1378238.5</w:t>
            </w:r>
          </w:p>
        </w:tc>
      </w:tr>
      <w:tr w:rsidR="004C79CA" w:rsidRPr="001868E8" w14:paraId="5CF9C8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E2BA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1F7009" w14:textId="65B1CE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19DB2A" w14:textId="5F10AF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1378283.41</w:t>
            </w:r>
          </w:p>
        </w:tc>
      </w:tr>
      <w:tr w:rsidR="004C79CA" w:rsidRPr="001868E8" w14:paraId="78D1D1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8FB1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9755A8" w14:textId="307EBA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511426.49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BDCF98" w14:textId="4D567D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1378282.92</w:t>
            </w:r>
          </w:p>
        </w:tc>
      </w:tr>
      <w:tr w:rsidR="004C79CA" w:rsidRPr="001868E8" w14:paraId="34DF1E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62396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1948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407955" w14:textId="58EDB6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7BA113" w14:textId="576641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1378280.47</w:t>
            </w:r>
          </w:p>
        </w:tc>
      </w:tr>
      <w:tr w:rsidR="004C79CA" w:rsidRPr="001868E8" w14:paraId="5642CA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A7FB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5BFFFC" w14:textId="25ED9E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782C29" w14:textId="1203BF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1378280.95</w:t>
            </w:r>
          </w:p>
        </w:tc>
      </w:tr>
      <w:tr w:rsidR="004C79CA" w:rsidRPr="001868E8" w14:paraId="2F67B3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6183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F03EC9" w14:textId="43F2F3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A58EE6" w14:textId="7ED478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1378283.41</w:t>
            </w:r>
          </w:p>
        </w:tc>
      </w:tr>
      <w:tr w:rsidR="004C79CA" w:rsidRPr="001868E8" w14:paraId="6FBFE4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6E18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A3A149" w14:textId="2093A5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6F6D47" w14:textId="088BE7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1378277.92</w:t>
            </w:r>
          </w:p>
        </w:tc>
      </w:tr>
      <w:tr w:rsidR="004C79CA" w:rsidRPr="001868E8" w14:paraId="3C11AB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B6AC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0A70E4" w14:textId="34A3CD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511413.7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9995B9" w14:textId="66C17C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1378277.43</w:t>
            </w:r>
          </w:p>
        </w:tc>
      </w:tr>
      <w:tr w:rsidR="004C79CA" w:rsidRPr="001868E8" w14:paraId="6395DA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E1D1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26F732" w14:textId="2ECC33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E627E8" w14:textId="1D8D51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1378274.98</w:t>
            </w:r>
          </w:p>
        </w:tc>
      </w:tr>
      <w:tr w:rsidR="004C79CA" w:rsidRPr="001868E8" w14:paraId="767133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FD9D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82CB31" w14:textId="203D4D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511416.63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B9F178" w14:textId="119894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1378275.47</w:t>
            </w:r>
          </w:p>
        </w:tc>
      </w:tr>
      <w:tr w:rsidR="004C79CA" w:rsidRPr="001868E8" w14:paraId="4417EC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DE1E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428109" w14:textId="39D9C3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511416.15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5D01BA" w14:textId="36FDEC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1378277.92</w:t>
            </w:r>
          </w:p>
        </w:tc>
      </w:tr>
      <w:tr w:rsidR="004C79CA" w:rsidRPr="001868E8" w14:paraId="56AE40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DF73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6C4537" w14:textId="4A8EFB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511338.87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A832B6" w14:textId="1F9D26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1378731.48</w:t>
            </w:r>
          </w:p>
        </w:tc>
      </w:tr>
      <w:tr w:rsidR="004C79CA" w:rsidRPr="001868E8" w14:paraId="1A1E2E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FF1D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0FDC5B" w14:textId="7FF9D0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511337.1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857D22" w14:textId="21DAB7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1378729.71</w:t>
            </w:r>
          </w:p>
        </w:tc>
      </w:tr>
      <w:tr w:rsidR="004C79CA" w:rsidRPr="001868E8" w14:paraId="3E158A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E365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CA8ED7" w14:textId="2558EC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511338.89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D6A219" w14:textId="0AA5BC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1378727.95</w:t>
            </w:r>
          </w:p>
        </w:tc>
      </w:tr>
      <w:tr w:rsidR="004C79CA" w:rsidRPr="001868E8" w14:paraId="19BEC5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75D0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C92383" w14:textId="6C29A4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511340.64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642A7D" w14:textId="11262A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1378729.72</w:t>
            </w:r>
          </w:p>
        </w:tc>
      </w:tr>
      <w:tr w:rsidR="004C79CA" w:rsidRPr="001868E8" w14:paraId="4593B8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A582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98F241" w14:textId="6D1EE5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511338.87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928F64" w14:textId="691C6C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1378731.48</w:t>
            </w:r>
          </w:p>
        </w:tc>
      </w:tr>
      <w:tr w:rsidR="004C79CA" w:rsidRPr="001868E8" w14:paraId="7B3399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23C4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3AA895" w14:textId="380E27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622509" w14:textId="2B25D3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1378730.03</w:t>
            </w:r>
          </w:p>
        </w:tc>
      </w:tr>
      <w:tr w:rsidR="004C79CA" w:rsidRPr="001868E8" w14:paraId="1D7964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A789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4B3BB3" w14:textId="37BF88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511356.44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3DE4A4" w14:textId="2708A7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1378728.26</w:t>
            </w:r>
          </w:p>
        </w:tc>
      </w:tr>
      <w:tr w:rsidR="004C79CA" w:rsidRPr="001868E8" w14:paraId="131C7B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167A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73315E" w14:textId="56C1F5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511358.22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39C3E2" w14:textId="120B01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1378726.5</w:t>
            </w:r>
          </w:p>
        </w:tc>
      </w:tr>
      <w:tr w:rsidR="004C79CA" w:rsidRPr="001868E8" w14:paraId="7F4FC2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C1C6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E76733" w14:textId="59975D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511359.98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6ECA32" w14:textId="74C3BC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1378728.27</w:t>
            </w:r>
          </w:p>
        </w:tc>
      </w:tr>
      <w:tr w:rsidR="004C79CA" w:rsidRPr="001868E8" w14:paraId="6568B9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EA1B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20E628" w14:textId="7F11D9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2A8CCE" w14:textId="0BB1FE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1378730.03</w:t>
            </w:r>
          </w:p>
        </w:tc>
      </w:tr>
      <w:tr w:rsidR="004C79CA" w:rsidRPr="001868E8" w14:paraId="7D9AA1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AE42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380B59" w14:textId="32300F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181997" w14:textId="185C8E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1378767.9</w:t>
            </w:r>
          </w:p>
        </w:tc>
      </w:tr>
      <w:tr w:rsidR="004C79CA" w:rsidRPr="001868E8" w14:paraId="1A1FB6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41F2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F00CE0" w14:textId="3C062E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511316.2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2AEF00" w14:textId="502E9A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1378766.14</w:t>
            </w:r>
          </w:p>
        </w:tc>
      </w:tr>
      <w:tr w:rsidR="004C79CA" w:rsidRPr="001868E8" w14:paraId="17033C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9AF5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D24720" w14:textId="0FD4EF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FF6CF1" w14:textId="2C0519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1378764.36</w:t>
            </w:r>
          </w:p>
        </w:tc>
      </w:tr>
      <w:tr w:rsidR="004C79CA" w:rsidRPr="001868E8" w14:paraId="028D0E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4744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19AC65" w14:textId="7DC736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F77694" w14:textId="3F2EE2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1378766.15</w:t>
            </w:r>
          </w:p>
        </w:tc>
      </w:tr>
      <w:tr w:rsidR="004C79CA" w:rsidRPr="001868E8" w14:paraId="0E7CF7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6FD6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84B0FC" w14:textId="52723E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6A536" w14:textId="2F24C3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1378767.9</w:t>
            </w:r>
          </w:p>
        </w:tc>
      </w:tr>
      <w:tr w:rsidR="004C79CA" w:rsidRPr="001868E8" w14:paraId="04FFD1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330F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F140C7" w14:textId="5F8717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4ED2F4" w14:textId="1A4D15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1378762.4</w:t>
            </w:r>
          </w:p>
        </w:tc>
      </w:tr>
      <w:tr w:rsidR="004C79CA" w:rsidRPr="001868E8" w14:paraId="70B9B7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1412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0F2422" w14:textId="4543D5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511303.93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EA1879" w14:textId="31D404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1378760.63</w:t>
            </w:r>
          </w:p>
        </w:tc>
      </w:tr>
      <w:tr w:rsidR="004C79CA" w:rsidRPr="001868E8" w14:paraId="399BDB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D183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B5141B" w14:textId="7D651F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511305.71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D1399C" w14:textId="24A11A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1378758.87</w:t>
            </w:r>
          </w:p>
        </w:tc>
      </w:tr>
      <w:tr w:rsidR="004C79CA" w:rsidRPr="001868E8" w14:paraId="6F7F16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3DE8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1D7709" w14:textId="04F12D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6C4AD1" w14:textId="6B4C74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1378760.64</w:t>
            </w:r>
          </w:p>
        </w:tc>
      </w:tr>
      <w:tr w:rsidR="004C79CA" w:rsidRPr="001868E8" w14:paraId="426294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98E5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B57EEE" w14:textId="417A83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511305.69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D361FA" w14:textId="403986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1378762.4</w:t>
            </w:r>
          </w:p>
        </w:tc>
      </w:tr>
      <w:tr w:rsidR="004C79CA" w:rsidRPr="001868E8" w14:paraId="57B9B8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F551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4A4112" w14:textId="606DDB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511279.7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AF1B5F" w14:textId="45C1B1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1378800.65</w:t>
            </w:r>
          </w:p>
        </w:tc>
      </w:tr>
      <w:tr w:rsidR="004C79CA" w:rsidRPr="001868E8" w14:paraId="2F23A0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D84D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213C94" w14:textId="5D3FFC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1DCBE3" w14:textId="0A4C4F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1378798.64</w:t>
            </w:r>
          </w:p>
        </w:tc>
      </w:tr>
      <w:tr w:rsidR="004C79CA" w:rsidRPr="001868E8" w14:paraId="1A93C4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C985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2030BE" w14:textId="471F08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FAC63B" w14:textId="582C16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1378797.18</w:t>
            </w:r>
          </w:p>
        </w:tc>
      </w:tr>
      <w:tr w:rsidR="004C79CA" w:rsidRPr="001868E8" w14:paraId="10CC6A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D852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E0CB0A" w14:textId="1D261E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DA2BBB" w14:textId="461625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1378799.2</w:t>
            </w:r>
          </w:p>
        </w:tc>
      </w:tr>
      <w:tr w:rsidR="004C79CA" w:rsidRPr="001868E8" w14:paraId="5F24A3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1A66C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E5C213" w14:textId="1C5485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511279.7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532E51" w14:textId="540064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1378800.65</w:t>
            </w:r>
          </w:p>
        </w:tc>
      </w:tr>
      <w:tr w:rsidR="004C79CA" w:rsidRPr="001868E8" w14:paraId="33BF65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B3A3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9E1F91" w14:textId="4880BF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511270.74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2DF291" w14:textId="254C88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1378791.74</w:t>
            </w:r>
          </w:p>
        </w:tc>
      </w:tr>
      <w:tr w:rsidR="004C79CA" w:rsidRPr="001868E8" w14:paraId="5FFDC3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B68A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DAAA61" w14:textId="569715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511269.28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C711AC" w14:textId="0BB2B3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1378789.7</w:t>
            </w:r>
          </w:p>
        </w:tc>
      </w:tr>
      <w:tr w:rsidR="004C79CA" w:rsidRPr="001868E8" w14:paraId="4D1647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3F4B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4F707A" w14:textId="566CCC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9ABB74" w14:textId="17FDBA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1378788.24</w:t>
            </w:r>
          </w:p>
        </w:tc>
      </w:tr>
      <w:tr w:rsidR="004C79CA" w:rsidRPr="001868E8" w14:paraId="50DE50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CB7F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DB70F7" w14:textId="1149F7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511272.77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897870" w14:textId="4250C3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1378790.27</w:t>
            </w:r>
          </w:p>
        </w:tc>
      </w:tr>
      <w:tr w:rsidR="004C79CA" w:rsidRPr="001868E8" w14:paraId="474749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B6D9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BCB646" w14:textId="72848A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511270.74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A962FC" w14:textId="4AEC90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1378791.74</w:t>
            </w:r>
          </w:p>
        </w:tc>
      </w:tr>
      <w:tr w:rsidR="004C79CA" w:rsidRPr="001868E8" w14:paraId="0ECA6C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D3A3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3CFC7A" w14:textId="2AC80B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AE88FF" w14:textId="7DA2D0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1378830.68</w:t>
            </w:r>
          </w:p>
        </w:tc>
      </w:tr>
      <w:tr w:rsidR="004C79CA" w:rsidRPr="001868E8" w14:paraId="55B5AB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B9664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9645D5" w14:textId="69E4EB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01B626" w14:textId="55F910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1378828.65</w:t>
            </w:r>
          </w:p>
        </w:tc>
      </w:tr>
      <w:tr w:rsidR="004C79CA" w:rsidRPr="001868E8" w14:paraId="48788A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7C0D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2413E8" w14:textId="47B858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511240.36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1CA87C" w14:textId="04C236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1378827.19</w:t>
            </w:r>
          </w:p>
        </w:tc>
      </w:tr>
      <w:tr w:rsidR="004C79CA" w:rsidRPr="001868E8" w14:paraId="48C429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7811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4356CD" w14:textId="6D2284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511241.82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65DC5F" w14:textId="2CAD90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1378829.21</w:t>
            </w:r>
          </w:p>
        </w:tc>
      </w:tr>
      <w:tr w:rsidR="004C79CA" w:rsidRPr="001868E8" w14:paraId="7C94F3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88C4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DA1DAE" w14:textId="3CC27C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B16C4F" w14:textId="33386C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1378830.68</w:t>
            </w:r>
          </w:p>
        </w:tc>
      </w:tr>
      <w:tr w:rsidR="004C79CA" w:rsidRPr="001868E8" w14:paraId="43891A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4310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D4F792" w14:textId="083268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2A6C4A" w14:textId="70317C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1378818.9</w:t>
            </w:r>
          </w:p>
        </w:tc>
      </w:tr>
      <w:tr w:rsidR="004C79CA" w:rsidRPr="001868E8" w14:paraId="1D08DE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DC45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64370B" w14:textId="6DB0D7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511232.84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A06328" w14:textId="61CB58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1378816.87</w:t>
            </w:r>
          </w:p>
        </w:tc>
      </w:tr>
      <w:tr w:rsidR="004C79CA" w:rsidRPr="001868E8" w14:paraId="0A5C3E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447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75D1B4" w14:textId="313B35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511234.86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FAD8CF" w14:textId="7A80A8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1378815.41</w:t>
            </w:r>
          </w:p>
        </w:tc>
      </w:tr>
      <w:tr w:rsidR="004C79CA" w:rsidRPr="001868E8" w14:paraId="2F6BD0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E096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EF4127" w14:textId="59959D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511236.33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A33D1A" w14:textId="1DADCB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1378817.43</w:t>
            </w:r>
          </w:p>
        </w:tc>
      </w:tr>
      <w:tr w:rsidR="004C79CA" w:rsidRPr="001868E8" w14:paraId="7E751B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2333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1995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7E762E" w14:textId="3CE4CB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511234.3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888C24" w14:textId="7AE1D3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1378818.9</w:t>
            </w:r>
          </w:p>
        </w:tc>
      </w:tr>
      <w:tr w:rsidR="004C79CA" w:rsidRPr="001868E8" w14:paraId="4DB6E6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A1FA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14D618" w14:textId="5E80BC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665AD2" w14:textId="7043FB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1378852.75</w:t>
            </w:r>
          </w:p>
        </w:tc>
      </w:tr>
      <w:tr w:rsidR="004C79CA" w:rsidRPr="001868E8" w14:paraId="3BC10B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BF6A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6002A5" w14:textId="28BA41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5248D6" w14:textId="222E7B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1378850.58</w:t>
            </w:r>
          </w:p>
        </w:tc>
      </w:tr>
      <w:tr w:rsidR="004C79CA" w:rsidRPr="001868E8" w14:paraId="224557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F0FA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B8531F" w14:textId="490C6B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511201.23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59C0C7" w14:textId="44BF75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1378849.34</w:t>
            </w:r>
          </w:p>
        </w:tc>
      </w:tr>
      <w:tr w:rsidR="004C79CA" w:rsidRPr="001868E8" w14:paraId="0ED7B5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2D4A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1999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85BC2F" w14:textId="2EA461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511202.49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912F7D" w14:textId="65682F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1378851.5</w:t>
            </w:r>
          </w:p>
        </w:tc>
      </w:tr>
      <w:tr w:rsidR="004C79CA" w:rsidRPr="001868E8" w14:paraId="1F271E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4CDA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6E0C52" w14:textId="4C319B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511200.33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DB67B9" w14:textId="3D1CC3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1378852.75</w:t>
            </w:r>
          </w:p>
        </w:tc>
      </w:tr>
      <w:tr w:rsidR="004C79CA" w:rsidRPr="001868E8" w14:paraId="59984A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C6AC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CA70EE" w14:textId="10D0FB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5B5352" w14:textId="37678D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1378840.97</w:t>
            </w:r>
          </w:p>
        </w:tc>
      </w:tr>
      <w:tr w:rsidR="004C79CA" w:rsidRPr="001868E8" w14:paraId="208AF6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6294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F886F0" w14:textId="67C942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511193.56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D9788" w14:textId="00CBEF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1378838.8</w:t>
            </w:r>
          </w:p>
        </w:tc>
      </w:tr>
      <w:tr w:rsidR="004C79CA" w:rsidRPr="001868E8" w14:paraId="249528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2FB6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7DA10A" w14:textId="196A7D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511195.72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97EE14" w14:textId="0179AF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1378837.55</w:t>
            </w:r>
          </w:p>
        </w:tc>
      </w:tr>
      <w:tr w:rsidR="004C79CA" w:rsidRPr="001868E8" w14:paraId="5580B2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4E92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54A3D6" w14:textId="1C8FDA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1E17B8" w14:textId="0EA287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1378839.73</w:t>
            </w:r>
          </w:p>
        </w:tc>
      </w:tr>
      <w:tr w:rsidR="004C79CA" w:rsidRPr="001868E8" w14:paraId="27017F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4EBA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DE31B" w14:textId="501565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511194.8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DE80D7" w14:textId="2115F5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1378840.97</w:t>
            </w:r>
          </w:p>
        </w:tc>
      </w:tr>
      <w:tr w:rsidR="004C79CA" w:rsidRPr="001868E8" w14:paraId="304A6D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8B62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40E090" w14:textId="43CEF8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F3B3ED" w14:textId="78C344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1379137.14</w:t>
            </w:r>
          </w:p>
        </w:tc>
      </w:tr>
      <w:tr w:rsidR="004C79CA" w:rsidRPr="001868E8" w14:paraId="6428F9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486E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CE1365" w14:textId="3A2E3C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510825.31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CADA64" w14:textId="0695B7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1379134.96</w:t>
            </w:r>
          </w:p>
        </w:tc>
      </w:tr>
      <w:tr w:rsidR="004C79CA" w:rsidRPr="001868E8" w14:paraId="18FC97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0623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9FB484" w14:textId="35E943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510827.49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DD25B7" w14:textId="42B025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1379133.73</w:t>
            </w:r>
          </w:p>
        </w:tc>
      </w:tr>
      <w:tr w:rsidR="004C79CA" w:rsidRPr="001868E8" w14:paraId="700193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490D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99D0D5" w14:textId="4C6C79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ED69D3" w14:textId="15CAFF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1379135.91</w:t>
            </w:r>
          </w:p>
        </w:tc>
      </w:tr>
      <w:tr w:rsidR="004C79CA" w:rsidRPr="001868E8" w14:paraId="7E92D9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828D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85CD75" w14:textId="429F19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27C3E4" w14:textId="1F2D48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1379137.14</w:t>
            </w:r>
          </w:p>
        </w:tc>
      </w:tr>
      <w:tr w:rsidR="004C79CA" w:rsidRPr="001868E8" w14:paraId="7E1ED7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A045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8B34DB" w14:textId="4A19AD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510802.97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77770C" w14:textId="66125A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1379150.6</w:t>
            </w:r>
          </w:p>
        </w:tc>
      </w:tr>
      <w:tr w:rsidR="004C79CA" w:rsidRPr="001868E8" w14:paraId="48DBBC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4803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BAE6B1" w14:textId="61C4A5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510801.75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31000C" w14:textId="2CFF43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1379148.42</w:t>
            </w:r>
          </w:p>
        </w:tc>
      </w:tr>
      <w:tr w:rsidR="004C79CA" w:rsidRPr="001868E8" w14:paraId="401CD9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D0DE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E84DC5" w14:textId="512347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FC6E37" w14:textId="3A22E8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1379147.2</w:t>
            </w:r>
          </w:p>
        </w:tc>
      </w:tr>
      <w:tr w:rsidR="004C79CA" w:rsidRPr="001868E8" w14:paraId="03D43B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DD1C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A360A4" w14:textId="64E67D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BF23FC" w14:textId="4AAEC4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1379149.37</w:t>
            </w:r>
          </w:p>
        </w:tc>
      </w:tr>
      <w:tr w:rsidR="004C79CA" w:rsidRPr="001868E8" w14:paraId="74278D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EA975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BD168F" w14:textId="44D725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510802.97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175513" w14:textId="345B4E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1379150.6</w:t>
            </w:r>
          </w:p>
        </w:tc>
      </w:tr>
      <w:tr w:rsidR="004C79CA" w:rsidRPr="001868E8" w14:paraId="5D37A3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72DC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7551FC" w14:textId="1F2108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D70DC2" w14:textId="45E9FA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1379159.17</w:t>
            </w:r>
          </w:p>
        </w:tc>
      </w:tr>
      <w:tr w:rsidR="004C79CA" w:rsidRPr="001868E8" w14:paraId="045509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9468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80E0A8" w14:textId="67E067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377A20" w14:textId="2016DB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1379156.98</w:t>
            </w:r>
          </w:p>
        </w:tc>
      </w:tr>
      <w:tr w:rsidR="004C79CA" w:rsidRPr="001868E8" w14:paraId="65B970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5842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0CD9F0" w14:textId="71742C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510808.6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11A37A" w14:textId="4B0BE3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1379155.75</w:t>
            </w:r>
          </w:p>
        </w:tc>
      </w:tr>
      <w:tr w:rsidR="004C79CA" w:rsidRPr="001868E8" w14:paraId="6BCCEA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2203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DD4AD8" w14:textId="07FD2D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510809.83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D10DF" w14:textId="5FA8A0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1379157.94</w:t>
            </w:r>
          </w:p>
        </w:tc>
      </w:tr>
      <w:tr w:rsidR="004C79CA" w:rsidRPr="001868E8" w14:paraId="78F2CF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5369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09FDAC" w14:textId="4CF446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510807.64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557192" w14:textId="2DE76A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1379159.17</w:t>
            </w:r>
          </w:p>
        </w:tc>
      </w:tr>
      <w:tr w:rsidR="004C79CA" w:rsidRPr="001868E8" w14:paraId="502E31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1B86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0B71F2" w14:textId="29A227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510762.94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1F207E" w14:textId="510952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1379174.95</w:t>
            </w:r>
          </w:p>
        </w:tc>
      </w:tr>
      <w:tr w:rsidR="004C79CA" w:rsidRPr="001868E8" w14:paraId="2A1077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2DF06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6BED97" w14:textId="02D988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510761.72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869BB6" w14:textId="1E3423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1379172.76</w:t>
            </w:r>
          </w:p>
        </w:tc>
      </w:tr>
      <w:tr w:rsidR="004C79CA" w:rsidRPr="001868E8" w14:paraId="59235F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C52F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CCB3C6" w14:textId="112198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510763.89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198580" w14:textId="40E5F7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1379171.53</w:t>
            </w:r>
          </w:p>
        </w:tc>
      </w:tr>
      <w:tr w:rsidR="004C79CA" w:rsidRPr="001868E8" w14:paraId="578A99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1E65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1B7FC7" w14:textId="700BDB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510765.12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01E3BE" w14:textId="43FB4B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1379173.72</w:t>
            </w:r>
          </w:p>
        </w:tc>
      </w:tr>
      <w:tr w:rsidR="004C79CA" w:rsidRPr="001868E8" w14:paraId="181E6E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2E08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08FF07" w14:textId="3A58F7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510762.94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2C7201" w14:textId="27FB64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1379174.95</w:t>
            </w:r>
          </w:p>
        </w:tc>
      </w:tr>
      <w:tr w:rsidR="004C79CA" w:rsidRPr="001868E8" w14:paraId="557591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86B6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24BB40" w14:textId="7B15C4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306A94" w14:textId="78335A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1379198.1</w:t>
            </w:r>
          </w:p>
        </w:tc>
      </w:tr>
      <w:tr w:rsidR="004C79CA" w:rsidRPr="001868E8" w14:paraId="184465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6BE2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E1F070" w14:textId="207D50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510723.13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D1CA22" w14:textId="5C837A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1379195.93</w:t>
            </w:r>
          </w:p>
        </w:tc>
      </w:tr>
      <w:tr w:rsidR="004C79CA" w:rsidRPr="001868E8" w14:paraId="0BD45AD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EB30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A77944" w14:textId="366B74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510725.3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E41A5E" w14:textId="7AB638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1379194.7</w:t>
            </w:r>
          </w:p>
        </w:tc>
      </w:tr>
      <w:tr w:rsidR="004C79CA" w:rsidRPr="001868E8" w14:paraId="3C9AEC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AEE4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8EF9E9" w14:textId="3ED36F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160A6D" w14:textId="54A0BB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1379196.87</w:t>
            </w:r>
          </w:p>
        </w:tc>
      </w:tr>
      <w:tr w:rsidR="004C79CA" w:rsidRPr="001868E8" w14:paraId="4B921B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8077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847BAF" w14:textId="6F306D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510724.35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89CD35" w14:textId="6049F7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1379198.1</w:t>
            </w:r>
          </w:p>
        </w:tc>
      </w:tr>
      <w:tr w:rsidR="004C79CA" w:rsidRPr="001868E8" w14:paraId="793C6B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38045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0BF4DE" w14:textId="1BF22B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BDD25F" w14:textId="403A0E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1379222.34</w:t>
            </w:r>
          </w:p>
        </w:tc>
      </w:tr>
      <w:tr w:rsidR="004C79CA" w:rsidRPr="001868E8" w14:paraId="64C8A0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FB3A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0D1B1A" w14:textId="3589DC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510685.19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D59BD8" w14:textId="231D7E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1379220.16</w:t>
            </w:r>
          </w:p>
        </w:tc>
      </w:tr>
      <w:tr w:rsidR="004C79CA" w:rsidRPr="001868E8" w14:paraId="60CBA8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CD07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A49F98" w14:textId="2959F7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510687.37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8B8721" w14:textId="4FB828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1379218.93</w:t>
            </w:r>
          </w:p>
        </w:tc>
      </w:tr>
      <w:tr w:rsidR="004C79CA" w:rsidRPr="001868E8" w14:paraId="43BD19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12A4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37FC24" w14:textId="3CCB6F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510688.59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D0DD0E" w14:textId="750C1C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1379221.11</w:t>
            </w:r>
          </w:p>
        </w:tc>
      </w:tr>
      <w:tr w:rsidR="004C79CA" w:rsidRPr="001868E8" w14:paraId="4D6AC1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83A0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ACE35B" w14:textId="2A6702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B21C2" w14:textId="7C1856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1379222.34</w:t>
            </w:r>
          </w:p>
        </w:tc>
      </w:tr>
      <w:tr w:rsidR="004C79CA" w:rsidRPr="001868E8" w14:paraId="625973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80DF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07D513" w14:textId="7FAF44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62581" w14:textId="33888B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1379244.4</w:t>
            </w:r>
          </w:p>
        </w:tc>
      </w:tr>
      <w:tr w:rsidR="004C79CA" w:rsidRPr="001868E8" w14:paraId="3CCBB4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9F5B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784E5E" w14:textId="6F6AC2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634145" w14:textId="5243CE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1379242.22</w:t>
            </w:r>
          </w:p>
        </w:tc>
      </w:tr>
      <w:tr w:rsidR="004C79CA" w:rsidRPr="001868E8" w14:paraId="0077F5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E13A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8A84C4" w14:textId="479881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510648.14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143D15" w14:textId="3C6A27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1379240.99</w:t>
            </w:r>
          </w:p>
        </w:tc>
      </w:tr>
      <w:tr w:rsidR="004C79CA" w:rsidRPr="001868E8" w14:paraId="3E7A87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016D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E53598" w14:textId="763EF8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45FFFD" w14:textId="404940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1379243.17</w:t>
            </w:r>
          </w:p>
        </w:tc>
      </w:tr>
      <w:tr w:rsidR="004C79CA" w:rsidRPr="001868E8" w14:paraId="70CCCC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AFAC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8425BC" w14:textId="20CA6A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510647.19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A8763E" w14:textId="3AAEC3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1379244.4</w:t>
            </w:r>
          </w:p>
        </w:tc>
      </w:tr>
      <w:tr w:rsidR="004C79CA" w:rsidRPr="001868E8" w14:paraId="5E181B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DEF7A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D024ED" w14:textId="0CF05F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256ECA" w14:textId="2ED9A1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1379266.46</w:t>
            </w:r>
          </w:p>
        </w:tc>
      </w:tr>
      <w:tr w:rsidR="004C79CA" w:rsidRPr="001868E8" w14:paraId="570BB6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DBD2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2042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36CCC5" w14:textId="11B547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5A8E23" w14:textId="1E7BC4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1379264.28</w:t>
            </w:r>
          </w:p>
        </w:tc>
      </w:tr>
      <w:tr w:rsidR="004C79CA" w:rsidRPr="001868E8" w14:paraId="6A53AA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56A2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993752" w14:textId="42F9D7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510608.92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C3900" w14:textId="3C417D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1379263.05</w:t>
            </w:r>
          </w:p>
        </w:tc>
      </w:tr>
      <w:tr w:rsidR="004C79CA" w:rsidRPr="001868E8" w14:paraId="1D152B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C60F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5EA3DD" w14:textId="12FA51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510610.15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C10CCF" w14:textId="5E44B4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1379265.23</w:t>
            </w:r>
          </w:p>
        </w:tc>
      </w:tr>
      <w:tr w:rsidR="004C79CA" w:rsidRPr="001868E8" w14:paraId="639C62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33BB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9CAA5B" w14:textId="2EB710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510607.97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4058D2" w14:textId="350EC2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1379266.46</w:t>
            </w:r>
          </w:p>
        </w:tc>
      </w:tr>
      <w:tr w:rsidR="004C79CA" w:rsidRPr="001868E8" w14:paraId="357EB8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7DBB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91D603" w14:textId="1F2F06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CC023D" w14:textId="12E497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1379288.51</w:t>
            </w:r>
          </w:p>
        </w:tc>
      </w:tr>
      <w:tr w:rsidR="004C79CA" w:rsidRPr="001868E8" w14:paraId="7DD741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7CA8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5E5400" w14:textId="693E8A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510567.51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C95539" w14:textId="71CB7A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1379286.32</w:t>
            </w:r>
          </w:p>
        </w:tc>
      </w:tr>
      <w:tr w:rsidR="004C79CA" w:rsidRPr="001868E8" w14:paraId="15707E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FE64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5901A1" w14:textId="0895A8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A06C89" w14:textId="75BFDA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1379285.1</w:t>
            </w:r>
          </w:p>
        </w:tc>
      </w:tr>
      <w:tr w:rsidR="004C79CA" w:rsidRPr="001868E8" w14:paraId="5A1274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B530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139A0" w14:textId="3472C8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510570.92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AC7BB4" w14:textId="70AAB2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1379287.27</w:t>
            </w:r>
          </w:p>
        </w:tc>
      </w:tr>
      <w:tr w:rsidR="004C79CA" w:rsidRPr="001868E8" w14:paraId="37D9E3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043B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5E6C88" w14:textId="51EDB3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510568.74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76990A" w14:textId="4A9E8A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1379288.51</w:t>
            </w:r>
          </w:p>
        </w:tc>
      </w:tr>
      <w:tr w:rsidR="004C79CA" w:rsidRPr="001868E8" w14:paraId="69947D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EF3D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051347" w14:textId="259120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510534.9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C16D8C" w14:textId="12379E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1379320.35</w:t>
            </w:r>
          </w:p>
        </w:tc>
      </w:tr>
      <w:tr w:rsidR="004C79CA" w:rsidRPr="001868E8" w14:paraId="3B3E8C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9163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94EAC3" w14:textId="6010B0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FF2BC2" w14:textId="66447A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1379318.18</w:t>
            </w:r>
          </w:p>
        </w:tc>
      </w:tr>
      <w:tr w:rsidR="004C79CA" w:rsidRPr="001868E8" w14:paraId="3D1F18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A172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A05AB8" w14:textId="4677E3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C53F6E" w14:textId="1A03A3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1379316.95</w:t>
            </w:r>
          </w:p>
        </w:tc>
      </w:tr>
      <w:tr w:rsidR="004C79CA" w:rsidRPr="001868E8" w14:paraId="39E6F70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0499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8175A0" w14:textId="3F3B3F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510537.08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8A68E5" w14:textId="6CE52E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1379319.13</w:t>
            </w:r>
          </w:p>
        </w:tc>
      </w:tr>
      <w:tr w:rsidR="004C79CA" w:rsidRPr="001868E8" w14:paraId="55FB46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9EA4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2325D" w14:textId="675D79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510534.9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F2D5A7" w14:textId="6993BA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1379320.35</w:t>
            </w:r>
          </w:p>
        </w:tc>
      </w:tr>
      <w:tr w:rsidR="004C79CA" w:rsidRPr="001868E8" w14:paraId="472875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CD81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E3AC9F" w14:textId="199963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510529.41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6210BA" w14:textId="1DF45D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1379308.57</w:t>
            </w:r>
          </w:p>
        </w:tc>
      </w:tr>
      <w:tr w:rsidR="004C79CA" w:rsidRPr="001868E8" w14:paraId="64D6CB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3295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8E584B" w14:textId="0E93A1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510528.18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DDECEB" w14:textId="1B3335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1379306.39</w:t>
            </w:r>
          </w:p>
        </w:tc>
      </w:tr>
      <w:tr w:rsidR="004C79CA" w:rsidRPr="001868E8" w14:paraId="26D0E70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4F05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7FDA92" w14:textId="0105FE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F0D967" w14:textId="568D11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1379305.16</w:t>
            </w:r>
          </w:p>
        </w:tc>
      </w:tr>
      <w:tr w:rsidR="004C79CA" w:rsidRPr="001868E8" w14:paraId="786E89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3C1A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E32F47" w14:textId="7B4810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510531.58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997D74" w14:textId="6DECD3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1379307.34</w:t>
            </w:r>
          </w:p>
        </w:tc>
      </w:tr>
      <w:tr w:rsidR="004C79CA" w:rsidRPr="001868E8" w14:paraId="6D3907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A2D2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617678" w14:textId="2A39FA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510529.41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0ABE73" w14:textId="5CE978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1379308.57</w:t>
            </w:r>
          </w:p>
        </w:tc>
      </w:tr>
      <w:tr w:rsidR="004C79CA" w:rsidRPr="001868E8" w14:paraId="103402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F42F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E08294" w14:textId="335C84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FE208F" w14:textId="0A115F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1379330.67</w:t>
            </w:r>
          </w:p>
        </w:tc>
      </w:tr>
      <w:tr w:rsidR="004C79CA" w:rsidRPr="001868E8" w14:paraId="1B1D43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3E14C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B07236" w14:textId="6D0AEA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510489.05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1A3984" w14:textId="26C4E8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1379328.49</w:t>
            </w:r>
          </w:p>
        </w:tc>
      </w:tr>
      <w:tr w:rsidR="004C79CA" w:rsidRPr="001868E8" w14:paraId="447E27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BD5C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898109" w14:textId="1D8F64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510491.23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27F211" w14:textId="7902D9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1379327.26</w:t>
            </w:r>
          </w:p>
        </w:tc>
      </w:tr>
      <w:tr w:rsidR="004C79CA" w:rsidRPr="001868E8" w14:paraId="5220A1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C600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15CAD6" w14:textId="0EA0E9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35E98" w14:textId="24FE20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1379329.45</w:t>
            </w:r>
          </w:p>
        </w:tc>
      </w:tr>
      <w:tr w:rsidR="004C79CA" w:rsidRPr="001868E8" w14:paraId="2F2787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DE5D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A4458B" w14:textId="698541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0C911A" w14:textId="110198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1379330.67</w:t>
            </w:r>
          </w:p>
        </w:tc>
      </w:tr>
      <w:tr w:rsidR="004C79CA" w:rsidRPr="001868E8" w14:paraId="7BA8FE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8E0E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DCDB2C" w14:textId="1EBDF1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D10B3C" w14:textId="738152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1379342.44</w:t>
            </w:r>
          </w:p>
        </w:tc>
      </w:tr>
      <w:tr w:rsidR="004C79CA" w:rsidRPr="001868E8" w14:paraId="1BF7BA7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278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4283DA" w14:textId="585858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510494.54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C91A02" w14:textId="020D25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1379340.28</w:t>
            </w:r>
          </w:p>
        </w:tc>
      </w:tr>
      <w:tr w:rsidR="004C79CA" w:rsidRPr="001868E8" w14:paraId="3DC2C7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B809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633A2B" w14:textId="0E6A93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510496.73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B83FA" w14:textId="0EA7BD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1379339.05</w:t>
            </w:r>
          </w:p>
        </w:tc>
      </w:tr>
      <w:tr w:rsidR="004C79CA" w:rsidRPr="001868E8" w14:paraId="5C9E30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5E88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9BB104" w14:textId="3FC216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510497.96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E2D1FA" w14:textId="76F1B0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1379341.22</w:t>
            </w:r>
          </w:p>
        </w:tc>
      </w:tr>
      <w:tr w:rsidR="004C79CA" w:rsidRPr="001868E8" w14:paraId="34BEBC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B384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0084EA" w14:textId="74AAF9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F80403" w14:textId="039367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1379342.44</w:t>
            </w:r>
          </w:p>
        </w:tc>
      </w:tr>
      <w:tr w:rsidR="004C79CA" w:rsidRPr="001868E8" w14:paraId="46BD18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4FC3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1AEC4D" w14:textId="1DC630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E82415" w14:textId="20F8DE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1379361.53</w:t>
            </w:r>
          </w:p>
        </w:tc>
      </w:tr>
      <w:tr w:rsidR="004C79CA" w:rsidRPr="001868E8" w14:paraId="3BC30E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6FAA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FE3638" w14:textId="4ECF89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510459.95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72EB8C" w14:textId="5A7CEE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1379359.36</w:t>
            </w:r>
          </w:p>
        </w:tc>
      </w:tr>
      <w:tr w:rsidR="004C79CA" w:rsidRPr="001868E8" w14:paraId="1A39E4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05EC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497A17" w14:textId="4EFFF8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510462.12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DD70B7" w14:textId="75AD70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1379358.14</w:t>
            </w:r>
          </w:p>
        </w:tc>
      </w:tr>
      <w:tr w:rsidR="004C79CA" w:rsidRPr="001868E8" w14:paraId="48377D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F998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5C3780" w14:textId="6BFDAE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C9EA89" w14:textId="452125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1379360.31</w:t>
            </w:r>
          </w:p>
        </w:tc>
      </w:tr>
      <w:tr w:rsidR="004C79CA" w:rsidRPr="001868E8" w14:paraId="0DBE6E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C67D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C4912F" w14:textId="2E7089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029296" w14:textId="43B903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1379361.53</w:t>
            </w:r>
          </w:p>
        </w:tc>
      </w:tr>
      <w:tr w:rsidR="004C79CA" w:rsidRPr="001868E8" w14:paraId="75893C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A298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C5B6FF" w14:textId="50DBFD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0A270E" w14:textId="6DB64D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1379370.19</w:t>
            </w:r>
          </w:p>
        </w:tc>
      </w:tr>
      <w:tr w:rsidR="004C79CA" w:rsidRPr="001868E8" w14:paraId="33D787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EE29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BA700F" w14:textId="1718C1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510464.81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69CC82" w14:textId="169409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1379368.02</w:t>
            </w:r>
          </w:p>
        </w:tc>
      </w:tr>
      <w:tr w:rsidR="004C79CA" w:rsidRPr="001868E8" w14:paraId="5099C3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8903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4F72C4" w14:textId="288390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F2970E" w14:textId="00ED39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1379366.79</w:t>
            </w:r>
          </w:p>
        </w:tc>
      </w:tr>
      <w:tr w:rsidR="004C79CA" w:rsidRPr="001868E8" w14:paraId="154929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881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9E260" w14:textId="0CF8BD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5E3CA4" w14:textId="17E855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1379368.96</w:t>
            </w:r>
          </w:p>
        </w:tc>
      </w:tr>
      <w:tr w:rsidR="004C79CA" w:rsidRPr="001868E8" w14:paraId="43BFAC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BCCB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DBDE9D" w14:textId="0AD593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510466.05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F7F6B2" w14:textId="4D1000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1379370.19</w:t>
            </w:r>
          </w:p>
        </w:tc>
      </w:tr>
      <w:tr w:rsidR="004C79CA" w:rsidRPr="001868E8" w14:paraId="4613A7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5BFA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A0BDA5" w14:textId="461019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982015" w14:textId="123A14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1379349.67</w:t>
            </w:r>
          </w:p>
        </w:tc>
      </w:tr>
      <w:tr w:rsidR="004C79CA" w:rsidRPr="001868E8" w14:paraId="01652F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1B98C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C12624" w14:textId="0603BC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510454.57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E12C16" w14:textId="1CEF98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1379347.5</w:t>
            </w:r>
          </w:p>
        </w:tc>
      </w:tr>
      <w:tr w:rsidR="004C79CA" w:rsidRPr="001868E8" w14:paraId="3C724B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D522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A3D270" w14:textId="30CA46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CCBCC3" w14:textId="5C8491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1379346.28</w:t>
            </w:r>
          </w:p>
        </w:tc>
      </w:tr>
      <w:tr w:rsidR="004C79CA" w:rsidRPr="001868E8" w14:paraId="04BD40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BA3C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B298F0" w14:textId="11DA41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510457.98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A1F83D" w14:textId="5DF0AD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1379348.45</w:t>
            </w:r>
          </w:p>
        </w:tc>
      </w:tr>
      <w:tr w:rsidR="004C79CA" w:rsidRPr="001868E8" w14:paraId="6CE549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5427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697310" w14:textId="1483D1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510455.8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6FDFB0" w14:textId="15DEF5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1379349.67</w:t>
            </w:r>
          </w:p>
        </w:tc>
      </w:tr>
      <w:tr w:rsidR="004C79CA" w:rsidRPr="001868E8" w14:paraId="430544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44F9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31EB7F" w14:textId="3A863E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510416.65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245608" w14:textId="2BA195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1379371.69</w:t>
            </w:r>
          </w:p>
        </w:tc>
      </w:tr>
      <w:tr w:rsidR="004C79CA" w:rsidRPr="001868E8" w14:paraId="50CF25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145E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77D975" w14:textId="0413C4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510415.43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DE577D" w14:textId="1B77F8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1379369.51</w:t>
            </w:r>
          </w:p>
        </w:tc>
      </w:tr>
      <w:tr w:rsidR="004C79CA" w:rsidRPr="001868E8" w14:paraId="48E7F0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D16C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2B774E" w14:textId="792A67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510417.61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8CCED8" w14:textId="301939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1379368.29</w:t>
            </w:r>
          </w:p>
        </w:tc>
      </w:tr>
      <w:tr w:rsidR="004C79CA" w:rsidRPr="001868E8" w14:paraId="019942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FBF2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2089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83A7A3" w14:textId="6198E5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510418.85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C2EA09" w14:textId="678B92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1379370.46</w:t>
            </w:r>
          </w:p>
        </w:tc>
      </w:tr>
      <w:tr w:rsidR="004C79CA" w:rsidRPr="001868E8" w14:paraId="0F1BE8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9CAD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BB602D" w14:textId="409787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510416.65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659541" w14:textId="74CEC5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1379371.69</w:t>
            </w:r>
          </w:p>
        </w:tc>
      </w:tr>
      <w:tr w:rsidR="004C79CA" w:rsidRPr="001868E8" w14:paraId="0CC581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C3D8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4D62F4" w14:textId="53F59E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510422.16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D9FCD6" w14:textId="4236CC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1379383.48</w:t>
            </w:r>
          </w:p>
        </w:tc>
      </w:tr>
      <w:tr w:rsidR="004C79CA" w:rsidRPr="001868E8" w14:paraId="2757C6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07AF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E87553" w14:textId="761027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E9A47B" w14:textId="1325ED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1379381.29</w:t>
            </w:r>
          </w:p>
        </w:tc>
      </w:tr>
      <w:tr w:rsidR="004C79CA" w:rsidRPr="001868E8" w14:paraId="5936D3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63D8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759A57" w14:textId="085E73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510423.12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AECE8C" w14:textId="4F5581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1379380.06</w:t>
            </w:r>
          </w:p>
        </w:tc>
      </w:tr>
      <w:tr w:rsidR="004C79CA" w:rsidRPr="001868E8" w14:paraId="374BDC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6F3F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E763E9" w14:textId="289532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510424.34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F0DC9A" w14:textId="7D3661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1379382.25</w:t>
            </w:r>
          </w:p>
        </w:tc>
      </w:tr>
      <w:tr w:rsidR="004C79CA" w:rsidRPr="001868E8" w14:paraId="3B63D2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5C00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96A88A" w14:textId="66149C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510422.16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CC6C4F" w14:textId="25F58A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1379383.48</w:t>
            </w:r>
          </w:p>
        </w:tc>
      </w:tr>
      <w:tr w:rsidR="004C79CA" w:rsidRPr="001868E8" w14:paraId="2891B3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9688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FC72F2" w14:textId="79F678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D29458" w14:textId="531C02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1379407.17</w:t>
            </w:r>
          </w:p>
        </w:tc>
      </w:tr>
      <w:tr w:rsidR="004C79CA" w:rsidRPr="001868E8" w14:paraId="343F46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F1E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804C70" w14:textId="6FF725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510376.19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012041" w14:textId="356CDE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1379404.99</w:t>
            </w:r>
          </w:p>
        </w:tc>
      </w:tr>
      <w:tr w:rsidR="004C79CA" w:rsidRPr="001868E8" w14:paraId="1BCE65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9234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E35A51" w14:textId="5AFEAE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0CCAD7" w14:textId="5F38F1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1379403.76</w:t>
            </w:r>
          </w:p>
        </w:tc>
      </w:tr>
      <w:tr w:rsidR="004C79CA" w:rsidRPr="001868E8" w14:paraId="270854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2395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2099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19128B" w14:textId="1B5A0C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510379.6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E95901" w14:textId="2D7C49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1379405.94</w:t>
            </w:r>
          </w:p>
        </w:tc>
      </w:tr>
      <w:tr w:rsidR="004C79CA" w:rsidRPr="001868E8" w14:paraId="3D4237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9F9E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991DAF" w14:textId="317395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510377.42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14B3CB" w14:textId="49313D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1379407.17</w:t>
            </w:r>
          </w:p>
        </w:tc>
      </w:tr>
      <w:tr w:rsidR="004C79CA" w:rsidRPr="001868E8" w14:paraId="11FC25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64AB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26D8F0" w14:textId="64C9DE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5D225C" w14:textId="6EA656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1379395.38</w:t>
            </w:r>
          </w:p>
        </w:tc>
      </w:tr>
      <w:tr w:rsidR="004C79CA" w:rsidRPr="001868E8" w14:paraId="52FCD8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489E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0781C" w14:textId="23E73D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510370.69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0CA402" w14:textId="178B6D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1379393.2</w:t>
            </w:r>
          </w:p>
        </w:tc>
      </w:tr>
      <w:tr w:rsidR="004C79CA" w:rsidRPr="001868E8" w14:paraId="3824A0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148A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0D8767" w14:textId="23738D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03DEF" w14:textId="39A9C9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1379391.97</w:t>
            </w:r>
          </w:p>
        </w:tc>
      </w:tr>
      <w:tr w:rsidR="004C79CA" w:rsidRPr="001868E8" w14:paraId="38324B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222B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E31476" w14:textId="246CE1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94F2C5" w14:textId="42D93A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1379394.15</w:t>
            </w:r>
          </w:p>
        </w:tc>
      </w:tr>
      <w:tr w:rsidR="004C79CA" w:rsidRPr="001868E8" w14:paraId="2B6529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9008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A0CA24" w14:textId="044F20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510371.92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77A0EA" w14:textId="2084ED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1379395.38</w:t>
            </w:r>
          </w:p>
        </w:tc>
      </w:tr>
      <w:tr w:rsidR="004C79CA" w:rsidRPr="001868E8" w14:paraId="4A9B23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E464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F1B7EE" w14:textId="6B36F1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2A0F56" w14:textId="4F95F2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1379416.63</w:t>
            </w:r>
          </w:p>
        </w:tc>
      </w:tr>
      <w:tr w:rsidR="004C79CA" w:rsidRPr="001868E8" w14:paraId="7D2CA0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9C3D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FBD563" w14:textId="1168E8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3610BA" w14:textId="09F884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1379414.45</w:t>
            </w:r>
          </w:p>
        </w:tc>
      </w:tr>
      <w:tr w:rsidR="004C79CA" w:rsidRPr="001868E8" w14:paraId="7D5E88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1B6A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DA2F6C" w14:textId="58E821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5A1182" w14:textId="1377AE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1379413.22</w:t>
            </w:r>
          </w:p>
        </w:tc>
      </w:tr>
      <w:tr w:rsidR="004C79CA" w:rsidRPr="001868E8" w14:paraId="37FD0C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B34C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7F7362" w14:textId="7786D6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510334.46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7A402E" w14:textId="6DF7C1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1379415.4</w:t>
            </w:r>
          </w:p>
        </w:tc>
      </w:tr>
      <w:tr w:rsidR="004C79CA" w:rsidRPr="001868E8" w14:paraId="5BCAC9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E0605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DC19CF" w14:textId="5FB27C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D6E2E1" w14:textId="66137F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1379416.63</w:t>
            </w:r>
          </w:p>
        </w:tc>
      </w:tr>
      <w:tr w:rsidR="004C79CA" w:rsidRPr="001868E8" w14:paraId="34C7A6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B14A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730DCB" w14:textId="686781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E5179D" w14:textId="09AC0E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1379429.34</w:t>
            </w:r>
          </w:p>
        </w:tc>
      </w:tr>
      <w:tr w:rsidR="004C79CA" w:rsidRPr="001868E8" w14:paraId="46B118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5D56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E0842" w14:textId="05FF58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510334.77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4F7E68" w14:textId="248228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1379427.16</w:t>
            </w:r>
          </w:p>
        </w:tc>
      </w:tr>
      <w:tr w:rsidR="004C79CA" w:rsidRPr="001868E8" w14:paraId="09CE7A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0A78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BCF608" w14:textId="7B85D6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510336.95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37413C" w14:textId="4C3372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1379425.93</w:t>
            </w:r>
          </w:p>
        </w:tc>
      </w:tr>
      <w:tr w:rsidR="004C79CA" w:rsidRPr="001868E8" w14:paraId="799341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4638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EEF900" w14:textId="523E2B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510338.18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D33B36" w14:textId="30622D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1379428.11</w:t>
            </w:r>
          </w:p>
        </w:tc>
      </w:tr>
      <w:tr w:rsidR="004C79CA" w:rsidRPr="001868E8" w14:paraId="38A1C6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4ACF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00A8C0" w14:textId="507BAD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56A26C" w14:textId="693FF2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1379429.34</w:t>
            </w:r>
          </w:p>
        </w:tc>
      </w:tr>
      <w:tr w:rsidR="004C79CA" w:rsidRPr="001868E8" w14:paraId="4EB9F7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4712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AFDB90" w14:textId="5969A4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510291.79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86D585" w14:textId="7923F7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1379452.76</w:t>
            </w:r>
          </w:p>
        </w:tc>
      </w:tr>
      <w:tr w:rsidR="004C79CA" w:rsidRPr="001868E8" w14:paraId="076EB4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4F4B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09EA1A" w14:textId="471BF2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510290.56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66A258" w14:textId="5F4D74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1379450.57</w:t>
            </w:r>
          </w:p>
        </w:tc>
      </w:tr>
      <w:tr w:rsidR="004C79CA" w:rsidRPr="001868E8" w14:paraId="491291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135F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3DA649" w14:textId="1EEA10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510292.73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2106E6" w14:textId="0AF842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1379449.35</w:t>
            </w:r>
          </w:p>
        </w:tc>
      </w:tr>
      <w:tr w:rsidR="004C79CA" w:rsidRPr="001868E8" w14:paraId="7DA47D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5A38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3C7605" w14:textId="645DED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889AB8" w14:textId="387DF2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1379451.52</w:t>
            </w:r>
          </w:p>
        </w:tc>
      </w:tr>
      <w:tr w:rsidR="004C79CA" w:rsidRPr="001868E8" w14:paraId="699376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631C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533098" w14:textId="59F6D1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510291.79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7C0333" w14:textId="1A38A5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1379452.76</w:t>
            </w:r>
          </w:p>
        </w:tc>
      </w:tr>
      <w:tr w:rsidR="004C79CA" w:rsidRPr="001868E8" w14:paraId="0B0A6A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247E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245361" w14:textId="53D330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9FA1AE" w14:textId="75F06A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1379437.6</w:t>
            </w:r>
          </w:p>
        </w:tc>
      </w:tr>
      <w:tr w:rsidR="004C79CA" w:rsidRPr="001868E8" w14:paraId="61E1CD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9906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8D3DDC" w14:textId="52F3CE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510291.32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8B1643" w14:textId="0857E4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1379435.43</w:t>
            </w:r>
          </w:p>
        </w:tc>
      </w:tr>
      <w:tr w:rsidR="004C79CA" w:rsidRPr="001868E8" w14:paraId="5892E8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89F4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79479A" w14:textId="1BC185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510293.5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BCDDBA" w14:textId="2482D5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1379434.2</w:t>
            </w:r>
          </w:p>
        </w:tc>
      </w:tr>
      <w:tr w:rsidR="004C79CA" w:rsidRPr="001868E8" w14:paraId="22537B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FEF3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DB537D" w14:textId="195094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510294.73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1ECAB5" w14:textId="6CF255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1379436.37</w:t>
            </w:r>
          </w:p>
        </w:tc>
      </w:tr>
      <w:tr w:rsidR="004C79CA" w:rsidRPr="001868E8" w14:paraId="61F9BD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C770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243FDB" w14:textId="689638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B28734" w14:textId="093BA1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1379437.6</w:t>
            </w:r>
          </w:p>
        </w:tc>
      </w:tr>
      <w:tr w:rsidR="004C79CA" w:rsidRPr="001868E8" w14:paraId="12379A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D9F3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5DA020" w14:textId="6D721F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510253.54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D4D68C" w14:textId="08FFDC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1379459.59</w:t>
            </w:r>
          </w:p>
        </w:tc>
      </w:tr>
      <w:tr w:rsidR="004C79CA" w:rsidRPr="001868E8" w14:paraId="04F376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2EA1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ECE70B" w14:textId="7B48B1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688642" w14:textId="5483BE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1379457.41</w:t>
            </w:r>
          </w:p>
        </w:tc>
      </w:tr>
      <w:tr w:rsidR="004C79CA" w:rsidRPr="001868E8" w14:paraId="2223AC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05D0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2B2BFD" w14:textId="087C02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510254.5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438A77" w14:textId="599052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1379456.18</w:t>
            </w:r>
          </w:p>
        </w:tc>
      </w:tr>
      <w:tr w:rsidR="004C79CA" w:rsidRPr="001868E8" w14:paraId="491ABC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AEEF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289EB5" w14:textId="36D121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510255.73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5D5F37" w14:textId="52277E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1379458.36</w:t>
            </w:r>
          </w:p>
        </w:tc>
      </w:tr>
      <w:tr w:rsidR="004C79CA" w:rsidRPr="001868E8" w14:paraId="209E16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BFC1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C286D" w14:textId="2BEFF4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510253.54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27B6D7" w14:textId="63D801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1379459.59</w:t>
            </w:r>
          </w:p>
        </w:tc>
      </w:tr>
      <w:tr w:rsidR="004C79CA" w:rsidRPr="001868E8" w14:paraId="39C4F0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CDF4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30CF2A" w14:textId="5B0A1D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886630" w14:textId="005525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1379476.99</w:t>
            </w:r>
          </w:p>
        </w:tc>
      </w:tr>
      <w:tr w:rsidR="004C79CA" w:rsidRPr="001868E8" w14:paraId="6F5F02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48F0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506236" w14:textId="67F87B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D4737B" w14:textId="2D328D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1379474.8</w:t>
            </w:r>
          </w:p>
        </w:tc>
      </w:tr>
      <w:tr w:rsidR="004C79CA" w:rsidRPr="001868E8" w14:paraId="0383C4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F20F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521C14" w14:textId="7CB2B0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510249.37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0BE603" w14:textId="1F552F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1379473.58</w:t>
            </w:r>
          </w:p>
        </w:tc>
      </w:tr>
      <w:tr w:rsidR="004C79CA" w:rsidRPr="001868E8" w14:paraId="51D2ECC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08D5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F168FA" w14:textId="03B319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5534AF" w14:textId="2800CE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1379475.76</w:t>
            </w:r>
          </w:p>
        </w:tc>
      </w:tr>
      <w:tr w:rsidR="004C79CA" w:rsidRPr="001868E8" w14:paraId="34247B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D241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2954A0" w14:textId="3AA163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A063E0" w14:textId="69120B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1379476.99</w:t>
            </w:r>
          </w:p>
        </w:tc>
      </w:tr>
      <w:tr w:rsidR="004C79CA" w:rsidRPr="001868E8" w14:paraId="3ACF36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AFBD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02BBAA" w14:textId="6BF0CE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506637.04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E64419" w14:textId="028ABC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1367449.43</w:t>
            </w:r>
          </w:p>
        </w:tc>
      </w:tr>
      <w:tr w:rsidR="004C79CA" w:rsidRPr="001868E8" w14:paraId="0E6B32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7111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C554A5" w14:textId="57F761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506635.56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4D0FFE" w14:textId="7E24CE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1367451.45</w:t>
            </w:r>
          </w:p>
        </w:tc>
      </w:tr>
      <w:tr w:rsidR="004C79CA" w:rsidRPr="001868E8" w14:paraId="6196AA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87DC4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1A5D6C" w14:textId="45AC47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506633.55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7EB29A" w14:textId="3C6AD5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1367449.97</w:t>
            </w:r>
          </w:p>
        </w:tc>
      </w:tr>
      <w:tr w:rsidR="004C79CA" w:rsidRPr="001868E8" w14:paraId="332E9F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26CA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3B98D0" w14:textId="74565A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506635.03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621E3B" w14:textId="09FCBD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1367447.96</w:t>
            </w:r>
          </w:p>
        </w:tc>
      </w:tr>
      <w:tr w:rsidR="004C79CA" w:rsidRPr="001868E8" w14:paraId="3E3BB8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B8BB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F39243" w14:textId="21AF19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506637.04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3EE749" w14:textId="650DBF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1367449.43</w:t>
            </w:r>
          </w:p>
        </w:tc>
      </w:tr>
      <w:tr w:rsidR="004C79CA" w:rsidRPr="001868E8" w14:paraId="710C32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977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F8FFD8" w14:textId="777D67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7BDE4D" w14:textId="56BBB8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1367426.7</w:t>
            </w:r>
          </w:p>
        </w:tc>
      </w:tr>
      <w:tr w:rsidR="004C79CA" w:rsidRPr="001868E8" w14:paraId="4EA25F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EE9C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FD8413" w14:textId="45275D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506603.96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C07DAF" w14:textId="6B4C32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1367428.7</w:t>
            </w:r>
          </w:p>
        </w:tc>
      </w:tr>
      <w:tr w:rsidR="004C79CA" w:rsidRPr="001868E8" w14:paraId="6D66A2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911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733E33" w14:textId="61F0D7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506601.95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25DB9B" w14:textId="13935E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1367427.23</w:t>
            </w:r>
          </w:p>
        </w:tc>
      </w:tr>
      <w:tr w:rsidR="004C79CA" w:rsidRPr="001868E8" w14:paraId="5C9F44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85C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A45334" w14:textId="2906A2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506603.43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18E894" w14:textId="0ABF26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1367425.21</w:t>
            </w:r>
          </w:p>
        </w:tc>
      </w:tr>
      <w:tr w:rsidR="004C79CA" w:rsidRPr="001868E8" w14:paraId="65D284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1FD1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B8EC52" w14:textId="65873F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506605.45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4EC46E" w14:textId="640673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1367426.7</w:t>
            </w:r>
          </w:p>
        </w:tc>
      </w:tr>
      <w:tr w:rsidR="004C79CA" w:rsidRPr="001868E8" w14:paraId="57085A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22D8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EAA824" w14:textId="462F40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506598.26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414533" w14:textId="79AD09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1367424.64</w:t>
            </w:r>
          </w:p>
        </w:tc>
      </w:tr>
      <w:tr w:rsidR="004C79CA" w:rsidRPr="001868E8" w14:paraId="1B6C0D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7236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B10187" w14:textId="206190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506596.77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946825" w14:textId="6C0F39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1367426.65</w:t>
            </w:r>
          </w:p>
        </w:tc>
      </w:tr>
      <w:tr w:rsidR="004C79CA" w:rsidRPr="001868E8" w14:paraId="231961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520B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914AA8" w14:textId="0BB2BB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506594.76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E9D83D" w14:textId="1E99A1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1367425.17</w:t>
            </w:r>
          </w:p>
        </w:tc>
      </w:tr>
      <w:tr w:rsidR="004C79CA" w:rsidRPr="001868E8" w14:paraId="27D04A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BA33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4C72F1" w14:textId="10E900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506596.25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E261D7" w14:textId="65C239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1367423.16</w:t>
            </w:r>
          </w:p>
        </w:tc>
      </w:tr>
      <w:tr w:rsidR="004C79CA" w:rsidRPr="001868E8" w14:paraId="56D8DF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BC53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E523C5" w14:textId="68E509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506598.26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9A19B3" w14:textId="588D1E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1367424.64</w:t>
            </w:r>
          </w:p>
        </w:tc>
      </w:tr>
      <w:tr w:rsidR="004C79CA" w:rsidRPr="001868E8" w14:paraId="1353339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0D1F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8C744B" w14:textId="616017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507050.01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5649A0" w14:textId="1EECE8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1367719.03</w:t>
            </w:r>
          </w:p>
        </w:tc>
      </w:tr>
      <w:tr w:rsidR="004C79CA" w:rsidRPr="001868E8" w14:paraId="470D43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EE6D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FC5A5E" w14:textId="03FCCD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507048.52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239B65" w14:textId="4EA61A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1367721.04</w:t>
            </w:r>
          </w:p>
        </w:tc>
      </w:tr>
      <w:tr w:rsidR="004C79CA" w:rsidRPr="001868E8" w14:paraId="531DB8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F51F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B87BB2" w14:textId="764E3D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507046.51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6E50C6" w14:textId="389EFB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1367719.56</w:t>
            </w:r>
          </w:p>
        </w:tc>
      </w:tr>
      <w:tr w:rsidR="004C79CA" w:rsidRPr="001868E8" w14:paraId="7CB082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3D3C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3F62B0" w14:textId="622468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507047.99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B9D86C" w14:textId="4BB777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1367717.55</w:t>
            </w:r>
          </w:p>
        </w:tc>
      </w:tr>
      <w:tr w:rsidR="004C79CA" w:rsidRPr="001868E8" w14:paraId="7837C6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9C645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C24321" w14:textId="6E6FB1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507050.01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964DE9" w14:textId="5D0048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1367719.03</w:t>
            </w:r>
          </w:p>
        </w:tc>
      </w:tr>
      <w:tr w:rsidR="004C79CA" w:rsidRPr="001868E8" w14:paraId="3884AC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C600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028243" w14:textId="6B6F38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507082.3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4C2718" w14:textId="2C5B09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1367742.28</w:t>
            </w:r>
          </w:p>
        </w:tc>
      </w:tr>
      <w:tr w:rsidR="004C79CA" w:rsidRPr="001868E8" w14:paraId="56CAC7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ED6D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10AA1" w14:textId="571AAD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507080.81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21912A" w14:textId="352AE7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1367744.3</w:t>
            </w:r>
          </w:p>
        </w:tc>
      </w:tr>
      <w:tr w:rsidR="004C79CA" w:rsidRPr="001868E8" w14:paraId="10DA6D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52AD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C83B07" w14:textId="0C82B5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507078.8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D614B" w14:textId="07350C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1367742.81</w:t>
            </w:r>
          </w:p>
        </w:tc>
      </w:tr>
      <w:tr w:rsidR="004C79CA" w:rsidRPr="001868E8" w14:paraId="3653D7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AFB5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D326A0" w14:textId="56F6C5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507080.28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7D9F44" w14:textId="283A91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1367740.8</w:t>
            </w:r>
          </w:p>
        </w:tc>
      </w:tr>
      <w:tr w:rsidR="004C79CA" w:rsidRPr="001868E8" w14:paraId="7B1CE2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6E2E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041620" w14:textId="2EE8F0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507082.3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D1A110" w14:textId="586158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1367742.28</w:t>
            </w:r>
          </w:p>
        </w:tc>
      </w:tr>
      <w:tr w:rsidR="004C79CA" w:rsidRPr="001868E8" w14:paraId="23745B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1883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8B1E41" w14:textId="7D49D1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507118.17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146BB2" w14:textId="450358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1367769.05</w:t>
            </w:r>
          </w:p>
        </w:tc>
      </w:tr>
      <w:tr w:rsidR="004C79CA" w:rsidRPr="001868E8" w14:paraId="77A158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E5A8D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8C0ED0" w14:textId="1C787E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507116.69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2103F2" w14:textId="37F1B1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1367771.07</w:t>
            </w:r>
          </w:p>
        </w:tc>
      </w:tr>
      <w:tr w:rsidR="004C79CA" w:rsidRPr="001868E8" w14:paraId="09AEE3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CFA40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D50D17" w14:textId="540A1B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507114.68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64160E" w14:textId="1AB39E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1367769.59</w:t>
            </w:r>
          </w:p>
        </w:tc>
      </w:tr>
      <w:tr w:rsidR="004C79CA" w:rsidRPr="001868E8" w14:paraId="28A24A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39C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78E333" w14:textId="0024AC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507116.16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0F48B" w14:textId="35EC84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1367767.58</w:t>
            </w:r>
          </w:p>
        </w:tc>
      </w:tr>
      <w:tr w:rsidR="004C79CA" w:rsidRPr="001868E8" w14:paraId="55E224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070C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860435" w14:textId="1AA809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507118.17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5C3174" w14:textId="713D22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1367769.05</w:t>
            </w:r>
          </w:p>
        </w:tc>
      </w:tr>
      <w:tr w:rsidR="004C79CA" w:rsidRPr="001868E8" w14:paraId="7CB46D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AF86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CC322A" w14:textId="4B0B6E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507177.36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AD5C23" w14:textId="0BEBDA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1367827.87</w:t>
            </w:r>
          </w:p>
        </w:tc>
      </w:tr>
      <w:tr w:rsidR="004C79CA" w:rsidRPr="001868E8" w14:paraId="3304DC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D2F5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1B3C43" w14:textId="02AFF2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507175.89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E3A384" w14:textId="444B28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1367829.88</w:t>
            </w:r>
          </w:p>
        </w:tc>
      </w:tr>
      <w:tr w:rsidR="004C79CA" w:rsidRPr="001868E8" w14:paraId="7249AC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81EF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CCAA3A" w14:textId="341D25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507173.87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AB78E4" w14:textId="74D5A5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1367828.4</w:t>
            </w:r>
          </w:p>
        </w:tc>
      </w:tr>
      <w:tr w:rsidR="004C79CA" w:rsidRPr="001868E8" w14:paraId="591531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6D82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2F7F1A" w14:textId="1EBDCA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507175.36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2C0DAA" w14:textId="012E86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1367826.38</w:t>
            </w:r>
          </w:p>
        </w:tc>
      </w:tr>
      <w:tr w:rsidR="004C79CA" w:rsidRPr="001868E8" w14:paraId="4A9F60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175B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25C815" w14:textId="5219DD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507177.36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79903D" w14:textId="75ABCB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1367827.87</w:t>
            </w:r>
          </w:p>
        </w:tc>
      </w:tr>
      <w:tr w:rsidR="004C79CA" w:rsidRPr="001868E8" w14:paraId="3CB31A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4067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E22216" w14:textId="6EE665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507211.05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428347" w14:textId="6088A0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1367854.17</w:t>
            </w:r>
          </w:p>
        </w:tc>
      </w:tr>
      <w:tr w:rsidR="004C79CA" w:rsidRPr="001868E8" w14:paraId="34F2BE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FD33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9D8C17" w14:textId="2B0081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507209.57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141190" w14:textId="36276E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1367856.18</w:t>
            </w:r>
          </w:p>
        </w:tc>
      </w:tr>
      <w:tr w:rsidR="004C79CA" w:rsidRPr="001868E8" w14:paraId="70E2F5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921B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287758" w14:textId="2FD602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507207.55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772C15" w14:textId="769C47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1367854.69</w:t>
            </w:r>
          </w:p>
        </w:tc>
      </w:tr>
      <w:tr w:rsidR="004C79CA" w:rsidRPr="001868E8" w14:paraId="4D3F6F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F2FD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F3612C" w14:textId="7947FB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507209.04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E3E119" w14:textId="54CD6D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1367852.68</w:t>
            </w:r>
          </w:p>
        </w:tc>
      </w:tr>
      <w:tr w:rsidR="004C79CA" w:rsidRPr="001868E8" w14:paraId="6B891F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ACE3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B3696E" w14:textId="3E317A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507211.05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E078DB" w14:textId="5C28EE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1367854.17</w:t>
            </w:r>
          </w:p>
        </w:tc>
      </w:tr>
      <w:tr w:rsidR="004C79CA" w:rsidRPr="001868E8" w14:paraId="5C95CF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8A8F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B6A469" w14:textId="0FE5A9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507203.23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CE0B56" w14:textId="467A1B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1367864.6</w:t>
            </w:r>
          </w:p>
        </w:tc>
      </w:tr>
      <w:tr w:rsidR="004C79CA" w:rsidRPr="001868E8" w14:paraId="0DF7DE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3762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C8CA97" w14:textId="6CB83D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507201.74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10E396" w14:textId="0E6739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1367866.62</w:t>
            </w:r>
          </w:p>
        </w:tc>
      </w:tr>
      <w:tr w:rsidR="004C79CA" w:rsidRPr="001868E8" w14:paraId="61C709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1D4C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F6DBA" w14:textId="3715FB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507199.73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F17FF8" w14:textId="43AB16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1367865.13</w:t>
            </w:r>
          </w:p>
        </w:tc>
      </w:tr>
      <w:tr w:rsidR="004C79CA" w:rsidRPr="001868E8" w14:paraId="11281A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BB23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55C4D3" w14:textId="2C78D0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507201.22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6CA5FA" w14:textId="7CE961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1367863.12</w:t>
            </w:r>
          </w:p>
        </w:tc>
      </w:tr>
      <w:tr w:rsidR="004C79CA" w:rsidRPr="001868E8" w14:paraId="3F8770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9505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F9C86B" w14:textId="272DEA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507203.23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8AA276" w14:textId="6933F2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1367864.6</w:t>
            </w:r>
          </w:p>
        </w:tc>
      </w:tr>
      <w:tr w:rsidR="004C79CA" w:rsidRPr="001868E8" w14:paraId="011D31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FEF3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C4514D" w14:textId="73A006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507221.01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6FE126" w14:textId="0CD528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1367849.75</w:t>
            </w:r>
          </w:p>
        </w:tc>
      </w:tr>
      <w:tr w:rsidR="004C79CA" w:rsidRPr="001868E8" w14:paraId="0A65CB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EF3C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EB1BDF" w14:textId="3A94BF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507219.52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98EA6A" w14:textId="2E7F5B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1367851.77</w:t>
            </w:r>
          </w:p>
        </w:tc>
      </w:tr>
      <w:tr w:rsidR="004C79CA" w:rsidRPr="001868E8" w14:paraId="5DEFC6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3857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81AEBA" w14:textId="60A7F8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507217.51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18FEB2" w14:textId="1F9CFC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1367850.27</w:t>
            </w:r>
          </w:p>
        </w:tc>
      </w:tr>
      <w:tr w:rsidR="004C79CA" w:rsidRPr="001868E8" w14:paraId="1C1E06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9C6D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0EDA04" w14:textId="0B2D86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CEA1B3" w14:textId="04C718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1367848.26</w:t>
            </w:r>
          </w:p>
        </w:tc>
      </w:tr>
      <w:tr w:rsidR="004C79CA" w:rsidRPr="001868E8" w14:paraId="58DB83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DDD9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DB0455" w14:textId="58A63C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507221.01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420C38" w14:textId="45A348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1367849.75</w:t>
            </w:r>
          </w:p>
        </w:tc>
      </w:tr>
      <w:tr w:rsidR="004C79CA" w:rsidRPr="001868E8" w14:paraId="1B6C3B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6115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757540" w14:textId="52A068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507247.15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1FEA4D" w14:textId="4012D3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1367880.79</w:t>
            </w:r>
          </w:p>
        </w:tc>
      </w:tr>
      <w:tr w:rsidR="004C79CA" w:rsidRPr="001868E8" w14:paraId="21CECA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3297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E358F7" w14:textId="50D291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507245.66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D8B619" w14:textId="7FF2F0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1367882.79</w:t>
            </w:r>
          </w:p>
        </w:tc>
      </w:tr>
      <w:tr w:rsidR="004C79CA" w:rsidRPr="001868E8" w14:paraId="79FFC0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294C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6BA207" w14:textId="6DC951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507243.65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33E5B1" w14:textId="4BE715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1367881.32</w:t>
            </w:r>
          </w:p>
        </w:tc>
      </w:tr>
      <w:tr w:rsidR="004C79CA" w:rsidRPr="001868E8" w14:paraId="1A4AC0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99D1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FFDC55" w14:textId="5B7B67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507245.14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B45C6E" w14:textId="3FEBB2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1367879.3</w:t>
            </w:r>
          </w:p>
        </w:tc>
      </w:tr>
      <w:tr w:rsidR="004C79CA" w:rsidRPr="001868E8" w14:paraId="19688C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CBA9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277194" w14:textId="11B932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507247.15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3D295C" w14:textId="1C4C55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1367880.79</w:t>
            </w:r>
          </w:p>
        </w:tc>
      </w:tr>
      <w:tr w:rsidR="004C79CA" w:rsidRPr="001868E8" w14:paraId="380A41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D5BD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CB82CB" w14:textId="71FBB4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507239.64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658774" w14:textId="26A8B4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1367890.97</w:t>
            </w:r>
          </w:p>
        </w:tc>
      </w:tr>
      <w:tr w:rsidR="004C79CA" w:rsidRPr="001868E8" w14:paraId="0AED8B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82E6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C4CED2" w14:textId="100206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507238.16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3F27FA" w14:textId="36C2C3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1367892.98</w:t>
            </w:r>
          </w:p>
        </w:tc>
      </w:tr>
      <w:tr w:rsidR="004C79CA" w:rsidRPr="001868E8" w14:paraId="58EDD1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1D98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5D2BD7" w14:textId="1BC020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507236.14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67A9E7" w14:textId="335DB8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1367891.49</w:t>
            </w:r>
          </w:p>
        </w:tc>
      </w:tr>
      <w:tr w:rsidR="004C79CA" w:rsidRPr="001868E8" w14:paraId="493BEB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9443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E14D44" w14:textId="408EE1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507237.63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5E0D96" w14:textId="4A5433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1367889.48</w:t>
            </w:r>
          </w:p>
        </w:tc>
      </w:tr>
      <w:tr w:rsidR="004C79CA" w:rsidRPr="001868E8" w14:paraId="54A12D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D641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914A61" w14:textId="3D1281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507239.64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DF2BD3" w14:textId="7131A5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1367890.97</w:t>
            </w:r>
          </w:p>
        </w:tc>
      </w:tr>
      <w:tr w:rsidR="004C79CA" w:rsidRPr="001868E8" w14:paraId="23C385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5C28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87A0A8" w14:textId="4A839F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507283.66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2B3CAC" w14:textId="3DCFBC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1367907.3</w:t>
            </w:r>
          </w:p>
        </w:tc>
      </w:tr>
      <w:tr w:rsidR="004C79CA" w:rsidRPr="001868E8" w14:paraId="7AAAC3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413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EF60F6" w14:textId="7D8974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507282.16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679423" w14:textId="547FEF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1367909.31</w:t>
            </w:r>
          </w:p>
        </w:tc>
      </w:tr>
      <w:tr w:rsidR="004C79CA" w:rsidRPr="001868E8" w14:paraId="6CF325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1070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CABF53" w14:textId="424609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507280.15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1A95D7" w14:textId="5BBCD4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1367907.82</w:t>
            </w:r>
          </w:p>
        </w:tc>
      </w:tr>
      <w:tr w:rsidR="004C79CA" w:rsidRPr="001868E8" w14:paraId="724DE2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0216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2199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163DE8" w14:textId="37EE07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507281.64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51C70C" w14:textId="392E2C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1367905.81</w:t>
            </w:r>
          </w:p>
        </w:tc>
      </w:tr>
      <w:tr w:rsidR="004C79CA" w:rsidRPr="001868E8" w14:paraId="1AF7CD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E65D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970702" w14:textId="5E341C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507283.66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F480A4" w14:textId="68BA3D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1367907.3</w:t>
            </w:r>
          </w:p>
        </w:tc>
      </w:tr>
      <w:tr w:rsidR="004C79CA" w:rsidRPr="001868E8" w14:paraId="63002A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9EEA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886706" w14:textId="0B88CD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507276.18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E5411F" w14:textId="3337E9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1367917.7</w:t>
            </w:r>
          </w:p>
        </w:tc>
      </w:tr>
      <w:tr w:rsidR="004C79CA" w:rsidRPr="001868E8" w14:paraId="779B3C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6ACA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DF3A4B" w14:textId="2ADF91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507274.71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CC3F0A" w14:textId="050916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1367919.71</w:t>
            </w:r>
          </w:p>
        </w:tc>
      </w:tr>
      <w:tr w:rsidR="004C79CA" w:rsidRPr="001868E8" w14:paraId="56158D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773F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BD0498" w14:textId="21C342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507272.69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65F285" w14:textId="427A10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1367918.22</w:t>
            </w:r>
          </w:p>
        </w:tc>
      </w:tr>
      <w:tr w:rsidR="004C79CA" w:rsidRPr="001868E8" w14:paraId="265FFC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EB790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8FEF6B" w14:textId="48E935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507274.17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E0B3D6" w14:textId="25C849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1367916.21</w:t>
            </w:r>
          </w:p>
        </w:tc>
      </w:tr>
      <w:tr w:rsidR="004C79CA" w:rsidRPr="001868E8" w14:paraId="6AD99E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543F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1802F4" w14:textId="2CECD2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507276.18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3643F4" w14:textId="36FEA6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1367917.7</w:t>
            </w:r>
          </w:p>
        </w:tc>
      </w:tr>
      <w:tr w:rsidR="004C79CA" w:rsidRPr="001868E8" w14:paraId="11D37E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939A6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970934" w14:textId="3DEA4F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507320.04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48FB0A" w14:textId="7F6929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1367933.93</w:t>
            </w:r>
          </w:p>
        </w:tc>
      </w:tr>
      <w:tr w:rsidR="004C79CA" w:rsidRPr="001868E8" w14:paraId="1D2699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B76C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BE16E0" w14:textId="153C2A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507318.56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805415" w14:textId="722930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1367935.94</w:t>
            </w:r>
          </w:p>
        </w:tc>
      </w:tr>
      <w:tr w:rsidR="004C79CA" w:rsidRPr="001868E8" w14:paraId="5243CD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CD1E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26E87F" w14:textId="213309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507316.55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B217B2" w14:textId="60E7D1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1367934.46</w:t>
            </w:r>
          </w:p>
        </w:tc>
      </w:tr>
      <w:tr w:rsidR="004C79CA" w:rsidRPr="001868E8" w14:paraId="1094A4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1E26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C4EC02" w14:textId="06AB93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507318.03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9EE3C3" w14:textId="368D3B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1367932.45</w:t>
            </w:r>
          </w:p>
        </w:tc>
      </w:tr>
      <w:tr w:rsidR="004C79CA" w:rsidRPr="001868E8" w14:paraId="7AC85F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6F1B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0F3AE" w14:textId="36732F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507320.04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E113FA" w14:textId="6A22BF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1367933.93</w:t>
            </w:r>
          </w:p>
        </w:tc>
      </w:tr>
      <w:tr w:rsidR="004C79CA" w:rsidRPr="001868E8" w14:paraId="563A1E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0DFA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5E5125" w14:textId="41392D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507312.46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5BD653" w14:textId="51BA99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1367944.28</w:t>
            </w:r>
          </w:p>
        </w:tc>
      </w:tr>
      <w:tr w:rsidR="004C79CA" w:rsidRPr="001868E8" w14:paraId="134C9E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BE25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B181F5" w14:textId="7DEBAE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507310.97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D36168" w14:textId="5F8135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1367946.3</w:t>
            </w:r>
          </w:p>
        </w:tc>
      </w:tr>
      <w:tr w:rsidR="004C79CA" w:rsidRPr="001868E8" w14:paraId="2F49A3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6D99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AB1F28" w14:textId="7A6FC9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507308.96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D73CF0" w14:textId="2E956D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1367944.8</w:t>
            </w:r>
          </w:p>
        </w:tc>
      </w:tr>
      <w:tr w:rsidR="004C79CA" w:rsidRPr="001868E8" w14:paraId="560E4D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0B5C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E5A10E" w14:textId="45828E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507310.45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607FAA" w14:textId="103451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1367942.79</w:t>
            </w:r>
          </w:p>
        </w:tc>
      </w:tr>
      <w:tr w:rsidR="004C79CA" w:rsidRPr="001868E8" w14:paraId="01D441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C443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715DCF" w14:textId="39AAA3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507312.46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28B5D4" w14:textId="1BE588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1367944.28</w:t>
            </w:r>
          </w:p>
        </w:tc>
      </w:tr>
      <w:tr w:rsidR="004C79CA" w:rsidRPr="001868E8" w14:paraId="0FC644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E4DA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9E62FF" w14:textId="0A65B6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507356.05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48B7F6" w14:textId="02C1A7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1367960.32</w:t>
            </w:r>
          </w:p>
        </w:tc>
      </w:tr>
      <w:tr w:rsidR="004C79CA" w:rsidRPr="001868E8" w14:paraId="7DA66B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46EC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FE447A" w14:textId="0AE13B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507354.56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9600B9" w14:textId="743AEE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1367962.33</w:t>
            </w:r>
          </w:p>
        </w:tc>
      </w:tr>
      <w:tr w:rsidR="004C79CA" w:rsidRPr="001868E8" w14:paraId="584C52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6AC9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CDCF9D" w14:textId="22576E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507352.55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A28EC7" w14:textId="7EE269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1367960.84</w:t>
            </w:r>
          </w:p>
        </w:tc>
      </w:tr>
      <w:tr w:rsidR="004C79CA" w:rsidRPr="001868E8" w14:paraId="308DAC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2E7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3BD131" w14:textId="4157FB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507354.04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D4F37C" w14:textId="5B002B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1367958.83</w:t>
            </w:r>
          </w:p>
        </w:tc>
      </w:tr>
      <w:tr w:rsidR="004C79CA" w:rsidRPr="001868E8" w14:paraId="05017E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288A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670B32" w14:textId="617BBE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507356.05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252B78" w14:textId="1B6AD6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1367960.32</w:t>
            </w:r>
          </w:p>
        </w:tc>
      </w:tr>
      <w:tr w:rsidR="004C79CA" w:rsidRPr="001868E8" w14:paraId="576A64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5247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81B0D0" w14:textId="4D336B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507348.53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68F420" w14:textId="28BEA4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1367970.62</w:t>
            </w:r>
          </w:p>
        </w:tc>
      </w:tr>
      <w:tr w:rsidR="004C79CA" w:rsidRPr="001868E8" w14:paraId="18F657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963D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C62B2A" w14:textId="77047D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507347.05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72CB84" w14:textId="2A3E76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1367972.64</w:t>
            </w:r>
          </w:p>
        </w:tc>
      </w:tr>
      <w:tr w:rsidR="004C79CA" w:rsidRPr="001868E8" w14:paraId="1B27BB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98EC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BC9C2A" w14:textId="3EF833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507345.03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BFBFA4" w14:textId="48832C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1367971.16</w:t>
            </w:r>
          </w:p>
        </w:tc>
      </w:tr>
      <w:tr w:rsidR="004C79CA" w:rsidRPr="001868E8" w14:paraId="0369FF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5FCD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6DD9D9" w14:textId="182199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507346.52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4B0E22" w14:textId="1038FC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1367969.15</w:t>
            </w:r>
          </w:p>
        </w:tc>
      </w:tr>
      <w:tr w:rsidR="004C79CA" w:rsidRPr="001868E8" w14:paraId="70B42B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8CDF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6EA85F" w14:textId="081926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507348.53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3E3640" w14:textId="7A0C01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1367970.62</w:t>
            </w:r>
          </w:p>
        </w:tc>
      </w:tr>
      <w:tr w:rsidR="004C79CA" w:rsidRPr="001868E8" w14:paraId="449008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EC86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ECE7F8" w14:textId="776528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507392.64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C0B09" w14:textId="6EAE65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1367986.92</w:t>
            </w:r>
          </w:p>
        </w:tc>
      </w:tr>
      <w:tr w:rsidR="004C79CA" w:rsidRPr="001868E8" w14:paraId="0FDF5C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9576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E6EE16" w14:textId="031F3F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507391.15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48A499" w14:textId="7E08AF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1367988.94</w:t>
            </w:r>
          </w:p>
        </w:tc>
      </w:tr>
      <w:tr w:rsidR="004C79CA" w:rsidRPr="001868E8" w14:paraId="3B8739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FC8D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C6567C" w14:textId="247C44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507389.14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F0A8C4" w14:textId="6A566E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1367987.45</w:t>
            </w:r>
          </w:p>
        </w:tc>
      </w:tr>
      <w:tr w:rsidR="004C79CA" w:rsidRPr="001868E8" w14:paraId="227457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AC22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A5B8E1" w14:textId="368056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507390.63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B283B9" w14:textId="29CE21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1367985.44</w:t>
            </w:r>
          </w:p>
        </w:tc>
      </w:tr>
      <w:tr w:rsidR="004C79CA" w:rsidRPr="001868E8" w14:paraId="0C5DE9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4611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2230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2D2220" w14:textId="203330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507392.64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831233" w14:textId="3140A9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1367986.92</w:t>
            </w:r>
          </w:p>
        </w:tc>
      </w:tr>
      <w:tr w:rsidR="004C79CA" w:rsidRPr="001868E8" w14:paraId="7B9E08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D944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32ED81" w14:textId="54BBA2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507385.15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CE624E" w14:textId="1C72F3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1367997.21</w:t>
            </w:r>
          </w:p>
        </w:tc>
      </w:tr>
      <w:tr w:rsidR="004C79CA" w:rsidRPr="001868E8" w14:paraId="3BF4B0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B154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F54E07" w14:textId="3C8211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507383.66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BF4CDD" w14:textId="12DC13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1367999.22</w:t>
            </w:r>
          </w:p>
        </w:tc>
      </w:tr>
      <w:tr w:rsidR="004C79CA" w:rsidRPr="001868E8" w14:paraId="7FD4F3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304F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76A5DE" w14:textId="08A1E9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507381.65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C5F1AA" w14:textId="740213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1367997.75</w:t>
            </w:r>
          </w:p>
        </w:tc>
      </w:tr>
      <w:tr w:rsidR="004C79CA" w:rsidRPr="001868E8" w14:paraId="56587C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905E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87806A" w14:textId="0ECB81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507383.14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5649C3" w14:textId="78BD6D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1367995.73</w:t>
            </w:r>
          </w:p>
        </w:tc>
      </w:tr>
      <w:tr w:rsidR="004C79CA" w:rsidRPr="001868E8" w14:paraId="1B81F7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BAAE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B905A2" w14:textId="70001A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507385.15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9F968" w14:textId="2E1624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1367997.21</w:t>
            </w:r>
          </w:p>
        </w:tc>
      </w:tr>
      <w:tr w:rsidR="004C79CA" w:rsidRPr="001868E8" w14:paraId="37519D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0698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1880F1" w14:textId="519373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507428.97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177E36" w14:textId="434C45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1368013.4</w:t>
            </w:r>
          </w:p>
        </w:tc>
      </w:tr>
      <w:tr w:rsidR="004C79CA" w:rsidRPr="001868E8" w14:paraId="07C760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0F82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021DCA" w14:textId="7B9EB5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507427.5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3DAA9E" w14:textId="642722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1368015.42</w:t>
            </w:r>
          </w:p>
        </w:tc>
      </w:tr>
      <w:tr w:rsidR="004C79CA" w:rsidRPr="001868E8" w14:paraId="20198B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C3F3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58D2F2" w14:textId="3039E7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507425.48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A153D3" w14:textId="7569C8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1368013.95</w:t>
            </w:r>
          </w:p>
        </w:tc>
      </w:tr>
      <w:tr w:rsidR="004C79CA" w:rsidRPr="001868E8" w14:paraId="1EE739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FD79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2AB46F" w14:textId="19C1C3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507426.96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58E21C" w14:textId="572CAD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1368011.94</w:t>
            </w:r>
          </w:p>
        </w:tc>
      </w:tr>
      <w:tr w:rsidR="004C79CA" w:rsidRPr="001868E8" w14:paraId="27311F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9851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6891B2" w14:textId="15B2A2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507428.97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AA1694" w14:textId="3589CC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1368013.4</w:t>
            </w:r>
          </w:p>
        </w:tc>
      </w:tr>
      <w:tr w:rsidR="004C79CA" w:rsidRPr="001868E8" w14:paraId="503D7D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9090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FF16DB" w14:textId="7F032E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507421.48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1C8595" w14:textId="2534B2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1368023.74</w:t>
            </w:r>
          </w:p>
        </w:tc>
      </w:tr>
      <w:tr w:rsidR="004C79CA" w:rsidRPr="001868E8" w14:paraId="7DAEC3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0624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A879AC" w14:textId="32A56D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507419.99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508297" w14:textId="73AD1E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1368025.75</w:t>
            </w:r>
          </w:p>
        </w:tc>
      </w:tr>
      <w:tr w:rsidR="004C79CA" w:rsidRPr="001868E8" w14:paraId="13723A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81A9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4BAB9A" w14:textId="012C20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507417.98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032A16" w14:textId="1587D6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1368024.27</w:t>
            </w:r>
          </w:p>
        </w:tc>
      </w:tr>
      <w:tr w:rsidR="004C79CA" w:rsidRPr="001868E8" w14:paraId="27A246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3276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FFD697" w14:textId="7C0638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507419.46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D82F7A" w14:textId="43F0BF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1368022.26</w:t>
            </w:r>
          </w:p>
        </w:tc>
      </w:tr>
      <w:tr w:rsidR="004C79CA" w:rsidRPr="001868E8" w14:paraId="380504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6D9A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BCDE22" w14:textId="381C3F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507421.48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A2BBA3" w14:textId="70E289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1368023.74</w:t>
            </w:r>
          </w:p>
        </w:tc>
      </w:tr>
      <w:tr w:rsidR="004C79CA" w:rsidRPr="001868E8" w14:paraId="1B5771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82DE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A3C378" w14:textId="2D8180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507465.01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EAB89" w14:textId="1A9D85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1368039.88</w:t>
            </w:r>
          </w:p>
        </w:tc>
      </w:tr>
      <w:tr w:rsidR="004C79CA" w:rsidRPr="001868E8" w14:paraId="74B9F8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ABEC5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968F56" w14:textId="773048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507463.52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05A5E3" w14:textId="2E4AE7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1368041.9</w:t>
            </w:r>
          </w:p>
        </w:tc>
      </w:tr>
      <w:tr w:rsidR="004C79CA" w:rsidRPr="001868E8" w14:paraId="62C0E3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8E0D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A4383F" w14:textId="1C581F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507461.51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0ECC4F" w14:textId="675DA9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1368040.43</w:t>
            </w:r>
          </w:p>
        </w:tc>
      </w:tr>
      <w:tr w:rsidR="004C79CA" w:rsidRPr="001868E8" w14:paraId="11C9EF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E8F3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E46D8D" w14:textId="10E9F6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4B88BF" w14:textId="0E0089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1368038.42</w:t>
            </w:r>
          </w:p>
        </w:tc>
      </w:tr>
      <w:tr w:rsidR="004C79CA" w:rsidRPr="001868E8" w14:paraId="579E50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E327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80514B" w14:textId="2E13A0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507465.01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BB970B" w14:textId="4C6A1C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1368039.88</w:t>
            </w:r>
          </w:p>
        </w:tc>
      </w:tr>
      <w:tr w:rsidR="004C79CA" w:rsidRPr="001868E8" w14:paraId="49FC64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F9426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954355" w14:textId="611340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507457.44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44D716" w14:textId="709076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1368050.19</w:t>
            </w:r>
          </w:p>
        </w:tc>
      </w:tr>
      <w:tr w:rsidR="004C79CA" w:rsidRPr="001868E8" w14:paraId="5C31FA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AB1F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DF02F6" w14:textId="17D12E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507455.95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8158A1" w14:textId="20D31E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1368052.2</w:t>
            </w:r>
          </w:p>
        </w:tc>
      </w:tr>
      <w:tr w:rsidR="004C79CA" w:rsidRPr="001868E8" w14:paraId="1DED96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5DE4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13D6DF" w14:textId="4B455A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507453.94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26F0B9" w14:textId="45B160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1368050.72</w:t>
            </w:r>
          </w:p>
        </w:tc>
      </w:tr>
      <w:tr w:rsidR="004C79CA" w:rsidRPr="001868E8" w14:paraId="3E1271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A6A2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4C8CB" w14:textId="3DC573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507455.43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87C161" w14:textId="46F4A6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1368048.71</w:t>
            </w:r>
          </w:p>
        </w:tc>
      </w:tr>
      <w:tr w:rsidR="004C79CA" w:rsidRPr="001868E8" w14:paraId="1EF2DE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97CA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3337E6" w14:textId="374AE9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507457.44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F44473" w14:textId="166F8E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1368050.19</w:t>
            </w:r>
          </w:p>
        </w:tc>
      </w:tr>
      <w:tr w:rsidR="004C79CA" w:rsidRPr="001868E8" w14:paraId="77EF267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3E40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476C13" w14:textId="0A1F56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507499.35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0A230B" w14:textId="5C42BD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1368064.77</w:t>
            </w:r>
          </w:p>
        </w:tc>
      </w:tr>
      <w:tr w:rsidR="004C79CA" w:rsidRPr="001868E8" w14:paraId="7A78C6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A4DD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D66CBB" w14:textId="185B9C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507497.86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163193" w14:textId="051D6F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1368066.79</w:t>
            </w:r>
          </w:p>
        </w:tc>
      </w:tr>
      <w:tr w:rsidR="004C79CA" w:rsidRPr="001868E8" w14:paraId="5E9DDB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75E7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42816A" w14:textId="731EB4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6BBF7C" w14:textId="49DC43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1368065.31</w:t>
            </w:r>
          </w:p>
        </w:tc>
      </w:tr>
      <w:tr w:rsidR="004C79CA" w:rsidRPr="001868E8" w14:paraId="0A674F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EE33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2B398D" w14:textId="2AD00E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507497.34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4B862D" w14:textId="6D5A37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1368063.3</w:t>
            </w:r>
          </w:p>
        </w:tc>
      </w:tr>
      <w:tr w:rsidR="004C79CA" w:rsidRPr="001868E8" w14:paraId="5A4D9B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6C60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C10A91" w14:textId="6AD993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507499.35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BF347D" w14:textId="4EB889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1368064.77</w:t>
            </w:r>
          </w:p>
        </w:tc>
      </w:tr>
      <w:tr w:rsidR="004C79CA" w:rsidRPr="001868E8" w14:paraId="04AB5E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44A3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42D693" w14:textId="3B4AC6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507494.13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2E9F8A" w14:textId="151CBA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1368076.53</w:t>
            </w:r>
          </w:p>
        </w:tc>
      </w:tr>
      <w:tr w:rsidR="004C79CA" w:rsidRPr="001868E8" w14:paraId="5E33F5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5C02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CA08A0" w14:textId="313A55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B99FCB" w14:textId="028D02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1368078.54</w:t>
            </w:r>
          </w:p>
        </w:tc>
      </w:tr>
      <w:tr w:rsidR="004C79CA" w:rsidRPr="001868E8" w14:paraId="240817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4BF5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261330" w14:textId="7AA586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507490.64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BAD19C" w14:textId="72F2F6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1368077.06</w:t>
            </w:r>
          </w:p>
        </w:tc>
      </w:tr>
      <w:tr w:rsidR="004C79CA" w:rsidRPr="001868E8" w14:paraId="637271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87D9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A7D695" w14:textId="14DBF5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507492.12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DFDEC7" w14:textId="11D0C1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1368075.04</w:t>
            </w:r>
          </w:p>
        </w:tc>
      </w:tr>
      <w:tr w:rsidR="004C79CA" w:rsidRPr="001868E8" w14:paraId="34CE2A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7A1D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DD3380" w14:textId="2E2AE3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507494.13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0D7F02" w14:textId="4FBACC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1368076.53</w:t>
            </w:r>
          </w:p>
        </w:tc>
      </w:tr>
      <w:tr w:rsidR="004C79CA" w:rsidRPr="001868E8" w14:paraId="103A92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4027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25B41A" w14:textId="2556F3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507541.57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7AEF49" w14:textId="311059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1368079.05</w:t>
            </w:r>
          </w:p>
        </w:tc>
      </w:tr>
      <w:tr w:rsidR="004C79CA" w:rsidRPr="001868E8" w14:paraId="55A9DA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2416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6F874F" w14:textId="3A39A4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507540.09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A6A237" w14:textId="03485A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1368081.05</w:t>
            </w:r>
          </w:p>
        </w:tc>
      </w:tr>
      <w:tr w:rsidR="004C79CA" w:rsidRPr="001868E8" w14:paraId="363E55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30DF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EED0C3" w14:textId="120E42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507538.08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CB95CA" w14:textId="2F7EC5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1368079.56</w:t>
            </w:r>
          </w:p>
        </w:tc>
      </w:tr>
      <w:tr w:rsidR="004C79CA" w:rsidRPr="001868E8" w14:paraId="308104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5498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6935DE" w14:textId="07BDD1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507539.54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444112" w14:textId="1CF9EB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1368077.57</w:t>
            </w:r>
          </w:p>
        </w:tc>
      </w:tr>
      <w:tr w:rsidR="004C79CA" w:rsidRPr="001868E8" w14:paraId="6F900B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99DF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1C8EB9" w14:textId="166E60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507541.57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9BFEF1" w14:textId="1B641D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1368079.05</w:t>
            </w:r>
          </w:p>
        </w:tc>
      </w:tr>
      <w:tr w:rsidR="004C79CA" w:rsidRPr="001868E8" w14:paraId="40024D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1E2C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A756F5" w14:textId="5EAEF6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507536.45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BFB7FD" w14:textId="19AFC8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1368089.49</w:t>
            </w:r>
          </w:p>
        </w:tc>
      </w:tr>
      <w:tr w:rsidR="004C79CA" w:rsidRPr="001868E8" w14:paraId="251BAC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6743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A457D9" w14:textId="6D5F2F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507534.96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CAE764" w14:textId="25F2A9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1368091.5</w:t>
            </w:r>
          </w:p>
        </w:tc>
      </w:tr>
      <w:tr w:rsidR="004C79CA" w:rsidRPr="001868E8" w14:paraId="480FA4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BDA3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3A0A7C" w14:textId="5A4FFE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507532.95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B11215" w14:textId="789EEB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1368090.01</w:t>
            </w:r>
          </w:p>
        </w:tc>
      </w:tr>
      <w:tr w:rsidR="004C79CA" w:rsidRPr="001868E8" w14:paraId="17F61A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1604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B7AB05" w14:textId="4420A5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507534.43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28B6B5" w14:textId="787ECD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1368087.99</w:t>
            </w:r>
          </w:p>
        </w:tc>
      </w:tr>
      <w:tr w:rsidR="004C79CA" w:rsidRPr="001868E8" w14:paraId="0D777C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52CF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F3F19D" w14:textId="42910E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507536.45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88C843" w14:textId="56CFEF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1368089.49</w:t>
            </w:r>
          </w:p>
        </w:tc>
      </w:tr>
      <w:tr w:rsidR="004C79CA" w:rsidRPr="001868E8" w14:paraId="63897A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020C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AB9B30" w14:textId="0E00F9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507580.86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6D4F57" w14:textId="1B8C16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1368107.74</w:t>
            </w:r>
          </w:p>
        </w:tc>
      </w:tr>
      <w:tr w:rsidR="004C79CA" w:rsidRPr="001868E8" w14:paraId="40D484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2775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2277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D6B963" w14:textId="1BD39E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507579.36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92BFCA" w14:textId="0D6B80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1368109.76</w:t>
            </w:r>
          </w:p>
        </w:tc>
      </w:tr>
      <w:tr w:rsidR="004C79CA" w:rsidRPr="001868E8" w14:paraId="02ABE2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E7FE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0BABAB" w14:textId="1D15C2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507577.35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C5ADDD" w14:textId="26586D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1368108.28</w:t>
            </w:r>
          </w:p>
        </w:tc>
      </w:tr>
      <w:tr w:rsidR="004C79CA" w:rsidRPr="001868E8" w14:paraId="50B89C0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2EAB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76D0FA" w14:textId="5C81A2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507578.83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3BF87D" w14:textId="1E13BA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1368106.27</w:t>
            </w:r>
          </w:p>
        </w:tc>
      </w:tr>
      <w:tr w:rsidR="004C79CA" w:rsidRPr="001868E8" w14:paraId="284D01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461FA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39B145" w14:textId="58B387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507580.86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528F38" w14:textId="035E8F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1368107.74</w:t>
            </w:r>
          </w:p>
        </w:tc>
      </w:tr>
      <w:tr w:rsidR="004C79CA" w:rsidRPr="001868E8" w14:paraId="2968F2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34FC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C823C0" w14:textId="14FE79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507572.46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1067BF" w14:textId="01F131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1368115.97</w:t>
            </w:r>
          </w:p>
        </w:tc>
      </w:tr>
      <w:tr w:rsidR="004C79CA" w:rsidRPr="001868E8" w14:paraId="4D7B2C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3BBD7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E082DB" w14:textId="2D7C25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507570.99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08D25D" w14:textId="756266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1368117.98</w:t>
            </w:r>
          </w:p>
        </w:tc>
      </w:tr>
      <w:tr w:rsidR="004C79CA" w:rsidRPr="001868E8" w14:paraId="49ECDA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69E7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EBD317" w14:textId="499BE6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507568.97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0DF13E" w14:textId="1D87C4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1368116.5</w:t>
            </w:r>
          </w:p>
        </w:tc>
      </w:tr>
      <w:tr w:rsidR="004C79CA" w:rsidRPr="001868E8" w14:paraId="647806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7BA7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E7E64F" w14:textId="0E9A37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507570.45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7B18ED" w14:textId="724852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1368114.49</w:t>
            </w:r>
          </w:p>
        </w:tc>
      </w:tr>
      <w:tr w:rsidR="004C79CA" w:rsidRPr="001868E8" w14:paraId="6BACBF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A6E4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89FE81" w14:textId="3111AC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507572.46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F59046" w14:textId="094F5D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1368115.97</w:t>
            </w:r>
          </w:p>
        </w:tc>
      </w:tr>
      <w:tr w:rsidR="004C79CA" w:rsidRPr="001868E8" w14:paraId="42D308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3D29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7AD7C7" w14:textId="28E520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507611.69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B4A963" w14:textId="2AB57D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1368133.52</w:t>
            </w:r>
          </w:p>
        </w:tc>
      </w:tr>
      <w:tr w:rsidR="004C79CA" w:rsidRPr="001868E8" w14:paraId="207B85A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F4C9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F54EC4" w14:textId="0B36DF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507610.2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DB91F7" w14:textId="496449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1368135.53</w:t>
            </w:r>
          </w:p>
        </w:tc>
      </w:tr>
      <w:tr w:rsidR="004C79CA" w:rsidRPr="001868E8" w14:paraId="6FB9A7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C21D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E8D6B9" w14:textId="014141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507608.19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825312" w14:textId="660BFA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1368134.04</w:t>
            </w:r>
          </w:p>
        </w:tc>
      </w:tr>
      <w:tr w:rsidR="004C79CA" w:rsidRPr="001868E8" w14:paraId="2B76DB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5D365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FAA64F" w14:textId="08871E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507609.66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CB0474" w14:textId="532B9F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1368132.03</w:t>
            </w:r>
          </w:p>
        </w:tc>
      </w:tr>
      <w:tr w:rsidR="004C79CA" w:rsidRPr="001868E8" w14:paraId="76DDE8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D2F6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4DA42E" w14:textId="64951D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507611.69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A08368" w14:textId="74044B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1368133.52</w:t>
            </w:r>
          </w:p>
        </w:tc>
      </w:tr>
      <w:tr w:rsidR="004C79CA" w:rsidRPr="001868E8" w14:paraId="0CDDFF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3307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A6AE99" w14:textId="1C2951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507603.57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850357" w14:textId="3E95F5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1368134.77</w:t>
            </w:r>
          </w:p>
        </w:tc>
      </w:tr>
      <w:tr w:rsidR="004C79CA" w:rsidRPr="001868E8" w14:paraId="788C87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A6F0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534EBB" w14:textId="1A60CC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507602.08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001E06" w14:textId="7E2F90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1368136.78</w:t>
            </w:r>
          </w:p>
        </w:tc>
      </w:tr>
      <w:tr w:rsidR="004C79CA" w:rsidRPr="001868E8" w14:paraId="59FE4B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3AD3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E3A830" w14:textId="1A5907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507600.07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B82F5F" w14:textId="599949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1368135.3</w:t>
            </w:r>
          </w:p>
        </w:tc>
      </w:tr>
      <w:tr w:rsidR="004C79CA" w:rsidRPr="001868E8" w14:paraId="19FBF3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B537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239006" w14:textId="067F14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507601.56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591809" w14:textId="3A39C3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1368133.29</w:t>
            </w:r>
          </w:p>
        </w:tc>
      </w:tr>
      <w:tr w:rsidR="004C79CA" w:rsidRPr="001868E8" w14:paraId="37BA4C7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BF14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72F965" w14:textId="4227D8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507603.57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D66A57" w14:textId="5A5E6C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1368134.77</w:t>
            </w:r>
          </w:p>
        </w:tc>
      </w:tr>
      <w:tr w:rsidR="004C79CA" w:rsidRPr="001868E8" w14:paraId="1659E4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1563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899FCB" w14:textId="1C0559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507593.1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C3F34F" w14:textId="70C860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1368142.65</w:t>
            </w:r>
          </w:p>
        </w:tc>
      </w:tr>
      <w:tr w:rsidR="004C79CA" w:rsidRPr="001868E8" w14:paraId="5972D1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9BCB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E6AB3A" w14:textId="6963DE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507591.61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43A08B" w14:textId="3DFF28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1368144.66</w:t>
            </w:r>
          </w:p>
        </w:tc>
      </w:tr>
      <w:tr w:rsidR="004C79CA" w:rsidRPr="001868E8" w14:paraId="7436B2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DB45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056BCF" w14:textId="15D8A4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507589.6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059BCB" w14:textId="3232A5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1368143.17</w:t>
            </w:r>
          </w:p>
        </w:tc>
      </w:tr>
      <w:tr w:rsidR="004C79CA" w:rsidRPr="001868E8" w14:paraId="327DAB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671C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2299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C49522" w14:textId="622400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507591.09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9A034E" w14:textId="0854BD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1368141.16</w:t>
            </w:r>
          </w:p>
        </w:tc>
      </w:tr>
      <w:tr w:rsidR="004C79CA" w:rsidRPr="001868E8" w14:paraId="0CB64D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381A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5E7891" w14:textId="2083D6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507593.1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44567A" w14:textId="29CAC0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1368142.65</w:t>
            </w:r>
          </w:p>
        </w:tc>
      </w:tr>
      <w:tr w:rsidR="004C79CA" w:rsidRPr="001868E8" w14:paraId="4D354E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BF77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4B159E" w14:textId="776E05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507628.46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89314D" w14:textId="3BFF49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1368167.62</w:t>
            </w:r>
          </w:p>
        </w:tc>
      </w:tr>
      <w:tr w:rsidR="004C79CA" w:rsidRPr="001868E8" w14:paraId="3AFAF1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053A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A67533" w14:textId="4ED09C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507626.97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EAE909" w14:textId="28C47F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1368169.63</w:t>
            </w:r>
          </w:p>
        </w:tc>
      </w:tr>
      <w:tr w:rsidR="004C79CA" w:rsidRPr="001868E8" w14:paraId="1F4D84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0A30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EA4C03" w14:textId="7A2FE9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507624.96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72E87B" w14:textId="4C5393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1368168.14</w:t>
            </w:r>
          </w:p>
        </w:tc>
      </w:tr>
      <w:tr w:rsidR="004C79CA" w:rsidRPr="001868E8" w14:paraId="44308F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F0AA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C5D708" w14:textId="0207A6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507626.45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D72EF0" w14:textId="7BA67E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1368166.12</w:t>
            </w:r>
          </w:p>
        </w:tc>
      </w:tr>
      <w:tr w:rsidR="004C79CA" w:rsidRPr="001868E8" w14:paraId="5F7FBC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037A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7F0D8A" w14:textId="7C652E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507628.46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3731D7" w14:textId="618CC1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1368167.62</w:t>
            </w:r>
          </w:p>
        </w:tc>
      </w:tr>
      <w:tr w:rsidR="004C79CA" w:rsidRPr="001868E8" w14:paraId="14C72C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65D7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07BF81" w14:textId="17F11A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507621.21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4A9872" w14:textId="67A4C4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1368177.97</w:t>
            </w:r>
          </w:p>
        </w:tc>
      </w:tr>
      <w:tr w:rsidR="004C79CA" w:rsidRPr="001868E8" w14:paraId="21B08E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0011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A6E65D" w14:textId="3DE58F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507619.73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E065DD" w14:textId="470062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1368179.98</w:t>
            </w:r>
          </w:p>
        </w:tc>
      </w:tr>
      <w:tr w:rsidR="004C79CA" w:rsidRPr="001868E8" w14:paraId="24AD13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4FF0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CDE224" w14:textId="317BDA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507617.71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6960A2" w14:textId="15B8BA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1368178.51</w:t>
            </w:r>
          </w:p>
        </w:tc>
      </w:tr>
      <w:tr w:rsidR="004C79CA" w:rsidRPr="001868E8" w14:paraId="470EC5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A77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8D513" w14:textId="24C30E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507619.2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B31A8F" w14:textId="2318CD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1368176.49</w:t>
            </w:r>
          </w:p>
        </w:tc>
      </w:tr>
      <w:tr w:rsidR="004C79CA" w:rsidRPr="001868E8" w14:paraId="50228C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CBF7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D390C3" w14:textId="09FA5A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507621.21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656D64" w14:textId="636DD1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1368177.97</w:t>
            </w:r>
          </w:p>
        </w:tc>
      </w:tr>
      <w:tr w:rsidR="004C79CA" w:rsidRPr="001868E8" w14:paraId="031377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70A3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4AE5FE" w14:textId="6A0030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507657.22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662E84" w14:textId="076D58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1368205.13</w:t>
            </w:r>
          </w:p>
        </w:tc>
      </w:tr>
      <w:tr w:rsidR="004C79CA" w:rsidRPr="001868E8" w14:paraId="6DF882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EA21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064356" w14:textId="794961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507655.74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52223E" w14:textId="541C40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1368207.14</w:t>
            </w:r>
          </w:p>
        </w:tc>
      </w:tr>
      <w:tr w:rsidR="004C79CA" w:rsidRPr="001868E8" w14:paraId="7F6D11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C0FF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1E3E7C" w14:textId="1409A1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507653.72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4FE766" w14:textId="441C3A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1368205.65</w:t>
            </w:r>
          </w:p>
        </w:tc>
      </w:tr>
      <w:tr w:rsidR="004C79CA" w:rsidRPr="001868E8" w14:paraId="55E1BD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41F5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7EF79B" w14:textId="21F1DE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507655.21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EE0279" w14:textId="110EAB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1368203.63</w:t>
            </w:r>
          </w:p>
        </w:tc>
      </w:tr>
      <w:tr w:rsidR="004C79CA" w:rsidRPr="001868E8" w14:paraId="1919AA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3E96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2C923E" w14:textId="5CC738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507657.22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F2FE7C" w14:textId="2AB021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1368205.13</w:t>
            </w:r>
          </w:p>
        </w:tc>
      </w:tr>
      <w:tr w:rsidR="004C79CA" w:rsidRPr="001868E8" w14:paraId="117F2B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9F4C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5099D9" w14:textId="412FB5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507664.47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2AFED6" w14:textId="6BD715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1368194.42</w:t>
            </w:r>
          </w:p>
        </w:tc>
      </w:tr>
      <w:tr w:rsidR="004C79CA" w:rsidRPr="001868E8" w14:paraId="137ECC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C37C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910C2C" w14:textId="02CA56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8CCC19" w14:textId="3A596B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1368196.43</w:t>
            </w:r>
          </w:p>
        </w:tc>
      </w:tr>
      <w:tr w:rsidR="004C79CA" w:rsidRPr="001868E8" w14:paraId="5063D9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706B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CAC3EE" w14:textId="25F6E4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507660.98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CB4D5D" w14:textId="18ECDD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1368194.95</w:t>
            </w:r>
          </w:p>
        </w:tc>
      </w:tr>
      <w:tr w:rsidR="004C79CA" w:rsidRPr="001868E8" w14:paraId="0297B0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A39D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EFE2D3" w14:textId="3DBF35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507662.46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DD872E" w14:textId="16F902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1368192.94</w:t>
            </w:r>
          </w:p>
        </w:tc>
      </w:tr>
      <w:tr w:rsidR="004C79CA" w:rsidRPr="001868E8" w14:paraId="05D61D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6D22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CA3972" w14:textId="317383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507664.47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0AA7D9" w14:textId="3B98E0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1368194.42</w:t>
            </w:r>
          </w:p>
        </w:tc>
      </w:tr>
      <w:tr w:rsidR="004C79CA" w:rsidRPr="001868E8" w14:paraId="68C904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265B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9D0259" w14:textId="5A244F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507693.09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6FC442" w14:textId="56AD5D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1368231.96</w:t>
            </w:r>
          </w:p>
        </w:tc>
      </w:tr>
      <w:tr w:rsidR="004C79CA" w:rsidRPr="001868E8" w14:paraId="119A2E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AF110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2DA44C" w14:textId="05CA77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507691.6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04AE29" w14:textId="5EC7EA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1368233.97</w:t>
            </w:r>
          </w:p>
        </w:tc>
      </w:tr>
      <w:tr w:rsidR="004C79CA" w:rsidRPr="001868E8" w14:paraId="6C897D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F18C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B997C6" w14:textId="2680E2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507689.59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008209" w14:textId="631D7B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1368232.48</w:t>
            </w:r>
          </w:p>
        </w:tc>
      </w:tr>
      <w:tr w:rsidR="004C79CA" w:rsidRPr="001868E8" w14:paraId="0D518B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CA0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2324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83218E" w14:textId="2BF935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507691.07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AAFA4F" w14:textId="1F53DA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1368230.47</w:t>
            </w:r>
          </w:p>
        </w:tc>
      </w:tr>
      <w:tr w:rsidR="004C79CA" w:rsidRPr="001868E8" w14:paraId="73AB33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658A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71F9FF" w14:textId="6B1959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507693.09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9080D4" w14:textId="2F24D2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1368231.96</w:t>
            </w:r>
          </w:p>
        </w:tc>
      </w:tr>
      <w:tr w:rsidR="004C79CA" w:rsidRPr="001868E8" w14:paraId="1E9B54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D0C6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59BA7D" w14:textId="32560B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507764.73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54144A" w14:textId="35E7BA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1368286.37</w:t>
            </w:r>
          </w:p>
        </w:tc>
      </w:tr>
      <w:tr w:rsidR="004C79CA" w:rsidRPr="001868E8" w14:paraId="65D37C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0AF7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D39C6B" w14:textId="0D8545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507763.24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24AB7C" w14:textId="136176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1368288.39</w:t>
            </w:r>
          </w:p>
        </w:tc>
      </w:tr>
      <w:tr w:rsidR="004C79CA" w:rsidRPr="001868E8" w14:paraId="331A17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4DCD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DC8305" w14:textId="15C363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507761.23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9B18FB" w14:textId="36D430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1368286.9</w:t>
            </w:r>
          </w:p>
        </w:tc>
      </w:tr>
      <w:tr w:rsidR="004C79CA" w:rsidRPr="001868E8" w14:paraId="3AB8CA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0713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7D6ECF" w14:textId="669B9C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507762.72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0C740" w14:textId="0E4751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1368284.89</w:t>
            </w:r>
          </w:p>
        </w:tc>
      </w:tr>
      <w:tr w:rsidR="004C79CA" w:rsidRPr="001868E8" w14:paraId="72B070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2E17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558F7D" w14:textId="3CB302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507764.73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6E75F7" w14:textId="7AE4CD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1368286.37</w:t>
            </w:r>
          </w:p>
        </w:tc>
      </w:tr>
      <w:tr w:rsidR="004C79CA" w:rsidRPr="001868E8" w14:paraId="22109C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D7D9C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CB7372" w14:textId="1306AE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507801.14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18E4DC" w14:textId="5D43C3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1368312.81</w:t>
            </w:r>
          </w:p>
        </w:tc>
      </w:tr>
      <w:tr w:rsidR="004C79CA" w:rsidRPr="001868E8" w14:paraId="765CB23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60CA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4FDAE3" w14:textId="1B4E51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507799.66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8CD88F" w14:textId="06B5B4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1368314.82</w:t>
            </w:r>
          </w:p>
        </w:tc>
      </w:tr>
      <w:tr w:rsidR="004C79CA" w:rsidRPr="001868E8" w14:paraId="20054C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2E31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2C6657" w14:textId="35E5E2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507797.63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5EF5B7" w14:textId="572A80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1368313.34</w:t>
            </w:r>
          </w:p>
        </w:tc>
      </w:tr>
      <w:tr w:rsidR="004C79CA" w:rsidRPr="001868E8" w14:paraId="04D219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5CDD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9CDE63" w14:textId="069DD5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507799.13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0C3ECE" w14:textId="079139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1368311.33</w:t>
            </w:r>
          </w:p>
        </w:tc>
      </w:tr>
      <w:tr w:rsidR="004C79CA" w:rsidRPr="001868E8" w14:paraId="192C70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1E05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9AA60" w14:textId="503A08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507801.14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C9F79A" w14:textId="1BE6FE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1368312.81</w:t>
            </w:r>
          </w:p>
        </w:tc>
      </w:tr>
      <w:tr w:rsidR="004C79CA" w:rsidRPr="001868E8" w14:paraId="414B50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E259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A180E9" w14:textId="4C8366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507838.44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DB6F58" w14:textId="111432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1368338.06</w:t>
            </w:r>
          </w:p>
        </w:tc>
      </w:tr>
      <w:tr w:rsidR="004C79CA" w:rsidRPr="001868E8" w14:paraId="060BCD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6857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F40FE6" w14:textId="2C0EB7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507836.97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12A334" w14:textId="271156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1368340.08</w:t>
            </w:r>
          </w:p>
        </w:tc>
      </w:tr>
      <w:tr w:rsidR="004C79CA" w:rsidRPr="001868E8" w14:paraId="29174E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CA4F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62ADF7" w14:textId="260C12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507834.95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B8AED0" w14:textId="7FF195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1368338.58</w:t>
            </w:r>
          </w:p>
        </w:tc>
      </w:tr>
      <w:tr w:rsidR="004C79CA" w:rsidRPr="001868E8" w14:paraId="04FD2D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BDF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67DF67" w14:textId="1780F1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507836.44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F23C39" w14:textId="600E25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1368336.57</w:t>
            </w:r>
          </w:p>
        </w:tc>
      </w:tr>
      <w:tr w:rsidR="004C79CA" w:rsidRPr="001868E8" w14:paraId="6C12D7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C0A2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173D80" w14:textId="28DC08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507838.44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9F15C4" w14:textId="5F5EA5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1368338.06</w:t>
            </w:r>
          </w:p>
        </w:tc>
      </w:tr>
      <w:tr w:rsidR="004C79CA" w:rsidRPr="001868E8" w14:paraId="6E60C2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F04D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D6DFC3" w14:textId="647566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507875.59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52DFCF" w14:textId="4FE570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1368363.74</w:t>
            </w:r>
          </w:p>
        </w:tc>
      </w:tr>
      <w:tr w:rsidR="004C79CA" w:rsidRPr="001868E8" w14:paraId="12478B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20B8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437292" w14:textId="11A67E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507874.1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8F1C90" w14:textId="0550B7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1368365.76</w:t>
            </w:r>
          </w:p>
        </w:tc>
      </w:tr>
      <w:tr w:rsidR="004C79CA" w:rsidRPr="001868E8" w14:paraId="638D52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C9B4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24F57D" w14:textId="60E88A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507872.09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EA8F6F" w14:textId="23C150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1368364.28</w:t>
            </w:r>
          </w:p>
        </w:tc>
      </w:tr>
      <w:tr w:rsidR="004C79CA" w:rsidRPr="001868E8" w14:paraId="620645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AA21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C3A865" w14:textId="035FF2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507873.58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202A5E" w14:textId="2194A9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1368362.27</w:t>
            </w:r>
          </w:p>
        </w:tc>
      </w:tr>
      <w:tr w:rsidR="004C79CA" w:rsidRPr="001868E8" w14:paraId="74CA52D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AF66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FCA886" w14:textId="381548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507875.59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D9FCF6" w14:textId="3DA15B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1368363.74</w:t>
            </w:r>
          </w:p>
        </w:tc>
      </w:tr>
      <w:tr w:rsidR="004C79CA" w:rsidRPr="001868E8" w14:paraId="2B35BD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D9DE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48E5B7" w14:textId="474DEC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507912.87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A14DE3" w14:textId="256859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1368388.96</w:t>
            </w:r>
          </w:p>
        </w:tc>
      </w:tr>
      <w:tr w:rsidR="004C79CA" w:rsidRPr="001868E8" w14:paraId="314D1C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C608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496013" w14:textId="1F1652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507911.38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F77B98" w14:textId="2E5CC3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1368390.97</w:t>
            </w:r>
          </w:p>
        </w:tc>
      </w:tr>
      <w:tr w:rsidR="004C79CA" w:rsidRPr="001868E8" w14:paraId="494462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5139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24C629" w14:textId="00AFDE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507909.38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D2D50F" w14:textId="3F045A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1368389.5</w:t>
            </w:r>
          </w:p>
        </w:tc>
      </w:tr>
      <w:tr w:rsidR="004C79CA" w:rsidRPr="001868E8" w14:paraId="420898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9083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FFBB33" w14:textId="0EEF14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507910.86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BD5F93" w14:textId="6C3AD1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1368387.48</w:t>
            </w:r>
          </w:p>
        </w:tc>
      </w:tr>
      <w:tr w:rsidR="004C79CA" w:rsidRPr="001868E8" w14:paraId="0007C6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D3B5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F7E8DD" w14:textId="2DE5A1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507912.87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AD7254" w14:textId="42F4AE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1368388.96</w:t>
            </w:r>
          </w:p>
        </w:tc>
      </w:tr>
      <w:tr w:rsidR="004C79CA" w:rsidRPr="001868E8" w14:paraId="09E6ED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5F88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08CDF8" w14:textId="03F66A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507949.89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D28FE3" w14:textId="1EA017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1368414.68</w:t>
            </w:r>
          </w:p>
        </w:tc>
      </w:tr>
      <w:tr w:rsidR="004C79CA" w:rsidRPr="001868E8" w14:paraId="0B7E217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3CBD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4CA791" w14:textId="54DD75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507948.41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C54F3F" w14:textId="5FB9E6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1368416.7</w:t>
            </w:r>
          </w:p>
        </w:tc>
      </w:tr>
      <w:tr w:rsidR="004C79CA" w:rsidRPr="001868E8" w14:paraId="1137A0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D6BC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0C63C2" w14:textId="523F27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507946.4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5BF0F3" w14:textId="2DD736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1368415.2</w:t>
            </w:r>
          </w:p>
        </w:tc>
      </w:tr>
      <w:tr w:rsidR="004C79CA" w:rsidRPr="001868E8" w14:paraId="108B7B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02E8D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AC223A" w14:textId="71CC7B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507947.88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A9F0E7" w14:textId="3019CF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1368413.19</w:t>
            </w:r>
          </w:p>
        </w:tc>
      </w:tr>
      <w:tr w:rsidR="004C79CA" w:rsidRPr="001868E8" w14:paraId="22A8A5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155B3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58467D" w14:textId="4E88DA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507949.89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94DB2A" w14:textId="367F0A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1368414.68</w:t>
            </w:r>
          </w:p>
        </w:tc>
      </w:tr>
      <w:tr w:rsidR="004C79CA" w:rsidRPr="001868E8" w14:paraId="067D24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D30E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E4AF5F" w14:textId="388A4A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507988.17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289F89" w14:textId="1DC508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1368438.3</w:t>
            </w:r>
          </w:p>
        </w:tc>
      </w:tr>
      <w:tr w:rsidR="004C79CA" w:rsidRPr="001868E8" w14:paraId="2D3698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E6C6D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67CFCB" w14:textId="7FAED3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507986.7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9B91D6" w14:textId="7C6FEC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1368440.31</w:t>
            </w:r>
          </w:p>
        </w:tc>
      </w:tr>
      <w:tr w:rsidR="004C79CA" w:rsidRPr="001868E8" w14:paraId="566AD3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885D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835ADC" w14:textId="33EDE1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507984.67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419E83" w14:textId="2C93F8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1368438.82</w:t>
            </w:r>
          </w:p>
        </w:tc>
      </w:tr>
      <w:tr w:rsidR="004C79CA" w:rsidRPr="001868E8" w14:paraId="04EB72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3AA2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89FECB" w14:textId="393913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507986.16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00ACA2" w14:textId="5435AC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1368436.81</w:t>
            </w:r>
          </w:p>
        </w:tc>
      </w:tr>
      <w:tr w:rsidR="004C79CA" w:rsidRPr="001868E8" w14:paraId="427C98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864D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554EF3" w14:textId="75655E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507988.17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C29FE3" w14:textId="642CBD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1368438.3</w:t>
            </w:r>
          </w:p>
        </w:tc>
      </w:tr>
      <w:tr w:rsidR="004C79CA" w:rsidRPr="001868E8" w14:paraId="2CD8CA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F78E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FCDCC" w14:textId="513E15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508026.64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56FA9B" w14:textId="77D854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1368461.84</w:t>
            </w:r>
          </w:p>
        </w:tc>
      </w:tr>
      <w:tr w:rsidR="004C79CA" w:rsidRPr="001868E8" w14:paraId="628BE5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E041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D16F3" w14:textId="1EBAAC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508025.15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D61FB9" w14:textId="70F13F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1368463.85</w:t>
            </w:r>
          </w:p>
        </w:tc>
      </w:tr>
      <w:tr w:rsidR="004C79CA" w:rsidRPr="001868E8" w14:paraId="3C4F3C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00C0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EA291E" w14:textId="7D74E3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508023.14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3834D2" w14:textId="2942F1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1368462.35</w:t>
            </w:r>
          </w:p>
        </w:tc>
      </w:tr>
      <w:tr w:rsidR="004C79CA" w:rsidRPr="001868E8" w14:paraId="6FB0CF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D956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CFD02A" w14:textId="0DC1EE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508024.62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71A417" w14:textId="3815B4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1368460.34</w:t>
            </w:r>
          </w:p>
        </w:tc>
      </w:tr>
      <w:tr w:rsidR="004C79CA" w:rsidRPr="001868E8" w14:paraId="3E7F59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064D5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D12F36" w14:textId="64BF75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508026.64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0CFE29" w14:textId="0F6950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1368461.84</w:t>
            </w:r>
          </w:p>
        </w:tc>
      </w:tr>
      <w:tr w:rsidR="004C79CA" w:rsidRPr="001868E8" w14:paraId="74A70D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87AE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4E68DB" w14:textId="6C857A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508065.01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195A38" w14:textId="1B4415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1368485.28</w:t>
            </w:r>
          </w:p>
        </w:tc>
      </w:tr>
      <w:tr w:rsidR="004C79CA" w:rsidRPr="001868E8" w14:paraId="06A5EC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B17A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C2A847" w14:textId="20FDCA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508063.52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BE96A5" w14:textId="74BD74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1368487.29</w:t>
            </w:r>
          </w:p>
        </w:tc>
      </w:tr>
      <w:tr w:rsidR="004C79CA" w:rsidRPr="001868E8" w14:paraId="49EBA6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67B7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0A5992" w14:textId="28C86C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508061.52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1B2F1F" w14:textId="70DBA4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1368485.8</w:t>
            </w:r>
          </w:p>
        </w:tc>
      </w:tr>
      <w:tr w:rsidR="004C79CA" w:rsidRPr="001868E8" w14:paraId="0C96C0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5E9D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DDF78C" w14:textId="5140F5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508062.99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6E9D55" w14:textId="26180A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1368483.8</w:t>
            </w:r>
          </w:p>
        </w:tc>
      </w:tr>
      <w:tr w:rsidR="004C79CA" w:rsidRPr="001868E8" w14:paraId="54892A4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59AF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AD30C3" w14:textId="7F644B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508065.01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347C17" w14:textId="1C4336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1368485.28</w:t>
            </w:r>
          </w:p>
        </w:tc>
      </w:tr>
      <w:tr w:rsidR="004C79CA" w:rsidRPr="001868E8" w14:paraId="570DB8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2737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2371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7A2727" w14:textId="473069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508103.42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3CF847" w14:textId="44BEDF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1368508.99</w:t>
            </w:r>
          </w:p>
        </w:tc>
      </w:tr>
      <w:tr w:rsidR="004C79CA" w:rsidRPr="001868E8" w14:paraId="625DCA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651D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34E62F" w14:textId="297E39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508101.94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6F996D" w14:textId="4276B3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1368511</w:t>
            </w:r>
          </w:p>
        </w:tc>
      </w:tr>
      <w:tr w:rsidR="004C79CA" w:rsidRPr="001868E8" w14:paraId="73EC5C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2604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7EBC49" w14:textId="477265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508099.93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0A019B" w14:textId="648990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1368509.52</w:t>
            </w:r>
          </w:p>
        </w:tc>
      </w:tr>
      <w:tr w:rsidR="004C79CA" w:rsidRPr="001868E8" w14:paraId="2FFFD3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B573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18C33B" w14:textId="1E28CB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508101.42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068A98" w14:textId="37FE1A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1368507.5</w:t>
            </w:r>
          </w:p>
        </w:tc>
      </w:tr>
      <w:tr w:rsidR="004C79CA" w:rsidRPr="001868E8" w14:paraId="13719F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520C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B44B40" w14:textId="54590C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508103.42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B7CE49" w14:textId="299A36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1368508.99</w:t>
            </w:r>
          </w:p>
        </w:tc>
      </w:tr>
      <w:tr w:rsidR="004C79CA" w:rsidRPr="001868E8" w14:paraId="6958319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107B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6CE5C3" w14:textId="679A33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B75C2E" w14:textId="1C2FF9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1368532.46</w:t>
            </w:r>
          </w:p>
        </w:tc>
      </w:tr>
      <w:tr w:rsidR="004C79CA" w:rsidRPr="001868E8" w14:paraId="599FBB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7368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85F04E" w14:textId="37E583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508140.35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60AB7E" w14:textId="24A935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1368534.47</w:t>
            </w:r>
          </w:p>
        </w:tc>
      </w:tr>
      <w:tr w:rsidR="004C79CA" w:rsidRPr="001868E8" w14:paraId="2AEC230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E3E0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2D9EBD" w14:textId="225D20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508138.33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2F841D" w14:textId="272B18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1368532.99</w:t>
            </w:r>
          </w:p>
        </w:tc>
      </w:tr>
      <w:tr w:rsidR="004C79CA" w:rsidRPr="001868E8" w14:paraId="004A67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07A8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D2F12C" w14:textId="7517CB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508139.82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7AE25A" w14:textId="4BDD36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1368530.97</w:t>
            </w:r>
          </w:p>
        </w:tc>
      </w:tr>
      <w:tr w:rsidR="004C79CA" w:rsidRPr="001868E8" w14:paraId="56BF58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7044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02CCE3" w14:textId="6B446F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508141.83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7AE567" w14:textId="4DB9C8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1368532.46</w:t>
            </w:r>
          </w:p>
        </w:tc>
      </w:tr>
      <w:tr w:rsidR="004C79CA" w:rsidRPr="001868E8" w14:paraId="47980C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A342A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3FA68D" w14:textId="1B8D91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508180.15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E5526E" w14:textId="7FE9F1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1368556.08</w:t>
            </w:r>
          </w:p>
        </w:tc>
      </w:tr>
      <w:tr w:rsidR="004C79CA" w:rsidRPr="001868E8" w14:paraId="251704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1D6E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2F5243" w14:textId="74E664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508178.67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738DE3" w14:textId="73119A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1368558.1</w:t>
            </w:r>
          </w:p>
        </w:tc>
      </w:tr>
      <w:tr w:rsidR="004C79CA" w:rsidRPr="001868E8" w14:paraId="727A38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05FE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F28B1C" w14:textId="6E8011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508176.66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CF6C4B" w14:textId="2A362F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1368556.61</w:t>
            </w:r>
          </w:p>
        </w:tc>
      </w:tr>
      <w:tr w:rsidR="004C79CA" w:rsidRPr="001868E8" w14:paraId="231F1D0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E152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15D79A" w14:textId="1C9BDC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508178.14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FCF3BB" w14:textId="3AAF4A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1368554.6</w:t>
            </w:r>
          </w:p>
        </w:tc>
      </w:tr>
      <w:tr w:rsidR="004C79CA" w:rsidRPr="001868E8" w14:paraId="4372223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A99C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E2668D" w14:textId="56174D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508180.15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84F32E" w14:textId="059F3E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1368556.08</w:t>
            </w:r>
          </w:p>
        </w:tc>
      </w:tr>
      <w:tr w:rsidR="004C79CA" w:rsidRPr="001868E8" w14:paraId="320168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98B2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052D72" w14:textId="109369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508217.14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AD50CC" w14:textId="207015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1368581.55</w:t>
            </w:r>
          </w:p>
        </w:tc>
      </w:tr>
      <w:tr w:rsidR="004C79CA" w:rsidRPr="001868E8" w14:paraId="179520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146C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9123FC" w14:textId="262789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508215.65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1E5AFB" w14:textId="29CFB5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1368583.56</w:t>
            </w:r>
          </w:p>
        </w:tc>
      </w:tr>
      <w:tr w:rsidR="004C79CA" w:rsidRPr="001868E8" w14:paraId="10D9C8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034B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86CB60" w14:textId="7B7F69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508213.64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3510FE" w14:textId="4B1262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1368582.08</w:t>
            </w:r>
          </w:p>
        </w:tc>
      </w:tr>
      <w:tr w:rsidR="004C79CA" w:rsidRPr="001868E8" w14:paraId="78179A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EAC3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5B17C4" w14:textId="5B5FBF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508215.13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AB5CE4" w14:textId="626721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1368580.07</w:t>
            </w:r>
          </w:p>
        </w:tc>
      </w:tr>
      <w:tr w:rsidR="004C79CA" w:rsidRPr="001868E8" w14:paraId="067CA4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9C90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4F7AD2" w14:textId="60DBFB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508217.14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27AF4B" w14:textId="65C4D7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1368581.55</w:t>
            </w:r>
          </w:p>
        </w:tc>
      </w:tr>
      <w:tr w:rsidR="004C79CA" w:rsidRPr="001868E8" w14:paraId="7A8CF4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BB69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CAE676" w14:textId="78B8FE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508266.53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F7EEB2" w14:textId="336D66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1368656.79</w:t>
            </w:r>
          </w:p>
        </w:tc>
      </w:tr>
      <w:tr w:rsidR="004C79CA" w:rsidRPr="001868E8" w14:paraId="78B2C0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8C20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C2C8EE" w14:textId="4FDD98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508265.04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A34C4C" w14:textId="1C12FA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1368658.8</w:t>
            </w:r>
          </w:p>
        </w:tc>
      </w:tr>
      <w:tr w:rsidR="004C79CA" w:rsidRPr="001868E8" w14:paraId="13AD7F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928D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46DB9E" w14:textId="4ACC2A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508263.03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640F58" w14:textId="0A3DB5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1368657.31</w:t>
            </w:r>
          </w:p>
        </w:tc>
      </w:tr>
      <w:tr w:rsidR="004C79CA" w:rsidRPr="001868E8" w14:paraId="6A0F631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09FD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5B8023" w14:textId="4E2F0D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508264.51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4F9B8D" w14:textId="097D81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1368655.3</w:t>
            </w:r>
          </w:p>
        </w:tc>
      </w:tr>
      <w:tr w:rsidR="004C79CA" w:rsidRPr="001868E8" w14:paraId="4D7812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592E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51AAEB" w14:textId="4E93DC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508266.53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16D1B5" w14:textId="6151CC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1368656.79</w:t>
            </w:r>
          </w:p>
        </w:tc>
      </w:tr>
      <w:tr w:rsidR="004C79CA" w:rsidRPr="001868E8" w14:paraId="4FE88C4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78FA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330757" w14:textId="690C2E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508334.36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AD7830" w14:textId="363EC1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1368716.26</w:t>
            </w:r>
          </w:p>
        </w:tc>
      </w:tr>
      <w:tr w:rsidR="004C79CA" w:rsidRPr="001868E8" w14:paraId="3870E6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5A34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902E30" w14:textId="552304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508332.87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8B5BE" w14:textId="1616F1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1368718.27</w:t>
            </w:r>
          </w:p>
        </w:tc>
      </w:tr>
      <w:tr w:rsidR="004C79CA" w:rsidRPr="001868E8" w14:paraId="1E64C8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4305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353AC3" w14:textId="1006BF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508330.87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1C1BD7" w14:textId="027190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1368716.78</w:t>
            </w:r>
          </w:p>
        </w:tc>
      </w:tr>
      <w:tr w:rsidR="004C79CA" w:rsidRPr="001868E8" w14:paraId="3C7ADB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5F00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2399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9EEB13" w14:textId="1EC26C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508332.35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ACFD36" w14:textId="43B029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1368714.77</w:t>
            </w:r>
          </w:p>
        </w:tc>
      </w:tr>
      <w:tr w:rsidR="004C79CA" w:rsidRPr="001868E8" w14:paraId="2B4D4D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356B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572CC1" w14:textId="731AC3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508334.36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5CB9B6" w14:textId="212B64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1368716.26</w:t>
            </w:r>
          </w:p>
        </w:tc>
      </w:tr>
      <w:tr w:rsidR="004C79CA" w:rsidRPr="001868E8" w14:paraId="1891F4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A479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D52F0F" w14:textId="5DC711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508365.92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7B484F" w14:textId="246346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1368748.51</w:t>
            </w:r>
          </w:p>
        </w:tc>
      </w:tr>
      <w:tr w:rsidR="004C79CA" w:rsidRPr="001868E8" w14:paraId="383CE4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5487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F07EC5" w14:textId="015E84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508364.15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3C3151" w14:textId="32F65B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1368750.28</w:t>
            </w:r>
          </w:p>
        </w:tc>
      </w:tr>
      <w:tr w:rsidR="004C79CA" w:rsidRPr="001868E8" w14:paraId="354483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0537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40BA86" w14:textId="0410C8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508362.39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407E92" w14:textId="6DFB2A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1368748.51</w:t>
            </w:r>
          </w:p>
        </w:tc>
      </w:tr>
      <w:tr w:rsidR="004C79CA" w:rsidRPr="001868E8" w14:paraId="2C77D0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6FE5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B680EC" w14:textId="7E9109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508364.15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7CDEB0" w14:textId="072106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1368746.74</w:t>
            </w:r>
          </w:p>
        </w:tc>
      </w:tr>
      <w:tr w:rsidR="004C79CA" w:rsidRPr="001868E8" w14:paraId="72B120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8C011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129D35" w14:textId="2A1E5F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508365.92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25C988" w14:textId="7413F4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1368748.51</w:t>
            </w:r>
          </w:p>
        </w:tc>
      </w:tr>
      <w:tr w:rsidR="004C79CA" w:rsidRPr="001868E8" w14:paraId="362015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3D79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5CF37B" w14:textId="52E7FE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508395.95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F57F44" w14:textId="48BCD4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1368782.51</w:t>
            </w:r>
          </w:p>
        </w:tc>
      </w:tr>
      <w:tr w:rsidR="004C79CA" w:rsidRPr="001868E8" w14:paraId="6B7D855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E268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DBBD38" w14:textId="16C7F9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508394.04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F6D606" w14:textId="386913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1368784.12</w:t>
            </w:r>
          </w:p>
        </w:tc>
      </w:tr>
      <w:tr w:rsidR="004C79CA" w:rsidRPr="001868E8" w14:paraId="15C160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720A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189908" w14:textId="3FE420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508392.45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B39755" w14:textId="420454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1368782.2</w:t>
            </w:r>
          </w:p>
        </w:tc>
      </w:tr>
      <w:tr w:rsidR="004C79CA" w:rsidRPr="001868E8" w14:paraId="6EBCA2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8E10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0A1026" w14:textId="337218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508394.37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1A4458" w14:textId="0C3DC4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1368780.59</w:t>
            </w:r>
          </w:p>
        </w:tc>
      </w:tr>
      <w:tr w:rsidR="004C79CA" w:rsidRPr="001868E8" w14:paraId="12C5490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BFC5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05F723" w14:textId="1D7CD4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508395.95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E6BBF4" w14:textId="3FCC88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1368782.51</w:t>
            </w:r>
          </w:p>
        </w:tc>
      </w:tr>
      <w:tr w:rsidR="004C79CA" w:rsidRPr="001868E8" w14:paraId="1D19C3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8E31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99D81" w14:textId="24A2ED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508476.56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BC2666" w14:textId="565667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1368891.8</w:t>
            </w:r>
          </w:p>
        </w:tc>
      </w:tr>
      <w:tr w:rsidR="004C79CA" w:rsidRPr="001868E8" w14:paraId="509562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7EA0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DE9348" w14:textId="7EB420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508474.52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C4DE6A" w14:textId="132693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1368893.24</w:t>
            </w:r>
          </w:p>
        </w:tc>
      </w:tr>
      <w:tr w:rsidR="004C79CA" w:rsidRPr="001868E8" w14:paraId="3A9630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FA91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A63016" w14:textId="3DE4B9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508473.07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8F9D66" w14:textId="68F03E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1368891.2</w:t>
            </w:r>
          </w:p>
        </w:tc>
      </w:tr>
      <w:tr w:rsidR="004C79CA" w:rsidRPr="001868E8" w14:paraId="0A707C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E239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B4353E" w14:textId="3830AC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508475.11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6B4CDD" w14:textId="47A510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1368889.76</w:t>
            </w:r>
          </w:p>
        </w:tc>
      </w:tr>
      <w:tr w:rsidR="004C79CA" w:rsidRPr="001868E8" w14:paraId="71CFA1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6E89A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A36C1C" w14:textId="1929E4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508476.56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7760F7" w14:textId="3607D1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1368891.8</w:t>
            </w:r>
          </w:p>
        </w:tc>
      </w:tr>
      <w:tr w:rsidR="004C79CA" w:rsidRPr="001868E8" w14:paraId="0647AF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7B0B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814F55" w14:textId="467C1A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508499.11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CD33C4" w14:textId="15CEDC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1368930.91</w:t>
            </w:r>
          </w:p>
        </w:tc>
      </w:tr>
      <w:tr w:rsidR="004C79CA" w:rsidRPr="001868E8" w14:paraId="6E91C0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2114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17A0C9" w14:textId="32B6C2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508497.07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8006CC" w14:textId="74E730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1368932.36</w:t>
            </w:r>
          </w:p>
        </w:tc>
      </w:tr>
      <w:tr w:rsidR="004C79CA" w:rsidRPr="001868E8" w14:paraId="550A46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9CCE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2418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98F6F9" w14:textId="16CC94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508495.64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47A825" w14:textId="7D574C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1368930.3</w:t>
            </w:r>
          </w:p>
        </w:tc>
      </w:tr>
      <w:tr w:rsidR="004C79CA" w:rsidRPr="001868E8" w14:paraId="561A06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3878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636B43" w14:textId="7DA764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508497.68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16B491" w14:textId="1E297B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1368928.87</w:t>
            </w:r>
          </w:p>
        </w:tc>
      </w:tr>
      <w:tr w:rsidR="004C79CA" w:rsidRPr="001868E8" w14:paraId="6F2377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7C19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E3E3F6" w14:textId="7EA2E6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508499.11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AD1C4C" w14:textId="43C804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1368930.91</w:t>
            </w:r>
          </w:p>
        </w:tc>
      </w:tr>
      <w:tr w:rsidR="004C79CA" w:rsidRPr="001868E8" w14:paraId="20B905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B919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18AA53" w14:textId="5CCE22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508746.75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4B0984" w14:textId="2BCD4B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1369361.28</w:t>
            </w:r>
          </w:p>
        </w:tc>
      </w:tr>
      <w:tr w:rsidR="004C79CA" w:rsidRPr="001868E8" w14:paraId="096647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09D6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8970BE" w14:textId="3CCD94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508744.55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B6F1C7" w14:textId="62AA7C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1369362.47</w:t>
            </w:r>
          </w:p>
        </w:tc>
      </w:tr>
      <w:tr w:rsidR="004C79CA" w:rsidRPr="001868E8" w14:paraId="450650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CFA6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2C83B0" w14:textId="339E44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508743.36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C4BFFF" w14:textId="346105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1369360.26</w:t>
            </w:r>
          </w:p>
        </w:tc>
      </w:tr>
      <w:tr w:rsidR="004C79CA" w:rsidRPr="001868E8" w14:paraId="3FAAD63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5BBC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5F9A11" w14:textId="006BB4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508745.57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A65F82" w14:textId="78F904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1369359.08</w:t>
            </w:r>
          </w:p>
        </w:tc>
      </w:tr>
      <w:tr w:rsidR="004C79CA" w:rsidRPr="001868E8" w14:paraId="54A883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E7F9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4B67F5" w14:textId="1E8E6C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508746.75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DFE6DE" w14:textId="1B5868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1369361.28</w:t>
            </w:r>
          </w:p>
        </w:tc>
      </w:tr>
      <w:tr w:rsidR="004C79CA" w:rsidRPr="001868E8" w14:paraId="6AA18E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C3F0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DE2E0B" w14:textId="6DFBAA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508769.49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9942B9" w14:textId="6F97A6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1369400.31</w:t>
            </w:r>
          </w:p>
        </w:tc>
      </w:tr>
      <w:tr w:rsidR="004C79CA" w:rsidRPr="001868E8" w14:paraId="5F85BF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DAD4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28C58C" w14:textId="4B915C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508767.29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2F6015" w14:textId="306F3E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1369401.49</w:t>
            </w:r>
          </w:p>
        </w:tc>
      </w:tr>
      <w:tr w:rsidR="004C79CA" w:rsidRPr="001868E8" w14:paraId="4FA0F5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0C87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BB90E3" w14:textId="1C733A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508766.1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B2422A" w14:textId="70E6DD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1369399.28</w:t>
            </w:r>
          </w:p>
        </w:tc>
      </w:tr>
      <w:tr w:rsidR="004C79CA" w:rsidRPr="001868E8" w14:paraId="73343D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001B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1E18DC" w14:textId="0A7658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508768.31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AC6F3C" w14:textId="48FD7D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1369398.1</w:t>
            </w:r>
          </w:p>
        </w:tc>
      </w:tr>
      <w:tr w:rsidR="004C79CA" w:rsidRPr="001868E8" w14:paraId="79AA97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2040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5E5CB5" w14:textId="44DED0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508769.49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174B24" w14:textId="45093A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1369400.31</w:t>
            </w:r>
          </w:p>
        </w:tc>
      </w:tr>
      <w:tr w:rsidR="004C79CA" w:rsidRPr="001868E8" w14:paraId="22EE60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8485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0E5FFF" w14:textId="49A755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508814.6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856E8A" w14:textId="5CD3CA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1369477.97</w:t>
            </w:r>
          </w:p>
        </w:tc>
      </w:tr>
      <w:tr w:rsidR="004C79CA" w:rsidRPr="001868E8" w14:paraId="14503C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027D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97F905" w14:textId="506FAB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508812.39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390A62" w14:textId="3C815B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1369479.17</w:t>
            </w:r>
          </w:p>
        </w:tc>
      </w:tr>
      <w:tr w:rsidR="004C79CA" w:rsidRPr="001868E8" w14:paraId="755D00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1D83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37E953" w14:textId="4D9190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508811.22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FEE9D2" w14:textId="409BA1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1369476.96</w:t>
            </w:r>
          </w:p>
        </w:tc>
      </w:tr>
      <w:tr w:rsidR="004C79CA" w:rsidRPr="001868E8" w14:paraId="42F5B5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F72D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A6B892" w14:textId="7A1AF5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508813.42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03919B" w14:textId="26F10F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1369475.77</w:t>
            </w:r>
          </w:p>
        </w:tc>
      </w:tr>
      <w:tr w:rsidR="004C79CA" w:rsidRPr="001868E8" w14:paraId="76ABB9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44F46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608E8C" w14:textId="373F84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508814.6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49721E" w14:textId="0BD7CA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1369477.97</w:t>
            </w:r>
          </w:p>
        </w:tc>
      </w:tr>
      <w:tr w:rsidR="004C79CA" w:rsidRPr="001868E8" w14:paraId="7DE510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076D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042D2B" w14:textId="42D114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508837.26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45B95E" w14:textId="0C8CAD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1369517</w:t>
            </w:r>
          </w:p>
        </w:tc>
      </w:tr>
      <w:tr w:rsidR="004C79CA" w:rsidRPr="001868E8" w14:paraId="42114B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BAF2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FFDE69" w14:textId="1E5EC6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508835.06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042522" w14:textId="3B1E37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1369518.18</w:t>
            </w:r>
          </w:p>
        </w:tc>
      </w:tr>
      <w:tr w:rsidR="004C79CA" w:rsidRPr="001868E8" w14:paraId="04C6D6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9089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E7B9AE" w14:textId="7E2E75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508833.88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CB13E4" w14:textId="050A8C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1369515.98</w:t>
            </w:r>
          </w:p>
        </w:tc>
      </w:tr>
      <w:tr w:rsidR="004C79CA" w:rsidRPr="001868E8" w14:paraId="2FC2A1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2CB4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1ED788" w14:textId="08CCAE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508836.07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3F5593" w14:textId="739802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1369514.79</w:t>
            </w:r>
          </w:p>
        </w:tc>
      </w:tr>
      <w:tr w:rsidR="004C79CA" w:rsidRPr="001868E8" w14:paraId="32FFB3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C30E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096802" w14:textId="1F7CCC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508837.26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E7F71B" w14:textId="483D84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1369517</w:t>
            </w:r>
          </w:p>
        </w:tc>
      </w:tr>
      <w:tr w:rsidR="004C79CA" w:rsidRPr="001868E8" w14:paraId="215E189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9A11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94E38D" w14:textId="48E35A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508859.92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A5224" w14:textId="65D52A3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1369556.23</w:t>
            </w:r>
          </w:p>
        </w:tc>
      </w:tr>
      <w:tr w:rsidR="004C79CA" w:rsidRPr="001868E8" w14:paraId="37DFF7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E1B6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107F89" w14:textId="43D817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508857.72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F97A92" w14:textId="1C5B9D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1369557.42</w:t>
            </w:r>
          </w:p>
        </w:tc>
      </w:tr>
      <w:tr w:rsidR="004C79CA" w:rsidRPr="001868E8" w14:paraId="72B040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2D6A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48CE7B" w14:textId="135B1E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508856.54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2612E8" w14:textId="10709C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1369555.21</w:t>
            </w:r>
          </w:p>
        </w:tc>
      </w:tr>
      <w:tr w:rsidR="004C79CA" w:rsidRPr="001868E8" w14:paraId="72CFB6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A355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04D4BD" w14:textId="5742DD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508858.73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6207BD" w14:textId="416A71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1369554.03</w:t>
            </w:r>
          </w:p>
        </w:tc>
      </w:tr>
      <w:tr w:rsidR="004C79CA" w:rsidRPr="001868E8" w14:paraId="36D9184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9A1C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51BFDF" w14:textId="789E4F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508859.92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A9E55" w14:textId="3939C9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1369556.23</w:t>
            </w:r>
          </w:p>
        </w:tc>
      </w:tr>
      <w:tr w:rsidR="004C79CA" w:rsidRPr="001868E8" w14:paraId="72AA90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85C1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49E8FA" w14:textId="070F1A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7B9FB5" w14:textId="6455B0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1370468</w:t>
            </w:r>
          </w:p>
        </w:tc>
      </w:tr>
      <w:tr w:rsidR="004C79CA" w:rsidRPr="001868E8" w14:paraId="649560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8610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2BB208" w14:textId="5BF99C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509264.58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59E43B" w14:textId="01F0DE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1370468.66</w:t>
            </w:r>
          </w:p>
        </w:tc>
      </w:tr>
      <w:tr w:rsidR="004C79CA" w:rsidRPr="001868E8" w14:paraId="202ABA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ABDF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9F0431" w14:textId="36F3A7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509263.92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70A304" w14:textId="7A812D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1370466.24</w:t>
            </w:r>
          </w:p>
        </w:tc>
      </w:tr>
      <w:tr w:rsidR="004C79CA" w:rsidRPr="001868E8" w14:paraId="3A12E8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4C34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888093" w14:textId="1D0A23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509266.34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B97D90" w14:textId="58E46B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1370465.59</w:t>
            </w:r>
          </w:p>
        </w:tc>
      </w:tr>
      <w:tr w:rsidR="004C79CA" w:rsidRPr="001868E8" w14:paraId="2C8765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6707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8CFE75" w14:textId="2D9157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509266.98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0AA5CC" w14:textId="0E9226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1370468</w:t>
            </w:r>
          </w:p>
        </w:tc>
      </w:tr>
      <w:tr w:rsidR="004C79CA" w:rsidRPr="001868E8" w14:paraId="1CF7D1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3C19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BD9ADB" w14:textId="47A424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EABA3E" w14:textId="105846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1370464.16</w:t>
            </w:r>
          </w:p>
        </w:tc>
      </w:tr>
      <w:tr w:rsidR="004C79CA" w:rsidRPr="001868E8" w14:paraId="2A4533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3DAFD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909CA8" w14:textId="3ADB3A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509277.12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D6BE09" w14:textId="31FF2A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1370464.81</w:t>
            </w:r>
          </w:p>
        </w:tc>
      </w:tr>
      <w:tr w:rsidR="004C79CA" w:rsidRPr="001868E8" w14:paraId="569242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D242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4A02C" w14:textId="7E24F7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9169BD" w14:textId="24E914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1370462.39</w:t>
            </w:r>
          </w:p>
        </w:tc>
      </w:tr>
      <w:tr w:rsidR="004C79CA" w:rsidRPr="001868E8" w14:paraId="6EEB16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0E87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5F503D" w14:textId="4C1909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962A8B" w14:textId="302906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1370461.75</w:t>
            </w:r>
          </w:p>
        </w:tc>
      </w:tr>
      <w:tr w:rsidR="004C79CA" w:rsidRPr="001868E8" w14:paraId="135338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C7234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A1BECD" w14:textId="42FBCC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218E0C" w14:textId="721189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1370464.16</w:t>
            </w:r>
          </w:p>
        </w:tc>
      </w:tr>
      <w:tr w:rsidR="004C79CA" w:rsidRPr="001868E8" w14:paraId="00F9C8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A988A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ECC962" w14:textId="4EC555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509281.06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F69689" w14:textId="6A7B3C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1370547.04</w:t>
            </w:r>
          </w:p>
        </w:tc>
      </w:tr>
      <w:tr w:rsidR="004C79CA" w:rsidRPr="001868E8" w14:paraId="72E445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977CC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9B21B6" w14:textId="2D4482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68F74E" w14:textId="5CFA0A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1370547.69</w:t>
            </w:r>
          </w:p>
        </w:tc>
      </w:tr>
      <w:tr w:rsidR="004C79CA" w:rsidRPr="001868E8" w14:paraId="7EA207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5150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C56B5" w14:textId="44C996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509277.99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175198" w14:textId="43F347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1370545.28</w:t>
            </w:r>
          </w:p>
        </w:tc>
      </w:tr>
      <w:tr w:rsidR="004C79CA" w:rsidRPr="001868E8" w14:paraId="789ABD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F3F3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C8C7EE" w14:textId="075967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509280.41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AAC6D4" w14:textId="55A631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1370544.63</w:t>
            </w:r>
          </w:p>
        </w:tc>
      </w:tr>
      <w:tr w:rsidR="004C79CA" w:rsidRPr="001868E8" w14:paraId="017F9C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5B6B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41E923" w14:textId="26088D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509281.06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99C0A1" w14:textId="07CF6A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1370547.04</w:t>
            </w:r>
          </w:p>
        </w:tc>
      </w:tr>
      <w:tr w:rsidR="004C79CA" w:rsidRPr="001868E8" w14:paraId="6D82AC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B52C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87B7B1" w14:textId="3EE1D6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509510.57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9EBB43" w14:textId="7CB5FA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1371318.7</w:t>
            </w:r>
          </w:p>
        </w:tc>
      </w:tr>
      <w:tr w:rsidR="004C79CA" w:rsidRPr="001868E8" w14:paraId="69FE45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2B2F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D05511" w14:textId="208BA6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509508.15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5C2B85" w14:textId="51FC73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1371319.35</w:t>
            </w:r>
          </w:p>
        </w:tc>
      </w:tr>
      <w:tr w:rsidR="004C79CA" w:rsidRPr="001868E8" w14:paraId="240EB9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C075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5AC444" w14:textId="4BFDA7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509507.5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28248B" w14:textId="297C15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1371316.94</w:t>
            </w:r>
          </w:p>
        </w:tc>
      </w:tr>
      <w:tr w:rsidR="004C79CA" w:rsidRPr="001868E8" w14:paraId="50693F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DDBE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F355F4" w14:textId="7B8273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509509.92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355E23" w14:textId="77E955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1371316.29</w:t>
            </w:r>
          </w:p>
        </w:tc>
      </w:tr>
      <w:tr w:rsidR="004C79CA" w:rsidRPr="001868E8" w14:paraId="3C351D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89E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2465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CACF7F" w14:textId="6D6746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509510.57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86E611" w14:textId="0C8C09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1371318.7</w:t>
            </w:r>
          </w:p>
        </w:tc>
      </w:tr>
      <w:tr w:rsidR="004C79CA" w:rsidRPr="001868E8" w14:paraId="49AE5D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B7A7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A5D58E" w14:textId="3EB80B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FE5FCF" w14:textId="3B4332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1371323.62</w:t>
            </w:r>
          </w:p>
        </w:tc>
      </w:tr>
      <w:tr w:rsidR="004C79CA" w:rsidRPr="001868E8" w14:paraId="6B4C01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3353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29320C" w14:textId="3A2EEF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509496.03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71F835" w14:textId="00DBD2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1371324.28</w:t>
            </w:r>
          </w:p>
        </w:tc>
      </w:tr>
      <w:tr w:rsidR="004C79CA" w:rsidRPr="001868E8" w14:paraId="40DF22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D48D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4670F3" w14:textId="205758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509495.38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67EC40" w14:textId="59D240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1371321.85</w:t>
            </w:r>
          </w:p>
        </w:tc>
      </w:tr>
      <w:tr w:rsidR="004C79CA" w:rsidRPr="001868E8" w14:paraId="70518B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2DEF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598AE5" w14:textId="255E2A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509497.79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325772" w14:textId="2ABD8D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1371321.21</w:t>
            </w:r>
          </w:p>
        </w:tc>
      </w:tr>
      <w:tr w:rsidR="004C79CA" w:rsidRPr="001868E8" w14:paraId="197579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656E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5E88F0" w14:textId="7B1076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509498.44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B85A84" w14:textId="272302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1371323.62</w:t>
            </w:r>
          </w:p>
        </w:tc>
      </w:tr>
      <w:tr w:rsidR="004C79CA" w:rsidRPr="001868E8" w14:paraId="076707D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BF63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5BBB3F" w14:textId="61BCD0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509688.15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2B263E" w14:textId="104773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1371627.52</w:t>
            </w:r>
          </w:p>
        </w:tc>
      </w:tr>
      <w:tr w:rsidR="004C79CA" w:rsidRPr="001868E8" w14:paraId="3DEDAB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A5A67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F0F741" w14:textId="4C9DCE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509685.96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4A5D65" w14:textId="0743A2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1371628.73</w:t>
            </w:r>
          </w:p>
        </w:tc>
      </w:tr>
      <w:tr w:rsidR="004C79CA" w:rsidRPr="001868E8" w14:paraId="64827A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C631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39F5D" w14:textId="547644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509684.76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B56F7A" w14:textId="0B4AE6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1371626.54</w:t>
            </w:r>
          </w:p>
        </w:tc>
      </w:tr>
      <w:tr w:rsidR="004C79CA" w:rsidRPr="001868E8" w14:paraId="765D4A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932F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82FBB8" w14:textId="229023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509686.94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FFA4AC" w14:textId="532483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1371625.34</w:t>
            </w:r>
          </w:p>
        </w:tc>
      </w:tr>
      <w:tr w:rsidR="004C79CA" w:rsidRPr="001868E8" w14:paraId="7116E0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089F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D4562C" w14:textId="0408F0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509688.15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FA7994" w14:textId="4E2C06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1371627.52</w:t>
            </w:r>
          </w:p>
        </w:tc>
      </w:tr>
      <w:tr w:rsidR="004C79CA" w:rsidRPr="001868E8" w14:paraId="7D0AE0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C0E7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85AFFF" w14:textId="1B8A75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509711.81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BD87AE" w14:textId="59D0BB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1371664.75</w:t>
            </w:r>
          </w:p>
        </w:tc>
      </w:tr>
      <w:tr w:rsidR="004C79CA" w:rsidRPr="001868E8" w14:paraId="433FC2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6584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8E81E8" w14:textId="057385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509709.61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1A7D24" w14:textId="78BE4F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1371665.96</w:t>
            </w:r>
          </w:p>
        </w:tc>
      </w:tr>
      <w:tr w:rsidR="004C79CA" w:rsidRPr="001868E8" w14:paraId="4C7221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13465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7E308C" w14:textId="066AE7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509708.41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196CDC" w14:textId="4D8555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1371663.75</w:t>
            </w:r>
          </w:p>
        </w:tc>
      </w:tr>
      <w:tr w:rsidR="004C79CA" w:rsidRPr="001868E8" w14:paraId="7CF40D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6C62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FE09C5" w14:textId="7AB812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509710.6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C9ACB9" w14:textId="3E7D84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1371662.56</w:t>
            </w:r>
          </w:p>
        </w:tc>
      </w:tr>
      <w:tr w:rsidR="004C79CA" w:rsidRPr="001868E8" w14:paraId="30CC8BE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A754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5D7823" w14:textId="3B16A1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509711.81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D6C191" w14:textId="5CEFCE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1371664.75</w:t>
            </w:r>
          </w:p>
        </w:tc>
      </w:tr>
      <w:tr w:rsidR="004C79CA" w:rsidRPr="001868E8" w14:paraId="25F704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1FE7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02BC68" w14:textId="230418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509735.93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028D64" w14:textId="0F47BA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1371702.36</w:t>
            </w:r>
          </w:p>
        </w:tc>
      </w:tr>
      <w:tr w:rsidR="004C79CA" w:rsidRPr="001868E8" w14:paraId="414729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6A09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EED099" w14:textId="7A7CDA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509733.74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C561D6" w14:textId="50F02A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1371703.56</w:t>
            </w:r>
          </w:p>
        </w:tc>
      </w:tr>
      <w:tr w:rsidR="004C79CA" w:rsidRPr="001868E8" w14:paraId="592F87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206B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C7DCE6" w14:textId="18CC2E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509732.53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721229" w14:textId="1471A6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1371701.38</w:t>
            </w:r>
          </w:p>
        </w:tc>
      </w:tr>
      <w:tr w:rsidR="004C79CA" w:rsidRPr="001868E8" w14:paraId="635E2A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80A7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9D9193" w14:textId="05C20D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509734.72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E6A53F" w14:textId="60D329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1371700.16</w:t>
            </w:r>
          </w:p>
        </w:tc>
      </w:tr>
      <w:tr w:rsidR="004C79CA" w:rsidRPr="001868E8" w14:paraId="7A0968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90FD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6CA110" w14:textId="182C7B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509735.93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6BA798" w14:textId="5EA027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1371702.36</w:t>
            </w:r>
          </w:p>
        </w:tc>
      </w:tr>
      <w:tr w:rsidR="004C79CA" w:rsidRPr="001868E8" w14:paraId="54E6CE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01BB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8B59E3" w14:textId="224D0F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509784.75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041D59" w14:textId="20C369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1371778.01</w:t>
            </w:r>
          </w:p>
        </w:tc>
      </w:tr>
      <w:tr w:rsidR="004C79CA" w:rsidRPr="001868E8" w14:paraId="22E628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9C392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4960B7" w14:textId="257014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509782.57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101443" w14:textId="0526B1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1371779.2</w:t>
            </w:r>
          </w:p>
        </w:tc>
      </w:tr>
      <w:tr w:rsidR="004C79CA" w:rsidRPr="001868E8" w14:paraId="4CED8A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B17D9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2C8A56" w14:textId="01EC37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509781.36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C3D5CB" w14:textId="13E229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1371777.02</w:t>
            </w:r>
          </w:p>
        </w:tc>
      </w:tr>
      <w:tr w:rsidR="004C79CA" w:rsidRPr="001868E8" w14:paraId="77427F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E0EA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A125DF" w14:textId="237042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509783.55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369015" w14:textId="59EAE3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1371775.8</w:t>
            </w:r>
          </w:p>
        </w:tc>
      </w:tr>
      <w:tr w:rsidR="004C79CA" w:rsidRPr="001868E8" w14:paraId="6D7D97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10E5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368AE9" w14:textId="550E27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509784.75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7BBFE5" w14:textId="383CD7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1371778.01</w:t>
            </w:r>
          </w:p>
        </w:tc>
      </w:tr>
      <w:tr w:rsidR="004C79CA" w:rsidRPr="001868E8" w14:paraId="3475871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230A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5B238C" w14:textId="73C828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509807.92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6F64AA" w14:textId="02C04A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1371815.68</w:t>
            </w:r>
          </w:p>
        </w:tc>
      </w:tr>
      <w:tr w:rsidR="004C79CA" w:rsidRPr="001868E8" w14:paraId="25C393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CBE2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B89474" w14:textId="38584B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509805.72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241196" w14:textId="65BB70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1371816.88</w:t>
            </w:r>
          </w:p>
        </w:tc>
      </w:tr>
      <w:tr w:rsidR="004C79CA" w:rsidRPr="001868E8" w14:paraId="3FB3AE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02CC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5BA6CF" w14:textId="5B4CC1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509804.52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1B059F" w14:textId="447C70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1371814.69</w:t>
            </w:r>
          </w:p>
        </w:tc>
      </w:tr>
      <w:tr w:rsidR="004C79CA" w:rsidRPr="001868E8" w14:paraId="684C46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33B9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562224" w14:textId="40F199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509806.71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6895EC" w14:textId="11FAF7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1371813.48</w:t>
            </w:r>
          </w:p>
        </w:tc>
      </w:tr>
      <w:tr w:rsidR="004C79CA" w:rsidRPr="001868E8" w14:paraId="4A3DA6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2E90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744815" w14:textId="73B196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509807.92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FE0CCB" w14:textId="125B5D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1371815.68</w:t>
            </w:r>
          </w:p>
        </w:tc>
      </w:tr>
      <w:tr w:rsidR="004C79CA" w:rsidRPr="001868E8" w14:paraId="2C81C2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21F80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34B10E" w14:textId="42EF6A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510251.16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794CBD" w14:textId="05B881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1372541.63</w:t>
            </w:r>
          </w:p>
        </w:tc>
      </w:tr>
      <w:tr w:rsidR="004C79CA" w:rsidRPr="001868E8" w14:paraId="78F2E0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1572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CD35E8" w14:textId="75346A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510248.97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99B648" w14:textId="4BD54F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1372542.84</w:t>
            </w:r>
          </w:p>
        </w:tc>
      </w:tr>
      <w:tr w:rsidR="004C79CA" w:rsidRPr="001868E8" w14:paraId="3507D8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9830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9510B3" w14:textId="0C8A91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510247.76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AE6FE7" w14:textId="6C1147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1372540.65</w:t>
            </w:r>
          </w:p>
        </w:tc>
      </w:tr>
      <w:tr w:rsidR="004C79CA" w:rsidRPr="001868E8" w14:paraId="4BADAF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10EE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2499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8DC8BA" w14:textId="71FC89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510249.95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5A70FE" w14:textId="36A862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1372539.44</w:t>
            </w:r>
          </w:p>
        </w:tc>
      </w:tr>
      <w:tr w:rsidR="004C79CA" w:rsidRPr="001868E8" w14:paraId="5B9E3C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4296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9D1491" w14:textId="4C7572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510251.16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2AE4F3" w14:textId="745B9A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1372541.63</w:t>
            </w:r>
          </w:p>
        </w:tc>
      </w:tr>
      <w:tr w:rsidR="004C79CA" w:rsidRPr="001868E8" w14:paraId="5F0EB9A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76AA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7297D6" w14:textId="159258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510275.42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37D5B8" w14:textId="2EDB00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1372579.42</w:t>
            </w:r>
          </w:p>
        </w:tc>
      </w:tr>
      <w:tr w:rsidR="004C79CA" w:rsidRPr="001868E8" w14:paraId="3BCB04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F606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6ECD78" w14:textId="04AFAB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510273.23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CD51E2" w14:textId="1C09EF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1372580.64</w:t>
            </w:r>
          </w:p>
        </w:tc>
      </w:tr>
      <w:tr w:rsidR="004C79CA" w:rsidRPr="001868E8" w14:paraId="7DDEDB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671BF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9E518" w14:textId="2BD897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510272.03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C6B371" w14:textId="54F162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1372578.44</w:t>
            </w:r>
          </w:p>
        </w:tc>
      </w:tr>
      <w:tr w:rsidR="004C79CA" w:rsidRPr="001868E8" w14:paraId="236D77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8F1B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2BFA6C" w14:textId="5652B8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510274.21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32C99D" w14:textId="4EAA63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1372577.23</w:t>
            </w:r>
          </w:p>
        </w:tc>
      </w:tr>
      <w:tr w:rsidR="004C79CA" w:rsidRPr="001868E8" w14:paraId="6629D4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9635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865BBA" w14:textId="375211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510275.42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79C93D" w14:textId="0BE8A2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1372579.42</w:t>
            </w:r>
          </w:p>
        </w:tc>
      </w:tr>
      <w:tr w:rsidR="004C79CA" w:rsidRPr="001868E8" w14:paraId="350D5A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C5F9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F29FE1" w14:textId="51279D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EC6C8F" w14:textId="450F45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1372617.82</w:t>
            </w:r>
          </w:p>
        </w:tc>
      </w:tr>
      <w:tr w:rsidR="004C79CA" w:rsidRPr="001868E8" w14:paraId="42AE94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4496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3EC360" w14:textId="5933D8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DA1D9A" w14:textId="600660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1372619.02</w:t>
            </w:r>
          </w:p>
        </w:tc>
      </w:tr>
      <w:tr w:rsidR="004C79CA" w:rsidRPr="001868E8" w14:paraId="77D719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73BC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04F0F0" w14:textId="40C0FF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510295.26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9C14CF" w14:textId="595A6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1372616.83</w:t>
            </w:r>
          </w:p>
        </w:tc>
      </w:tr>
      <w:tr w:rsidR="004C79CA" w:rsidRPr="001868E8" w14:paraId="4DEEB6E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EC99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C4D84F" w14:textId="6D5E64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510297.44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AB1FC5" w14:textId="1DBE91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1372615.63</w:t>
            </w:r>
          </w:p>
        </w:tc>
      </w:tr>
      <w:tr w:rsidR="004C79CA" w:rsidRPr="001868E8" w14:paraId="1CA540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ECDE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0E2E92" w14:textId="78B5F3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510298.65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1D7F31" w14:textId="21EE90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1372617.82</w:t>
            </w:r>
          </w:p>
        </w:tc>
      </w:tr>
      <w:tr w:rsidR="004C79CA" w:rsidRPr="001868E8" w14:paraId="78FE4B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B60B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DFE282" w14:textId="430EDA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510322.38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014D47" w14:textId="63D137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1372656.11</w:t>
            </w:r>
          </w:p>
        </w:tc>
      </w:tr>
      <w:tr w:rsidR="004C79CA" w:rsidRPr="001868E8" w14:paraId="773338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96C1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2512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8B63A3" w14:textId="0773CE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510320.2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7A26E6" w14:textId="36834B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1372657.32</w:t>
            </w:r>
          </w:p>
        </w:tc>
      </w:tr>
      <w:tr w:rsidR="004C79CA" w:rsidRPr="001868E8" w14:paraId="5A2F04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3CB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789338" w14:textId="139AB2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510318.99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B4A51D" w14:textId="0EB627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1372655.12</w:t>
            </w:r>
          </w:p>
        </w:tc>
      </w:tr>
      <w:tr w:rsidR="004C79CA" w:rsidRPr="001868E8" w14:paraId="4A5568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DB00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A2D9BF" w14:textId="6E0D3E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510321.18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8869F3" w14:textId="7C161E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1372653.92</w:t>
            </w:r>
          </w:p>
        </w:tc>
      </w:tr>
      <w:tr w:rsidR="004C79CA" w:rsidRPr="001868E8" w14:paraId="1C37AC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A5D5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0DFDC1" w14:textId="61DED7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510322.38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CCC895" w14:textId="0CDBE0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1372656.11</w:t>
            </w:r>
          </w:p>
        </w:tc>
      </w:tr>
      <w:tr w:rsidR="004C79CA" w:rsidRPr="001868E8" w14:paraId="296B56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464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30D59A" w14:textId="75CC6B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510345.45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7F584D" w14:textId="6DD54B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1372694.82</w:t>
            </w:r>
          </w:p>
        </w:tc>
      </w:tr>
      <w:tr w:rsidR="004C79CA" w:rsidRPr="001868E8" w14:paraId="1A6CB2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D955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BD9747" w14:textId="18EF81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510343.26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6157A8" w14:textId="26F24A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1372696.01</w:t>
            </w:r>
          </w:p>
        </w:tc>
      </w:tr>
      <w:tr w:rsidR="004C79CA" w:rsidRPr="001868E8" w14:paraId="23C8E5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FD5D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FB5400" w14:textId="29F5B2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510342.06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D2530C" w14:textId="7D8553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1372693.82</w:t>
            </w:r>
          </w:p>
        </w:tc>
      </w:tr>
      <w:tr w:rsidR="004C79CA" w:rsidRPr="001868E8" w14:paraId="06A316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1565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E0EB99" w14:textId="1DB520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510344.25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BB4718" w14:textId="6E207F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1372692.63</w:t>
            </w:r>
          </w:p>
        </w:tc>
      </w:tr>
      <w:tr w:rsidR="004C79CA" w:rsidRPr="001868E8" w14:paraId="1D67CA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A3CC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D5F41D" w14:textId="719C4E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510345.45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02EDC1" w14:textId="1A692F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1372694.82</w:t>
            </w:r>
          </w:p>
        </w:tc>
      </w:tr>
      <w:tr w:rsidR="004C79CA" w:rsidRPr="001868E8" w14:paraId="794C76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C4CC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D82ABC" w14:textId="2DBE3A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510369.03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EC6E33" w14:textId="7F5220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1372733.72</w:t>
            </w:r>
          </w:p>
        </w:tc>
      </w:tr>
      <w:tr w:rsidR="004C79CA" w:rsidRPr="001868E8" w14:paraId="31119F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7227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6E235E" w14:textId="6CA469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510366.84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4F8798" w14:textId="4E5C0D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1372734.93</w:t>
            </w:r>
          </w:p>
        </w:tc>
      </w:tr>
      <w:tr w:rsidR="004C79CA" w:rsidRPr="001868E8" w14:paraId="7E51D7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2B22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D0E194" w14:textId="2E3531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510365.64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6AEEA5" w14:textId="493324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1372732.74</w:t>
            </w:r>
          </w:p>
        </w:tc>
      </w:tr>
      <w:tr w:rsidR="004C79CA" w:rsidRPr="001868E8" w14:paraId="10641E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C266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D8F7EB" w14:textId="182EE6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510367.82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ABD055" w14:textId="476C59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1372731.52</w:t>
            </w:r>
          </w:p>
        </w:tc>
      </w:tr>
      <w:tr w:rsidR="004C79CA" w:rsidRPr="001868E8" w14:paraId="4D0EEAB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E681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F9A3D0" w14:textId="01CCB4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510369.03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0E0626" w14:textId="34A949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1372733.72</w:t>
            </w:r>
          </w:p>
        </w:tc>
      </w:tr>
      <w:tr w:rsidR="004C79CA" w:rsidRPr="001868E8" w14:paraId="714AEC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4F8C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BCCE8E" w14:textId="63A051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510391.86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4CCC6A" w14:textId="2A127F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1372772.42</w:t>
            </w:r>
          </w:p>
        </w:tc>
      </w:tr>
      <w:tr w:rsidR="004C79CA" w:rsidRPr="001868E8" w14:paraId="306376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5FDD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B6646B" w14:textId="1E5794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510389.67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3723C0" w14:textId="3C7C2C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1372773.63</w:t>
            </w:r>
          </w:p>
        </w:tc>
      </w:tr>
      <w:tr w:rsidR="004C79CA" w:rsidRPr="001868E8" w14:paraId="6A9774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C6398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9919BA" w14:textId="32A30D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510388.47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7CC4D2" w14:textId="5B8858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1372771.43</w:t>
            </w:r>
          </w:p>
        </w:tc>
      </w:tr>
      <w:tr w:rsidR="004C79CA" w:rsidRPr="001868E8" w14:paraId="66B8B4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5830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4231B3" w14:textId="3CA576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510390.66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796230" w14:textId="0B55EB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1372770.23</w:t>
            </w:r>
          </w:p>
        </w:tc>
      </w:tr>
      <w:tr w:rsidR="004C79CA" w:rsidRPr="001868E8" w14:paraId="62FA39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E56C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890CDD" w14:textId="04E0E7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510391.86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BF4657" w14:textId="586CA2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1372772.42</w:t>
            </w:r>
          </w:p>
        </w:tc>
      </w:tr>
      <w:tr w:rsidR="004C79CA" w:rsidRPr="001868E8" w14:paraId="52843F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6D1E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293AEA" w14:textId="74436A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510667.11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C610EE" w14:textId="694418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1373290.28</w:t>
            </w:r>
          </w:p>
        </w:tc>
      </w:tr>
      <w:tr w:rsidR="004C79CA" w:rsidRPr="001868E8" w14:paraId="12E270D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9222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53AA2F" w14:textId="2AEA98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510664.92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B481BF" w14:textId="5CC35E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1373291.48</w:t>
            </w:r>
          </w:p>
        </w:tc>
      </w:tr>
      <w:tr w:rsidR="004C79CA" w:rsidRPr="001868E8" w14:paraId="2118B2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0F32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1DE99A" w14:textId="6C0E06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510663.71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9772B7" w14:textId="3D76A4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1373289.28</w:t>
            </w:r>
          </w:p>
        </w:tc>
      </w:tr>
      <w:tr w:rsidR="004C79CA" w:rsidRPr="001868E8" w14:paraId="102099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7328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E50ABF" w14:textId="2E4B8B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510665.91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D9F1DE" w14:textId="01FF13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1373288.09</w:t>
            </w:r>
          </w:p>
        </w:tc>
      </w:tr>
      <w:tr w:rsidR="004C79CA" w:rsidRPr="001868E8" w14:paraId="7E317D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9F6B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F623CE" w14:textId="26BE61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510667.11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C87B5D" w14:textId="6AC862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1373290.28</w:t>
            </w:r>
          </w:p>
        </w:tc>
      </w:tr>
      <w:tr w:rsidR="004C79CA" w:rsidRPr="001868E8" w14:paraId="7702D4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A55B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B4DBA7" w14:textId="708F75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511111.8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5B6372" w14:textId="0F86FE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1374127.41</w:t>
            </w:r>
          </w:p>
        </w:tc>
      </w:tr>
      <w:tr w:rsidR="004C79CA" w:rsidRPr="001868E8" w14:paraId="65F194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A77B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3B887F" w14:textId="2DC419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511109.61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F0336C" w14:textId="3E2DE4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1374128.62</w:t>
            </w:r>
          </w:p>
        </w:tc>
      </w:tr>
      <w:tr w:rsidR="004C79CA" w:rsidRPr="001868E8" w14:paraId="5FD63E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D7B3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FDB074" w14:textId="32106F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511108.41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670FCE" w14:textId="4D8313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1374126.42</w:t>
            </w:r>
          </w:p>
        </w:tc>
      </w:tr>
      <w:tr w:rsidR="004C79CA" w:rsidRPr="001868E8" w14:paraId="142C5B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27DD3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5E2301" w14:textId="5EB7C7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511110.59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71B4A8" w14:textId="1AB617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1374125.21</w:t>
            </w:r>
          </w:p>
        </w:tc>
      </w:tr>
      <w:tr w:rsidR="004C79CA" w:rsidRPr="001868E8" w14:paraId="03EFDD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D0B8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3FC8B8" w14:textId="73B92D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511111.8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04319A" w14:textId="6A0C91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1374127.41</w:t>
            </w:r>
          </w:p>
        </w:tc>
      </w:tr>
      <w:tr w:rsidR="004C79CA" w:rsidRPr="001868E8" w14:paraId="507680E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0AA7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B84949" w14:textId="43F503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511132.27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E05701" w14:textId="3DCEDC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1374166.65</w:t>
            </w:r>
          </w:p>
        </w:tc>
      </w:tr>
      <w:tr w:rsidR="004C79CA" w:rsidRPr="001868E8" w14:paraId="539965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3BF8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CA9D15" w14:textId="3D25FC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511130.07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F8EC98" w14:textId="087DC8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1374167.84</w:t>
            </w:r>
          </w:p>
        </w:tc>
      </w:tr>
      <w:tr w:rsidR="004C79CA" w:rsidRPr="001868E8" w14:paraId="0617B2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D2EB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AB9A84" w14:textId="0ADC21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511128.87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538B67" w14:textId="10C7D0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1374165.65</w:t>
            </w:r>
          </w:p>
        </w:tc>
      </w:tr>
      <w:tr w:rsidR="004C79CA" w:rsidRPr="001868E8" w14:paraId="2381966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3722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339FDC" w14:textId="21706D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511131.06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886B1B" w14:textId="7A60C9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1374164.46</w:t>
            </w:r>
          </w:p>
        </w:tc>
      </w:tr>
      <w:tr w:rsidR="004C79CA" w:rsidRPr="001868E8" w14:paraId="517D918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7455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0B4AAC" w14:textId="47B8A0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511132.27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3C75BC" w14:textId="4B841D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1374166.65</w:t>
            </w:r>
          </w:p>
        </w:tc>
      </w:tr>
      <w:tr w:rsidR="004C79CA" w:rsidRPr="001868E8" w14:paraId="0063A7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45A96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80FD28" w14:textId="5DD85B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511172.17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7CC378" w14:textId="2FA45F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1374246.53</w:t>
            </w:r>
          </w:p>
        </w:tc>
      </w:tr>
      <w:tr w:rsidR="004C79CA" w:rsidRPr="001868E8" w14:paraId="0CC59A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2018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550023" w14:textId="3B827A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F302F7" w14:textId="20D2E3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1374247.65</w:t>
            </w:r>
          </w:p>
        </w:tc>
      </w:tr>
      <w:tr w:rsidR="004C79CA" w:rsidRPr="001868E8" w14:paraId="6E4775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C5BC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E23DF0" w14:textId="609665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511168.81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6EE4AC" w14:textId="754018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1374245.41</w:t>
            </w:r>
          </w:p>
        </w:tc>
      </w:tr>
      <w:tr w:rsidR="004C79CA" w:rsidRPr="001868E8" w14:paraId="26A015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6324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7D4BF2" w14:textId="0FC7AE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511171.05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D77B40" w14:textId="7A4BFE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1374244.29</w:t>
            </w:r>
          </w:p>
        </w:tc>
      </w:tr>
      <w:tr w:rsidR="004C79CA" w:rsidRPr="001868E8" w14:paraId="049CEE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836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3F55E5" w14:textId="639A6D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511172.17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CF1672" w14:textId="4AFEC7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1374246.53</w:t>
            </w:r>
          </w:p>
        </w:tc>
      </w:tr>
      <w:tr w:rsidR="004C79CA" w:rsidRPr="001868E8" w14:paraId="5FD64C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7A65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A643F1" w14:textId="341EEE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894985" w14:textId="012328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1376320.97</w:t>
            </w:r>
          </w:p>
        </w:tc>
      </w:tr>
      <w:tr w:rsidR="004C79CA" w:rsidRPr="001868E8" w14:paraId="4E0BFA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3E0A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25865F" w14:textId="511948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511821.4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A0DB5A" w14:textId="64F628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1376320.88</w:t>
            </w:r>
          </w:p>
        </w:tc>
      </w:tr>
      <w:tr w:rsidR="004C79CA" w:rsidRPr="001868E8" w14:paraId="3F7E60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9C260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6C6F7A" w14:textId="77408E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511821.48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FD8259" w14:textId="46848D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1376318.38</w:t>
            </w:r>
          </w:p>
        </w:tc>
      </w:tr>
      <w:tr w:rsidR="004C79CA" w:rsidRPr="001868E8" w14:paraId="123787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549B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EAB117" w14:textId="37C30A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511823.98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98851D" w14:textId="0AB591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1376318.46</w:t>
            </w:r>
          </w:p>
        </w:tc>
      </w:tr>
      <w:tr w:rsidR="004C79CA" w:rsidRPr="001868E8" w14:paraId="5E1075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55E4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29533C" w14:textId="48F0AB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511823.9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6B07A1" w14:textId="5A1F11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1376320.97</w:t>
            </w:r>
          </w:p>
        </w:tc>
      </w:tr>
      <w:tr w:rsidR="004C79CA" w:rsidRPr="001868E8" w14:paraId="4222C2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7374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52251E" w14:textId="339C98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66BB0E" w14:textId="1A2F22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1376365.8</w:t>
            </w:r>
          </w:p>
        </w:tc>
      </w:tr>
      <w:tr w:rsidR="004C79CA" w:rsidRPr="001868E8" w14:paraId="47D64B5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9368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246C8D" w14:textId="406EA0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511816.96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6528AD" w14:textId="3ADCCD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1376365.73</w:t>
            </w:r>
          </w:p>
        </w:tc>
      </w:tr>
      <w:tr w:rsidR="004C79CA" w:rsidRPr="001868E8" w14:paraId="03AD97C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142D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1FA7FB" w14:textId="1C23BD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7C2BEB" w14:textId="51EA95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1376363.22</w:t>
            </w:r>
          </w:p>
        </w:tc>
      </w:tr>
      <w:tr w:rsidR="004C79CA" w:rsidRPr="001868E8" w14:paraId="43F4A2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A4C3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2559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EAECEB" w14:textId="0CAADD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511819.54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8FBA8E" w14:textId="221B3F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1376363.3</w:t>
            </w:r>
          </w:p>
        </w:tc>
      </w:tr>
      <w:tr w:rsidR="004C79CA" w:rsidRPr="001868E8" w14:paraId="116D84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0A8B8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966B2A" w14:textId="3DE3FB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9A16E7" w14:textId="528BA8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1376365.8</w:t>
            </w:r>
          </w:p>
        </w:tc>
      </w:tr>
      <w:tr w:rsidR="004C79CA" w:rsidRPr="001868E8" w14:paraId="44C3B4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7ECB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602EA2" w14:textId="16F392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E9EA06" w14:textId="2E3F6D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1376410.74</w:t>
            </w:r>
          </w:p>
        </w:tc>
      </w:tr>
      <w:tr w:rsidR="004C79CA" w:rsidRPr="001868E8" w14:paraId="1FDF20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F482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448960" w14:textId="6345E9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511811.75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56D966" w14:textId="4A4E2A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1376410.46</w:t>
            </w:r>
          </w:p>
        </w:tc>
      </w:tr>
      <w:tr w:rsidR="004C79CA" w:rsidRPr="001868E8" w14:paraId="5EA453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F777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ABAF16" w14:textId="73D1E3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511812.04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68B995" w14:textId="266460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1376407.98</w:t>
            </w:r>
          </w:p>
        </w:tc>
      </w:tr>
      <w:tr w:rsidR="004C79CA" w:rsidRPr="001868E8" w14:paraId="61D01B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2E10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2961CA" w14:textId="576ADF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995149" w14:textId="578DA9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1376408.26</w:t>
            </w:r>
          </w:p>
        </w:tc>
      </w:tr>
      <w:tr w:rsidR="004C79CA" w:rsidRPr="001868E8" w14:paraId="457C09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B2A6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ADD31B" w14:textId="7FF7C4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511814.24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88B45D" w14:textId="098373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1376410.74</w:t>
            </w:r>
          </w:p>
        </w:tc>
      </w:tr>
      <w:tr w:rsidR="004C79CA" w:rsidRPr="001868E8" w14:paraId="5A3B6E7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85A3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D02034" w14:textId="5539F7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701DFF" w14:textId="13B69A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1376455.45</w:t>
            </w:r>
          </w:p>
        </w:tc>
      </w:tr>
      <w:tr w:rsidR="004C79CA" w:rsidRPr="001868E8" w14:paraId="4559CB7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09B9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13B26C" w14:textId="04FF2C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511806.47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B0B697" w14:textId="2C437B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1376455.17</w:t>
            </w:r>
          </w:p>
        </w:tc>
      </w:tr>
      <w:tr w:rsidR="004C79CA" w:rsidRPr="001868E8" w14:paraId="7B704A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E09E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362C5F" w14:textId="0EA8F6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511806.75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511A72" w14:textId="711D37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1376452.7</w:t>
            </w:r>
          </w:p>
        </w:tc>
      </w:tr>
      <w:tr w:rsidR="004C79CA" w:rsidRPr="001868E8" w14:paraId="077AAE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E313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78BD55" w14:textId="65CD5D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511809.24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043BE5" w14:textId="4F4516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1376452.98</w:t>
            </w:r>
          </w:p>
        </w:tc>
      </w:tr>
      <w:tr w:rsidR="004C79CA" w:rsidRPr="001868E8" w14:paraId="04C6BE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7653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7E3FDA" w14:textId="7159A1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64741A" w14:textId="19F5B0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1376455.45</w:t>
            </w:r>
          </w:p>
        </w:tc>
      </w:tr>
      <w:tr w:rsidR="004C79CA" w:rsidRPr="001868E8" w14:paraId="1A24F5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78795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D3BC6C" w14:textId="292656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511803.82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F04F75" w14:textId="7C6A3C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1376500.24</w:t>
            </w:r>
          </w:p>
        </w:tc>
      </w:tr>
      <w:tr w:rsidR="004C79CA" w:rsidRPr="001868E8" w14:paraId="664911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E259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A33DC5" w14:textId="324A8C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854F8A" w14:textId="46A311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1376499.96</w:t>
            </w:r>
          </w:p>
        </w:tc>
      </w:tr>
      <w:tr w:rsidR="004C79CA" w:rsidRPr="001868E8" w14:paraId="01A73F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357B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D05BBB" w14:textId="4BC1CA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511801.62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5BFA8A" w14:textId="0692CA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1376497.48</w:t>
            </w:r>
          </w:p>
        </w:tc>
      </w:tr>
      <w:tr w:rsidR="004C79CA" w:rsidRPr="001868E8" w14:paraId="2CD5AE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3425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82C54D" w14:textId="5211F5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D808C7" w14:textId="3960A3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1376497.75</w:t>
            </w:r>
          </w:p>
        </w:tc>
      </w:tr>
      <w:tr w:rsidR="004C79CA" w:rsidRPr="001868E8" w14:paraId="1F9694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9D20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E5CCC1" w14:textId="1D67BD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511803.82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ECE83F" w14:textId="1F329B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1376500.24</w:t>
            </w:r>
          </w:p>
        </w:tc>
      </w:tr>
      <w:tr w:rsidR="004C79CA" w:rsidRPr="001868E8" w14:paraId="3BFE480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C9D8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7A9666" w14:textId="057BF1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E89DE6" w14:textId="21B3C8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1376544.95</w:t>
            </w:r>
          </w:p>
        </w:tc>
      </w:tr>
      <w:tr w:rsidR="004C79CA" w:rsidRPr="001868E8" w14:paraId="108CA0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1E66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3DBFF7" w14:textId="7E5DCB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511796.13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FA25E5" w14:textId="67518A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1376544.67</w:t>
            </w:r>
          </w:p>
        </w:tc>
      </w:tr>
      <w:tr w:rsidR="004C79CA" w:rsidRPr="001868E8" w14:paraId="1C7BE9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FFC8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B90644" w14:textId="726CA5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324488" w14:textId="1B661D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1376542.2</w:t>
            </w:r>
          </w:p>
        </w:tc>
      </w:tr>
      <w:tr w:rsidR="004C79CA" w:rsidRPr="001868E8" w14:paraId="2FC432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B8BF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980EC2" w14:textId="0D4FAF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511798.9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7B0037" w14:textId="4468B4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1376542.48</w:t>
            </w:r>
          </w:p>
        </w:tc>
      </w:tr>
      <w:tr w:rsidR="004C79CA" w:rsidRPr="001868E8" w14:paraId="63CF449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DA96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CDC982" w14:textId="2F5AA6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511798.61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B83B7F" w14:textId="6D3466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1376544.95</w:t>
            </w:r>
          </w:p>
        </w:tc>
      </w:tr>
      <w:tr w:rsidR="004C79CA" w:rsidRPr="001868E8" w14:paraId="4CBF30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880D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877333" w14:textId="701EE3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511793.4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5B6F08" w14:textId="414FF9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1376589.8</w:t>
            </w:r>
          </w:p>
        </w:tc>
      </w:tr>
      <w:tr w:rsidR="004C79CA" w:rsidRPr="001868E8" w14:paraId="5F6A5C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C744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A5A111" w14:textId="2D601B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511790.91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20D3CE" w14:textId="3F86E3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1376589.51</w:t>
            </w:r>
          </w:p>
        </w:tc>
      </w:tr>
      <w:tr w:rsidR="004C79CA" w:rsidRPr="001868E8" w14:paraId="332601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66C7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F53185" w14:textId="2D76E6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511791.2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79790F" w14:textId="493338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1376587.05</w:t>
            </w:r>
          </w:p>
        </w:tc>
      </w:tr>
      <w:tr w:rsidR="004C79CA" w:rsidRPr="001868E8" w14:paraId="36D869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1C14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42E958" w14:textId="6FD803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FEB0FC" w14:textId="3224EF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1376587.32</w:t>
            </w:r>
          </w:p>
        </w:tc>
      </w:tr>
      <w:tr w:rsidR="004C79CA" w:rsidRPr="001868E8" w14:paraId="25CB62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7459F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FA7386" w14:textId="6A64B6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511793.4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2EB466" w14:textId="763D76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1376589.8</w:t>
            </w:r>
          </w:p>
        </w:tc>
      </w:tr>
      <w:tr w:rsidR="004C79CA" w:rsidRPr="001868E8" w14:paraId="384FC1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9F0E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0CFC29" w14:textId="356674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511788.22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3264BF" w14:textId="0F2C02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1376634.6</w:t>
            </w:r>
          </w:p>
        </w:tc>
      </w:tr>
      <w:tr w:rsidR="004C79CA" w:rsidRPr="001868E8" w14:paraId="5F49F3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C08F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5DFA79" w14:textId="5C0ED2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511785.73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5EAE1A" w14:textId="3C9A94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1376634.32</w:t>
            </w:r>
          </w:p>
        </w:tc>
      </w:tr>
      <w:tr w:rsidR="004C79CA" w:rsidRPr="001868E8" w14:paraId="33F1BD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0EC6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DA1AD0" w14:textId="19B3D4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511786.02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438929" w14:textId="5B9449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1376631.83</w:t>
            </w:r>
          </w:p>
        </w:tc>
      </w:tr>
      <w:tr w:rsidR="004C79CA" w:rsidRPr="001868E8" w14:paraId="172F14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FD5F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5248AB" w14:textId="4954D7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511788.51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BA9D3D" w14:textId="0A859F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1376632.11</w:t>
            </w:r>
          </w:p>
        </w:tc>
      </w:tr>
      <w:tr w:rsidR="004C79CA" w:rsidRPr="001868E8" w14:paraId="681E16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2645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54D8A1" w14:textId="1676AD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511788.22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07824A" w14:textId="6B3EE1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1376634.6</w:t>
            </w:r>
          </w:p>
        </w:tc>
      </w:tr>
      <w:tr w:rsidR="004C79CA" w:rsidRPr="001868E8" w14:paraId="5F6427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576F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5ED26E" w14:textId="2F4AD7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511782.39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BBA2DF" w14:textId="3F92B4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1376679.26</w:t>
            </w:r>
          </w:p>
        </w:tc>
      </w:tr>
      <w:tr w:rsidR="004C79CA" w:rsidRPr="001868E8" w14:paraId="1D2028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5953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DF5AEB" w14:textId="3F0BDD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511779.9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AFBE31" w14:textId="504D9A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1376678.98</w:t>
            </w:r>
          </w:p>
        </w:tc>
      </w:tr>
      <w:tr w:rsidR="004C79CA" w:rsidRPr="001868E8" w14:paraId="7162B32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CFF9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A73E12" w14:textId="3EE519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050A24" w14:textId="73B2A6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1376676.5</w:t>
            </w:r>
          </w:p>
        </w:tc>
      </w:tr>
      <w:tr w:rsidR="004C79CA" w:rsidRPr="001868E8" w14:paraId="31D3BE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7F180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CAE945" w14:textId="5A8F2E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511782.68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63AC3F" w14:textId="05A2AB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1376676.77</w:t>
            </w:r>
          </w:p>
        </w:tc>
      </w:tr>
      <w:tr w:rsidR="004C79CA" w:rsidRPr="001868E8" w14:paraId="6F760C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4DCC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B77864" w14:textId="75E2B3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511782.39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9287F1" w14:textId="2A92C2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1376679.26</w:t>
            </w:r>
          </w:p>
        </w:tc>
      </w:tr>
      <w:tr w:rsidR="004C79CA" w:rsidRPr="001868E8" w14:paraId="0AAB00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8F5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610A08" w14:textId="205D70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CA8DB4" w14:textId="2D5038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1376913.83</w:t>
            </w:r>
          </w:p>
        </w:tc>
      </w:tr>
      <w:tr w:rsidR="004C79CA" w:rsidRPr="001868E8" w14:paraId="22FCBE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2F5A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9EB3E8" w14:textId="35E11A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511752.04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68CFE7" w14:textId="4E4618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1376913.55</w:t>
            </w:r>
          </w:p>
        </w:tc>
      </w:tr>
      <w:tr w:rsidR="004C79CA" w:rsidRPr="001868E8" w14:paraId="0136D1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1B04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8C44A4" w14:textId="5D9BE6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511752.32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320001" w14:textId="34C62F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1376911.05</w:t>
            </w:r>
          </w:p>
        </w:tc>
      </w:tr>
      <w:tr w:rsidR="004C79CA" w:rsidRPr="001868E8" w14:paraId="059A25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054D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2599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80C041" w14:textId="642900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511754.81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5C78FB" w14:textId="1BF2EE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1376911.34</w:t>
            </w:r>
          </w:p>
        </w:tc>
      </w:tr>
      <w:tr w:rsidR="004C79CA" w:rsidRPr="001868E8" w14:paraId="3F9D53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8C44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396270" w14:textId="0E41E0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511754.52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825255" w14:textId="395433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1376913.83</w:t>
            </w:r>
          </w:p>
        </w:tc>
      </w:tr>
      <w:tr w:rsidR="004C79CA" w:rsidRPr="001868E8" w14:paraId="6BA2DE7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8EDB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92E106" w14:textId="37BE64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511523.7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CF7AB3" w14:textId="79F205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1377862.93</w:t>
            </w:r>
          </w:p>
        </w:tc>
      </w:tr>
      <w:tr w:rsidR="004C79CA" w:rsidRPr="001868E8" w14:paraId="5CD3185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3E94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C7DE91" w14:textId="4D3334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B20E15" w14:textId="0C4E10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1377862.27</w:t>
            </w:r>
          </w:p>
        </w:tc>
      </w:tr>
      <w:tr w:rsidR="004C79CA" w:rsidRPr="001868E8" w14:paraId="7D2C15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58A9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65B7F0" w14:textId="057D9C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511521.97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4E4EA6" w14:textId="2D16DE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1377859.86</w:t>
            </w:r>
          </w:p>
        </w:tc>
      </w:tr>
      <w:tr w:rsidR="004C79CA" w:rsidRPr="001868E8" w14:paraId="056AA1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48E3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4E26D5" w14:textId="38A6DE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511524.38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34A354" w14:textId="2A46CD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1377860.53</w:t>
            </w:r>
          </w:p>
        </w:tc>
      </w:tr>
      <w:tr w:rsidR="004C79CA" w:rsidRPr="001868E8" w14:paraId="771790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B76A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77374A" w14:textId="49EB1D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511523.7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90E7C0" w14:textId="708166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1377862.93</w:t>
            </w:r>
          </w:p>
        </w:tc>
      </w:tr>
      <w:tr w:rsidR="004C79CA" w:rsidRPr="001868E8" w14:paraId="393431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1849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2606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D8C377" w14:textId="6F9726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511510.17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CF992D" w14:textId="321F9C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1377900.42</w:t>
            </w:r>
          </w:p>
        </w:tc>
      </w:tr>
      <w:tr w:rsidR="004C79CA" w:rsidRPr="001868E8" w14:paraId="795541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25195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D5AD87" w14:textId="3CFE0B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6EF260" w14:textId="5C6C72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1377899.76</w:t>
            </w:r>
          </w:p>
        </w:tc>
      </w:tr>
      <w:tr w:rsidR="004C79CA" w:rsidRPr="001868E8" w14:paraId="509A3F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ABFE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593D42" w14:textId="45B133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511508.44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8FCC37" w14:textId="4B3F01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1377897.34</w:t>
            </w:r>
          </w:p>
        </w:tc>
      </w:tr>
      <w:tr w:rsidR="004C79CA" w:rsidRPr="001868E8" w14:paraId="165558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833C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BFCDB3" w14:textId="205C7C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511510.85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432E55" w14:textId="4DA670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1377898.02</w:t>
            </w:r>
          </w:p>
        </w:tc>
      </w:tr>
      <w:tr w:rsidR="004C79CA" w:rsidRPr="001868E8" w14:paraId="08A8E4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38EB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BEAFB9" w14:textId="1021AD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511510.17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680587" w14:textId="7E7FD6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1377900.42</w:t>
            </w:r>
          </w:p>
        </w:tc>
      </w:tr>
      <w:tr w:rsidR="004C79CA" w:rsidRPr="001868E8" w14:paraId="6B8290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45C3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7361D5" w14:textId="56ED10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511496.99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7D145A" w14:textId="1A4D9A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1377937.74</w:t>
            </w:r>
          </w:p>
        </w:tc>
      </w:tr>
      <w:tr w:rsidR="004C79CA" w:rsidRPr="001868E8" w14:paraId="69B9CC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F6BC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A5D7D7" w14:textId="54F76B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511494.57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561D96" w14:textId="220241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1377937.07</w:t>
            </w:r>
          </w:p>
        </w:tc>
      </w:tr>
      <w:tr w:rsidR="004C79CA" w:rsidRPr="001868E8" w14:paraId="11BDB5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D7B5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52F2C2" w14:textId="4D795D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511495.26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37E7A1" w14:textId="224BEC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1377934.67</w:t>
            </w:r>
          </w:p>
        </w:tc>
      </w:tr>
      <w:tr w:rsidR="004C79CA" w:rsidRPr="001868E8" w14:paraId="18C539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DE2C3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531206" w14:textId="2DFC7C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E73411" w14:textId="53F13A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1377935.33</w:t>
            </w:r>
          </w:p>
        </w:tc>
      </w:tr>
      <w:tr w:rsidR="004C79CA" w:rsidRPr="001868E8" w14:paraId="1D3294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3729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4CCA4A" w14:textId="34A2A9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511496.99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F940AA" w14:textId="12DBC0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1377937.74</w:t>
            </w:r>
          </w:p>
        </w:tc>
      </w:tr>
      <w:tr w:rsidR="004C79CA" w:rsidRPr="001868E8" w14:paraId="0F6669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66657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4FE059" w14:textId="07546F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511410.54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5E86CE" w14:textId="6FEEB3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1378308.03</w:t>
            </w:r>
          </w:p>
        </w:tc>
      </w:tr>
      <w:tr w:rsidR="004C79CA" w:rsidRPr="001868E8" w14:paraId="60C112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F687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A9431E" w14:textId="06CE79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511408.09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808D7E" w14:textId="5FADB5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1378307.55</w:t>
            </w:r>
          </w:p>
        </w:tc>
      </w:tr>
      <w:tr w:rsidR="004C79CA" w:rsidRPr="001868E8" w14:paraId="287602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ED09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8825A1" w14:textId="48B831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511408.58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185B5F" w14:textId="2BADBC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1378305.09</w:t>
            </w:r>
          </w:p>
        </w:tc>
      </w:tr>
      <w:tr w:rsidR="004C79CA" w:rsidRPr="001868E8" w14:paraId="03CB56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53BB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3E390D" w14:textId="1C0D75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511411.03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1F88AD" w14:textId="3DEA1E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1378305.58</w:t>
            </w:r>
          </w:p>
        </w:tc>
      </w:tr>
      <w:tr w:rsidR="004C79CA" w:rsidRPr="001868E8" w14:paraId="0B0D7A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CFA2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94BA53" w14:textId="6D4574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511410.54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BCFB9D" w14:textId="1837B9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1378308.03</w:t>
            </w:r>
          </w:p>
        </w:tc>
      </w:tr>
      <w:tr w:rsidR="004C79CA" w:rsidRPr="001868E8" w14:paraId="1F9949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F1F3B0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289706" w14:textId="484D7A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3670FD" w14:textId="7C71ED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1378313.6</w:t>
            </w:r>
          </w:p>
        </w:tc>
      </w:tr>
      <w:tr w:rsidR="004C79CA" w:rsidRPr="001868E8" w14:paraId="400E86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93E8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3D68F3" w14:textId="0E516B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EFEAC5" w14:textId="1C563D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1378313.11</w:t>
            </w:r>
          </w:p>
        </w:tc>
      </w:tr>
      <w:tr w:rsidR="004C79CA" w:rsidRPr="001868E8" w14:paraId="7AA315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3C3C1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D9F641" w14:textId="5F2F1B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511421.35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C8E26D" w14:textId="4066C0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1378310.66</w:t>
            </w:r>
          </w:p>
        </w:tc>
      </w:tr>
      <w:tr w:rsidR="004C79CA" w:rsidRPr="001868E8" w14:paraId="6250693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82D8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C1136F" w14:textId="232A0D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511423.8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138E8C" w14:textId="078C0F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1378311.14</w:t>
            </w:r>
          </w:p>
        </w:tc>
      </w:tr>
      <w:tr w:rsidR="004C79CA" w:rsidRPr="001868E8" w14:paraId="32389C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E0A9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B349A" w14:textId="67EC66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511423.31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ADE50B" w14:textId="1E2BA3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1378313.6</w:t>
            </w:r>
          </w:p>
        </w:tc>
      </w:tr>
      <w:tr w:rsidR="004C79CA" w:rsidRPr="001868E8" w14:paraId="7A9DF3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D6F6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BEE0A4" w14:textId="60884B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BCA8A0" w14:textId="51798A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1378352.97</w:t>
            </w:r>
          </w:p>
        </w:tc>
      </w:tr>
      <w:tr w:rsidR="004C79CA" w:rsidRPr="001868E8" w14:paraId="372535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81BC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2C0348" w14:textId="131718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511413.95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86BD9E" w14:textId="22822E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1378352.49</w:t>
            </w:r>
          </w:p>
        </w:tc>
      </w:tr>
      <w:tr w:rsidR="004C79CA" w:rsidRPr="001868E8" w14:paraId="64B77C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8D1C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8211AE" w14:textId="372EDE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511414.43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ED03CD" w14:textId="726AD6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1378350.03</w:t>
            </w:r>
          </w:p>
        </w:tc>
      </w:tr>
      <w:tr w:rsidR="004C79CA" w:rsidRPr="001868E8" w14:paraId="3033DF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3BC0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56D9A3" w14:textId="1D84F9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E7F1CB" w14:textId="7E365D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1378350.53</w:t>
            </w:r>
          </w:p>
        </w:tc>
      </w:tr>
      <w:tr w:rsidR="004C79CA" w:rsidRPr="001868E8" w14:paraId="10A96F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199F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0FC541" w14:textId="19E906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511416.4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0F2FCB" w14:textId="50B04A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1378352.97</w:t>
            </w:r>
          </w:p>
        </w:tc>
      </w:tr>
      <w:tr w:rsidR="004C79CA" w:rsidRPr="001868E8" w14:paraId="161735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197D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E659BD" w14:textId="119E99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0D7390" w14:textId="3FE4F8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1378347.39</w:t>
            </w:r>
          </w:p>
        </w:tc>
      </w:tr>
      <w:tr w:rsidR="004C79CA" w:rsidRPr="001868E8" w14:paraId="66AA3B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61CA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AA7D63" w14:textId="5465C7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990D91" w14:textId="696E7A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1378346.92</w:t>
            </w:r>
          </w:p>
        </w:tc>
      </w:tr>
      <w:tr w:rsidR="004C79CA" w:rsidRPr="001868E8" w14:paraId="3367FF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C9110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9EA935" w14:textId="0F32F8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511401.61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CE3F87" w14:textId="734E7E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1378344.46</w:t>
            </w:r>
          </w:p>
        </w:tc>
      </w:tr>
      <w:tr w:rsidR="004C79CA" w:rsidRPr="001868E8" w14:paraId="4229F1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CB3D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F775D8" w14:textId="25EC05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511404.06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70884E" w14:textId="2EBF5D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1378344.94</w:t>
            </w:r>
          </w:p>
        </w:tc>
      </w:tr>
      <w:tr w:rsidR="004C79CA" w:rsidRPr="001868E8" w14:paraId="05409A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33DA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4EAD8A" w14:textId="0FB031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511403.57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642DE0" w14:textId="364C43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1378347.39</w:t>
            </w:r>
          </w:p>
        </w:tc>
      </w:tr>
      <w:tr w:rsidR="004C79CA" w:rsidRPr="001868E8" w14:paraId="4A5059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6D6B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D2FE2D" w14:textId="668353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6DE754" w14:textId="1CE91D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1378391.96</w:t>
            </w:r>
          </w:p>
        </w:tc>
      </w:tr>
      <w:tr w:rsidR="004C79CA" w:rsidRPr="001868E8" w14:paraId="153AA1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82C7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1CB52B" w14:textId="60C3F3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5EF71B" w14:textId="38E396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1378391.47</w:t>
            </w:r>
          </w:p>
        </w:tc>
      </w:tr>
      <w:tr w:rsidR="004C79CA" w:rsidRPr="001868E8" w14:paraId="45DCA9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4E90B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11601E" w14:textId="47A170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511393.81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A130DE" w14:textId="65BC01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1378389.02</w:t>
            </w:r>
          </w:p>
        </w:tc>
      </w:tr>
      <w:tr w:rsidR="004C79CA" w:rsidRPr="001868E8" w14:paraId="26CCD6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6F33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211A00" w14:textId="54F212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511396.26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EF5642" w14:textId="4B6667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1378389.51</w:t>
            </w:r>
          </w:p>
        </w:tc>
      </w:tr>
      <w:tr w:rsidR="004C79CA" w:rsidRPr="001868E8" w14:paraId="048111C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5F12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4B0EC4" w14:textId="1B6B17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511395.77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824AEC" w14:textId="2B5CB4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1378391.96</w:t>
            </w:r>
          </w:p>
        </w:tc>
      </w:tr>
      <w:tr w:rsidR="004C79CA" w:rsidRPr="001868E8" w14:paraId="518CD65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93FB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2523A9" w14:textId="25639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511408.64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D5FE62" w14:textId="7CE9D2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1378397.47</w:t>
            </w:r>
          </w:p>
        </w:tc>
      </w:tr>
      <w:tr w:rsidR="004C79CA" w:rsidRPr="001868E8" w14:paraId="7C2D86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0767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26E789" w14:textId="51D49F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511406.18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8D6376" w14:textId="203916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1378396.97</w:t>
            </w:r>
          </w:p>
        </w:tc>
      </w:tr>
      <w:tr w:rsidR="004C79CA" w:rsidRPr="001868E8" w14:paraId="71DBDB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9D08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4928A5" w14:textId="4C3D4C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511406.67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A8F56B" w14:textId="02324A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1378394.52</w:t>
            </w:r>
          </w:p>
        </w:tc>
      </w:tr>
      <w:tr w:rsidR="004C79CA" w:rsidRPr="001868E8" w14:paraId="0B0226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823C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669EC5" w14:textId="5B108B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511409.12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E597ED" w14:textId="6BD8DE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1378395.01</w:t>
            </w:r>
          </w:p>
        </w:tc>
      </w:tr>
      <w:tr w:rsidR="004C79CA" w:rsidRPr="001868E8" w14:paraId="614651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9D3FE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A92B8D" w14:textId="1C6395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511408.64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F8A7B2" w14:textId="69EC36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1378397.47</w:t>
            </w:r>
          </w:p>
        </w:tc>
      </w:tr>
      <w:tr w:rsidR="004C79CA" w:rsidRPr="001868E8" w14:paraId="0739E6C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C29B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D5C2D2" w14:textId="2A0035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9FA2EC" w14:textId="4BAAB6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1378441.92</w:t>
            </w:r>
          </w:p>
        </w:tc>
      </w:tr>
      <w:tr w:rsidR="004C79CA" w:rsidRPr="001868E8" w14:paraId="52EA76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57C6E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76EF87" w14:textId="3BB962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511398.41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D00F5F" w14:textId="2D9CAA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1378441.44</w:t>
            </w:r>
          </w:p>
        </w:tc>
      </w:tr>
      <w:tr w:rsidR="004C79CA" w:rsidRPr="001868E8" w14:paraId="7E3F54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D573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C46DE0" w14:textId="4DFFC9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B7E7AA" w14:textId="3EC104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1378438.99</w:t>
            </w:r>
          </w:p>
        </w:tc>
      </w:tr>
      <w:tr w:rsidR="004C79CA" w:rsidRPr="001868E8" w14:paraId="5300AC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A9DE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D1EB6C" w14:textId="61312E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511401.34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415903" w14:textId="4DCD2C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1378439.46</w:t>
            </w:r>
          </w:p>
        </w:tc>
      </w:tr>
      <w:tr w:rsidR="004C79CA" w:rsidRPr="001868E8" w14:paraId="56F6BA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E926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812338" w14:textId="7324D0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511400.86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30D20A" w14:textId="7ABFF1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1378441.92</w:t>
            </w:r>
          </w:p>
        </w:tc>
      </w:tr>
      <w:tr w:rsidR="004C79CA" w:rsidRPr="001868E8" w14:paraId="4B56E2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59C3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9CCE6B" w14:textId="647BD4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A7D303" w14:textId="7264C7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1378436.33</w:t>
            </w:r>
          </w:p>
        </w:tc>
      </w:tr>
      <w:tr w:rsidR="004C79CA" w:rsidRPr="001868E8" w14:paraId="543159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3821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65FE54" w14:textId="4F9426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DA9FCC" w14:textId="4A22C0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1378435.84</w:t>
            </w:r>
          </w:p>
        </w:tc>
      </w:tr>
      <w:tr w:rsidR="004C79CA" w:rsidRPr="001868E8" w14:paraId="0BAB409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4968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2653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337638" w14:textId="55799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4AFBD0" w14:textId="7EF8B1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1378433.39</w:t>
            </w:r>
          </w:p>
        </w:tc>
      </w:tr>
      <w:tr w:rsidR="004C79CA" w:rsidRPr="001868E8" w14:paraId="29F8A8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DAB00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9F28ED" w14:textId="1FB851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F1CAA9" w14:textId="556FE7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1378433.88</w:t>
            </w:r>
          </w:p>
        </w:tc>
      </w:tr>
      <w:tr w:rsidR="004C79CA" w:rsidRPr="001868E8" w14:paraId="737B92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75B6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DDEF3A" w14:textId="5145B1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511388.01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2F3119" w14:textId="5D72B1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1378436.33</w:t>
            </w:r>
          </w:p>
        </w:tc>
      </w:tr>
      <w:tr w:rsidR="004C79CA" w:rsidRPr="001868E8" w14:paraId="44F121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B5F3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3FBFF8" w14:textId="3FD754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B48222" w14:textId="280DF7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1378481.49</w:t>
            </w:r>
          </w:p>
        </w:tc>
      </w:tr>
      <w:tr w:rsidR="004C79CA" w:rsidRPr="001868E8" w14:paraId="08AE31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6B79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DD83A8" w14:textId="5D69BB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108440" w14:textId="58E0A7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1378481</w:t>
            </w:r>
          </w:p>
        </w:tc>
      </w:tr>
      <w:tr w:rsidR="004C79CA" w:rsidRPr="001868E8" w14:paraId="08A27E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BDAD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B0639D" w14:textId="342FBC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EA328F" w14:textId="66F63B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1378478.55</w:t>
            </w:r>
          </w:p>
        </w:tc>
      </w:tr>
      <w:tr w:rsidR="004C79CA" w:rsidRPr="001868E8" w14:paraId="7729A7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D9EE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93EE00" w14:textId="6AC1C0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511380.61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1E36D0" w14:textId="07FD9E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1378479.03</w:t>
            </w:r>
          </w:p>
        </w:tc>
      </w:tr>
      <w:tr w:rsidR="004C79CA" w:rsidRPr="001868E8" w14:paraId="750AE2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DD0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6C91F26" w14:textId="270D51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BCE0D9" w14:textId="7C34B3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1378481.49</w:t>
            </w:r>
          </w:p>
        </w:tc>
      </w:tr>
      <w:tr w:rsidR="004C79CA" w:rsidRPr="001868E8" w14:paraId="03B2AC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9420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C02E0A" w14:textId="073827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B31ED5" w14:textId="7941DC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1378486.95</w:t>
            </w:r>
          </w:p>
        </w:tc>
      </w:tr>
      <w:tr w:rsidR="004C79CA" w:rsidRPr="001868E8" w14:paraId="1AA297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1D3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9A4A88" w14:textId="75E0B8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511390.5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2A1633" w14:textId="24B84A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1378486.46</w:t>
            </w:r>
          </w:p>
        </w:tc>
      </w:tr>
      <w:tr w:rsidR="004C79CA" w:rsidRPr="001868E8" w14:paraId="3D18BB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A324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C092C6" w14:textId="72E7F2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511390.99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CB7372" w14:textId="40D4DA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1378484.01</w:t>
            </w:r>
          </w:p>
        </w:tc>
      </w:tr>
      <w:tr w:rsidR="004C79CA" w:rsidRPr="001868E8" w14:paraId="2251AF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CF84E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2985CD" w14:textId="7BDEBC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511393.44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FEF032" w14:textId="5EE77E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1378484.5</w:t>
            </w:r>
          </w:p>
        </w:tc>
      </w:tr>
      <w:tr w:rsidR="004C79CA" w:rsidRPr="001868E8" w14:paraId="36F0BA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C63C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F9CEC7" w14:textId="1B2B01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511392.96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7E9A41" w14:textId="684F97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1378486.95</w:t>
            </w:r>
          </w:p>
        </w:tc>
      </w:tr>
      <w:tr w:rsidR="004C79CA" w:rsidRPr="001868E8" w14:paraId="7CB4B5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2DE4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9C8152" w14:textId="7195DE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19D95D" w14:textId="27E73F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1378528.85</w:t>
            </w:r>
          </w:p>
        </w:tc>
      </w:tr>
      <w:tr w:rsidR="004C79CA" w:rsidRPr="001868E8" w14:paraId="3B483C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B429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ABDC93" w14:textId="60BB28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511364.91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39A3A9" w14:textId="249F17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1378528.37</w:t>
            </w:r>
          </w:p>
        </w:tc>
      </w:tr>
      <w:tr w:rsidR="004C79CA" w:rsidRPr="001868E8" w14:paraId="5B0972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57E7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4ECD47" w14:textId="1E9FE3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511365.39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25E686" w14:textId="045F6D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1378525.91</w:t>
            </w:r>
          </w:p>
        </w:tc>
      </w:tr>
      <w:tr w:rsidR="004C79CA" w:rsidRPr="001868E8" w14:paraId="09DA10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73DD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08412C" w14:textId="2ED18F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511367.84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B8F6A0" w14:textId="0B29B0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1378526.4</w:t>
            </w:r>
          </w:p>
        </w:tc>
      </w:tr>
      <w:tr w:rsidR="004C79CA" w:rsidRPr="001868E8" w14:paraId="23F537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A85C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FF2C3B" w14:textId="47138F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5091C5" w14:textId="5E5C84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1378528.85</w:t>
            </w:r>
          </w:p>
        </w:tc>
      </w:tr>
      <w:tr w:rsidR="004C79CA" w:rsidRPr="001868E8" w14:paraId="01922C5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6179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6D336C" w14:textId="63B5FC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511380.11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5A9850" w14:textId="25F86C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1378534.32</w:t>
            </w:r>
          </w:p>
        </w:tc>
      </w:tr>
      <w:tr w:rsidR="004C79CA" w:rsidRPr="001868E8" w14:paraId="5393D6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BC32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F45A47" w14:textId="3A5A50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511377.66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6382944" w14:textId="4657AE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1378533.84</w:t>
            </w:r>
          </w:p>
        </w:tc>
      </w:tr>
      <w:tr w:rsidR="004C79CA" w:rsidRPr="001868E8" w14:paraId="7A82CE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9964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AC1888" w14:textId="7D2BF4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511378.14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35DD98" w14:textId="2A6AD5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1378531.39</w:t>
            </w:r>
          </w:p>
        </w:tc>
      </w:tr>
      <w:tr w:rsidR="004C79CA" w:rsidRPr="001868E8" w14:paraId="2350E2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4981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AA93C" w14:textId="3CA2BD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511380.6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0B1C7D" w14:textId="7E0DA7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1378531.87</w:t>
            </w:r>
          </w:p>
        </w:tc>
      </w:tr>
      <w:tr w:rsidR="004C79CA" w:rsidRPr="001868E8" w14:paraId="3002FD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090C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3E3BAC" w14:textId="2EC04D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511380.11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83E55E" w14:textId="15007F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1378534.32</w:t>
            </w:r>
          </w:p>
        </w:tc>
      </w:tr>
      <w:tr w:rsidR="004C79CA" w:rsidRPr="001868E8" w14:paraId="437B9E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BA50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A60AFE" w14:textId="531F6E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511347.93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00A30A" w14:textId="6EC152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1378572.01</w:t>
            </w:r>
          </w:p>
        </w:tc>
      </w:tr>
      <w:tr w:rsidR="004C79CA" w:rsidRPr="001868E8" w14:paraId="7E58A8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846B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0BE81B" w14:textId="737561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511345.65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41C90" w14:textId="3D5861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1378570.99</w:t>
            </w:r>
          </w:p>
        </w:tc>
      </w:tr>
      <w:tr w:rsidR="004C79CA" w:rsidRPr="001868E8" w14:paraId="4D56F2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43A3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D661AF" w14:textId="4AB88A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511346.67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6E6CF6" w14:textId="26323A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1378568.7</w:t>
            </w:r>
          </w:p>
        </w:tc>
      </w:tr>
      <w:tr w:rsidR="004C79CA" w:rsidRPr="001868E8" w14:paraId="1EC7D27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B18A7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18FAEE" w14:textId="4A337E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511348.95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5F22D3" w14:textId="4ADD87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1378569.72</w:t>
            </w:r>
          </w:p>
        </w:tc>
      </w:tr>
      <w:tr w:rsidR="004C79CA" w:rsidRPr="001868E8" w14:paraId="05EAB9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E2FD7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21D7CF" w14:textId="3A3B3D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511347.93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60C822" w14:textId="6E7C8B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1378572.01</w:t>
            </w:r>
          </w:p>
        </w:tc>
      </w:tr>
      <w:tr w:rsidR="004C79CA" w:rsidRPr="001868E8" w14:paraId="1B84B8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D8C5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1F46C1" w14:textId="11097F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EA2B1B" w14:textId="34F452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1378579.1</w:t>
            </w:r>
          </w:p>
        </w:tc>
      </w:tr>
      <w:tr w:rsidR="004C79CA" w:rsidRPr="001868E8" w14:paraId="520A66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A9AC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45E772" w14:textId="220A8A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CC9F5B" w14:textId="47D41B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1378578.08</w:t>
            </w:r>
          </w:p>
        </w:tc>
      </w:tr>
      <w:tr w:rsidR="004C79CA" w:rsidRPr="001868E8" w14:paraId="336691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1BD4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AFB394" w14:textId="3E8445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511358.94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8917E5" w14:textId="7315A9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1378575.79</w:t>
            </w:r>
          </w:p>
        </w:tc>
      </w:tr>
      <w:tr w:rsidR="004C79CA" w:rsidRPr="001868E8" w14:paraId="007362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F9BE2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013584" w14:textId="6BB56B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511361.22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6EBDC8" w14:textId="02E215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1378576.82</w:t>
            </w:r>
          </w:p>
        </w:tc>
      </w:tr>
      <w:tr w:rsidR="004C79CA" w:rsidRPr="001868E8" w14:paraId="066042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A263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CCFB9E" w14:textId="12C4E8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511360.2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DDADC5" w14:textId="022ED5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1378579.1</w:t>
            </w:r>
          </w:p>
        </w:tc>
      </w:tr>
      <w:tr w:rsidR="004C79CA" w:rsidRPr="001868E8" w14:paraId="04C4EF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E1EE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790BE1" w14:textId="297989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511329.74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C990CE" w14:textId="05A004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1378613.07</w:t>
            </w:r>
          </w:p>
        </w:tc>
      </w:tr>
      <w:tr w:rsidR="004C79CA" w:rsidRPr="001868E8" w14:paraId="14EE46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1392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F19F1A" w14:textId="464CB9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511327.46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7169A2" w14:textId="44D3FF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1378612.04</w:t>
            </w:r>
          </w:p>
        </w:tc>
      </w:tr>
      <w:tr w:rsidR="004C79CA" w:rsidRPr="001868E8" w14:paraId="185132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1CA7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45BC51" w14:textId="2C332B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511328.49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5642E5" w14:textId="464E27F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1378609.77</w:t>
            </w:r>
          </w:p>
        </w:tc>
      </w:tr>
      <w:tr w:rsidR="004C79CA" w:rsidRPr="001868E8" w14:paraId="215261C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061E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CF28B1" w14:textId="7F252D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511330.77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58F8EC" w14:textId="3548D1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1378610.8</w:t>
            </w:r>
          </w:p>
        </w:tc>
      </w:tr>
      <w:tr w:rsidR="004C79CA" w:rsidRPr="001868E8" w14:paraId="4117D9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7E0CA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B811B9" w14:textId="1EBF71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511329.74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8CC2BE" w14:textId="008354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1378613.07</w:t>
            </w:r>
          </w:p>
        </w:tc>
      </w:tr>
      <w:tr w:rsidR="004C79CA" w:rsidRPr="001868E8" w14:paraId="6D3BF8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FB16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95A323" w14:textId="609E09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035C8" w14:textId="6ECF30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1378620.23</w:t>
            </w:r>
          </w:p>
        </w:tc>
      </w:tr>
      <w:tr w:rsidR="004C79CA" w:rsidRPr="001868E8" w14:paraId="419265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C28E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F3F3B3" w14:textId="124481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511339.45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D8DC90" w14:textId="43A502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1378619.21</w:t>
            </w:r>
          </w:p>
        </w:tc>
      </w:tr>
      <w:tr w:rsidR="004C79CA" w:rsidRPr="001868E8" w14:paraId="7AF579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4E482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33FFE0" w14:textId="18763E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511340.48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EC1530" w14:textId="4AEF70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1378616.92</w:t>
            </w:r>
          </w:p>
        </w:tc>
      </w:tr>
      <w:tr w:rsidR="004C79CA" w:rsidRPr="001868E8" w14:paraId="0B6AA4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47C8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F29DAE" w14:textId="14B68B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511342.77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9807A8" w14:textId="6F5CFC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1378617.95</w:t>
            </w:r>
          </w:p>
        </w:tc>
      </w:tr>
      <w:tr w:rsidR="004C79CA" w:rsidRPr="001868E8" w14:paraId="37B364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284A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B0A549" w14:textId="0A1DAF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511341.73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C1BE6F" w14:textId="5E06E9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1378620.23</w:t>
            </w:r>
          </w:p>
        </w:tc>
      </w:tr>
      <w:tr w:rsidR="004C79CA" w:rsidRPr="001868E8" w14:paraId="773990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2E89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629CB6" w14:textId="4A1EC7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511307.94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22C702" w14:textId="3B4E3B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1378652.02</w:t>
            </w:r>
          </w:p>
        </w:tc>
      </w:tr>
      <w:tr w:rsidR="004C79CA" w:rsidRPr="001868E8" w14:paraId="2ACCBC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5E44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74F215" w14:textId="7E7C9E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511305.64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77BE4F" w14:textId="5F0CDF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1378650.99</w:t>
            </w:r>
          </w:p>
        </w:tc>
      </w:tr>
      <w:tr w:rsidR="004C79CA" w:rsidRPr="001868E8" w14:paraId="1B4CAE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7233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1E1627" w14:textId="6A7281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511306.67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49D21" w14:textId="0DE0A3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1378648.72</w:t>
            </w:r>
          </w:p>
        </w:tc>
      </w:tr>
      <w:tr w:rsidR="004C79CA" w:rsidRPr="001868E8" w14:paraId="24E6826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E1FB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2699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8D488A" w14:textId="370AAF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511308.97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24CD58" w14:textId="57FAE3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1378649.75</w:t>
            </w:r>
          </w:p>
        </w:tc>
      </w:tr>
      <w:tr w:rsidR="004C79CA" w:rsidRPr="001868E8" w14:paraId="07622DE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26B1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2700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7502F2" w14:textId="5E8A5E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511307.94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FEF0A2" w14:textId="74CF82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1378652.02</w:t>
            </w:r>
          </w:p>
        </w:tc>
      </w:tr>
      <w:tr w:rsidR="004C79CA" w:rsidRPr="001868E8" w14:paraId="39290A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88A3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07A795" w14:textId="01942A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4B8FA" w14:textId="181D0A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1378658.94</w:t>
            </w:r>
          </w:p>
        </w:tc>
      </w:tr>
      <w:tr w:rsidR="004C79CA" w:rsidRPr="001868E8" w14:paraId="5E3C3B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976B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0EADFA" w14:textId="52ABEB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350CE4" w14:textId="5C9F64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1378657.91</w:t>
            </w:r>
          </w:p>
        </w:tc>
      </w:tr>
      <w:tr w:rsidR="004C79CA" w:rsidRPr="001868E8" w14:paraId="09A5467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CC31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95C609" w14:textId="622932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511317.69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DB42FA" w14:textId="583814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1378655.63</w:t>
            </w:r>
          </w:p>
        </w:tc>
      </w:tr>
      <w:tr w:rsidR="004C79CA" w:rsidRPr="001868E8" w14:paraId="0FC1250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8D0E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6AC6B0" w14:textId="4204C9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511319.97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552D8B" w14:textId="3038F8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1378656.66</w:t>
            </w:r>
          </w:p>
        </w:tc>
      </w:tr>
      <w:tr w:rsidR="004C79CA" w:rsidRPr="001868E8" w14:paraId="0D6EEB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B58C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2E39A19" w14:textId="0A0734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511318.94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9BA0A7" w14:textId="17A7E6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1378658.94</w:t>
            </w:r>
          </w:p>
        </w:tc>
      </w:tr>
      <w:tr w:rsidR="004C79CA" w:rsidRPr="001868E8" w14:paraId="2A4463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5FB0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FC96E7" w14:textId="7D5034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511292.43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35F6A8" w14:textId="454953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1378682.38</w:t>
            </w:r>
          </w:p>
        </w:tc>
      </w:tr>
      <w:tr w:rsidR="004C79CA" w:rsidRPr="001868E8" w14:paraId="297214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ADB2E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B45AD2" w14:textId="4AD1AF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511290.15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0D1881" w14:textId="7C593D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1378681.36</w:t>
            </w:r>
          </w:p>
        </w:tc>
      </w:tr>
      <w:tr w:rsidR="004C79CA" w:rsidRPr="001868E8" w14:paraId="331EBA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88AA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F60F23" w14:textId="5112A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511291.18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AF9CC9" w14:textId="323A9C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1378679.08</w:t>
            </w:r>
          </w:p>
        </w:tc>
      </w:tr>
      <w:tr w:rsidR="004C79CA" w:rsidRPr="001868E8" w14:paraId="55C08B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E618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3BF402" w14:textId="215D7B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511293.46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0CDE7F" w14:textId="6E53F5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1378680.11</w:t>
            </w:r>
          </w:p>
        </w:tc>
      </w:tr>
      <w:tr w:rsidR="004C79CA" w:rsidRPr="001868E8" w14:paraId="64C57E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C5ACA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7CCE5D" w14:textId="73F95C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511292.43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05CE3A" w14:textId="252A4F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1378682.38</w:t>
            </w:r>
          </w:p>
        </w:tc>
      </w:tr>
      <w:tr w:rsidR="004C79CA" w:rsidRPr="001868E8" w14:paraId="6CA1A3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790295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8FA1BD" w14:textId="332634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511308.4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3C980A" w14:textId="37CA53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1378680.01</w:t>
            </w:r>
          </w:p>
        </w:tc>
      </w:tr>
      <w:tr w:rsidR="004C79CA" w:rsidRPr="001868E8" w14:paraId="3EEBFB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02C1D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D38BDB" w14:textId="0796A7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511306.12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A92B39" w14:textId="0F1A3C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1378678.97</w:t>
            </w:r>
          </w:p>
        </w:tc>
      </w:tr>
      <w:tr w:rsidR="004C79CA" w:rsidRPr="001868E8" w14:paraId="72D6DD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14B1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F431D2" w14:textId="297B06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511307.15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28371C" w14:textId="7E290D8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1378676.69</w:t>
            </w:r>
          </w:p>
        </w:tc>
      </w:tr>
      <w:tr w:rsidR="004C79CA" w:rsidRPr="001868E8" w14:paraId="06CC4F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F697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254A2D" w14:textId="4D2D2E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511309.43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9B45A9" w14:textId="488E98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1378677.72</w:t>
            </w:r>
          </w:p>
        </w:tc>
      </w:tr>
      <w:tr w:rsidR="004C79CA" w:rsidRPr="001868E8" w14:paraId="6EA21E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1CF7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448066" w14:textId="7AF62C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511308.4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FEA239" w14:textId="428802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1378680.01</w:t>
            </w:r>
          </w:p>
        </w:tc>
      </w:tr>
      <w:tr w:rsidR="004C79CA" w:rsidRPr="001868E8" w14:paraId="34C6950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66CA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79803F" w14:textId="6FE6FD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39DC55" w14:textId="599463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1378863.05</w:t>
            </w:r>
          </w:p>
        </w:tc>
      </w:tr>
      <w:tr w:rsidR="004C79CA" w:rsidRPr="001868E8" w14:paraId="594A54F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4EFE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97F4AB" w14:textId="1E41DF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511154.25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91FAAA" w14:textId="54EFE8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1378860.87</w:t>
            </w:r>
          </w:p>
        </w:tc>
      </w:tr>
      <w:tr w:rsidR="004C79CA" w:rsidRPr="001868E8" w14:paraId="12FD91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A9DE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CD51C5" w14:textId="3E8D8D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511156.42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C6E9A1" w14:textId="6B1270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1378859.63</w:t>
            </w:r>
          </w:p>
        </w:tc>
      </w:tr>
      <w:tr w:rsidR="004C79CA" w:rsidRPr="001868E8" w14:paraId="359E562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B403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01129A" w14:textId="293C3F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511157.66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3371B8" w14:textId="4827FC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1378861.8</w:t>
            </w:r>
          </w:p>
        </w:tc>
      </w:tr>
      <w:tr w:rsidR="004C79CA" w:rsidRPr="001868E8" w14:paraId="593C4A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5C7D8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493A19" w14:textId="75E7A3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46D3E9" w14:textId="350FCA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1378863.05</w:t>
            </w:r>
          </w:p>
        </w:tc>
      </w:tr>
      <w:tr w:rsidR="004C79CA" w:rsidRPr="001868E8" w14:paraId="4D7B05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0EFE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3724E7" w14:textId="3071D7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F9CB2" w14:textId="47D790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1378874.88</w:t>
            </w:r>
          </w:p>
        </w:tc>
      </w:tr>
      <w:tr w:rsidR="004C79CA" w:rsidRPr="001868E8" w14:paraId="3405E0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9EFD7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6F5438" w14:textId="197E25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511159.77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FE977A" w14:textId="7AAC84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1378872.71</w:t>
            </w:r>
          </w:p>
        </w:tc>
      </w:tr>
      <w:tr w:rsidR="004C79CA" w:rsidRPr="001868E8" w14:paraId="291145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80F11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AE2AF1" w14:textId="2646EE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511161.93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B237BE" w14:textId="071788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1378871.46</w:t>
            </w:r>
          </w:p>
        </w:tc>
      </w:tr>
      <w:tr w:rsidR="004C79CA" w:rsidRPr="001868E8" w14:paraId="3AAEC6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B156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5B9618" w14:textId="57F9F1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511163.18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99E338" w14:textId="5EFB3E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1378873.64</w:t>
            </w:r>
          </w:p>
        </w:tc>
      </w:tr>
      <w:tr w:rsidR="004C79CA" w:rsidRPr="001868E8" w14:paraId="01A0280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075F9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EBE24D" w14:textId="76675B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557CC4" w14:textId="3E5D21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1378874.88</w:t>
            </w:r>
          </w:p>
        </w:tc>
      </w:tr>
      <w:tr w:rsidR="004C79CA" w:rsidRPr="001868E8" w14:paraId="1B6932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2D1A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66CDD2" w14:textId="61C4EC2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F2F9E3" w14:textId="7F6B2F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1378890.56</w:t>
            </w:r>
          </w:p>
        </w:tc>
      </w:tr>
      <w:tr w:rsidR="004C79CA" w:rsidRPr="001868E8" w14:paraId="43A02B8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B162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19E3AA" w14:textId="3EC214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511119.93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3FB218" w14:textId="0AEAA5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1378888.4</w:t>
            </w:r>
          </w:p>
        </w:tc>
      </w:tr>
      <w:tr w:rsidR="004C79CA" w:rsidRPr="001868E8" w14:paraId="30944A1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B351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544648" w14:textId="6D0338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511122.11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192B06" w14:textId="2E3B91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1378887.15</w:t>
            </w:r>
          </w:p>
        </w:tc>
      </w:tr>
      <w:tr w:rsidR="004C79CA" w:rsidRPr="001868E8" w14:paraId="1D862C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EC18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77714E" w14:textId="6B7BA7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511123.35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429621" w14:textId="06CCA2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1378889.32</w:t>
            </w:r>
          </w:p>
        </w:tc>
      </w:tr>
      <w:tr w:rsidR="004C79CA" w:rsidRPr="001868E8" w14:paraId="42054CF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72ADB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7FF4A4" w14:textId="1A806D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511121.18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D90E46" w14:textId="394626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1378890.56</w:t>
            </w:r>
          </w:p>
        </w:tc>
      </w:tr>
      <w:tr w:rsidR="004C79CA" w:rsidRPr="001868E8" w14:paraId="500EAE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66D9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B2022C" w14:textId="1807C5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0A3E8F" w14:textId="201FAA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1378902.32</w:t>
            </w:r>
          </w:p>
        </w:tc>
      </w:tr>
      <w:tr w:rsidR="004C79CA" w:rsidRPr="001868E8" w14:paraId="5B3CD1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5C25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0C416B" w14:textId="0FCAC0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511125.45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364D35" w14:textId="3DE810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1378900.15</w:t>
            </w:r>
          </w:p>
        </w:tc>
      </w:tr>
      <w:tr w:rsidR="004C79CA" w:rsidRPr="001868E8" w14:paraId="2911B1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4F66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1AC17D" w14:textId="3797CB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511127.63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7DC595" w14:textId="16AD1B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1378898.91</w:t>
            </w:r>
          </w:p>
        </w:tc>
      </w:tr>
      <w:tr w:rsidR="004C79CA" w:rsidRPr="001868E8" w14:paraId="4430681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D578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8C8B29" w14:textId="0B5D00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C3A226" w14:textId="74A279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1378901.07</w:t>
            </w:r>
          </w:p>
        </w:tc>
      </w:tr>
      <w:tr w:rsidR="004C79CA" w:rsidRPr="001868E8" w14:paraId="1E9870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1718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10DD2D1" w14:textId="6939B6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511126.7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5D7683" w14:textId="23EF83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1378902.32</w:t>
            </w:r>
          </w:p>
        </w:tc>
      </w:tr>
      <w:tr w:rsidR="004C79CA" w:rsidRPr="001868E8" w14:paraId="1B9488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23DAA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88CA75" w14:textId="068A6F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511093.91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CBB967" w14:textId="1C9B48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1378928.87</w:t>
            </w:r>
          </w:p>
        </w:tc>
      </w:tr>
      <w:tr w:rsidR="004C79CA" w:rsidRPr="001868E8" w14:paraId="08AF32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4649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8F13B8" w14:textId="7CFD6E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F42EAB" w14:textId="7B7B32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1378926.94</w:t>
            </w:r>
          </w:p>
        </w:tc>
      </w:tr>
      <w:tr w:rsidR="004C79CA" w:rsidRPr="001868E8" w14:paraId="7D9ED6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31E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4DD1DB" w14:textId="3624CC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511094.23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787149" w14:textId="346B81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1378925.34</w:t>
            </w:r>
          </w:p>
        </w:tc>
      </w:tr>
      <w:tr w:rsidR="004C79CA" w:rsidRPr="001868E8" w14:paraId="5C01F02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8D98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0E5BD3" w14:textId="4956F8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E57D3B" w14:textId="19CBA8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1378927.27</w:t>
            </w:r>
          </w:p>
        </w:tc>
      </w:tr>
      <w:tr w:rsidR="004C79CA" w:rsidRPr="001868E8" w14:paraId="43B61A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6749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867C4A" w14:textId="51AE09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511093.91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5AD54E" w14:textId="3FBD19C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1378928.87</w:t>
            </w:r>
          </w:p>
        </w:tc>
      </w:tr>
      <w:tr w:rsidR="004C79CA" w:rsidRPr="001868E8" w14:paraId="43A0CD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3313B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8840BB" w14:textId="3E69E6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511088.34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27F2F8" w14:textId="3832FC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1378917.12</w:t>
            </w:r>
          </w:p>
        </w:tc>
      </w:tr>
      <w:tr w:rsidR="004C79CA" w:rsidRPr="001868E8" w14:paraId="258A7D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0952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B73136" w14:textId="21C39A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E7D2B0" w14:textId="4EEB07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1378915.21</w:t>
            </w:r>
          </w:p>
        </w:tc>
      </w:tr>
      <w:tr w:rsidR="004C79CA" w:rsidRPr="001868E8" w14:paraId="4BC69B6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F706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B15C86" w14:textId="0C64B6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511088.65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37550D" w14:textId="0AC86C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1378913.61</w:t>
            </w:r>
          </w:p>
        </w:tc>
      </w:tr>
      <w:tr w:rsidR="004C79CA" w:rsidRPr="001868E8" w14:paraId="235159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459E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D60966" w14:textId="4E2929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511090.26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334E58" w14:textId="07910D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1378915.52</w:t>
            </w:r>
          </w:p>
        </w:tc>
      </w:tr>
      <w:tr w:rsidR="004C79CA" w:rsidRPr="001868E8" w14:paraId="77AE47E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F523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7155EF" w14:textId="16658E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511088.34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FA62D4" w14:textId="719CF6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1378917.12</w:t>
            </w:r>
          </w:p>
        </w:tc>
      </w:tr>
      <w:tr w:rsidR="004C79CA" w:rsidRPr="001868E8" w14:paraId="21E339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09C1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4703EC" w14:textId="2ED0BC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511053.38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6E4895" w14:textId="7CCE55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1378945.06</w:t>
            </w:r>
          </w:p>
        </w:tc>
      </w:tr>
      <w:tr w:rsidR="004C79CA" w:rsidRPr="001868E8" w14:paraId="7F5C3C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1EAE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2747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0797C1" w14:textId="5C5A41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511051.77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558857" w14:textId="5F8930F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1378943.13</w:t>
            </w:r>
          </w:p>
        </w:tc>
      </w:tr>
      <w:tr w:rsidR="004C79CA" w:rsidRPr="001868E8" w14:paraId="29DDEAF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952F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4715DF" w14:textId="5D9C03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511053.69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1ED4FE" w14:textId="158552D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1378941.53</w:t>
            </w:r>
          </w:p>
        </w:tc>
      </w:tr>
      <w:tr w:rsidR="004C79CA" w:rsidRPr="001868E8" w14:paraId="0D0E09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8BE5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F58B3D" w14:textId="103E47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511055.29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EB61A7" w14:textId="7A6CAC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1378943.46</w:t>
            </w:r>
          </w:p>
        </w:tc>
      </w:tr>
      <w:tr w:rsidR="004C79CA" w:rsidRPr="001868E8" w14:paraId="4F6029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9DB7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05297" w14:textId="0C252C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511053.38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8D4A17" w14:textId="062FDF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1378945.06</w:t>
            </w:r>
          </w:p>
        </w:tc>
      </w:tr>
      <w:tr w:rsidR="004C79CA" w:rsidRPr="001868E8" w14:paraId="665617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12AE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C731AD" w14:textId="589561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C99497" w14:textId="1556C7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1378956.82</w:t>
            </w:r>
          </w:p>
        </w:tc>
      </w:tr>
      <w:tr w:rsidR="004C79CA" w:rsidRPr="001868E8" w14:paraId="0CDA11D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BF68C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226079" w14:textId="1CC7D2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DBC9D0" w14:textId="1524E9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1378954.89</w:t>
            </w:r>
          </w:p>
        </w:tc>
      </w:tr>
      <w:tr w:rsidR="004C79CA" w:rsidRPr="001868E8" w14:paraId="17B227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EA76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CE75A9" w14:textId="02B042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84BF77" w14:textId="6D3EF2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1378953.29</w:t>
            </w:r>
          </w:p>
        </w:tc>
      </w:tr>
      <w:tr w:rsidR="004C79CA" w:rsidRPr="001868E8" w14:paraId="14CD6F0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AAC8D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E79169" w14:textId="0F1E6E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511060.94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C2308D" w14:textId="43711D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1378955.21</w:t>
            </w:r>
          </w:p>
        </w:tc>
      </w:tr>
      <w:tr w:rsidR="004C79CA" w:rsidRPr="001868E8" w14:paraId="0B68BD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296F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AC58A4" w14:textId="75DC2C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511059.01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D16DA8" w14:textId="430FE1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1378956.82</w:t>
            </w:r>
          </w:p>
        </w:tc>
      </w:tr>
      <w:tr w:rsidR="004C79CA" w:rsidRPr="001868E8" w14:paraId="095C2C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33AC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7B44FE" w14:textId="39B74C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12B2A5" w14:textId="224125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1378944.5</w:t>
            </w:r>
          </w:p>
        </w:tc>
      </w:tr>
      <w:tr w:rsidR="004C79CA" w:rsidRPr="001868E8" w14:paraId="648015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3150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EC3B9D" w14:textId="2CB6FB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511006.9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B7E2AE" w14:textId="15EBDF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1378942.59</w:t>
            </w:r>
          </w:p>
        </w:tc>
      </w:tr>
      <w:tr w:rsidR="004C79CA" w:rsidRPr="001868E8" w14:paraId="66417F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CEB6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2DA186" w14:textId="3B6BCE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511008.81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9A587D" w14:textId="1A385E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1378940.97</w:t>
            </w:r>
          </w:p>
        </w:tc>
      </w:tr>
      <w:tr w:rsidR="004C79CA" w:rsidRPr="001868E8" w14:paraId="213C88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D219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8A9B3" w14:textId="341151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511010.43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32E9B5" w14:textId="6598AE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1378942.9</w:t>
            </w:r>
          </w:p>
        </w:tc>
      </w:tr>
      <w:tr w:rsidR="004C79CA" w:rsidRPr="001868E8" w14:paraId="6F8A71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52C4C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541841" w14:textId="43F7E8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511008.5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334928" w14:textId="16ABB8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1378944.5</w:t>
            </w:r>
          </w:p>
        </w:tc>
      </w:tr>
      <w:tr w:rsidR="004C79CA" w:rsidRPr="001868E8" w14:paraId="11C629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37D42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D217E8" w14:textId="4AD2EA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EC0D48" w14:textId="68D60A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1378956.29</w:t>
            </w:r>
          </w:p>
        </w:tc>
      </w:tr>
      <w:tr w:rsidR="004C79CA" w:rsidRPr="001868E8" w14:paraId="0F4D88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254DC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2697C1" w14:textId="7D8894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511012.4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7987857" w14:textId="429BD0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1378954.37</w:t>
            </w:r>
          </w:p>
        </w:tc>
      </w:tr>
      <w:tr w:rsidR="004C79CA" w:rsidRPr="001868E8" w14:paraId="1D327F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76DFB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713277" w14:textId="6BD173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511014.32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A9E7E7" w14:textId="074E72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1378952.77</w:t>
            </w:r>
          </w:p>
        </w:tc>
      </w:tr>
      <w:tr w:rsidR="004C79CA" w:rsidRPr="001868E8" w14:paraId="1D56E2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562C5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F09119" w14:textId="0623C2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511015.92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FB5774" w14:textId="4D31506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1378954.69</w:t>
            </w:r>
          </w:p>
        </w:tc>
      </w:tr>
      <w:tr w:rsidR="004C79CA" w:rsidRPr="001868E8" w14:paraId="453628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2E79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FB48A7" w14:textId="5AECAB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511014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1F34B8" w14:textId="3C53D8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1378956.29</w:t>
            </w:r>
          </w:p>
        </w:tc>
      </w:tr>
      <w:tr w:rsidR="004C79CA" w:rsidRPr="001868E8" w14:paraId="7E0157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C320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BB37A9" w14:textId="0D5210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510974.38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533ABD" w14:textId="497E7F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1378964.55</w:t>
            </w:r>
          </w:p>
        </w:tc>
      </w:tr>
      <w:tr w:rsidR="004C79CA" w:rsidRPr="001868E8" w14:paraId="26E98C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879B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5426CD" w14:textId="164A68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510972.77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616197" w14:textId="4709FB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1378962.63</w:t>
            </w:r>
          </w:p>
        </w:tc>
      </w:tr>
      <w:tr w:rsidR="004C79CA" w:rsidRPr="001868E8" w14:paraId="0367507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C143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53F09C" w14:textId="280384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510974.7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426D4A" w14:textId="0FB66D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1378961.03</w:t>
            </w:r>
          </w:p>
        </w:tc>
      </w:tr>
      <w:tr w:rsidR="004C79CA" w:rsidRPr="001868E8" w14:paraId="33E26FD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8732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B03FA9" w14:textId="05E006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510976.3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87194D" w14:textId="32967E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1378962.94</w:t>
            </w:r>
          </w:p>
        </w:tc>
      </w:tr>
      <w:tr w:rsidR="004C79CA" w:rsidRPr="001868E8" w14:paraId="016FAC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E8A4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05554E" w14:textId="7696EB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510974.38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A67F55" w14:textId="64196F5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1378964.55</w:t>
            </w:r>
          </w:p>
        </w:tc>
      </w:tr>
      <w:tr w:rsidR="004C79CA" w:rsidRPr="001868E8" w14:paraId="6BE5C3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2F30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6FC207" w14:textId="766E1B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510979.81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734334" w14:textId="54DB170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1378976.33</w:t>
            </w:r>
          </w:p>
        </w:tc>
      </w:tr>
      <w:tr w:rsidR="004C79CA" w:rsidRPr="001868E8" w14:paraId="721C90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8F77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E4A693" w14:textId="79B346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510978.21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D72E6A" w14:textId="41D28A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1378974.41</w:t>
            </w:r>
          </w:p>
        </w:tc>
      </w:tr>
      <w:tr w:rsidR="004C79CA" w:rsidRPr="001868E8" w14:paraId="729613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E4DD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1F0588" w14:textId="23B19C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510980.13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23DB04" w14:textId="667D55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1378972.81</w:t>
            </w:r>
          </w:p>
        </w:tc>
      </w:tr>
      <w:tr w:rsidR="004C79CA" w:rsidRPr="001868E8" w14:paraId="55E488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7802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F853FC" w14:textId="548974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510981.74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BACA02" w14:textId="0B9B67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1378974.73</w:t>
            </w:r>
          </w:p>
        </w:tc>
      </w:tr>
      <w:tr w:rsidR="004C79CA" w:rsidRPr="001868E8" w14:paraId="469E58E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6653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A5E52C" w14:textId="4903C6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510979.81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55BF71" w14:textId="302E65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1378976.33</w:t>
            </w:r>
          </w:p>
        </w:tc>
      </w:tr>
      <w:tr w:rsidR="004C79CA" w:rsidRPr="001868E8" w14:paraId="49387C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C62DC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D6EF2E" w14:textId="2D6DD0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A280EA" w14:textId="206682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1378992.03</w:t>
            </w:r>
          </w:p>
        </w:tc>
      </w:tr>
      <w:tr w:rsidR="004C79CA" w:rsidRPr="001868E8" w14:paraId="5CE83B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1119D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19AE58" w14:textId="093866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510938.49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4219E5" w14:textId="6B6DF2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1378990.13</w:t>
            </w:r>
          </w:p>
        </w:tc>
      </w:tr>
      <w:tr w:rsidR="004C79CA" w:rsidRPr="001868E8" w14:paraId="0F1ECCF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4382C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18AC0C" w14:textId="14BC9E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8CFEFB" w14:textId="44AD7E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1378988.52</w:t>
            </w:r>
          </w:p>
        </w:tc>
      </w:tr>
      <w:tr w:rsidR="004C79CA" w:rsidRPr="001868E8" w14:paraId="0E0D3C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AAA5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947F4C" w14:textId="150E33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E457E7" w14:textId="6C93E5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1378990.43</w:t>
            </w:r>
          </w:p>
        </w:tc>
      </w:tr>
      <w:tr w:rsidR="004C79CA" w:rsidRPr="001868E8" w14:paraId="163DE8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B06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CA3EBC" w14:textId="677F39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510940.09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D56986" w14:textId="7664C4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1378992.03</w:t>
            </w:r>
          </w:p>
        </w:tc>
      </w:tr>
      <w:tr w:rsidR="004C79CA" w:rsidRPr="001868E8" w14:paraId="0F6CB4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FF51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F49E1B" w14:textId="4246D6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510945.6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625BE9" w14:textId="6A4E4B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1379003.98</w:t>
            </w:r>
          </w:p>
        </w:tc>
      </w:tr>
      <w:tr w:rsidR="004C79CA" w:rsidRPr="001868E8" w14:paraId="3E6C9C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65427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B461D8" w14:textId="0E3328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A6A4C" w14:textId="1778C1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1379002.07</w:t>
            </w:r>
          </w:p>
        </w:tc>
      </w:tr>
      <w:tr w:rsidR="004C79CA" w:rsidRPr="001868E8" w14:paraId="29FA27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B82CF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A23057" w14:textId="172A83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510945.93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2531F4" w14:textId="51C55F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1379000.46</w:t>
            </w:r>
          </w:p>
        </w:tc>
      </w:tr>
      <w:tr w:rsidR="004C79CA" w:rsidRPr="001868E8" w14:paraId="6421FA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D956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CEE231" w14:textId="5E356D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C83EE6" w14:textId="53E19E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1379002.38</w:t>
            </w:r>
          </w:p>
        </w:tc>
      </w:tr>
      <w:tr w:rsidR="004C79CA" w:rsidRPr="001868E8" w14:paraId="1EE5FD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89B3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AD9355" w14:textId="009441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510945.6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FA06DB" w14:textId="5B057E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1379003.98</w:t>
            </w:r>
          </w:p>
        </w:tc>
      </w:tr>
      <w:tr w:rsidR="004C79CA" w:rsidRPr="001868E8" w14:paraId="5CD8028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46F0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9672B1" w14:textId="1263A60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BAD707" w14:textId="00E8B1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1379021.39</w:t>
            </w:r>
          </w:p>
        </w:tc>
      </w:tr>
      <w:tr w:rsidR="004C79CA" w:rsidRPr="001868E8" w14:paraId="45E87C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E4FC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B1312E" w14:textId="7358FC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510904.4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B8858E" w14:textId="1ABC54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1379019.48</w:t>
            </w:r>
          </w:p>
        </w:tc>
      </w:tr>
      <w:tr w:rsidR="004C79CA" w:rsidRPr="001868E8" w14:paraId="5991E10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F320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2C0D22" w14:textId="0A51659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510906.31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00AA4B" w14:textId="2FB850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1379017.86</w:t>
            </w:r>
          </w:p>
        </w:tc>
      </w:tr>
      <w:tr w:rsidR="004C79CA" w:rsidRPr="001868E8" w14:paraId="6B1790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72A4F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2F158E" w14:textId="6CE206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510907.92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5ADE86" w14:textId="282805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1379019.79</w:t>
            </w:r>
          </w:p>
        </w:tc>
      </w:tr>
      <w:tr w:rsidR="004C79CA" w:rsidRPr="001868E8" w14:paraId="0B0C18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19CA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78ABC5" w14:textId="226E44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62600F" w14:textId="7D735E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1379021.39</w:t>
            </w:r>
          </w:p>
        </w:tc>
      </w:tr>
      <w:tr w:rsidR="004C79CA" w:rsidRPr="001868E8" w14:paraId="1B29C8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2187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490DF2" w14:textId="5BF522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510911.47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A8CF69" w14:textId="77D238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1379033.13</w:t>
            </w:r>
          </w:p>
        </w:tc>
      </w:tr>
      <w:tr w:rsidR="004C79CA" w:rsidRPr="001868E8" w14:paraId="2C68E4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FC1E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1C817F" w14:textId="07CB74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510909.87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A0D71A" w14:textId="0D5BDE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1379031.22</w:t>
            </w:r>
          </w:p>
        </w:tc>
      </w:tr>
      <w:tr w:rsidR="004C79CA" w:rsidRPr="001868E8" w14:paraId="7DF882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2041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8F27C7" w14:textId="4C365F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510911.79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F5B39E" w14:textId="310599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1379029.61</w:t>
            </w:r>
          </w:p>
        </w:tc>
      </w:tr>
      <w:tr w:rsidR="004C79CA" w:rsidRPr="001868E8" w14:paraId="67FB9F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AC806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2794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C67F3B" w14:textId="45AA4D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510913.38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0BBA6D" w14:textId="7BF60C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1379031.53</w:t>
            </w:r>
          </w:p>
        </w:tc>
      </w:tr>
      <w:tr w:rsidR="004C79CA" w:rsidRPr="001868E8" w14:paraId="0EF6B71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2B318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18FB04" w14:textId="3C1BD7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510911.47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62878A" w14:textId="5AE5B2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1379033.13</w:t>
            </w:r>
          </w:p>
        </w:tc>
      </w:tr>
      <w:tr w:rsidR="004C79CA" w:rsidRPr="001868E8" w14:paraId="2FBE29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DAC4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BC9EF9" w14:textId="61B41B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510872.7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2BA0A2" w14:textId="162B88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1379051.57</w:t>
            </w:r>
          </w:p>
        </w:tc>
      </w:tr>
      <w:tr w:rsidR="004C79CA" w:rsidRPr="001868E8" w14:paraId="056554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3B20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62B949" w14:textId="54443E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510871.09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6B172F" w14:textId="3C79D5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1379049.64</w:t>
            </w:r>
          </w:p>
        </w:tc>
      </w:tr>
      <w:tr w:rsidR="004C79CA" w:rsidRPr="001868E8" w14:paraId="6D8109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79815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63B8E1" w14:textId="02A1FC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510873.01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B85426" w14:textId="7C4514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1379048.04</w:t>
            </w:r>
          </w:p>
        </w:tc>
      </w:tr>
      <w:tr w:rsidR="004C79CA" w:rsidRPr="001868E8" w14:paraId="7B3E0D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5369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2799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D5193" w14:textId="72A9E5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510874.61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2F50DD" w14:textId="2BB9A6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1379049.97</w:t>
            </w:r>
          </w:p>
        </w:tc>
      </w:tr>
      <w:tr w:rsidR="004C79CA" w:rsidRPr="001868E8" w14:paraId="31BC12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9F3BB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C329E8" w14:textId="4AD178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510872.7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2B933B" w14:textId="42DEC2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1379051.57</w:t>
            </w:r>
          </w:p>
        </w:tc>
      </w:tr>
      <w:tr w:rsidR="004C79CA" w:rsidRPr="001868E8" w14:paraId="1224FC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1611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4A83295" w14:textId="3DA092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A954C0" w14:textId="5F3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1379063.41</w:t>
            </w:r>
          </w:p>
        </w:tc>
      </w:tr>
      <w:tr w:rsidR="004C79CA" w:rsidRPr="001868E8" w14:paraId="371F48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F0ED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CC3ABA" w14:textId="0231BF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510876.64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F5BB4C" w14:textId="19A4C8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1379061.49</w:t>
            </w:r>
          </w:p>
        </w:tc>
      </w:tr>
      <w:tr w:rsidR="004C79CA" w:rsidRPr="001868E8" w14:paraId="77C630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1D8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57E10F" w14:textId="0AB074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61BE17" w14:textId="4D9796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1379059.89</w:t>
            </w:r>
          </w:p>
        </w:tc>
      </w:tr>
      <w:tr w:rsidR="004C79CA" w:rsidRPr="001868E8" w14:paraId="00F890C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38DFC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EE45BC" w14:textId="3806AD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510880.16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F63915" w14:textId="36CDE4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1379061.81</w:t>
            </w:r>
          </w:p>
        </w:tc>
      </w:tr>
      <w:tr w:rsidR="004C79CA" w:rsidRPr="001868E8" w14:paraId="4FB2EE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D7EE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F1FEA3" w14:textId="3ABD85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510878.25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C2869C" w14:textId="5E440A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1379063.41</w:t>
            </w:r>
          </w:p>
        </w:tc>
      </w:tr>
      <w:tr w:rsidR="004C79CA" w:rsidRPr="001868E8" w14:paraId="7A3859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83104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13FB70" w14:textId="6DA0CB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510848.78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A1BF66" w14:textId="619EBA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1379089.83</w:t>
            </w:r>
          </w:p>
        </w:tc>
      </w:tr>
      <w:tr w:rsidR="004C79CA" w:rsidRPr="001868E8" w14:paraId="39673D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BBA15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28FA3E" w14:textId="5F9288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510847.18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14F77D" w14:textId="76CEB5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1379087.91</w:t>
            </w:r>
          </w:p>
        </w:tc>
      </w:tr>
      <w:tr w:rsidR="004C79CA" w:rsidRPr="001868E8" w14:paraId="3DE440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AFD94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2E6676" w14:textId="40509A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510849.09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1D7A29" w14:textId="0AC03E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1379086.31</w:t>
            </w:r>
          </w:p>
        </w:tc>
      </w:tr>
      <w:tr w:rsidR="004C79CA" w:rsidRPr="001868E8" w14:paraId="0F44B3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92E9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1A37E2" w14:textId="5E4A62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510850.7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DEA3F5" w14:textId="36B7FA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1379088.22</w:t>
            </w:r>
          </w:p>
        </w:tc>
      </w:tr>
      <w:tr w:rsidR="004C79CA" w:rsidRPr="001868E8" w14:paraId="3EDA54D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973EF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5759C2" w14:textId="2DB9C5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510848.78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1B1AA8" w14:textId="3C2711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1379089.83</w:t>
            </w:r>
          </w:p>
        </w:tc>
      </w:tr>
      <w:tr w:rsidR="004C79CA" w:rsidRPr="001868E8" w14:paraId="567E0D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F532E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AE218E" w14:textId="6198E2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510854.29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4A1E6D" w14:textId="0ED99F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1379101.58</w:t>
            </w:r>
          </w:p>
        </w:tc>
      </w:tr>
      <w:tr w:rsidR="004C79CA" w:rsidRPr="001868E8" w14:paraId="0B682B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CFE9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F3BFBBB" w14:textId="48F600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510852.69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3500B1" w14:textId="6F8C8D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1379099.66</w:t>
            </w:r>
          </w:p>
        </w:tc>
      </w:tr>
      <w:tr w:rsidR="004C79CA" w:rsidRPr="001868E8" w14:paraId="59CEE7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6990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E84F5A" w14:textId="2EE6A1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510854.61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38DEFA" w14:textId="6361D9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1379098.06</w:t>
            </w:r>
          </w:p>
        </w:tc>
      </w:tr>
      <w:tr w:rsidR="004C79CA" w:rsidRPr="001868E8" w14:paraId="1F63F1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33C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56801B" w14:textId="55B336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7D5CF4" w14:textId="59D7CD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1379099.98</w:t>
            </w:r>
          </w:p>
        </w:tc>
      </w:tr>
      <w:tr w:rsidR="004C79CA" w:rsidRPr="001868E8" w14:paraId="082F46F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46EF0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4D5010" w14:textId="09751F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510854.29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055234" w14:textId="350A359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1379101.58</w:t>
            </w:r>
          </w:p>
        </w:tc>
      </w:tr>
      <w:tr w:rsidR="004C79CA" w:rsidRPr="001868E8" w14:paraId="61DC39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C172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49E8C1" w14:textId="54B859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732195" w14:textId="5CD6FB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1379125.38</w:t>
            </w:r>
          </w:p>
        </w:tc>
      </w:tr>
      <w:tr w:rsidR="004C79CA" w:rsidRPr="001868E8" w14:paraId="349F89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9404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89367E" w14:textId="611383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510819.76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FC4994" w14:textId="46AA0D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1379123.2</w:t>
            </w:r>
          </w:p>
        </w:tc>
      </w:tr>
      <w:tr w:rsidR="004C79CA" w:rsidRPr="001868E8" w14:paraId="1404496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664D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B99846" w14:textId="7395A1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510821.93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1399E9" w14:textId="6912D1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1379121.98</w:t>
            </w:r>
          </w:p>
        </w:tc>
      </w:tr>
      <w:tr w:rsidR="004C79CA" w:rsidRPr="001868E8" w14:paraId="344D60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7FB78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B06CBD" w14:textId="60508E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510823.16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487F6D" w14:textId="2BFF4A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1379124.16</w:t>
            </w:r>
          </w:p>
        </w:tc>
      </w:tr>
      <w:tr w:rsidR="004C79CA" w:rsidRPr="001868E8" w14:paraId="5A5EAC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77FAB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F32426" w14:textId="7AE39D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510820.98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BE8E1C" w14:textId="56A4816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1379125.38</w:t>
            </w:r>
          </w:p>
        </w:tc>
      </w:tr>
      <w:tr w:rsidR="004C79CA" w:rsidRPr="001868E8" w14:paraId="45C584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1AEC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DCF261" w14:textId="05317E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4B2B36" w14:textId="79119D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1379138.97</w:t>
            </w:r>
          </w:p>
        </w:tc>
      </w:tr>
      <w:tr w:rsidR="004C79CA" w:rsidRPr="001868E8" w14:paraId="29B6DE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74DE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9BC157" w14:textId="1C8AC2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55053E" w14:textId="7A2DBC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1379136.79</w:t>
            </w:r>
          </w:p>
        </w:tc>
      </w:tr>
      <w:tr w:rsidR="004C79CA" w:rsidRPr="001868E8" w14:paraId="126DD0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8E89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395ACD" w14:textId="1AE057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510798.59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5D6162" w14:textId="4EAC83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1379135.57</w:t>
            </w:r>
          </w:p>
        </w:tc>
      </w:tr>
      <w:tr w:rsidR="004C79CA" w:rsidRPr="001868E8" w14:paraId="743C5A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E6BD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F79FD6" w14:textId="459D1D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BBAF2F" w14:textId="0618F3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1379137.75</w:t>
            </w:r>
          </w:p>
        </w:tc>
      </w:tr>
      <w:tr w:rsidR="004C79CA" w:rsidRPr="001868E8" w14:paraId="181082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72EF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6D8E35" w14:textId="43A33E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510797.64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F5642B" w14:textId="38CFEC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1379138.97</w:t>
            </w:r>
          </w:p>
        </w:tc>
      </w:tr>
      <w:tr w:rsidR="004C79CA" w:rsidRPr="001868E8" w14:paraId="09852F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5B76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D3B961" w14:textId="544C46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7BB96C" w14:textId="2DB78F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1379163.02</w:t>
            </w:r>
          </w:p>
        </w:tc>
      </w:tr>
      <w:tr w:rsidR="004C79CA" w:rsidRPr="001868E8" w14:paraId="02D0BC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7C9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8A3E38" w14:textId="4DB362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510756.24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81E23B" w14:textId="155BA0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1379160.83</w:t>
            </w:r>
          </w:p>
        </w:tc>
      </w:tr>
      <w:tr w:rsidR="004C79CA" w:rsidRPr="001868E8" w14:paraId="15245E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EB26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4169D5" w14:textId="57F6C4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85D40A" w14:textId="1F437A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1379159.6</w:t>
            </w:r>
          </w:p>
        </w:tc>
      </w:tr>
      <w:tr w:rsidR="004C79CA" w:rsidRPr="001868E8" w14:paraId="11298E8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F425B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B1D2AD" w14:textId="76B0A5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510759.66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EC0933" w14:textId="6B3F12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1379161.79</w:t>
            </w:r>
          </w:p>
        </w:tc>
      </w:tr>
      <w:tr w:rsidR="004C79CA" w:rsidRPr="001868E8" w14:paraId="1AD69C4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4E3A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13BAC4" w14:textId="52592B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510757.47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F09D7D" w14:textId="36C909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1379163.02</w:t>
            </w:r>
          </w:p>
        </w:tc>
      </w:tr>
      <w:tr w:rsidR="004C79CA" w:rsidRPr="001868E8" w14:paraId="1EE161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3712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C54BF7" w14:textId="1AFD1A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510718.9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002D95" w14:textId="6A82C8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1379186.54</w:t>
            </w:r>
          </w:p>
        </w:tc>
      </w:tr>
      <w:tr w:rsidR="004C79CA" w:rsidRPr="001868E8" w14:paraId="3C9CA2A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666A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0DCC43" w14:textId="6E89D7E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510717.67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61F910" w14:textId="7BF046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1379184.36</w:t>
            </w:r>
          </w:p>
        </w:tc>
      </w:tr>
      <w:tr w:rsidR="004C79CA" w:rsidRPr="001868E8" w14:paraId="028913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195B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D3693C" w14:textId="5D6DCD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510719.85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790A33" w14:textId="759685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1379183.13</w:t>
            </w:r>
          </w:p>
        </w:tc>
      </w:tr>
      <w:tr w:rsidR="004C79CA" w:rsidRPr="001868E8" w14:paraId="786F525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BD1E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37377C" w14:textId="309331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510721.08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588190" w14:textId="2C8582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1379185.31</w:t>
            </w:r>
          </w:p>
        </w:tc>
      </w:tr>
      <w:tr w:rsidR="004C79CA" w:rsidRPr="001868E8" w14:paraId="33AAF1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B6DC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330F26" w14:textId="4DC013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510718.9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D8FE92" w14:textId="12FC7D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1379186.54</w:t>
            </w:r>
          </w:p>
        </w:tc>
      </w:tr>
      <w:tr w:rsidR="004C79CA" w:rsidRPr="001868E8" w14:paraId="06009C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08E3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0DCC9F" w14:textId="08B204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510680.89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6FBF0A" w14:textId="051D605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1379210.59</w:t>
            </w:r>
          </w:p>
        </w:tc>
      </w:tr>
      <w:tr w:rsidR="004C79CA" w:rsidRPr="001868E8" w14:paraId="093FD6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8E363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C24F04" w14:textId="3E7B95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510679.67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5E3C66" w14:textId="56A332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1379208.42</w:t>
            </w:r>
          </w:p>
        </w:tc>
      </w:tr>
      <w:tr w:rsidR="004C79CA" w:rsidRPr="001868E8" w14:paraId="577875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1F02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AFFEE1" w14:textId="4932CA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510681.84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D1ECDB" w14:textId="788FFB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1379207.19</w:t>
            </w:r>
          </w:p>
        </w:tc>
      </w:tr>
      <w:tr w:rsidR="004C79CA" w:rsidRPr="001868E8" w14:paraId="239412D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488D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5CCAD1" w14:textId="4ED6E9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510683.07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DD9B19" w14:textId="66E28D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1379209.36</w:t>
            </w:r>
          </w:p>
        </w:tc>
      </w:tr>
      <w:tr w:rsidR="004C79CA" w:rsidRPr="001868E8" w14:paraId="17E6BF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A430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DDE485" w14:textId="3BAE54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510680.89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94A766" w14:textId="6D2AD8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1379210.59</w:t>
            </w:r>
          </w:p>
        </w:tc>
      </w:tr>
      <w:tr w:rsidR="004C79CA" w:rsidRPr="001868E8" w14:paraId="499B60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5934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2841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B33833C" w14:textId="3A335B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510641.64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3E42F4" w14:textId="7A2B236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1379232.63</w:t>
            </w:r>
          </w:p>
        </w:tc>
      </w:tr>
      <w:tr w:rsidR="004C79CA" w:rsidRPr="001868E8" w14:paraId="1F4FB7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C99B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631693" w14:textId="759B73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510640.41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65BEA7" w14:textId="433A40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1379230.45</w:t>
            </w:r>
          </w:p>
        </w:tc>
      </w:tr>
      <w:tr w:rsidR="004C79CA" w:rsidRPr="001868E8" w14:paraId="54FD79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3DAC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900BF9B" w14:textId="28BC39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510642.59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C38CCD" w14:textId="6D8618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1379229.22</w:t>
            </w:r>
          </w:p>
        </w:tc>
      </w:tr>
      <w:tr w:rsidR="004C79CA" w:rsidRPr="001868E8" w14:paraId="2716B3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1BB2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8CC9F2" w14:textId="02ED20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510643.81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2C005D" w14:textId="53FD79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1379231.4</w:t>
            </w:r>
          </w:p>
        </w:tc>
      </w:tr>
      <w:tr w:rsidR="004C79CA" w:rsidRPr="001868E8" w14:paraId="7491E7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E377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6FE44D" w14:textId="4880CA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510641.64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962EE5" w14:textId="322BD7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1379232.63</w:t>
            </w:r>
          </w:p>
        </w:tc>
      </w:tr>
      <w:tr w:rsidR="004C79CA" w:rsidRPr="001868E8" w14:paraId="05CE1A7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6FB6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AD8AB0" w14:textId="5539E8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510602.5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AE3258" w14:textId="35F7F4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1379254.76</w:t>
            </w:r>
          </w:p>
        </w:tc>
      </w:tr>
      <w:tr w:rsidR="004C79CA" w:rsidRPr="001868E8" w14:paraId="5D8888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DAC9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743E5C" w14:textId="676F26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510601.27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9121C" w14:textId="5A84B12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1379252.58</w:t>
            </w:r>
          </w:p>
        </w:tc>
      </w:tr>
      <w:tr w:rsidR="004C79CA" w:rsidRPr="001868E8" w14:paraId="79BF99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FB99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339342" w14:textId="349FF2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510603.45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A4FE60" w14:textId="4A4A68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1379251.35</w:t>
            </w:r>
          </w:p>
        </w:tc>
      </w:tr>
      <w:tr w:rsidR="004C79CA" w:rsidRPr="001868E8" w14:paraId="746A73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81901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8083A9" w14:textId="54CCB6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510604.67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47E009" w14:textId="1DB094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1379253.54</w:t>
            </w:r>
          </w:p>
        </w:tc>
      </w:tr>
      <w:tr w:rsidR="004C79CA" w:rsidRPr="001868E8" w14:paraId="1AB229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E321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7BFFEE" w14:textId="33B106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510602.5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1625BB" w14:textId="06A90F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1379254.76</w:t>
            </w:r>
          </w:p>
        </w:tc>
      </w:tr>
      <w:tr w:rsidR="004C79CA" w:rsidRPr="001868E8" w14:paraId="17AD66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E991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8493D8" w14:textId="2B6474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28B4D0" w14:textId="21FEF9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1379276.75</w:t>
            </w:r>
          </w:p>
        </w:tc>
      </w:tr>
      <w:tr w:rsidR="004C79CA" w:rsidRPr="001868E8" w14:paraId="399105E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3E6B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A5CE1E" w14:textId="362402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E13A93" w14:textId="55AB32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1379274.57</w:t>
            </w:r>
          </w:p>
        </w:tc>
      </w:tr>
      <w:tr w:rsidR="004C79CA" w:rsidRPr="001868E8" w14:paraId="3ABA51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9C22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74D53" w14:textId="60A632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510564.18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5E6E4D" w14:textId="142083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1379273.35</w:t>
            </w:r>
          </w:p>
        </w:tc>
      </w:tr>
      <w:tr w:rsidR="004C79CA" w:rsidRPr="001868E8" w14:paraId="3AFA69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CCA0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D4879A6" w14:textId="33FBBD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510565.41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6FC58C" w14:textId="2F215F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1379275.52</w:t>
            </w:r>
          </w:p>
        </w:tc>
      </w:tr>
      <w:tr w:rsidR="004C79CA" w:rsidRPr="001868E8" w14:paraId="36381A0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B1CEF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E0FBB" w14:textId="4D9EDD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510563.23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8E5AA3" w14:textId="395140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1379276.75</w:t>
            </w:r>
          </w:p>
        </w:tc>
      </w:tr>
      <w:tr w:rsidR="004C79CA" w:rsidRPr="001868E8" w14:paraId="49B9BF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14B26E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214EA1" w14:textId="6DF348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D24BFC" w14:textId="6C5970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1379321.71</w:t>
            </w:r>
          </w:p>
        </w:tc>
      </w:tr>
      <w:tr w:rsidR="004C79CA" w:rsidRPr="001868E8" w14:paraId="340099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FBA5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FC417B" w14:textId="7DF7C6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510439.89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68E406" w14:textId="35E517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1379319.53</w:t>
            </w:r>
          </w:p>
        </w:tc>
      </w:tr>
      <w:tr w:rsidR="004C79CA" w:rsidRPr="001868E8" w14:paraId="571D9F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1E6B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06232A" w14:textId="7694CCD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510442.06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7FC7B8" w14:textId="6CA7B8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1379318.3</w:t>
            </w:r>
          </w:p>
        </w:tc>
      </w:tr>
      <w:tr w:rsidR="004C79CA" w:rsidRPr="001868E8" w14:paraId="34B3FD9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8D4F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25D8F0" w14:textId="13B575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510443.29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0039BE" w14:textId="59068F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1379320.48</w:t>
            </w:r>
          </w:p>
        </w:tc>
      </w:tr>
      <w:tr w:rsidR="004C79CA" w:rsidRPr="001868E8" w14:paraId="2C8563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814ACA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31375F" w14:textId="6F053A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510441.11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261F24" w14:textId="1604B0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1379321.71</w:t>
            </w:r>
          </w:p>
        </w:tc>
      </w:tr>
      <w:tr w:rsidR="004C79CA" w:rsidRPr="001868E8" w14:paraId="6F0434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49BA6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8187AA" w14:textId="6D430E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510234.96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3E7B11" w14:textId="38308E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1379426.72</w:t>
            </w:r>
          </w:p>
        </w:tc>
      </w:tr>
      <w:tr w:rsidR="004C79CA" w:rsidRPr="001868E8" w14:paraId="0B88E06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52D65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F513AD" w14:textId="1E23EC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510233.74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00D8C6" w14:textId="744D39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1379424.54</w:t>
            </w:r>
          </w:p>
        </w:tc>
      </w:tr>
      <w:tr w:rsidR="004C79CA" w:rsidRPr="001868E8" w14:paraId="161BF6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1572F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E71869" w14:textId="38FA1D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510235.91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A048F6" w14:textId="591EB7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1379423.32</w:t>
            </w:r>
          </w:p>
        </w:tc>
      </w:tr>
      <w:tr w:rsidR="004C79CA" w:rsidRPr="001868E8" w14:paraId="0EDA04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DB1D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F983CE" w14:textId="3F85A3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510237.14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42699B" w14:textId="554E10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1379425.49</w:t>
            </w:r>
          </w:p>
        </w:tc>
      </w:tr>
      <w:tr w:rsidR="004C79CA" w:rsidRPr="001868E8" w14:paraId="5BEE91A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F8D2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B9D065" w14:textId="4026FF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510234.96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7C8B09" w14:textId="47D834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1379426.72</w:t>
            </w:r>
          </w:p>
        </w:tc>
      </w:tr>
      <w:tr w:rsidR="004C79CA" w:rsidRPr="001868E8" w14:paraId="7350B4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5705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87F634" w14:textId="4D4D9C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FCEE5A" w14:textId="506FCA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1379444.27</w:t>
            </w:r>
          </w:p>
        </w:tc>
      </w:tr>
      <w:tr w:rsidR="004C79CA" w:rsidRPr="001868E8" w14:paraId="2E5503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343E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4C2A2D" w14:textId="4C4304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510228.6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FAD1F2" w14:textId="360622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1379442.09</w:t>
            </w:r>
          </w:p>
        </w:tc>
      </w:tr>
      <w:tr w:rsidR="004C79CA" w:rsidRPr="001868E8" w14:paraId="6B8273B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6DCC9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4E883C" w14:textId="641F10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510230.78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CD354C" w14:textId="03F467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1379440.86</w:t>
            </w:r>
          </w:p>
        </w:tc>
      </w:tr>
      <w:tr w:rsidR="004C79CA" w:rsidRPr="001868E8" w14:paraId="710BEBB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9EC5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1C95E1" w14:textId="1B0A2B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510232.01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AE9EB9" w14:textId="2BBB72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1379443.05</w:t>
            </w:r>
          </w:p>
        </w:tc>
      </w:tr>
      <w:tr w:rsidR="004C79CA" w:rsidRPr="001868E8" w14:paraId="67FB95A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5E6A0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1752C2" w14:textId="21E8F1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510229.82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CEB4D0" w14:textId="06B4DC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1379444.27</w:t>
            </w:r>
          </w:p>
        </w:tc>
      </w:tr>
      <w:tr w:rsidR="004C79CA" w:rsidRPr="001868E8" w14:paraId="0847A04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AA39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788EDE" w14:textId="256785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510195.34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0DBE3A" w14:textId="7F4157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1379448.55</w:t>
            </w:r>
          </w:p>
        </w:tc>
      </w:tr>
      <w:tr w:rsidR="004C79CA" w:rsidRPr="001868E8" w14:paraId="667BD2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DC51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3B2467" w14:textId="15B9EF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510194.11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F051B7" w14:textId="33A4A60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1379446.37</w:t>
            </w:r>
          </w:p>
        </w:tc>
      </w:tr>
      <w:tr w:rsidR="004C79CA" w:rsidRPr="001868E8" w14:paraId="1FB683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49CC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385EAA" w14:textId="756536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510196.28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E9470C0" w14:textId="511A38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1379445.14</w:t>
            </w:r>
          </w:p>
        </w:tc>
      </w:tr>
      <w:tr w:rsidR="004C79CA" w:rsidRPr="001868E8" w14:paraId="35F80CB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E02B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012BAA" w14:textId="78AAC7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510197.51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F4DE10" w14:textId="0AF89A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1379447.32</w:t>
            </w:r>
          </w:p>
        </w:tc>
      </w:tr>
      <w:tr w:rsidR="004C79CA" w:rsidRPr="001868E8" w14:paraId="1AD34C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0BA5F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1EAA908" w14:textId="6A4394A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510195.34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636980" w14:textId="549E76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1379448.55</w:t>
            </w:r>
          </w:p>
        </w:tc>
      </w:tr>
      <w:tr w:rsidR="004C79CA" w:rsidRPr="001868E8" w14:paraId="2DD5C7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225E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9E3607" w14:textId="6D4AA0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510202.18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8B7A0B" w14:textId="35FEDCC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1379459.52</w:t>
            </w:r>
          </w:p>
        </w:tc>
      </w:tr>
      <w:tr w:rsidR="004C79CA" w:rsidRPr="001868E8" w14:paraId="153F2A6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44C2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F62588" w14:textId="7CEF6C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510200.95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0AB7EF" w14:textId="0F05B1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1379457.35</w:t>
            </w:r>
          </w:p>
        </w:tc>
      </w:tr>
      <w:tr w:rsidR="004C79CA" w:rsidRPr="001868E8" w14:paraId="037715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49D4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677034" w14:textId="1499C84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510203.13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48587A" w14:textId="4651EA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1379456.12</w:t>
            </w:r>
          </w:p>
        </w:tc>
      </w:tr>
      <w:tr w:rsidR="004C79CA" w:rsidRPr="001868E8" w14:paraId="559ECB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72D1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D1A563" w14:textId="740104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510204.36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C2C8D2" w14:textId="244574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1379458.3</w:t>
            </w:r>
          </w:p>
        </w:tc>
      </w:tr>
      <w:tr w:rsidR="004C79CA" w:rsidRPr="001868E8" w14:paraId="4F9683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F2A6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DB05CB" w14:textId="386E13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510202.18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7A081F" w14:textId="658BD0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1379459.52</w:t>
            </w:r>
          </w:p>
        </w:tc>
      </w:tr>
      <w:tr w:rsidR="004C79CA" w:rsidRPr="001868E8" w14:paraId="2CD494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3131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64E6565" w14:textId="43B220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510156.17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94BAF1" w14:textId="27F7F7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1379470.75</w:t>
            </w:r>
          </w:p>
        </w:tc>
      </w:tr>
      <w:tr w:rsidR="004C79CA" w:rsidRPr="001868E8" w14:paraId="786424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623F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AF38D" w14:textId="4C825F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510154.94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FE49DB" w14:textId="29F0FA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1379468.57</w:t>
            </w:r>
          </w:p>
        </w:tc>
      </w:tr>
      <w:tr w:rsidR="004C79CA" w:rsidRPr="001868E8" w14:paraId="31F475F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C740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F19B13" w14:textId="3D61F6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510157.12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D70C03" w14:textId="2A2DEA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1379467.34</w:t>
            </w:r>
          </w:p>
        </w:tc>
      </w:tr>
      <w:tr w:rsidR="004C79CA" w:rsidRPr="001868E8" w14:paraId="60FEE4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5EDC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2DB717" w14:textId="3C3CB0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D5E6AB" w14:textId="65F25E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1379469.52</w:t>
            </w:r>
          </w:p>
        </w:tc>
      </w:tr>
      <w:tr w:rsidR="004C79CA" w:rsidRPr="001868E8" w14:paraId="3DF0B25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9477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92EA1" w14:textId="4ACA6D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510156.17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6EB3B2" w14:textId="291E59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1379470.75</w:t>
            </w:r>
          </w:p>
        </w:tc>
      </w:tr>
      <w:tr w:rsidR="004C79CA" w:rsidRPr="001868E8" w14:paraId="43B0F5C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F79F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C1463D" w14:textId="45D882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B054C5" w14:textId="175279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1379481.79</w:t>
            </w:r>
          </w:p>
        </w:tc>
      </w:tr>
      <w:tr w:rsidR="004C79CA" w:rsidRPr="001868E8" w14:paraId="4830ABC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D11E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9638BE" w14:textId="0C6A65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510161.87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0BAE75" w14:textId="6DE3E0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1379479.6</w:t>
            </w:r>
          </w:p>
        </w:tc>
      </w:tr>
      <w:tr w:rsidR="004C79CA" w:rsidRPr="001868E8" w14:paraId="4905FB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39B82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2888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5A43A6" w14:textId="060E3A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510164.05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E219D6" w14:textId="195B1D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1379478.38</w:t>
            </w:r>
          </w:p>
        </w:tc>
      </w:tr>
      <w:tr w:rsidR="004C79CA" w:rsidRPr="001868E8" w14:paraId="19B951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7F4F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0FD0D9" w14:textId="2AD8A0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510165.28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CBC7B5" w14:textId="0DE551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1379480.56</w:t>
            </w:r>
          </w:p>
        </w:tc>
      </w:tr>
      <w:tr w:rsidR="004C79CA" w:rsidRPr="001868E8" w14:paraId="1677F8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74E4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7143BA" w14:textId="0B19F6A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510163.1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400120" w14:textId="1AABC3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1379481.79</w:t>
            </w:r>
          </w:p>
        </w:tc>
      </w:tr>
      <w:tr w:rsidR="004C79CA" w:rsidRPr="001868E8" w14:paraId="6798F1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37992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FAAC4A" w14:textId="5B786C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B05425" w14:textId="31EDB7A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1379492.82</w:t>
            </w:r>
          </w:p>
        </w:tc>
      </w:tr>
      <w:tr w:rsidR="004C79CA" w:rsidRPr="001868E8" w14:paraId="0C40BE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6DD2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4420B5" w14:textId="615BC0B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510115.75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A78FB3" w14:textId="55E188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1379490.63</w:t>
            </w:r>
          </w:p>
        </w:tc>
      </w:tr>
      <w:tr w:rsidR="004C79CA" w:rsidRPr="001868E8" w14:paraId="1AE647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EAC3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60A0CF" w14:textId="61E8C4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510117.93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05CF16" w14:textId="48B660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1379489.41</w:t>
            </w:r>
          </w:p>
        </w:tc>
      </w:tr>
      <w:tr w:rsidR="004C79CA" w:rsidRPr="001868E8" w14:paraId="1E5925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4173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008506" w14:textId="4383AD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FC1FB4" w14:textId="584EBF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1379491.59</w:t>
            </w:r>
          </w:p>
        </w:tc>
      </w:tr>
      <w:tr w:rsidR="004C79CA" w:rsidRPr="001868E8" w14:paraId="59813CB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F2AD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F7A02E" w14:textId="453845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510116.97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C8EEE3" w14:textId="6B019B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1379492.82</w:t>
            </w:r>
          </w:p>
        </w:tc>
      </w:tr>
      <w:tr w:rsidR="004C79CA" w:rsidRPr="001868E8" w14:paraId="14AC83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028E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2B088E" w14:textId="767798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510123.79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F42141" w14:textId="4C3B8C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1379503.75</w:t>
            </w:r>
          </w:p>
        </w:tc>
      </w:tr>
      <w:tr w:rsidR="004C79CA" w:rsidRPr="001868E8" w14:paraId="1E51D73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2FF5B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F13335" w14:textId="6EC1F1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510122.56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466306" w14:textId="599B8B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1379501.57</w:t>
            </w:r>
          </w:p>
        </w:tc>
      </w:tr>
      <w:tr w:rsidR="004C79CA" w:rsidRPr="001868E8" w14:paraId="3EF77D7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BB14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1CCDC9" w14:textId="2AC5DF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510124.74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0F6DE3" w14:textId="5CB415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1379500.34</w:t>
            </w:r>
          </w:p>
        </w:tc>
      </w:tr>
      <w:tr w:rsidR="004C79CA" w:rsidRPr="001868E8" w14:paraId="19A213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9472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2899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F5BA26" w14:textId="1B5EFE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510125.97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F330BF" w14:textId="19AFD1C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1379502.53</w:t>
            </w:r>
          </w:p>
        </w:tc>
      </w:tr>
      <w:tr w:rsidR="004C79CA" w:rsidRPr="001868E8" w14:paraId="1182882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D81E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1B7B65" w14:textId="4DCA922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510123.79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59D665" w14:textId="4AE31E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1379503.75</w:t>
            </w:r>
          </w:p>
        </w:tc>
      </w:tr>
      <w:tr w:rsidR="004C79CA" w:rsidRPr="001868E8" w14:paraId="0D2480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AF1BF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D1817E" w14:textId="62D9EB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61C738" w14:textId="0312DE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1379514.99</w:t>
            </w:r>
          </w:p>
        </w:tc>
      </w:tr>
      <w:tr w:rsidR="004C79CA" w:rsidRPr="001868E8" w14:paraId="2596F1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5C71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6826AE" w14:textId="5C061D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510076.21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A0A997" w14:textId="7D0C47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1379512.81</w:t>
            </w:r>
          </w:p>
        </w:tc>
      </w:tr>
      <w:tr w:rsidR="004C79CA" w:rsidRPr="001868E8" w14:paraId="2D49C6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BCA2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B50B9D" w14:textId="7BC23A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510078.38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8B3A56" w14:textId="06173F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1379511.59</w:t>
            </w:r>
          </w:p>
        </w:tc>
      </w:tr>
      <w:tr w:rsidR="004C79CA" w:rsidRPr="001868E8" w14:paraId="57EB5E4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25DF88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142563" w14:textId="6E96F9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EB38B6" w14:textId="302A6E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1379513.77</w:t>
            </w:r>
          </w:p>
        </w:tc>
      </w:tr>
      <w:tr w:rsidR="004C79CA" w:rsidRPr="001868E8" w14:paraId="347A00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8BD00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B8BCBD" w14:textId="20E267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510077.43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2D85FC" w14:textId="7438D9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1379514.99</w:t>
            </w:r>
          </w:p>
        </w:tc>
      </w:tr>
      <w:tr w:rsidR="004C79CA" w:rsidRPr="001868E8" w14:paraId="38722F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811D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62BA57" w14:textId="3A36C1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510084.27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937166" w14:textId="2443AB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1379526.03</w:t>
            </w:r>
          </w:p>
        </w:tc>
      </w:tr>
      <w:tr w:rsidR="004C79CA" w:rsidRPr="001868E8" w14:paraId="45094AA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8497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ACABE0" w14:textId="06E66F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510083.06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4AA0D8" w14:textId="2A0DFE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1379523.84</w:t>
            </w:r>
          </w:p>
        </w:tc>
      </w:tr>
      <w:tr w:rsidR="004C79CA" w:rsidRPr="001868E8" w14:paraId="228413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8277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83EEDCC" w14:textId="3F2CD0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510085.23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35A83E" w14:textId="07408B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1379522.61</w:t>
            </w:r>
          </w:p>
        </w:tc>
      </w:tr>
      <w:tr w:rsidR="004C79CA" w:rsidRPr="001868E8" w14:paraId="3B1B45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E0E8E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540FA2" w14:textId="2B53C07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510086.46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DE87D49" w14:textId="451D05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1379524.8</w:t>
            </w:r>
          </w:p>
        </w:tc>
      </w:tr>
      <w:tr w:rsidR="004C79CA" w:rsidRPr="001868E8" w14:paraId="5E0086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4B82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DBB96F" w14:textId="6D2A50E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510084.27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658DE0" w14:textId="36CBDF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1379526.03</w:t>
            </w:r>
          </w:p>
        </w:tc>
      </w:tr>
      <w:tr w:rsidR="004C79CA" w:rsidRPr="001868E8" w14:paraId="4502B7F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41D6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C8F1EB" w14:textId="1ADCFC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510038.23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CF59932" w14:textId="077887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1379536.99</w:t>
            </w:r>
          </w:p>
        </w:tc>
      </w:tr>
      <w:tr w:rsidR="004C79CA" w:rsidRPr="001868E8" w14:paraId="08DF92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57EC9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1C8513" w14:textId="33D35D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29D510" w14:textId="0835B2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1379534.81</w:t>
            </w:r>
          </w:p>
        </w:tc>
      </w:tr>
      <w:tr w:rsidR="004C79CA" w:rsidRPr="001868E8" w14:paraId="7048213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FB11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CE8FFD" w14:textId="391C04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510039.18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76AFED" w14:textId="3099DB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1379533.58</w:t>
            </w:r>
          </w:p>
        </w:tc>
      </w:tr>
      <w:tr w:rsidR="004C79CA" w:rsidRPr="001868E8" w14:paraId="7131168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A2E25A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672AD7" w14:textId="0FD7D8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510040.4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E37CA1" w14:textId="1DA0F1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1379535.77</w:t>
            </w:r>
          </w:p>
        </w:tc>
      </w:tr>
      <w:tr w:rsidR="004C79CA" w:rsidRPr="001868E8" w14:paraId="0BA8E7C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397A4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13E15C" w14:textId="2182BA8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510038.23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B966C8" w14:textId="0BEF99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1379536.99</w:t>
            </w:r>
          </w:p>
        </w:tc>
      </w:tr>
      <w:tr w:rsidR="004C79CA" w:rsidRPr="001868E8" w14:paraId="51D84A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D00D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99B2FB" w14:textId="72D1B3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510045.14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7439C0" w14:textId="59778A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1379548.17</w:t>
            </w:r>
          </w:p>
        </w:tc>
      </w:tr>
      <w:tr w:rsidR="004C79CA" w:rsidRPr="001868E8" w14:paraId="6FA8E5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A5485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D65D85" w14:textId="6CB704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510043.91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CE9EA4" w14:textId="44C98E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1379545.98</w:t>
            </w:r>
          </w:p>
        </w:tc>
      </w:tr>
      <w:tr w:rsidR="004C79CA" w:rsidRPr="001868E8" w14:paraId="3E7C53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8C61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86FFB7" w14:textId="4F5A07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510046.09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0CF0BD" w14:textId="7514B4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1379544.75</w:t>
            </w:r>
          </w:p>
        </w:tc>
      </w:tr>
      <w:tr w:rsidR="004C79CA" w:rsidRPr="001868E8" w14:paraId="6EF00D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A23B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CEDE46" w14:textId="7442CB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510047.32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2122C" w14:textId="658109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1379546.94</w:t>
            </w:r>
          </w:p>
        </w:tc>
      </w:tr>
      <w:tr w:rsidR="004C79CA" w:rsidRPr="001868E8" w14:paraId="078DBEE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48C0A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125E78" w14:textId="2CB8AD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510045.14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BED8BD" w14:textId="53C209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1379548.17</w:t>
            </w:r>
          </w:p>
        </w:tc>
      </w:tr>
      <w:tr w:rsidR="004C79CA" w:rsidRPr="001868E8" w14:paraId="389B8D4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E066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2D1AEC2" w14:textId="4778D8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2A235E" w14:textId="719936B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1379559.16</w:t>
            </w:r>
          </w:p>
        </w:tc>
      </w:tr>
      <w:tr w:rsidR="004C79CA" w:rsidRPr="001868E8" w14:paraId="2C36DE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8815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9BE9205" w14:textId="09D537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509997.63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EF4B0FF" w14:textId="488EBD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1379556.99</w:t>
            </w:r>
          </w:p>
        </w:tc>
      </w:tr>
      <w:tr w:rsidR="004C79CA" w:rsidRPr="001868E8" w14:paraId="6FF234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0C94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9DDBDE" w14:textId="52D6F3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509999.8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0892BC" w14:textId="0BED42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1379555.76</w:t>
            </w:r>
          </w:p>
        </w:tc>
      </w:tr>
      <w:tr w:rsidR="004C79CA" w:rsidRPr="001868E8" w14:paraId="33B9CA3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9CB62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A804E99" w14:textId="33AAF1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510001.03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542FC8" w14:textId="1911A5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1379557.94</w:t>
            </w:r>
          </w:p>
        </w:tc>
      </w:tr>
      <w:tr w:rsidR="004C79CA" w:rsidRPr="001868E8" w14:paraId="111F69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8FB9E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DAF064" w14:textId="1C6789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509998.86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44E558" w14:textId="757C1C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1379559.16</w:t>
            </w:r>
          </w:p>
        </w:tc>
      </w:tr>
      <w:tr w:rsidR="004C79CA" w:rsidRPr="001868E8" w14:paraId="1E13858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2FF78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437B9A1" w14:textId="39BFC8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510005.81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D92955" w14:textId="0FE565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1379570.23</w:t>
            </w:r>
          </w:p>
        </w:tc>
      </w:tr>
      <w:tr w:rsidR="004C79CA" w:rsidRPr="001868E8" w14:paraId="7C518D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F6A2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C7B805" w14:textId="00D8E2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510004.58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EB70C1" w14:textId="1BD69A3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1379568.05</w:t>
            </w:r>
          </w:p>
        </w:tc>
      </w:tr>
      <w:tr w:rsidR="004C79CA" w:rsidRPr="001868E8" w14:paraId="000F74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A4DB3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7BB143" w14:textId="2FAF0E0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510006.76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4C4C13" w14:textId="13E95D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1379566.82</w:t>
            </w:r>
          </w:p>
        </w:tc>
      </w:tr>
      <w:tr w:rsidR="004C79CA" w:rsidRPr="001868E8" w14:paraId="160C50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069ED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5077A2A" w14:textId="40CAB7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510007.99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E67467" w14:textId="3D9861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1379569</w:t>
            </w:r>
          </w:p>
        </w:tc>
      </w:tr>
      <w:tr w:rsidR="004C79CA" w:rsidRPr="001868E8" w14:paraId="21CB2A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75A0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98CFCA" w14:textId="54C80A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510005.81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684FD3" w14:textId="04FF56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1379570.23</w:t>
            </w:r>
          </w:p>
        </w:tc>
      </w:tr>
      <w:tr w:rsidR="004C79CA" w:rsidRPr="001868E8" w14:paraId="1E4792C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2AF4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E4583A" w14:textId="73DA34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509959.78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F19726D" w14:textId="35E33E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1379581.12</w:t>
            </w:r>
          </w:p>
        </w:tc>
      </w:tr>
      <w:tr w:rsidR="004C79CA" w:rsidRPr="001868E8" w14:paraId="3F99C3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D65AD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68E58B" w14:textId="49EB0B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509958.56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F3AD8BD" w14:textId="3A67F3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1379578.95</w:t>
            </w:r>
          </w:p>
        </w:tc>
      </w:tr>
      <w:tr w:rsidR="004C79CA" w:rsidRPr="001868E8" w14:paraId="58C580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E5FF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7AF62D" w14:textId="5F6909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430938" w14:textId="298301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1379577.72</w:t>
            </w:r>
          </w:p>
        </w:tc>
      </w:tr>
      <w:tr w:rsidR="004C79CA" w:rsidRPr="001868E8" w14:paraId="7ADC59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D938A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5F87EE" w14:textId="11F235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509961.96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EE9BD0" w14:textId="57EBB8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1379579.9</w:t>
            </w:r>
          </w:p>
        </w:tc>
      </w:tr>
      <w:tr w:rsidR="004C79CA" w:rsidRPr="001868E8" w14:paraId="1781B08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50FD1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2935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0981F8" w14:textId="69AB75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509959.78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CBC643" w14:textId="0BB46E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1379581.12</w:t>
            </w:r>
          </w:p>
        </w:tc>
      </w:tr>
      <w:tr w:rsidR="004C79CA" w:rsidRPr="001868E8" w14:paraId="1987AB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5E5A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C0D015" w14:textId="13D35A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509966.59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FB9B75" w14:textId="6E3A1C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1379592.15</w:t>
            </w:r>
          </w:p>
        </w:tc>
      </w:tr>
      <w:tr w:rsidR="004C79CA" w:rsidRPr="001868E8" w14:paraId="2FB68F8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D0D8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0D5347" w14:textId="4CF11C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509965.36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0A2E9" w14:textId="7B1250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1379589.97</w:t>
            </w:r>
          </w:p>
        </w:tc>
      </w:tr>
      <w:tr w:rsidR="004C79CA" w:rsidRPr="001868E8" w14:paraId="0E0754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ABE69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B9CE1A" w14:textId="0D80EB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509967.53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248B78" w14:textId="4BF889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1379588.75</w:t>
            </w:r>
          </w:p>
        </w:tc>
      </w:tr>
      <w:tr w:rsidR="004C79CA" w:rsidRPr="001868E8" w14:paraId="1A2588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3378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A32377" w14:textId="7F3038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509968.76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9458F6" w14:textId="20A366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1379590.92</w:t>
            </w:r>
          </w:p>
        </w:tc>
      </w:tr>
      <w:tr w:rsidR="004C79CA" w:rsidRPr="001868E8" w14:paraId="5A07EF0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FF982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7C7677" w14:textId="5D9DCA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509966.59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D9A7D2" w14:textId="67EFC6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1379592.15</w:t>
            </w:r>
          </w:p>
        </w:tc>
      </w:tr>
      <w:tr w:rsidR="004C79CA" w:rsidRPr="001868E8" w14:paraId="4636F43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D6A44F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E4E556" w14:textId="220D2D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3F0F34" w14:textId="617955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1379608.36</w:t>
            </w:r>
          </w:p>
        </w:tc>
      </w:tr>
      <w:tr w:rsidR="004C79CA" w:rsidRPr="001868E8" w14:paraId="34EC26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43AFE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C02D86" w14:textId="001B43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509922.1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79F4A23" w14:textId="240134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1379606.18</w:t>
            </w:r>
          </w:p>
        </w:tc>
      </w:tr>
      <w:tr w:rsidR="004C79CA" w:rsidRPr="001868E8" w14:paraId="5F044D0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8C5F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3A602A" w14:textId="62C617E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509924.27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881115" w14:textId="6ABABB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1379604.95</w:t>
            </w:r>
          </w:p>
        </w:tc>
      </w:tr>
      <w:tr w:rsidR="004C79CA" w:rsidRPr="001868E8" w14:paraId="2EEEDA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0D31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1DFD87" w14:textId="7B8FC6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509925.5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942225" w14:textId="6C00FD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1379607.13</w:t>
            </w:r>
          </w:p>
        </w:tc>
      </w:tr>
      <w:tr w:rsidR="004C79CA" w:rsidRPr="001868E8" w14:paraId="1F634D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37D0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3DCD0C" w14:textId="29B0BB7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F00100" w14:textId="4ECD28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1379608.36</w:t>
            </w:r>
          </w:p>
        </w:tc>
      </w:tr>
      <w:tr w:rsidR="004C79CA" w:rsidRPr="001868E8" w14:paraId="618D482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9A010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274DC1" w14:textId="44E2D1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DEAC86" w14:textId="7EF320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1379619.44</w:t>
            </w:r>
          </w:p>
        </w:tc>
      </w:tr>
      <w:tr w:rsidR="004C79CA" w:rsidRPr="001868E8" w14:paraId="5361A1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14DD5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7C847D" w14:textId="03CFBD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509929.11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F36B20" w14:textId="6D28DE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1379617.26</w:t>
            </w:r>
          </w:p>
        </w:tc>
      </w:tr>
      <w:tr w:rsidR="004C79CA" w:rsidRPr="001868E8" w14:paraId="0E87F4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38D48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12F857" w14:textId="3DF584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509931.29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CDE99C" w14:textId="6FFF2CF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1379616.04</w:t>
            </w:r>
          </w:p>
        </w:tc>
      </w:tr>
      <w:tr w:rsidR="004C79CA" w:rsidRPr="001868E8" w14:paraId="031F41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C9B16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A7A492" w14:textId="04042B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509932.52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613AF2" w14:textId="27B5B1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1379618.21</w:t>
            </w:r>
          </w:p>
        </w:tc>
      </w:tr>
      <w:tr w:rsidR="004C79CA" w:rsidRPr="001868E8" w14:paraId="6A7E2A7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2C91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DB3811" w14:textId="0B39E9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509930.34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028A3D" w14:textId="52FBDB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1379619.44</w:t>
            </w:r>
          </w:p>
        </w:tc>
      </w:tr>
      <w:tr w:rsidR="004C79CA" w:rsidRPr="001868E8" w14:paraId="702236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530DF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EFD9591" w14:textId="71340E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5FB7FD" w14:textId="6E2FE8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1379645.41</w:t>
            </w:r>
          </w:p>
        </w:tc>
      </w:tr>
      <w:tr w:rsidR="004C79CA" w:rsidRPr="001868E8" w14:paraId="21BA43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B8C2B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7D3E04" w14:textId="4F5C8B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509896.44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EC11E76" w14:textId="0C9556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1379643.23</w:t>
            </w:r>
          </w:p>
        </w:tc>
      </w:tr>
      <w:tr w:rsidR="004C79CA" w:rsidRPr="001868E8" w14:paraId="05D2636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C9B1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A78087" w14:textId="3E9AF2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509898.63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FA9929" w14:textId="7226AC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1379642</w:t>
            </w:r>
          </w:p>
        </w:tc>
      </w:tr>
      <w:tr w:rsidR="004C79CA" w:rsidRPr="001868E8" w14:paraId="0D9AE9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3C586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17A2FF" w14:textId="704AAA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509899.86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D507D9" w14:textId="5F03CD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1379644.19</w:t>
            </w:r>
          </w:p>
        </w:tc>
      </w:tr>
      <w:tr w:rsidR="004C79CA" w:rsidRPr="001868E8" w14:paraId="20CDEAA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F7BDA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34595B" w14:textId="7D41F56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509897.67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54EB26" w14:textId="2920D9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1379645.41</w:t>
            </w:r>
          </w:p>
        </w:tc>
      </w:tr>
      <w:tr w:rsidR="004C79CA" w:rsidRPr="001868E8" w14:paraId="60F942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6AF8D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D8996C" w14:textId="1429A8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509893.46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82B8D2" w14:textId="420324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1379649.17</w:t>
            </w:r>
          </w:p>
        </w:tc>
      </w:tr>
      <w:tr w:rsidR="004C79CA" w:rsidRPr="001868E8" w14:paraId="5F2FDE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5755B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250E23C" w14:textId="6CD272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509892.23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03C1D5" w14:textId="7EB189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1379646.99</w:t>
            </w:r>
          </w:p>
        </w:tc>
      </w:tr>
      <w:tr w:rsidR="004C79CA" w:rsidRPr="001868E8" w14:paraId="6B659E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A73B6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316A6B" w14:textId="68CD6D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509894.41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CC6C5B" w14:textId="2AF343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1379645.77</w:t>
            </w:r>
          </w:p>
        </w:tc>
      </w:tr>
      <w:tr w:rsidR="004C79CA" w:rsidRPr="001868E8" w14:paraId="3343EB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822E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4357EB" w14:textId="42C21D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509895.64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070CC" w14:textId="35A9FD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1379647.94</w:t>
            </w:r>
          </w:p>
        </w:tc>
      </w:tr>
      <w:tr w:rsidR="004C79CA" w:rsidRPr="001868E8" w14:paraId="3CF551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BBA97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D619402" w14:textId="37143DB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509893.46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377FB6C" w14:textId="39CE8A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1379649.17</w:t>
            </w:r>
          </w:p>
        </w:tc>
      </w:tr>
      <w:tr w:rsidR="004C79CA" w:rsidRPr="001868E8" w14:paraId="1511673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3AD7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5B960E" w14:textId="0B34DD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98701B" w14:textId="759B37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1379634.32</w:t>
            </w:r>
          </w:p>
        </w:tc>
      </w:tr>
      <w:tr w:rsidR="004C79CA" w:rsidRPr="001868E8" w14:paraId="711BAC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7B0A3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E702600" w14:textId="44E875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509889.61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6E9A21" w14:textId="5A278E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1379632.15</w:t>
            </w:r>
          </w:p>
        </w:tc>
      </w:tr>
      <w:tr w:rsidR="004C79CA" w:rsidRPr="001868E8" w14:paraId="00A43B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B35D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51E25D7" w14:textId="2894C5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509891.78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9EA171" w14:textId="0E6D9E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1379630.92</w:t>
            </w:r>
          </w:p>
        </w:tc>
      </w:tr>
      <w:tr w:rsidR="004C79CA" w:rsidRPr="001868E8" w14:paraId="144EC0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77C202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E930A3" w14:textId="408902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509893.01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FBA752" w14:textId="4CA734F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1379633.1</w:t>
            </w:r>
          </w:p>
        </w:tc>
      </w:tr>
      <w:tr w:rsidR="004C79CA" w:rsidRPr="001868E8" w14:paraId="6973D2B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4BBFD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10AF44A" w14:textId="7D5BC2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509890.84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C4AB7A3" w14:textId="007D4B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1379634.32</w:t>
            </w:r>
          </w:p>
        </w:tc>
      </w:tr>
      <w:tr w:rsidR="004C79CA" w:rsidRPr="001868E8" w14:paraId="2324220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6688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7E1398" w14:textId="74B9EED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509881.07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C282E3" w14:textId="21A0E7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1379617.21</w:t>
            </w:r>
          </w:p>
        </w:tc>
      </w:tr>
      <w:tr w:rsidR="004C79CA" w:rsidRPr="001868E8" w14:paraId="3500E65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3AE93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10FDE7" w14:textId="7001AE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509879.85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E95F7C" w14:textId="6D0126A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1379615.05</w:t>
            </w:r>
          </w:p>
        </w:tc>
      </w:tr>
      <w:tr w:rsidR="004C79CA" w:rsidRPr="001868E8" w14:paraId="408D6F1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91B70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7285BF1" w14:textId="0D7198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509882.02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5C0DE3" w14:textId="32426A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1379613.82</w:t>
            </w:r>
          </w:p>
        </w:tc>
      </w:tr>
      <w:tr w:rsidR="004C79CA" w:rsidRPr="001868E8" w14:paraId="452972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EAC2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32CFD5" w14:textId="0F5045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509883.25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5BE33D" w14:textId="4D9760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1379615.99</w:t>
            </w:r>
          </w:p>
        </w:tc>
      </w:tr>
      <w:tr w:rsidR="004C79CA" w:rsidRPr="001868E8" w14:paraId="7000B3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0FF77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951BEC" w14:textId="341B99E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509881.07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5CED1A" w14:textId="21ADFC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1379617.21</w:t>
            </w:r>
          </w:p>
        </w:tc>
      </w:tr>
      <w:tr w:rsidR="004C79CA" w:rsidRPr="001868E8" w14:paraId="7DAE8C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E19A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EFAF9C" w14:textId="313E71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30A81E" w14:textId="79B16FC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1379304.19</w:t>
            </w:r>
          </w:p>
        </w:tc>
      </w:tr>
      <w:tr w:rsidR="004C79CA" w:rsidRPr="001868E8" w14:paraId="3DBEBB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5C38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8EB21EC" w14:textId="3B2FB6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510434.62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814848" w14:textId="710D34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1379302.01</w:t>
            </w:r>
          </w:p>
        </w:tc>
      </w:tr>
      <w:tr w:rsidR="004C79CA" w:rsidRPr="001868E8" w14:paraId="5A8E517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1B248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557FCE" w14:textId="2DBC5E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510436.8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814A1C1" w14:textId="391459D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1379300.78</w:t>
            </w:r>
          </w:p>
        </w:tc>
      </w:tr>
      <w:tr w:rsidR="004C79CA" w:rsidRPr="001868E8" w14:paraId="026848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D90EB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154D74" w14:textId="740282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510438.03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493AF9" w14:textId="055AE9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1379302.96</w:t>
            </w:r>
          </w:p>
        </w:tc>
      </w:tr>
      <w:tr w:rsidR="004C79CA" w:rsidRPr="001868E8" w14:paraId="130E96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B28C3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B96CBA" w14:textId="10746C2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8CF137" w14:textId="479D24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1379304.19</w:t>
            </w:r>
          </w:p>
        </w:tc>
      </w:tr>
      <w:tr w:rsidR="004C79CA" w:rsidRPr="001868E8" w14:paraId="2D13A07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9F97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81834C" w14:textId="111D510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510776.96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96CBC2" w14:textId="0DDF6C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1379102.12</w:t>
            </w:r>
          </w:p>
        </w:tc>
      </w:tr>
      <w:tr w:rsidR="004C79CA" w:rsidRPr="001868E8" w14:paraId="40D6C6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4FF46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4DE254" w14:textId="704F8E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510775.73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F06EC8" w14:textId="18617F2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1379099.96</w:t>
            </w:r>
          </w:p>
        </w:tc>
      </w:tr>
      <w:tr w:rsidR="004C79CA" w:rsidRPr="001868E8" w14:paraId="7180B1A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83259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44BCC2" w14:textId="3AE3C8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0A4833" w14:textId="4E7C22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1379098.73</w:t>
            </w:r>
          </w:p>
        </w:tc>
      </w:tr>
      <w:tr w:rsidR="004C79CA" w:rsidRPr="001868E8" w14:paraId="2F3445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12D42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55083E" w14:textId="2F0DE4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510779.13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92A1A01" w14:textId="55D9EA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1379100.9</w:t>
            </w:r>
          </w:p>
        </w:tc>
      </w:tr>
      <w:tr w:rsidR="004C79CA" w:rsidRPr="001868E8" w14:paraId="3DE81B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6E12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D69036" w14:textId="5F6336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510776.96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673EFC" w14:textId="07E9AD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1379102.12</w:t>
            </w:r>
          </w:p>
        </w:tc>
      </w:tr>
      <w:tr w:rsidR="004C79CA" w:rsidRPr="001868E8" w14:paraId="385CDA8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C71AC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FED9431" w14:textId="756C81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507099.67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5B0F0A" w14:textId="40B2A4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1367794.12</w:t>
            </w:r>
          </w:p>
        </w:tc>
      </w:tr>
      <w:tr w:rsidR="004C79CA" w:rsidRPr="001868E8" w14:paraId="7C1A15D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39775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2982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A33054" w14:textId="75D11E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507098.18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81A816" w14:textId="3CB716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1367796.13</w:t>
            </w:r>
          </w:p>
        </w:tc>
      </w:tr>
      <w:tr w:rsidR="004C79CA" w:rsidRPr="001868E8" w14:paraId="3F9C829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C54AF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D8A94A" w14:textId="14EFF8C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507096.17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E33606" w14:textId="7BF666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1367794.66</w:t>
            </w:r>
          </w:p>
        </w:tc>
      </w:tr>
      <w:tr w:rsidR="004C79CA" w:rsidRPr="001868E8" w14:paraId="59DDAF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4A787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FBCA51" w14:textId="320D7B4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507097.65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8D46B1" w14:textId="06E4E2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1367792.65</w:t>
            </w:r>
          </w:p>
        </w:tc>
      </w:tr>
      <w:tr w:rsidR="004C79CA" w:rsidRPr="001868E8" w14:paraId="76655D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ADE1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A2756C" w14:textId="7BCF64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507099.67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7F802F" w14:textId="18A677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1367794.12</w:t>
            </w:r>
          </w:p>
        </w:tc>
      </w:tr>
      <w:tr w:rsidR="004C79CA" w:rsidRPr="001868E8" w14:paraId="024AA6D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C663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D96B48" w14:textId="1C11AA5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507567.72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F5805F" w14:textId="5B1B88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1368136.48</w:t>
            </w:r>
          </w:p>
        </w:tc>
      </w:tr>
      <w:tr w:rsidR="004C79CA" w:rsidRPr="001868E8" w14:paraId="1FA275A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EF2F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0E0B7C" w14:textId="371D1C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507566.24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DB7EF6" w14:textId="4C9456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1368138.5</w:t>
            </w:r>
          </w:p>
        </w:tc>
      </w:tr>
      <w:tr w:rsidR="004C79CA" w:rsidRPr="001868E8" w14:paraId="7007E1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87D8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9C3588" w14:textId="17C5F8C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507564.22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BE7128" w14:textId="0471CA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1368137.01</w:t>
            </w:r>
          </w:p>
        </w:tc>
      </w:tr>
      <w:tr w:rsidR="004C79CA" w:rsidRPr="001868E8" w14:paraId="30EFDAF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6A658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C582E6" w14:textId="109D00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507565.7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3B7478" w14:textId="5435E6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1368135</w:t>
            </w:r>
          </w:p>
        </w:tc>
      </w:tr>
      <w:tr w:rsidR="004C79CA" w:rsidRPr="001868E8" w14:paraId="59CB42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CAF14A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B776D2" w14:textId="5C8850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507567.72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564CC1" w14:textId="5EAC83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1368136.48</w:t>
            </w:r>
          </w:p>
        </w:tc>
      </w:tr>
      <w:tr w:rsidR="004C79CA" w:rsidRPr="001868E8" w14:paraId="688495D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B9B6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88A1B4" w14:textId="7BE50D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507153.36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B03F99" w14:textId="0E9B78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1367795.38</w:t>
            </w:r>
          </w:p>
        </w:tc>
      </w:tr>
      <w:tr w:rsidR="004C79CA" w:rsidRPr="001868E8" w14:paraId="59ED8A6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7446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C057BE" w14:textId="45296C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507155.38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F2C7F4" w14:textId="291EC7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1367796.86</w:t>
            </w:r>
          </w:p>
        </w:tc>
      </w:tr>
      <w:tr w:rsidR="004C79CA" w:rsidRPr="001868E8" w14:paraId="7F7734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E32B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111953" w14:textId="5CACA2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507153.9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0532B6" w14:textId="4FF551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1367798.87</w:t>
            </w:r>
          </w:p>
        </w:tc>
      </w:tr>
      <w:tr w:rsidR="004C79CA" w:rsidRPr="001868E8" w14:paraId="4833CC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2132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AB5EE0" w14:textId="389387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507151.9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639ABB" w14:textId="0076A1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1367797.38</w:t>
            </w:r>
          </w:p>
        </w:tc>
      </w:tr>
      <w:tr w:rsidR="004C79CA" w:rsidRPr="001868E8" w14:paraId="2D4AFA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2EB4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8C2D36D" w14:textId="1502BB4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507153.36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35D576" w14:textId="6F2314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1367795.38</w:t>
            </w:r>
          </w:p>
        </w:tc>
      </w:tr>
      <w:tr w:rsidR="004C79CA" w:rsidRPr="001868E8" w14:paraId="6FE8A5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673A4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34B907" w14:textId="777B65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508299.36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AAEA3B" w14:textId="02082F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1368683.84</w:t>
            </w:r>
          </w:p>
        </w:tc>
      </w:tr>
      <w:tr w:rsidR="004C79CA" w:rsidRPr="001868E8" w14:paraId="48F502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1325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9447CC" w14:textId="58B069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508301.16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933214" w14:textId="4DA2F3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1368685.57</w:t>
            </w:r>
          </w:p>
        </w:tc>
      </w:tr>
      <w:tr w:rsidR="004C79CA" w:rsidRPr="001868E8" w14:paraId="7B362AE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A6835C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E3C92C" w14:textId="755480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508299.45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FA9412C" w14:textId="7E4AE4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1368687.36</w:t>
            </w:r>
          </w:p>
        </w:tc>
      </w:tr>
      <w:tr w:rsidR="004C79CA" w:rsidRPr="001868E8" w14:paraId="272F33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1975D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2999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CA149E" w14:textId="7749A7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508297.65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85B9A1" w14:textId="62529C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1368685.63</w:t>
            </w:r>
          </w:p>
        </w:tc>
      </w:tr>
      <w:tr w:rsidR="004C79CA" w:rsidRPr="001868E8" w14:paraId="67107D7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CCF4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CB3C24" w14:textId="04C590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508299.36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CF12CA" w14:textId="5F1BD81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1368683.84</w:t>
            </w:r>
          </w:p>
        </w:tc>
      </w:tr>
      <w:tr w:rsidR="004C79CA" w:rsidRPr="001868E8" w14:paraId="75BBF59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AA0C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BDEF7B" w14:textId="1791E5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508423.17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991B5F" w14:textId="4C61CF8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1368815.56</w:t>
            </w:r>
          </w:p>
        </w:tc>
      </w:tr>
      <w:tr w:rsidR="004C79CA" w:rsidRPr="001868E8" w14:paraId="2CDEBC2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CA434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84D4E3" w14:textId="2BB095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508424.76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E7E23A" w14:textId="1FA50DE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1368817.5</w:t>
            </w:r>
          </w:p>
        </w:tc>
      </w:tr>
      <w:tr w:rsidR="004C79CA" w:rsidRPr="001868E8" w14:paraId="4A23CC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E4684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8226CB" w14:textId="481AA0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508422.88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1704E6" w14:textId="7D2210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1368819.09</w:t>
            </w:r>
          </w:p>
        </w:tc>
      </w:tr>
      <w:tr w:rsidR="004C79CA" w:rsidRPr="001868E8" w14:paraId="5F5CA5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69993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0282588" w14:textId="2CFBBF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508421.26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34959E" w14:textId="7F7DB4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1368817.16</w:t>
            </w:r>
          </w:p>
        </w:tc>
      </w:tr>
      <w:tr w:rsidR="004C79CA" w:rsidRPr="001868E8" w14:paraId="38CCCF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4A62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0AC3398" w14:textId="377601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508423.17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94435B3" w14:textId="4AF14ED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1368815.56</w:t>
            </w:r>
          </w:p>
        </w:tc>
      </w:tr>
      <w:tr w:rsidR="004C79CA" w:rsidRPr="001868E8" w14:paraId="196726B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5342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3B2BCE" w14:textId="754933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508450.06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0C5008" w14:textId="3D31FB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1368852.32</w:t>
            </w:r>
          </w:p>
        </w:tc>
      </w:tr>
      <w:tr w:rsidR="004C79CA" w:rsidRPr="001868E8" w14:paraId="2B0383B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44EB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019254C" w14:textId="31936C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508451.5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B8AE4D" w14:textId="009C42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1368854.37</w:t>
            </w:r>
          </w:p>
        </w:tc>
      </w:tr>
      <w:tr w:rsidR="004C79CA" w:rsidRPr="001868E8" w14:paraId="2FCF63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0E098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42DB72" w14:textId="1D8465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508449.48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E950D9" w14:textId="0FD5E5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1368855.79</w:t>
            </w:r>
          </w:p>
        </w:tc>
      </w:tr>
      <w:tr w:rsidR="004C79CA" w:rsidRPr="001868E8" w14:paraId="0FDD602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2F182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BF184B" w14:textId="1D2057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508448.04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13B395" w14:textId="18943E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1368853.74</w:t>
            </w:r>
          </w:p>
        </w:tc>
      </w:tr>
      <w:tr w:rsidR="004C79CA" w:rsidRPr="001868E8" w14:paraId="5C6D39E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ABD955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175C7D" w14:textId="244BFE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508450.06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43E321" w14:textId="0E038D2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1368852.32</w:t>
            </w:r>
          </w:p>
        </w:tc>
      </w:tr>
      <w:tr w:rsidR="004C79CA" w:rsidRPr="001868E8" w14:paraId="1B270CD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55380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655056" w14:textId="04C2BB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508520.22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CC7E19C" w14:textId="17CD01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1368968.23</w:t>
            </w:r>
          </w:p>
        </w:tc>
      </w:tr>
      <w:tr w:rsidR="004C79CA" w:rsidRPr="001868E8" w14:paraId="53A9D9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25696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A497C91" w14:textId="69EB8AC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508521.49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3CB2F3" w14:textId="4136D77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1368970.4</w:t>
            </w:r>
          </w:p>
        </w:tc>
      </w:tr>
      <w:tr w:rsidR="004C79CA" w:rsidRPr="001868E8" w14:paraId="6B59CA4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15C99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E4900E" w14:textId="33B2E07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508519.34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776B3C" w14:textId="3C0918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1368971.59</w:t>
            </w:r>
          </w:p>
        </w:tc>
      </w:tr>
      <w:tr w:rsidR="004C79CA" w:rsidRPr="001868E8" w14:paraId="138D49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B17B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9C8A936" w14:textId="20BB9A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508518.1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1039FD" w14:textId="09B4A1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1368969.41</w:t>
            </w:r>
          </w:p>
        </w:tc>
      </w:tr>
      <w:tr w:rsidR="004C79CA" w:rsidRPr="001868E8" w14:paraId="16B49AE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42A14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3246D5" w14:textId="179A31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508520.22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D44700" w14:textId="4E5FDA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1368968.23</w:t>
            </w:r>
          </w:p>
        </w:tc>
      </w:tr>
      <w:tr w:rsidR="004C79CA" w:rsidRPr="001868E8" w14:paraId="14F17F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A64E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30B139" w14:textId="7AD249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508543.22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0BC0D5" w14:textId="17742FF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1369007.21</w:t>
            </w:r>
          </w:p>
        </w:tc>
      </w:tr>
      <w:tr w:rsidR="004C79CA" w:rsidRPr="001868E8" w14:paraId="56D84BE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AA91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976698" w14:textId="4B60A8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508544.49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478579" w14:textId="1ED973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1369009.36</w:t>
            </w:r>
          </w:p>
        </w:tc>
      </w:tr>
      <w:tr w:rsidR="004C79CA" w:rsidRPr="001868E8" w14:paraId="5DC6FC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E481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427E5B" w14:textId="2627B83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508542.36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F65927" w14:textId="078B1C6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1369010.62</w:t>
            </w:r>
          </w:p>
        </w:tc>
      </w:tr>
      <w:tr w:rsidR="004C79CA" w:rsidRPr="001868E8" w14:paraId="4F706B2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5DDBAF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5B4651" w14:textId="217025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508541.1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A55310" w14:textId="7CDA67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1369008.46</w:t>
            </w:r>
          </w:p>
        </w:tc>
      </w:tr>
      <w:tr w:rsidR="004C79CA" w:rsidRPr="001868E8" w14:paraId="1277C8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CB5E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F8426F" w14:textId="6799D80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508543.22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9198107" w14:textId="31642F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1369007.21</w:t>
            </w:r>
          </w:p>
        </w:tc>
      </w:tr>
      <w:tr w:rsidR="004C79CA" w:rsidRPr="001868E8" w14:paraId="592D17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47500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D4C7D3" w14:textId="69C30E4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508702.3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02A97E" w14:textId="59EB98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1369282.37</w:t>
            </w:r>
          </w:p>
        </w:tc>
      </w:tr>
      <w:tr w:rsidR="004C79CA" w:rsidRPr="001868E8" w14:paraId="6F06F65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E49FB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D13F00" w14:textId="5E2B3A5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508700.19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6AA9F5" w14:textId="613518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1369283.6</w:t>
            </w:r>
          </w:p>
        </w:tc>
      </w:tr>
      <w:tr w:rsidR="004C79CA" w:rsidRPr="001868E8" w14:paraId="159C19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26503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E0F0C7" w14:textId="369D866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508698.92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81DA2F" w14:textId="68A886F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1369281.44</w:t>
            </w:r>
          </w:p>
        </w:tc>
      </w:tr>
      <w:tr w:rsidR="004C79CA" w:rsidRPr="001868E8" w14:paraId="2EF6EC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86BC6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F6F2FD" w14:textId="5019D2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508701.06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D4D4DC" w14:textId="4103F7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1369280.21</w:t>
            </w:r>
          </w:p>
        </w:tc>
      </w:tr>
      <w:tr w:rsidR="004C79CA" w:rsidRPr="001868E8" w14:paraId="33CB647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EE837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63773F5" w14:textId="4FF3C8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508702.3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684928" w14:textId="6F09EE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1369282.37</w:t>
            </w:r>
          </w:p>
        </w:tc>
      </w:tr>
      <w:tr w:rsidR="004C79CA" w:rsidRPr="001868E8" w14:paraId="74FCAE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DAEA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724B14" w14:textId="22060E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508793.32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B709B8" w14:textId="49E6E85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1369441.35</w:t>
            </w:r>
          </w:p>
        </w:tc>
      </w:tr>
      <w:tr w:rsidR="004C79CA" w:rsidRPr="001868E8" w14:paraId="077F55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CB7FE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9AA545" w14:textId="63893D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508794.59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C332C4" w14:textId="7CDDD2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1369443.5</w:t>
            </w:r>
          </w:p>
        </w:tc>
      </w:tr>
      <w:tr w:rsidR="004C79CA" w:rsidRPr="001868E8" w14:paraId="607986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B0D85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C4A2C2" w14:textId="0741257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508792.48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A49F20" w14:textId="4988EA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1369444.76</w:t>
            </w:r>
          </w:p>
        </w:tc>
      </w:tr>
      <w:tr w:rsidR="004C79CA" w:rsidRPr="001868E8" w14:paraId="24AE59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132BAA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3029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2F8924" w14:textId="096CCA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508791.19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ACCFD7" w14:textId="4317A7E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1369442.63</w:t>
            </w:r>
          </w:p>
        </w:tc>
      </w:tr>
      <w:tr w:rsidR="004C79CA" w:rsidRPr="001868E8" w14:paraId="2C07B3D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FBCBC6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693A291" w14:textId="5FFE9A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508793.32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D05989" w14:textId="1D0643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1369441.35</w:t>
            </w:r>
          </w:p>
        </w:tc>
      </w:tr>
      <w:tr w:rsidR="004C79CA" w:rsidRPr="001868E8" w14:paraId="795A07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8AF52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EACB67" w14:textId="55A70A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8A1526" w14:textId="65FD2F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1370633.21</w:t>
            </w:r>
          </w:p>
        </w:tc>
      </w:tr>
      <w:tr w:rsidR="004C79CA" w:rsidRPr="001868E8" w14:paraId="5EF4B1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DDDC7C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04541CF" w14:textId="422232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509303.45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FA5DFE" w14:textId="7A7E77B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1370633.85</w:t>
            </w:r>
          </w:p>
        </w:tc>
      </w:tr>
      <w:tr w:rsidR="004C79CA" w:rsidRPr="001868E8" w14:paraId="17F834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3D749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ADD67D" w14:textId="4D1BB5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509302.79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0A3DF9" w14:textId="06E6258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1370631.44</w:t>
            </w:r>
          </w:p>
        </w:tc>
      </w:tr>
      <w:tr w:rsidR="004C79CA" w:rsidRPr="001868E8" w14:paraId="341BCDE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08B1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081E243" w14:textId="5367A4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509305.17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D21927" w14:textId="5CCE17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1370630.79</w:t>
            </w:r>
          </w:p>
        </w:tc>
      </w:tr>
      <w:tr w:rsidR="004C79CA" w:rsidRPr="001868E8" w14:paraId="4B20FB4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B6DD8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5C5562" w14:textId="3F3766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509305.83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C44814B" w14:textId="268700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1370633.21</w:t>
            </w:r>
          </w:p>
        </w:tc>
      </w:tr>
      <w:tr w:rsidR="004C79CA" w:rsidRPr="001868E8" w14:paraId="5281321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54B54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BA25A8" w14:textId="56A44D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509317.56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F43437E" w14:textId="271AC78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1370676.55</w:t>
            </w:r>
          </w:p>
        </w:tc>
      </w:tr>
      <w:tr w:rsidR="004C79CA" w:rsidRPr="001868E8" w14:paraId="277F53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16B2C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795AD18" w14:textId="6A6B4F4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509315.16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41E3FB8" w14:textId="2140D4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1370677.19</w:t>
            </w:r>
          </w:p>
        </w:tc>
      </w:tr>
      <w:tr w:rsidR="004C79CA" w:rsidRPr="001868E8" w14:paraId="77F9A12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A218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8FED5C" w14:textId="449CC8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7919B25" w14:textId="2EDC51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1370674.78</w:t>
            </w:r>
          </w:p>
        </w:tc>
      </w:tr>
      <w:tr w:rsidR="004C79CA" w:rsidRPr="001868E8" w14:paraId="4BC9586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A900C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90C75C" w14:textId="4904AD9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509316.91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13CFD2B" w14:textId="293ACE2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1370674.14</w:t>
            </w:r>
          </w:p>
        </w:tc>
      </w:tr>
      <w:tr w:rsidR="004C79CA" w:rsidRPr="001868E8" w14:paraId="3E53BE5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5226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9D46EA" w14:textId="1CE53F7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509317.56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B63D1F" w14:textId="0A030D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1370676.55</w:t>
            </w:r>
          </w:p>
        </w:tc>
      </w:tr>
      <w:tr w:rsidR="004C79CA" w:rsidRPr="001868E8" w14:paraId="5C1CDE8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BA78B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B594D0" w14:textId="4A82F9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509484.88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21AE055" w14:textId="1C43F9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1371280.97</w:t>
            </w:r>
          </w:p>
        </w:tc>
      </w:tr>
      <w:tr w:rsidR="004C79CA" w:rsidRPr="001868E8" w14:paraId="4FBF03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A914C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32897AA" w14:textId="5C8A920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509482.45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4F1400" w14:textId="4D0638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1371281.62</w:t>
            </w:r>
          </w:p>
        </w:tc>
      </w:tr>
      <w:tr w:rsidR="004C79CA" w:rsidRPr="001868E8" w14:paraId="37148CB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E940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68749C" w14:textId="0726A0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4E40B0" w14:textId="43E2713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1371279.2</w:t>
            </w:r>
          </w:p>
        </w:tc>
      </w:tr>
      <w:tr w:rsidR="004C79CA" w:rsidRPr="001868E8" w14:paraId="265FA39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67D8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CDFBB75" w14:textId="5780D71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509484.23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2757C9" w14:textId="47DB8A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1371278.54</w:t>
            </w:r>
          </w:p>
        </w:tc>
      </w:tr>
      <w:tr w:rsidR="004C79CA" w:rsidRPr="001868E8" w14:paraId="624A34C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13D57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EFEDA6" w14:textId="417ABE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509484.88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7CC97B" w14:textId="10B570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1371280.97</w:t>
            </w:r>
          </w:p>
        </w:tc>
      </w:tr>
      <w:tr w:rsidR="004C79CA" w:rsidRPr="001868E8" w14:paraId="3C98E3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3D84A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9CD92B" w14:textId="0AB9F51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509758.67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440C4E" w14:textId="52BBB57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1371737.93</w:t>
            </w:r>
          </w:p>
        </w:tc>
      </w:tr>
      <w:tr w:rsidR="004C79CA" w:rsidRPr="001868E8" w14:paraId="36045C6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055E2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EFC75D" w14:textId="1F38A3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509759.99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BFFAC6" w14:textId="3C109A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1371740.06</w:t>
            </w:r>
          </w:p>
        </w:tc>
      </w:tr>
      <w:tr w:rsidR="004C79CA" w:rsidRPr="001868E8" w14:paraId="6744628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5A2A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128CC4" w14:textId="3C0589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509757.89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AF4705" w14:textId="5894C6B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1371741.36</w:t>
            </w:r>
          </w:p>
        </w:tc>
      </w:tr>
      <w:tr w:rsidR="004C79CA" w:rsidRPr="001868E8" w14:paraId="631285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85D65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7C07D8" w14:textId="3C98BF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509756.58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45AD34" w14:textId="1AAD94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1371739.24</w:t>
            </w:r>
          </w:p>
        </w:tc>
      </w:tr>
      <w:tr w:rsidR="004C79CA" w:rsidRPr="001868E8" w14:paraId="413AAF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89933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84C5855" w14:textId="171418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509758.67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E55D56" w14:textId="102C077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1371737.93</w:t>
            </w:r>
          </w:p>
        </w:tc>
      </w:tr>
      <w:tr w:rsidR="004C79CA" w:rsidRPr="001868E8" w14:paraId="1ACE4A3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374DD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612F71" w14:textId="7446E4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C65DCA3" w14:textId="44CEFC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1372462.65</w:t>
            </w:r>
          </w:p>
        </w:tc>
      </w:tr>
      <w:tr w:rsidR="004C79CA" w:rsidRPr="001868E8" w14:paraId="322053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01A9C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DBC915" w14:textId="37D1C14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510204.92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BDF9AE" w14:textId="01766C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1372464.77</w:t>
            </w:r>
          </w:p>
        </w:tc>
      </w:tr>
      <w:tr w:rsidR="004C79CA" w:rsidRPr="001868E8" w14:paraId="2F98959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3F16D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5BF4C0" w14:textId="623D08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510202.86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C91789" w14:textId="753D5F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1372466.09</w:t>
            </w:r>
          </w:p>
        </w:tc>
      </w:tr>
      <w:tr w:rsidR="004C79CA" w:rsidRPr="001868E8" w14:paraId="7412BE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BAEE1B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F164E52" w14:textId="7198843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510201.5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C79102" w14:textId="333D610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1372463.99</w:t>
            </w:r>
          </w:p>
        </w:tc>
      </w:tr>
      <w:tr w:rsidR="004C79CA" w:rsidRPr="001868E8" w14:paraId="0BAFBF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E2EF7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ACD2315" w14:textId="157A7B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510203.6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AC7BD22" w14:textId="5E57B8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1372462.65</w:t>
            </w:r>
          </w:p>
        </w:tc>
      </w:tr>
      <w:tr w:rsidR="004C79CA" w:rsidRPr="001868E8" w14:paraId="0EAF54B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5C39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D144DDD" w14:textId="4DD290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FBD88D" w14:textId="3F0B23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1372500.86</w:t>
            </w:r>
          </w:p>
        </w:tc>
      </w:tr>
      <w:tr w:rsidR="004C79CA" w:rsidRPr="001868E8" w14:paraId="2267F6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51D2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9132EB8" w14:textId="56C9DF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510228.72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F418CC" w14:textId="7BCDA4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1372502.98</w:t>
            </w:r>
          </w:p>
        </w:tc>
      </w:tr>
      <w:tr w:rsidR="004C79CA" w:rsidRPr="001868E8" w14:paraId="191015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96161B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7EE4640" w14:textId="454ADC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510226.69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09FBDD" w14:textId="329635F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1372504.3</w:t>
            </w:r>
          </w:p>
        </w:tc>
      </w:tr>
      <w:tr w:rsidR="004C79CA" w:rsidRPr="001868E8" w14:paraId="6DFB94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1366D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85C46CE" w14:textId="168FB4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510225.32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150F60" w14:textId="474E231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1372502.21</w:t>
            </w:r>
          </w:p>
        </w:tc>
      </w:tr>
      <w:tr w:rsidR="004C79CA" w:rsidRPr="001868E8" w14:paraId="333F5B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85FFB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AFB612" w14:textId="0840CB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510227.41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E898EB" w14:textId="64FC0E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1372500.86</w:t>
            </w:r>
          </w:p>
        </w:tc>
      </w:tr>
      <w:tr w:rsidR="004C79CA" w:rsidRPr="001868E8" w14:paraId="68BC07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948F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52583F" w14:textId="4D9DDA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1069EA" w14:textId="509562B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1372809.84</w:t>
            </w:r>
          </w:p>
        </w:tc>
      </w:tr>
      <w:tr w:rsidR="004C79CA" w:rsidRPr="001868E8" w14:paraId="4002B2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8257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62870F" w14:textId="519A5D6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510413.05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E43CF1" w14:textId="772261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1372812.04</w:t>
            </w:r>
          </w:p>
        </w:tc>
      </w:tr>
      <w:tr w:rsidR="004C79CA" w:rsidRPr="001868E8" w14:paraId="7BEFE1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273C3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0CD3C1" w14:textId="406DFE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510410.9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247D82" w14:textId="00F30B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1372813.23</w:t>
            </w:r>
          </w:p>
        </w:tc>
      </w:tr>
      <w:tr w:rsidR="004C79CA" w:rsidRPr="001868E8" w14:paraId="6BCA7F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CB3A65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02191F" w14:textId="41AF1E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510409.7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8AA437" w14:textId="1A53FB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1372811.05</w:t>
            </w:r>
          </w:p>
        </w:tc>
      </w:tr>
      <w:tr w:rsidR="004C79CA" w:rsidRPr="001868E8" w14:paraId="5DF859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82F5C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1BCBB5" w14:textId="4A04052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510411.88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628E43" w14:textId="261490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1372809.84</w:t>
            </w:r>
          </w:p>
        </w:tc>
      </w:tr>
      <w:tr w:rsidR="004C79CA" w:rsidRPr="001868E8" w14:paraId="5BEECF9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9FFF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2C9401" w14:textId="7BB569D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510433.12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36D750" w14:textId="3CEF45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1372849.88</w:t>
            </w:r>
          </w:p>
        </w:tc>
      </w:tr>
      <w:tr w:rsidR="004C79CA" w:rsidRPr="001868E8" w14:paraId="4E5D4E2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39E77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679453" w14:textId="77E96E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510434.28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B1F052" w14:textId="2AA2114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1372852.07</w:t>
            </w:r>
          </w:p>
        </w:tc>
      </w:tr>
      <w:tr w:rsidR="004C79CA" w:rsidRPr="001868E8" w14:paraId="1FEDF23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C8C429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E3E144" w14:textId="5685207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510432.14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45C6F1" w14:textId="189D6B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1372853.26</w:t>
            </w:r>
          </w:p>
        </w:tc>
      </w:tr>
      <w:tr w:rsidR="004C79CA" w:rsidRPr="001868E8" w14:paraId="14C7AD7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7188E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9D37B1" w14:textId="3455E7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510430.93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6E693A" w14:textId="097363F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1372851.07</w:t>
            </w:r>
          </w:p>
        </w:tc>
      </w:tr>
      <w:tr w:rsidR="004C79CA" w:rsidRPr="001868E8" w14:paraId="5E05E7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55739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40096D" w14:textId="76D5DE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510433.12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B65C76" w14:textId="64EF6B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1372849.88</w:t>
            </w:r>
          </w:p>
        </w:tc>
      </w:tr>
      <w:tr w:rsidR="004C79CA" w:rsidRPr="001868E8" w14:paraId="37145E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984BC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4A0C0E8" w14:textId="389F71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15380F" w14:textId="6B83499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1372889.99</w:t>
            </w:r>
          </w:p>
        </w:tc>
      </w:tr>
      <w:tr w:rsidR="004C79CA" w:rsidRPr="001868E8" w14:paraId="1D68173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37F35C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23E2333" w14:textId="6A08A7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D93F90" w14:textId="771A9C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1372892.21</w:t>
            </w:r>
          </w:p>
        </w:tc>
      </w:tr>
      <w:tr w:rsidR="004C79CA" w:rsidRPr="001868E8" w14:paraId="77DAF0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D501A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215203" w14:textId="2D9563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510453.43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541CA0" w14:textId="377B2D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1372893.38</w:t>
            </w:r>
          </w:p>
        </w:tc>
      </w:tr>
      <w:tr w:rsidR="004C79CA" w:rsidRPr="001868E8" w14:paraId="3E723E1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541B36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8D6DBB" w14:textId="4FDFF9C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510452.22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B798EB" w14:textId="22CAC09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1372891.18</w:t>
            </w:r>
          </w:p>
        </w:tc>
      </w:tr>
      <w:tr w:rsidR="004C79CA" w:rsidRPr="001868E8" w14:paraId="13DA4B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C6016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A31AE75" w14:textId="63E507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510454.39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FE7BA5" w14:textId="45CF4C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1372889.99</w:t>
            </w:r>
          </w:p>
        </w:tc>
      </w:tr>
      <w:tr w:rsidR="004C79CA" w:rsidRPr="001868E8" w14:paraId="09C1854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82B5D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3076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986F7AA" w14:textId="0F42CC6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510475.49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D7E038" w14:textId="384442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1372929.79</w:t>
            </w:r>
          </w:p>
        </w:tc>
      </w:tr>
      <w:tr w:rsidR="004C79CA" w:rsidRPr="001868E8" w14:paraId="2AD40D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23ED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D621F13" w14:textId="4A9769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510476.66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4F0734" w14:textId="7DA81E5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1372931.99</w:t>
            </w:r>
          </w:p>
        </w:tc>
      </w:tr>
      <w:tr w:rsidR="004C79CA" w:rsidRPr="001868E8" w14:paraId="0523E31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19259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C3778E" w14:textId="17C4345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510474.51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CCE65CB" w14:textId="7F900A2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1372933.18</w:t>
            </w:r>
          </w:p>
        </w:tc>
      </w:tr>
      <w:tr w:rsidR="004C79CA" w:rsidRPr="001868E8" w14:paraId="3D4C3D3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CC4BC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4845B13" w14:textId="282037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510473.31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A6C7CF" w14:textId="555BAC4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1372930.97</w:t>
            </w:r>
          </w:p>
        </w:tc>
      </w:tr>
      <w:tr w:rsidR="004C79CA" w:rsidRPr="001868E8" w14:paraId="2AD0558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D572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78DB49C" w14:textId="1AC6A8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510475.49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567B98" w14:textId="678F606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1372929.79</w:t>
            </w:r>
          </w:p>
        </w:tc>
      </w:tr>
      <w:tr w:rsidR="004C79CA" w:rsidRPr="001868E8" w14:paraId="39D91DE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6DF7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C3ADAC" w14:textId="4B9D85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EA62B3" w14:textId="2EE8742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1372969.48</w:t>
            </w:r>
          </w:p>
        </w:tc>
      </w:tr>
      <w:tr w:rsidR="004C79CA" w:rsidRPr="001868E8" w14:paraId="374E4D1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5C2B0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ECD4FC" w14:textId="4D3E89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510497.72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B3AF05" w14:textId="7145C7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1372971.7</w:t>
            </w:r>
          </w:p>
        </w:tc>
      </w:tr>
      <w:tr w:rsidR="004C79CA" w:rsidRPr="001868E8" w14:paraId="1A2AA2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F0A2B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9EBF71" w14:textId="7E5FE42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510495.57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2302AE" w14:textId="4546C2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1372972.87</w:t>
            </w:r>
          </w:p>
        </w:tc>
      </w:tr>
      <w:tr w:rsidR="004C79CA" w:rsidRPr="001868E8" w14:paraId="3F71084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DD7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1EE788" w14:textId="0CE11D7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510494.37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A52B0B" w14:textId="4BB81B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1372970.69</w:t>
            </w:r>
          </w:p>
        </w:tc>
      </w:tr>
      <w:tr w:rsidR="004C79CA" w:rsidRPr="001868E8" w14:paraId="79B95B5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57905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493FCF" w14:textId="6EC9044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510496.54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21B8C0" w14:textId="6B551F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1372969.48</w:t>
            </w:r>
          </w:p>
        </w:tc>
      </w:tr>
      <w:tr w:rsidR="004C79CA" w:rsidRPr="001868E8" w14:paraId="31A5F1C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6F1FE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B4FCBB" w14:textId="1B1C0D0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510517.69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504CFA" w14:textId="376B996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1373009.35</w:t>
            </w:r>
          </w:p>
        </w:tc>
      </w:tr>
      <w:tr w:rsidR="004C79CA" w:rsidRPr="001868E8" w14:paraId="6F5BB8C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38584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9F4321" w14:textId="34F04DE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510518.86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DF30B0" w14:textId="079CCD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1373011.56</w:t>
            </w:r>
          </w:p>
        </w:tc>
      </w:tr>
      <w:tr w:rsidR="004C79CA" w:rsidRPr="001868E8" w14:paraId="3A0E10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CBEF1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A07F67" w14:textId="403CAF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510516.73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6446CC7" w14:textId="680859E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1373012.72</w:t>
            </w:r>
          </w:p>
        </w:tc>
      </w:tr>
      <w:tr w:rsidR="004C79CA" w:rsidRPr="001868E8" w14:paraId="6F28CA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A52C0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95FA2F" w14:textId="7469ED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510515.53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AB8C0E" w14:textId="0A958B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1373010.54</w:t>
            </w:r>
          </w:p>
        </w:tc>
      </w:tr>
      <w:tr w:rsidR="004C79CA" w:rsidRPr="001868E8" w14:paraId="4C7D0F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F353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3C96A44" w14:textId="4FE3FE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510517.69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FE728B" w14:textId="710EDB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1373009.35</w:t>
            </w:r>
          </w:p>
        </w:tc>
      </w:tr>
      <w:tr w:rsidR="004C79CA" w:rsidRPr="001868E8" w14:paraId="771A55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B6FC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B12DBF5" w14:textId="12E21E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8D0C37" w14:textId="5C94EF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1373049.34</w:t>
            </w:r>
          </w:p>
        </w:tc>
      </w:tr>
      <w:tr w:rsidR="004C79CA" w:rsidRPr="001868E8" w14:paraId="5ED300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3CA6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BD85C5" w14:textId="5121723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510540.07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C1AB3C" w14:textId="195B244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1373051.55</w:t>
            </w:r>
          </w:p>
        </w:tc>
      </w:tr>
      <w:tr w:rsidR="004C79CA" w:rsidRPr="001868E8" w14:paraId="37589CB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C24C1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ED4FA4" w14:textId="5906082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510537.94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151F25" w14:textId="074183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1373052.73</w:t>
            </w:r>
          </w:p>
        </w:tc>
      </w:tr>
      <w:tr w:rsidR="004C79CA" w:rsidRPr="001868E8" w14:paraId="6BA91AA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81F7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E0A223E" w14:textId="7E94BFD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D085C8" w14:textId="552175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1373050.53</w:t>
            </w:r>
          </w:p>
        </w:tc>
      </w:tr>
      <w:tr w:rsidR="004C79CA" w:rsidRPr="001868E8" w14:paraId="1BEF1CD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70601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F225F7D" w14:textId="5D84DBF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510538.89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4B62D27" w14:textId="4E6B47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1373049.34</w:t>
            </w:r>
          </w:p>
        </w:tc>
      </w:tr>
      <w:tr w:rsidR="004C79CA" w:rsidRPr="001868E8" w14:paraId="56B2532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323E9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991D6D" w14:textId="559867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0A92E5" w14:textId="073918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1373089.28</w:t>
            </w:r>
          </w:p>
        </w:tc>
      </w:tr>
      <w:tr w:rsidR="004C79CA" w:rsidRPr="001868E8" w14:paraId="68BA049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22CD1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716033" w14:textId="261BC8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510561.24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847646" w14:textId="4ABEA69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1373091.48</w:t>
            </w:r>
          </w:p>
        </w:tc>
      </w:tr>
      <w:tr w:rsidR="004C79CA" w:rsidRPr="001868E8" w14:paraId="7A85B9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34DFDC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0E741F" w14:textId="02AD85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510559.14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898A27" w14:textId="6ABB66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1373092.65</w:t>
            </w:r>
          </w:p>
        </w:tc>
      </w:tr>
      <w:tr w:rsidR="004C79CA" w:rsidRPr="001868E8" w14:paraId="6C38E41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1E10B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3099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736796" w14:textId="2690B2B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510557.92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159C721" w14:textId="755F48D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1373090.46</w:t>
            </w:r>
          </w:p>
        </w:tc>
      </w:tr>
      <w:tr w:rsidR="004C79CA" w:rsidRPr="001868E8" w14:paraId="54E7CE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938C3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07800F7" w14:textId="090FF4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510560.07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6C9C06D" w14:textId="7B5BEBB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1373089.28</w:t>
            </w:r>
          </w:p>
        </w:tc>
      </w:tr>
      <w:tr w:rsidR="004C79CA" w:rsidRPr="001868E8" w14:paraId="5FEC84D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D7728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351FCAF" w14:textId="5CB800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510581.02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B57BCA3" w14:textId="781E1C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1373128.78</w:t>
            </w:r>
          </w:p>
        </w:tc>
      </w:tr>
      <w:tr w:rsidR="004C79CA" w:rsidRPr="001868E8" w14:paraId="6D03272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FB02A5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454C1A3" w14:textId="4D6D051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510582.19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958458" w14:textId="72CD844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1373130.99</w:t>
            </w:r>
          </w:p>
        </w:tc>
      </w:tr>
      <w:tr w:rsidR="004C79CA" w:rsidRPr="001868E8" w14:paraId="19A6EB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D02788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2D7DAFE" w14:textId="4DF44D0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510580.12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DF92255" w14:textId="6778EC5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1373132.14</w:t>
            </w:r>
          </w:p>
        </w:tc>
      </w:tr>
      <w:tr w:rsidR="004C79CA" w:rsidRPr="001868E8" w14:paraId="1F7DF91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A45D9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A670FF" w14:textId="145C56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510578.92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349C100" w14:textId="3604AD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1373129.95</w:t>
            </w:r>
          </w:p>
        </w:tc>
      </w:tr>
      <w:tr w:rsidR="004C79CA" w:rsidRPr="001868E8" w14:paraId="39B492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EC9A3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A17F67" w14:textId="4D700C8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510581.02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A16BE2" w14:textId="5F7815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1373128.78</w:t>
            </w:r>
          </w:p>
        </w:tc>
      </w:tr>
      <w:tr w:rsidR="004C79CA" w:rsidRPr="001868E8" w14:paraId="392A579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F5D35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D057E1" w14:textId="3D6B74C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510602.28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C809BC" w14:textId="15B5F8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1373168.89</w:t>
            </w:r>
          </w:p>
        </w:tc>
      </w:tr>
      <w:tr w:rsidR="004C79CA" w:rsidRPr="001868E8" w14:paraId="5D8EB2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6E79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14AEC14" w14:textId="38F541A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510603.45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4F76D6" w14:textId="5FC6C05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1373171.1</w:t>
            </w:r>
          </w:p>
        </w:tc>
      </w:tr>
      <w:tr w:rsidR="004C79CA" w:rsidRPr="001868E8" w14:paraId="04813C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66B723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30AAB36" w14:textId="684F0A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510601.35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5705AA" w14:textId="3DBE6D1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1373172.27</w:t>
            </w:r>
          </w:p>
        </w:tc>
      </w:tr>
      <w:tr w:rsidR="004C79CA" w:rsidRPr="001868E8" w14:paraId="5EAADAF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0649A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3109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543986E" w14:textId="194DD6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510600.14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3B8004" w14:textId="55AE88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1373170.08</w:t>
            </w:r>
          </w:p>
        </w:tc>
      </w:tr>
      <w:tr w:rsidR="004C79CA" w:rsidRPr="001868E8" w14:paraId="5E76B10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B9E1FF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3C834B" w14:textId="11FA39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510602.28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885C22B" w14:textId="447D9B7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1373168.89</w:t>
            </w:r>
          </w:p>
        </w:tc>
      </w:tr>
      <w:tr w:rsidR="004C79CA" w:rsidRPr="001868E8" w14:paraId="70F8524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A7154D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D0C85F" w14:textId="56A56AB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510623.46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CA3BF8D" w14:textId="424653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1373208.81</w:t>
            </w:r>
          </w:p>
        </w:tc>
      </w:tr>
      <w:tr w:rsidR="004C79CA" w:rsidRPr="001868E8" w14:paraId="7093EA2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7A11C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0946AD" w14:textId="5AA10A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510624.63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5E941F3" w14:textId="0A6E19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1373211.02</w:t>
            </w:r>
          </w:p>
        </w:tc>
      </w:tr>
      <w:tr w:rsidR="004C79CA" w:rsidRPr="001868E8" w14:paraId="1BB13F9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8BDDE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CD8047" w14:textId="4FB2EF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510622.53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BED9AB" w14:textId="315B1BF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1373212.18</w:t>
            </w:r>
          </w:p>
        </w:tc>
      </w:tr>
      <w:tr w:rsidR="004C79CA" w:rsidRPr="001868E8" w14:paraId="2DCE48E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E1BF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47E5E6F" w14:textId="77C212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510621.33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EF9BCD6" w14:textId="712D45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1373209.98</w:t>
            </w:r>
          </w:p>
        </w:tc>
      </w:tr>
      <w:tr w:rsidR="004C79CA" w:rsidRPr="001868E8" w14:paraId="2E4EF8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CF22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E7BBE9A" w14:textId="628C3E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510623.46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4C185A" w14:textId="5BECFC0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1373208.81</w:t>
            </w:r>
          </w:p>
        </w:tc>
      </w:tr>
      <w:tr w:rsidR="004C79CA" w:rsidRPr="001868E8" w14:paraId="1BE2A3C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A6153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C88535E" w14:textId="4D15ADE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510644.55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4F31112" w14:textId="78BA01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1373248.59</w:t>
            </w:r>
          </w:p>
        </w:tc>
      </w:tr>
      <w:tr w:rsidR="004C79CA" w:rsidRPr="001868E8" w14:paraId="1CB1639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0B2B52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2DC9686" w14:textId="09A6EB9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510645.72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87681A" w14:textId="5CFF928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1373250.81</w:t>
            </w:r>
          </w:p>
        </w:tc>
      </w:tr>
      <w:tr w:rsidR="004C79CA" w:rsidRPr="001868E8" w14:paraId="0D41ACA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C478AC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FA2C63C" w14:textId="5D6B0B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510643.68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9BC782" w14:textId="21433A5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1373251.93</w:t>
            </w:r>
          </w:p>
        </w:tc>
      </w:tr>
      <w:tr w:rsidR="004C79CA" w:rsidRPr="001868E8" w14:paraId="567C299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B89681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3119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16C44DA" w14:textId="53390C6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510642.48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9A45FF" w14:textId="1C59223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1373249.73</w:t>
            </w:r>
          </w:p>
        </w:tc>
      </w:tr>
      <w:tr w:rsidR="004C79CA" w:rsidRPr="001868E8" w14:paraId="5541750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453890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BC93DB" w14:textId="0703D58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510644.55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48108F5" w14:textId="18920B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1373248.59</w:t>
            </w:r>
          </w:p>
        </w:tc>
      </w:tr>
      <w:tr w:rsidR="004C79CA" w:rsidRPr="001868E8" w14:paraId="075BF73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332EB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94CE0C" w14:textId="6491CB1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510707.91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15D7B" w14:textId="57BF1C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1373368.06</w:t>
            </w:r>
          </w:p>
        </w:tc>
      </w:tr>
      <w:tr w:rsidR="004C79CA" w:rsidRPr="001868E8" w14:paraId="1AC9FC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E2820B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7D0D77" w14:textId="5F5CC0C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510709.07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7A4C33" w14:textId="619FF73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1373370.26</w:t>
            </w:r>
          </w:p>
        </w:tc>
      </w:tr>
      <w:tr w:rsidR="004C79CA" w:rsidRPr="001868E8" w14:paraId="38BE4C7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E1ADA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3123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D0C885" w14:textId="414728E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510707.03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A98E21" w14:textId="4C94E7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1373371.4</w:t>
            </w:r>
          </w:p>
        </w:tc>
      </w:tr>
      <w:tr w:rsidR="004C79CA" w:rsidRPr="001868E8" w14:paraId="308EB49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788988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E50FD7D" w14:textId="1B6F567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510705.82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4197AF5" w14:textId="0937B6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1373369.2</w:t>
            </w:r>
          </w:p>
        </w:tc>
      </w:tr>
      <w:tr w:rsidR="004C79CA" w:rsidRPr="001868E8" w14:paraId="4F9956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DB3B9E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2F0E9EE" w14:textId="22365F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510707.91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4B1CB7" w14:textId="569D1F5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1373368.06</w:t>
            </w:r>
          </w:p>
        </w:tc>
      </w:tr>
      <w:tr w:rsidR="004C79CA" w:rsidRPr="001868E8" w14:paraId="547FD50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89355B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74B900A" w14:textId="53CC9CB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E1AB93" w14:textId="40A0DC4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1373328.43</w:t>
            </w:r>
          </w:p>
        </w:tc>
      </w:tr>
      <w:tr w:rsidR="004C79CA" w:rsidRPr="001868E8" w14:paraId="2328076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1B86D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0FD8A5" w14:textId="393B902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510688.05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F6E7D1" w14:textId="1DDCBCB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1373330.64</w:t>
            </w:r>
          </w:p>
        </w:tc>
      </w:tr>
      <w:tr w:rsidR="004C79CA" w:rsidRPr="001868E8" w14:paraId="40EB4A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B0E96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F6552F" w14:textId="7BBC09C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510685.96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2E93DD" w14:textId="7483F4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1373331.79</w:t>
            </w:r>
          </w:p>
        </w:tc>
      </w:tr>
      <w:tr w:rsidR="004C79CA" w:rsidRPr="001868E8" w14:paraId="0136712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8564A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3129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172A1BA" w14:textId="6E5F86D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510684.76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B30E3F" w14:textId="3A95BDA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1373329.6</w:t>
            </w:r>
          </w:p>
        </w:tc>
      </w:tr>
      <w:tr w:rsidR="004C79CA" w:rsidRPr="001868E8" w14:paraId="1035968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09F14E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1F266F9" w14:textId="2FCB43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510686.89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B651725" w14:textId="426F17B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1373328.43</w:t>
            </w:r>
          </w:p>
        </w:tc>
      </w:tr>
      <w:tr w:rsidR="004C79CA" w:rsidRPr="001868E8" w14:paraId="7A4FAD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DBD3E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65E135B" w14:textId="29C823B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199401" w14:textId="411368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1373408.25</w:t>
            </w:r>
          </w:p>
        </w:tc>
      </w:tr>
      <w:tr w:rsidR="004C79CA" w:rsidRPr="001868E8" w14:paraId="27A2FA3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B7382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8F16B28" w14:textId="7B7D41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510730.38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A8D292" w14:textId="33829A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1373410.46</w:t>
            </w:r>
          </w:p>
        </w:tc>
      </w:tr>
      <w:tr w:rsidR="004C79CA" w:rsidRPr="001868E8" w14:paraId="0ACA5AF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66CF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3DC210" w14:textId="79DAD3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510728.33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4A9F34" w14:textId="7A3C1A6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1373411.59</w:t>
            </w:r>
          </w:p>
        </w:tc>
      </w:tr>
      <w:tr w:rsidR="004C79CA" w:rsidRPr="001868E8" w14:paraId="556036A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01198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E17BC4A" w14:textId="1916F39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510727.12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9F17C8" w14:textId="1ED439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1373409.4</w:t>
            </w:r>
          </w:p>
        </w:tc>
      </w:tr>
      <w:tr w:rsidR="004C79CA" w:rsidRPr="001868E8" w14:paraId="062E2F6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71CE30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3E7F40" w14:textId="61119BE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510729.21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A48FD2" w14:textId="510919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1373408.25</w:t>
            </w:r>
          </w:p>
        </w:tc>
      </w:tr>
      <w:tr w:rsidR="004C79CA" w:rsidRPr="001868E8" w14:paraId="14570C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4DD3A2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0D3C7E" w14:textId="1E3FF4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D68271" w14:textId="5B3293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1373447.97</w:t>
            </w:r>
          </w:p>
        </w:tc>
      </w:tr>
      <w:tr w:rsidR="004C79CA" w:rsidRPr="001868E8" w14:paraId="49B4C4C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A8C65A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25EBAD" w14:textId="7E24A1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510751.46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CF2469" w14:textId="3A7BDF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1373450.19</w:t>
            </w:r>
          </w:p>
        </w:tc>
      </w:tr>
      <w:tr w:rsidR="004C79CA" w:rsidRPr="001868E8" w14:paraId="22F0F7B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EF0BF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AC0477" w14:textId="309DA9A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510749.4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340000" w14:textId="2A7B723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1373451.32</w:t>
            </w:r>
          </w:p>
        </w:tc>
      </w:tr>
      <w:tr w:rsidR="004C79CA" w:rsidRPr="001868E8" w14:paraId="31AB547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15CCB2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3139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FEB5C0F" w14:textId="021058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510748.2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3775B3" w14:textId="55CA141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1373449.13</w:t>
            </w:r>
          </w:p>
        </w:tc>
      </w:tr>
      <w:tr w:rsidR="004C79CA" w:rsidRPr="001868E8" w14:paraId="6372F66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4D3CCD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673B9D" w14:textId="56DA7BA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510750.28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66BD24" w14:textId="31B9D5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1373447.97</w:t>
            </w:r>
          </w:p>
        </w:tc>
      </w:tr>
      <w:tr w:rsidR="004C79CA" w:rsidRPr="001868E8" w14:paraId="069590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C62BB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2AFF84A" w14:textId="0438591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511151.86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D4D253" w14:textId="36E591F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1374204.31</w:t>
            </w:r>
          </w:p>
        </w:tc>
      </w:tr>
      <w:tr w:rsidR="004C79CA" w:rsidRPr="001868E8" w14:paraId="553D547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2DFC58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DA8F44D" w14:textId="393D1DA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511151.87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B11346" w14:textId="61C57A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1374204.33</w:t>
            </w:r>
          </w:p>
        </w:tc>
      </w:tr>
      <w:tr w:rsidR="004C79CA" w:rsidRPr="001868E8" w14:paraId="687AED4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DD887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C8D1B0" w14:textId="5AA120C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511152.98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2116F8" w14:textId="53EAAD9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1374206.55</w:t>
            </w:r>
          </w:p>
        </w:tc>
      </w:tr>
      <w:tr w:rsidR="004C79CA" w:rsidRPr="001868E8" w14:paraId="627FD9F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EECA3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3D5AB3" w14:textId="4DDA52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511150.81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CD854E" w14:textId="56F78C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1374207.63</w:t>
            </w:r>
          </w:p>
        </w:tc>
      </w:tr>
      <w:tr w:rsidR="004C79CA" w:rsidRPr="001868E8" w14:paraId="45F7E38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DDA211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343DF5" w14:textId="7A2B17D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511149.7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339A83C" w14:textId="6CC6E63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1374205.39</w:t>
            </w:r>
          </w:p>
        </w:tc>
      </w:tr>
      <w:tr w:rsidR="004C79CA" w:rsidRPr="001868E8" w14:paraId="613836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E0BB2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578FD2B" w14:textId="4BCADC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511151.86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953C53" w14:textId="6950B0D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1374204.31</w:t>
            </w:r>
          </w:p>
        </w:tc>
      </w:tr>
      <w:tr w:rsidR="004C79CA" w:rsidRPr="001868E8" w14:paraId="0675EFB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4A14A1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AA53710" w14:textId="487B52A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F3E5CAC" w14:textId="660B2DD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1374286.59</w:t>
            </w:r>
          </w:p>
        </w:tc>
      </w:tr>
      <w:tr w:rsidR="004C79CA" w:rsidRPr="001868E8" w14:paraId="7D8B445F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5798F3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3787ECF" w14:textId="3EB0F4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511188.35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0A5A3D7" w14:textId="33FA113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1374288.94</w:t>
            </w:r>
          </w:p>
        </w:tc>
      </w:tr>
      <w:tr w:rsidR="004C79CA" w:rsidRPr="001868E8" w14:paraId="4A9752A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CAE57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3149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CD241A1" w14:textId="23FAEA0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511186.05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92C7BD4" w14:textId="0A70581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1374289.67</w:t>
            </w:r>
          </w:p>
        </w:tc>
      </w:tr>
      <w:tr w:rsidR="004C79CA" w:rsidRPr="001868E8" w14:paraId="3F43D31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A4A93F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1AD5D4" w14:textId="3DBEB79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511185.29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89E5DB" w14:textId="2F9D651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1374287.3</w:t>
            </w:r>
          </w:p>
        </w:tc>
      </w:tr>
      <w:tr w:rsidR="004C79CA" w:rsidRPr="001868E8" w14:paraId="2E3FF63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80696C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D29C85" w14:textId="7055DB4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511187.52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CB6072" w14:textId="44B026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1374286.59</w:t>
            </w:r>
          </w:p>
        </w:tc>
      </w:tr>
      <w:tr w:rsidR="004C79CA" w:rsidRPr="001868E8" w14:paraId="297171D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D57F1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77A3AED" w14:textId="3C904C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336334" w14:textId="457167F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1374329.21</w:t>
            </w:r>
          </w:p>
        </w:tc>
      </w:tr>
      <w:tr w:rsidR="004C79CA" w:rsidRPr="001868E8" w14:paraId="0F66767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0294EE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BC4A8D1" w14:textId="753DBE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511203.32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8D3CE8" w14:textId="391C3C0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1374331.59</w:t>
            </w:r>
          </w:p>
        </w:tc>
      </w:tr>
      <w:tr w:rsidR="004C79CA" w:rsidRPr="001868E8" w14:paraId="68AE3AE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8DC439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51A022C" w14:textId="4985264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511201.03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D237AA" w14:textId="5E7B8EC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1374332.32</w:t>
            </w:r>
          </w:p>
        </w:tc>
      </w:tr>
      <w:tr w:rsidR="004C79CA" w:rsidRPr="001868E8" w14:paraId="60AA864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F161743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876EC3" w14:textId="04521E6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511200.27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B0E76A" w14:textId="64A602E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1374329.95</w:t>
            </w:r>
          </w:p>
        </w:tc>
      </w:tr>
      <w:tr w:rsidR="004C79CA" w:rsidRPr="001868E8" w14:paraId="3988BBA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8EF2C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A793CF8" w14:textId="0357E0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511202.54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24DEEA" w14:textId="72C8CB2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1374329.21</w:t>
            </w:r>
          </w:p>
        </w:tc>
      </w:tr>
      <w:tr w:rsidR="004C79CA" w:rsidRPr="001868E8" w14:paraId="3A12DEF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92FCCF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AF96B91" w14:textId="3E486EF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A04F66" w14:textId="3F0678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1374372.33</w:t>
            </w:r>
          </w:p>
        </w:tc>
      </w:tr>
      <w:tr w:rsidR="004C79CA" w:rsidRPr="001868E8" w14:paraId="66E9E8C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100543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4AB9B73" w14:textId="2A086E1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77399C" w14:textId="11AFC09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1374374.71</w:t>
            </w:r>
          </w:p>
        </w:tc>
      </w:tr>
      <w:tr w:rsidR="004C79CA" w:rsidRPr="001868E8" w14:paraId="45F10DB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94D3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3159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690CBDC" w14:textId="1E99D3B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511215.2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BE97316" w14:textId="5F6B4B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1374375.45</w:t>
            </w:r>
          </w:p>
        </w:tc>
      </w:tr>
      <w:tr w:rsidR="004C79CA" w:rsidRPr="001868E8" w14:paraId="0AD94EF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BA8606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58816DC" w14:textId="0E1238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511214.44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E1A08F" w14:textId="6BA65C0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1374373.06</w:t>
            </w:r>
          </w:p>
        </w:tc>
      </w:tr>
      <w:tr w:rsidR="004C79CA" w:rsidRPr="001868E8" w14:paraId="30DDD97A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DB80CD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D242AB" w14:textId="5C79A9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511216.74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5545F6F" w14:textId="1E41AD2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1374372.33</w:t>
            </w:r>
          </w:p>
        </w:tc>
      </w:tr>
      <w:tr w:rsidR="004C79CA" w:rsidRPr="001868E8" w14:paraId="3B745B6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9ECE0F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F7FD7D9" w14:textId="5F83561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688716F" w14:textId="71EE6D8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1374415.68</w:t>
            </w:r>
          </w:p>
        </w:tc>
      </w:tr>
      <w:tr w:rsidR="004C79CA" w:rsidRPr="001868E8" w14:paraId="660BE94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9E290F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DF85A9" w14:textId="2DB4DED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511231.8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174DAE" w14:textId="13DF50A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1374418.06</w:t>
            </w:r>
          </w:p>
        </w:tc>
      </w:tr>
      <w:tr w:rsidR="004C79CA" w:rsidRPr="001868E8" w14:paraId="56BE872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200ECD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88A8F62" w14:textId="1A89070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511229.47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AB5A92" w14:textId="37BD11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1374418.78</w:t>
            </w:r>
          </w:p>
        </w:tc>
      </w:tr>
      <w:tr w:rsidR="004C79CA" w:rsidRPr="001868E8" w14:paraId="4AC103E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654B80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B245628" w14:textId="038C3CD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511228.7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0A1B2B" w14:textId="3BE8935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1374416.41</w:t>
            </w:r>
          </w:p>
        </w:tc>
      </w:tr>
      <w:tr w:rsidR="004C79CA" w:rsidRPr="001868E8" w14:paraId="2843290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9BFB97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B3AF06E" w14:textId="468ACE9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511231.02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26A2E0" w14:textId="5636843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1374415.68</w:t>
            </w:r>
          </w:p>
        </w:tc>
      </w:tr>
      <w:tr w:rsidR="004C79CA" w:rsidRPr="001868E8" w14:paraId="3E3C9ED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38A51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5CF92B" w14:textId="010277A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511245.2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CFC16E" w14:textId="5DD881D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1374458.77</w:t>
            </w:r>
          </w:p>
        </w:tc>
      </w:tr>
      <w:tr w:rsidR="004C79CA" w:rsidRPr="001868E8" w14:paraId="76B9803B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6A7282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5BD2069" w14:textId="21EEF01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511245.99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9142BA" w14:textId="7E7E6659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1374461.15</w:t>
            </w:r>
          </w:p>
        </w:tc>
      </w:tr>
      <w:tr w:rsidR="004C79CA" w:rsidRPr="001868E8" w14:paraId="7DE6D74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5794D2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3169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9916C11" w14:textId="18E8CEC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511243.75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EBAA08" w14:textId="4F503C3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1374461.87</w:t>
            </w:r>
          </w:p>
        </w:tc>
      </w:tr>
      <w:tr w:rsidR="004C79CA" w:rsidRPr="001868E8" w14:paraId="59F1D9B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BDDF851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lastRenderedPageBreak/>
              <w:t>3170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D8C0B60" w14:textId="7349F86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09D3471" w14:textId="65781FC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1374459.48</w:t>
            </w:r>
          </w:p>
        </w:tc>
      </w:tr>
      <w:tr w:rsidR="004C79CA" w:rsidRPr="001868E8" w14:paraId="38B597C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396B3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BD3DA60" w14:textId="6438128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511245.2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6D7F33" w14:textId="74108B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1374458.77</w:t>
            </w:r>
          </w:p>
        </w:tc>
      </w:tr>
      <w:tr w:rsidR="004C79CA" w:rsidRPr="001868E8" w14:paraId="5ADE2F3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98C756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7FB3AD" w14:textId="5240839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A1CB87C" w14:textId="5BDBB59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1374504.02</w:t>
            </w:r>
          </w:p>
        </w:tc>
      </w:tr>
      <w:tr w:rsidR="004C79CA" w:rsidRPr="001868E8" w14:paraId="25A7AA6C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8C5ED02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C2216A7" w14:textId="351098E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511258.43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CBF5F6" w14:textId="4C98A9A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1374504.76</w:t>
            </w:r>
          </w:p>
        </w:tc>
      </w:tr>
      <w:tr w:rsidR="004C79CA" w:rsidRPr="001868E8" w14:paraId="2EE4391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C41B2B9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F72339A" w14:textId="278544A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511258.1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B329754" w14:textId="41A5069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1374503.75</w:t>
            </w:r>
          </w:p>
        </w:tc>
      </w:tr>
      <w:tr w:rsidR="004C79CA" w:rsidRPr="001868E8" w14:paraId="129A2AF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46E53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7DF901" w14:textId="311924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511257.65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6C65AE7" w14:textId="5C8E3FA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1374502.38</w:t>
            </w:r>
          </w:p>
        </w:tc>
      </w:tr>
      <w:tr w:rsidR="004C79CA" w:rsidRPr="001868E8" w14:paraId="0A4AE9FD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F6EC71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D82E73" w14:textId="2BD5AC2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511259.98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B7A9FA2" w14:textId="115D7A8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1374501.63</w:t>
            </w:r>
          </w:p>
        </w:tc>
      </w:tr>
      <w:tr w:rsidR="004C79CA" w:rsidRPr="001868E8" w14:paraId="3C7DF41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6FF441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9E4BEAA" w14:textId="7CE91BC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511260.73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73472B" w14:textId="4F88F64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1374504.02</w:t>
            </w:r>
          </w:p>
        </w:tc>
      </w:tr>
      <w:tr w:rsidR="004C79CA" w:rsidRPr="001868E8" w14:paraId="75ABF8A9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470919E6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33371B5" w14:textId="3752367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511274.98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9E0ED6" w14:textId="5A9FC34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1374547.21</w:t>
            </w:r>
          </w:p>
        </w:tc>
      </w:tr>
      <w:tr w:rsidR="004C79CA" w:rsidRPr="001868E8" w14:paraId="3506D953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16F7230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3179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B7C92F4" w14:textId="0CE9743C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511272.66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1E4340" w14:textId="33D594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1374547.94</w:t>
            </w:r>
          </w:p>
        </w:tc>
      </w:tr>
      <w:tr w:rsidR="004C79CA" w:rsidRPr="001868E8" w14:paraId="5040695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62CC0E48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494CC4C9" w14:textId="46D33F8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262AB0" w14:textId="162B04EA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1374545.56</w:t>
            </w:r>
          </w:p>
        </w:tc>
      </w:tr>
      <w:tr w:rsidR="004C79CA" w:rsidRPr="001868E8" w14:paraId="3C97786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21632C7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8A6E604" w14:textId="3B9E987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511274.21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5D30C9A" w14:textId="29C7F2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1374544.81</w:t>
            </w:r>
          </w:p>
        </w:tc>
      </w:tr>
      <w:tr w:rsidR="004C79CA" w:rsidRPr="001868E8" w14:paraId="0A3F028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9F2655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326088F" w14:textId="0CD8AC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511274.98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22FC89" w14:textId="5710C48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1374547.21</w:t>
            </w:r>
          </w:p>
        </w:tc>
      </w:tr>
      <w:tr w:rsidR="004C79CA" w:rsidRPr="001868E8" w14:paraId="1E9CF54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E505E44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C3D2826" w14:textId="04A2561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3A24A7" w14:textId="04019D6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1374590.33</w:t>
            </w:r>
          </w:p>
        </w:tc>
      </w:tr>
      <w:tr w:rsidR="004C79CA" w:rsidRPr="001868E8" w14:paraId="0860A486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0679AF9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52A3DB" w14:textId="20777E9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511286.86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64B42B" w14:textId="163AE88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1374591.08</w:t>
            </w:r>
          </w:p>
        </w:tc>
      </w:tr>
      <w:tr w:rsidR="004C79CA" w:rsidRPr="001868E8" w14:paraId="4FE41408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E94666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3185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E2A0A7D" w14:textId="511EAB5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511286.08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E11B60" w14:textId="4FDC71F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1374588.7</w:t>
            </w:r>
          </w:p>
        </w:tc>
      </w:tr>
      <w:tr w:rsidR="004C79CA" w:rsidRPr="001868E8" w14:paraId="7455E20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BE14ECB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3186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D98C46D" w14:textId="09EAB31D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B434AF" w14:textId="171A8D3E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1374587.95</w:t>
            </w:r>
          </w:p>
        </w:tc>
      </w:tr>
      <w:tr w:rsidR="004C79CA" w:rsidRPr="001868E8" w14:paraId="508597F7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DCE340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AAF2E57" w14:textId="2A58E283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511289.21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D9176C0" w14:textId="44A170B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1374590.33</w:t>
            </w:r>
          </w:p>
        </w:tc>
      </w:tr>
      <w:tr w:rsidR="004C79CA" w:rsidRPr="001868E8" w14:paraId="59AC0A10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023AE1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3188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DA1CD1" w14:textId="02A1138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19058D0" w14:textId="65C0F0D6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1374633.28</w:t>
            </w:r>
          </w:p>
        </w:tc>
      </w:tr>
      <w:tr w:rsidR="004C79CA" w:rsidRPr="001868E8" w14:paraId="7140CE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380AF43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3189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7487545" w14:textId="0C16E864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1C798E1" w14:textId="0D9B40F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1374634.06</w:t>
            </w:r>
          </w:p>
        </w:tc>
      </w:tr>
      <w:tr w:rsidR="004C79CA" w:rsidRPr="001868E8" w14:paraId="066D27EE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E315C8C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6B8517C" w14:textId="006A00F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511300.24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1AC7BC" w14:textId="778A443F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1374631.69</w:t>
            </w:r>
          </w:p>
        </w:tc>
      </w:tr>
      <w:tr w:rsidR="004C79CA" w:rsidRPr="001868E8" w14:paraId="1B89EC54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4A18485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365987D" w14:textId="6F9BD950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B97D9C3" w14:textId="3BF89E51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1374630.9</w:t>
            </w:r>
          </w:p>
        </w:tc>
      </w:tr>
      <w:tr w:rsidR="004C79CA" w:rsidRPr="001868E8" w14:paraId="4FD59EA1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53C07DE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B068FB6" w14:textId="2BE6ACA5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511303.33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C41E93" w14:textId="24B39DB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1374633.28</w:t>
            </w:r>
          </w:p>
        </w:tc>
      </w:tr>
      <w:tr w:rsidR="004C79CA" w:rsidRPr="001868E8" w14:paraId="1F3DF052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1336D4A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F491D1" w14:textId="03D6D9E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511317.6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D8AC1EA" w14:textId="09B0A872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1374676.52</w:t>
            </w:r>
          </w:p>
        </w:tc>
      </w:tr>
      <w:tr w:rsidR="004C79CA" w:rsidRPr="001868E8" w14:paraId="3578DC25" w14:textId="77777777" w:rsidTr="004C79CA">
        <w:trPr>
          <w:trHeight w:val="300"/>
          <w:jc w:val="center"/>
        </w:trPr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26394A1D" w14:textId="77777777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1868E8">
              <w:rPr>
                <w:szCs w:val="24"/>
                <w:lang w:eastAsia="ru-RU"/>
              </w:rPr>
              <w:t>3194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7EDD0995" w14:textId="40A32A0B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511315.25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0C58B2D" w14:textId="221B63E8" w:rsidR="004C79CA" w:rsidRPr="001868E8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>
              <w:rPr>
                <w:rFonts w:ascii="Calibri" w:hAnsi="Calibri"/>
                <w:sz w:val="22"/>
                <w:szCs w:val="22"/>
              </w:rPr>
              <w:t>1374677.24</w:t>
            </w:r>
          </w:p>
        </w:tc>
      </w:tr>
      <w:tr w:rsidR="004C79CA" w:rsidRPr="004C79CA" w14:paraId="37E60B9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129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3195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5FE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511314.47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34F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1374674.86</w:t>
            </w:r>
          </w:p>
        </w:tc>
      </w:tr>
      <w:tr w:rsidR="004C79CA" w:rsidRPr="004C79CA" w14:paraId="62BE999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A9D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3196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9A1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511316.85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16E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1374674.13</w:t>
            </w:r>
          </w:p>
        </w:tc>
      </w:tr>
      <w:tr w:rsidR="004C79CA" w:rsidRPr="004C79CA" w14:paraId="19CF4E5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D6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585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511317.6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5E2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1374676.52</w:t>
            </w:r>
          </w:p>
        </w:tc>
      </w:tr>
      <w:tr w:rsidR="004C79CA" w:rsidRPr="004C79CA" w14:paraId="7E6BD9F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6A3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3198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C1C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511331.77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B3C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1374719.58</w:t>
            </w:r>
          </w:p>
        </w:tc>
      </w:tr>
      <w:tr w:rsidR="004C79CA" w:rsidRPr="004C79CA" w14:paraId="39581A5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142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3199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F46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511329.45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F90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1374720.36</w:t>
            </w:r>
          </w:p>
        </w:tc>
      </w:tr>
      <w:tr w:rsidR="004C79CA" w:rsidRPr="004C79CA" w14:paraId="52211B6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808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9DB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511328.66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A48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1374717.97</w:t>
            </w:r>
          </w:p>
        </w:tc>
      </w:tr>
      <w:tr w:rsidR="004C79CA" w:rsidRPr="004C79CA" w14:paraId="13CDC48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ABF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0EB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511330.97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993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1374717.19</w:t>
            </w:r>
          </w:p>
        </w:tc>
      </w:tr>
      <w:tr w:rsidR="004C79CA" w:rsidRPr="004C79CA" w14:paraId="6327E84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D6D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02B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511331.77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772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1374719.58</w:t>
            </w:r>
          </w:p>
        </w:tc>
      </w:tr>
      <w:tr w:rsidR="004C79CA" w:rsidRPr="004C79CA" w14:paraId="42E9EF3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F97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A9F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511345.96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2B0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1374762.68</w:t>
            </w:r>
          </w:p>
        </w:tc>
      </w:tr>
      <w:tr w:rsidR="004C79CA" w:rsidRPr="004C79CA" w14:paraId="479FB23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557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B3E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511343.63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902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1374763.42</w:t>
            </w:r>
          </w:p>
        </w:tc>
      </w:tr>
      <w:tr w:rsidR="004C79CA" w:rsidRPr="004C79CA" w14:paraId="69EE743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A83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794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511342.85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B28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1374761.05</w:t>
            </w:r>
          </w:p>
        </w:tc>
      </w:tr>
      <w:tr w:rsidR="004C79CA" w:rsidRPr="004C79CA" w14:paraId="275EF89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FCC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5CB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511345.19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290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1374760.29</w:t>
            </w:r>
          </w:p>
        </w:tc>
      </w:tr>
      <w:tr w:rsidR="004C79CA" w:rsidRPr="004C79CA" w14:paraId="483F4A2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4C1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086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511345.96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7A2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1374762.68</w:t>
            </w:r>
          </w:p>
        </w:tc>
      </w:tr>
      <w:tr w:rsidR="004C79CA" w:rsidRPr="004C79CA" w14:paraId="5C9A4F6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D33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3B7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511360.2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52A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1374805.86</w:t>
            </w:r>
          </w:p>
        </w:tc>
      </w:tr>
      <w:tr w:rsidR="004C79CA" w:rsidRPr="004C79CA" w14:paraId="4B7E7BF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D24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D04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511357.86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AE6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1374806.61</w:t>
            </w:r>
          </w:p>
        </w:tc>
      </w:tr>
      <w:tr w:rsidR="004C79CA" w:rsidRPr="004C79CA" w14:paraId="4E72694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846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62E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511357.08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03D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1374804.23</w:t>
            </w:r>
          </w:p>
        </w:tc>
      </w:tr>
      <w:tr w:rsidR="004C79CA" w:rsidRPr="004C79CA" w14:paraId="0DEA186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A86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489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511359.44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B1A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1374803.47</w:t>
            </w:r>
          </w:p>
        </w:tc>
      </w:tr>
      <w:tr w:rsidR="004C79CA" w:rsidRPr="004C79CA" w14:paraId="0C31D5F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0A7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7CA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511360.2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BFD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1374805.86</w:t>
            </w:r>
          </w:p>
        </w:tc>
      </w:tr>
      <w:tr w:rsidR="004C79CA" w:rsidRPr="004C79CA" w14:paraId="5041FD4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B24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710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511374.41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1ED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1374848.98</w:t>
            </w:r>
          </w:p>
        </w:tc>
      </w:tr>
      <w:tr w:rsidR="004C79CA" w:rsidRPr="004C79CA" w14:paraId="356674E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E78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01D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511372.09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358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1374849.81</w:t>
            </w:r>
          </w:p>
        </w:tc>
      </w:tr>
      <w:tr w:rsidR="004C79CA" w:rsidRPr="004C79CA" w14:paraId="69C0F92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752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AFA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511371.3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A81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1374847.43</w:t>
            </w:r>
          </w:p>
        </w:tc>
      </w:tr>
      <w:tr w:rsidR="004C79CA" w:rsidRPr="004C79CA" w14:paraId="2AF5AC0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771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656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511373.58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CF1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1374846.62</w:t>
            </w:r>
          </w:p>
        </w:tc>
      </w:tr>
      <w:tr w:rsidR="004C79CA" w:rsidRPr="004C79CA" w14:paraId="197C86B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1F4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lastRenderedPageBreak/>
              <w:t>3217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B53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511374.41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EC2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1374848.98</w:t>
            </w:r>
          </w:p>
        </w:tc>
      </w:tr>
      <w:tr w:rsidR="004C79CA" w:rsidRPr="004C79CA" w14:paraId="062B609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EFF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E0D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511388.57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893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1374892.04</w:t>
            </w:r>
          </w:p>
        </w:tc>
      </w:tr>
      <w:tr w:rsidR="004C79CA" w:rsidRPr="004C79CA" w14:paraId="15893A5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4C6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290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511386.24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2B8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1374892.79</w:t>
            </w:r>
          </w:p>
        </w:tc>
      </w:tr>
      <w:tr w:rsidR="004C79CA" w:rsidRPr="004C79CA" w14:paraId="3B4B87B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488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B8A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511385.46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262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1374890.41</w:t>
            </w:r>
          </w:p>
        </w:tc>
      </w:tr>
      <w:tr w:rsidR="004C79CA" w:rsidRPr="004C79CA" w14:paraId="3465997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8AF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BEC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511387.81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0BA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1374889.67</w:t>
            </w:r>
          </w:p>
        </w:tc>
      </w:tr>
      <w:tr w:rsidR="004C79CA" w:rsidRPr="004C79CA" w14:paraId="214427A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CEE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A89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511388.57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C06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1374892.04</w:t>
            </w:r>
          </w:p>
        </w:tc>
      </w:tr>
      <w:tr w:rsidR="004C79CA" w:rsidRPr="004C79CA" w14:paraId="283B4B9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063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5B2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511402.83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961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1374935.25</w:t>
            </w:r>
          </w:p>
        </w:tc>
      </w:tr>
      <w:tr w:rsidR="004C79CA" w:rsidRPr="004C79CA" w14:paraId="65FA65C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F27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914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511400.49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4CC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1374936.04</w:t>
            </w:r>
          </w:p>
        </w:tc>
      </w:tr>
      <w:tr w:rsidR="004C79CA" w:rsidRPr="004C79CA" w14:paraId="09B25AB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38B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B1E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511399.71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BFB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1374933.68</w:t>
            </w:r>
          </w:p>
        </w:tc>
      </w:tr>
      <w:tr w:rsidR="004C79CA" w:rsidRPr="004C79CA" w14:paraId="477E069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282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20F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511402.03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F57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1374932.88</w:t>
            </w:r>
          </w:p>
        </w:tc>
      </w:tr>
      <w:tr w:rsidR="004C79CA" w:rsidRPr="004C79CA" w14:paraId="43B56F7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C53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8EF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511402.83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9E9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1374935.25</w:t>
            </w:r>
          </w:p>
        </w:tc>
      </w:tr>
      <w:tr w:rsidR="004C79CA" w:rsidRPr="004C79CA" w14:paraId="15212F7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81C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61D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511416.91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4CB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1374978.37</w:t>
            </w:r>
          </w:p>
        </w:tc>
      </w:tr>
      <w:tr w:rsidR="004C79CA" w:rsidRPr="004C79CA" w14:paraId="5894EBD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CA2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703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511414.66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E33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1374979.06</w:t>
            </w:r>
          </w:p>
        </w:tc>
      </w:tr>
      <w:tr w:rsidR="004C79CA" w:rsidRPr="004C79CA" w14:paraId="419E9A9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D93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119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511413.88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ACA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1374976.69</w:t>
            </w:r>
          </w:p>
        </w:tc>
      </w:tr>
      <w:tr w:rsidR="004C79CA" w:rsidRPr="004C79CA" w14:paraId="6C5E23F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F3E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0AD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511416.17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870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1374975.98</w:t>
            </w:r>
          </w:p>
        </w:tc>
      </w:tr>
      <w:tr w:rsidR="004C79CA" w:rsidRPr="004C79CA" w14:paraId="5AC5F58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56F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A11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511416.91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DB5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1374978.37</w:t>
            </w:r>
          </w:p>
        </w:tc>
      </w:tr>
      <w:tr w:rsidR="004C79CA" w:rsidRPr="004C79CA" w14:paraId="224EEF6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88A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0AA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511431.2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45F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1375021.41</w:t>
            </w:r>
          </w:p>
        </w:tc>
      </w:tr>
      <w:tr w:rsidR="004C79CA" w:rsidRPr="004C79CA" w14:paraId="78EB12F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C74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44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511428.87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66A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1375022.22</w:t>
            </w:r>
          </w:p>
        </w:tc>
      </w:tr>
      <w:tr w:rsidR="004C79CA" w:rsidRPr="004C79CA" w14:paraId="340327C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EA2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364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511428.08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1B7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1375019.83</w:t>
            </w:r>
          </w:p>
        </w:tc>
      </w:tr>
      <w:tr w:rsidR="004C79CA" w:rsidRPr="004C79CA" w14:paraId="376DBBE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054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B55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511430.4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5D5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1375019.04</w:t>
            </w:r>
          </w:p>
        </w:tc>
      </w:tr>
      <w:tr w:rsidR="004C79CA" w:rsidRPr="004C79CA" w14:paraId="5EF6EFA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AE8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B64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511431.2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87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1375021.41</w:t>
            </w:r>
          </w:p>
        </w:tc>
      </w:tr>
      <w:tr w:rsidR="004C79CA" w:rsidRPr="004C79CA" w14:paraId="0DD6361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34B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AEB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511445.39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98F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1375064.5</w:t>
            </w:r>
          </w:p>
        </w:tc>
      </w:tr>
      <w:tr w:rsidR="004C79CA" w:rsidRPr="004C79CA" w14:paraId="65B2DAF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B57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66A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511443.05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2AC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1375065.28</w:t>
            </w:r>
          </w:p>
        </w:tc>
      </w:tr>
      <w:tr w:rsidR="004C79CA" w:rsidRPr="004C79CA" w14:paraId="7F38338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3AE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C10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511442.27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09B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1375062.9</w:t>
            </w:r>
          </w:p>
        </w:tc>
      </w:tr>
      <w:tr w:rsidR="004C79CA" w:rsidRPr="004C79CA" w14:paraId="1A04C84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B21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25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511444.61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205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1375062.13</w:t>
            </w:r>
          </w:p>
        </w:tc>
      </w:tr>
      <w:tr w:rsidR="004C79CA" w:rsidRPr="004C79CA" w14:paraId="5FBBE32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012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B40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511445.39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7E8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1375064.5</w:t>
            </w:r>
          </w:p>
        </w:tc>
      </w:tr>
      <w:tr w:rsidR="004C79CA" w:rsidRPr="004C79CA" w14:paraId="29B6A54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CD5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FC7C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511459.49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53A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1375107.74</w:t>
            </w:r>
          </w:p>
        </w:tc>
      </w:tr>
      <w:tr w:rsidR="004C79CA" w:rsidRPr="004C79CA" w14:paraId="53617CE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878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89A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511457.29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BC2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1375108.47</w:t>
            </w:r>
          </w:p>
        </w:tc>
      </w:tr>
      <w:tr w:rsidR="004C79CA" w:rsidRPr="004C79CA" w14:paraId="06479F6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C95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293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511456.5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792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1375106.1</w:t>
            </w:r>
          </w:p>
        </w:tc>
      </w:tr>
      <w:tr w:rsidR="004C79CA" w:rsidRPr="004C79CA" w14:paraId="77C6D13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505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FC1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511458.71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E54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1375105.37</w:t>
            </w:r>
          </w:p>
        </w:tc>
      </w:tr>
      <w:tr w:rsidR="004C79CA" w:rsidRPr="004C79CA" w14:paraId="2FB98FE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990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581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511459.49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271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1375107.74</w:t>
            </w:r>
          </w:p>
        </w:tc>
      </w:tr>
      <w:tr w:rsidR="004C79CA" w:rsidRPr="004C79CA" w14:paraId="704C3C2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202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8D0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511473.67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029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1375150.73</w:t>
            </w:r>
          </w:p>
        </w:tc>
      </w:tr>
      <w:tr w:rsidR="004C79CA" w:rsidRPr="004C79CA" w14:paraId="616B844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AF5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5AE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511471.44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AE7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1375151.46</w:t>
            </w:r>
          </w:p>
        </w:tc>
      </w:tr>
      <w:tr w:rsidR="004C79CA" w:rsidRPr="004C79CA" w14:paraId="7A187F8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DC4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474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511470.66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FF0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1375149.08</w:t>
            </w:r>
          </w:p>
        </w:tc>
      </w:tr>
      <w:tr w:rsidR="004C79CA" w:rsidRPr="004C79CA" w14:paraId="4F43EEB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FD7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8FB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511472.9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847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1375148.35</w:t>
            </w:r>
          </w:p>
        </w:tc>
      </w:tr>
      <w:tr w:rsidR="004C79CA" w:rsidRPr="004C79CA" w14:paraId="4EFD40F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F89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A59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511473.67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E7D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1375150.73</w:t>
            </w:r>
          </w:p>
        </w:tc>
      </w:tr>
      <w:tr w:rsidR="004C79CA" w:rsidRPr="004C79CA" w14:paraId="25EF05D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863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C0F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511487.87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035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1375194</w:t>
            </w:r>
          </w:p>
        </w:tc>
      </w:tr>
      <w:tr w:rsidR="004C79CA" w:rsidRPr="004C79CA" w14:paraId="76FC2FB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CB8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9E2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511485.7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538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1375194.75</w:t>
            </w:r>
          </w:p>
        </w:tc>
      </w:tr>
      <w:tr w:rsidR="004C79CA" w:rsidRPr="004C79CA" w14:paraId="090D947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4DA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04B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511484.91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912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1375192.37</w:t>
            </w:r>
          </w:p>
        </w:tc>
      </w:tr>
      <w:tr w:rsidR="004C79CA" w:rsidRPr="004C79CA" w14:paraId="7DBA2F4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4B4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EFE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511487.05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8C1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1375191.63</w:t>
            </w:r>
          </w:p>
        </w:tc>
      </w:tr>
      <w:tr w:rsidR="004C79CA" w:rsidRPr="004C79CA" w14:paraId="5F617DB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C57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ED5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511487.87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52F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1375194</w:t>
            </w:r>
          </w:p>
        </w:tc>
      </w:tr>
      <w:tr w:rsidR="004C79CA" w:rsidRPr="004C79CA" w14:paraId="4C8D3F7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AC1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140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511501.97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4F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1375237.17</w:t>
            </w:r>
          </w:p>
        </w:tc>
      </w:tr>
      <w:tr w:rsidR="004C79CA" w:rsidRPr="004C79CA" w14:paraId="676321A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41D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1ED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511499.89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EA8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1375237.83</w:t>
            </w:r>
          </w:p>
        </w:tc>
      </w:tr>
      <w:tr w:rsidR="004C79CA" w:rsidRPr="004C79CA" w14:paraId="7E83B08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808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C65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511499.11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C48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1375235.45</w:t>
            </w:r>
          </w:p>
        </w:tc>
      </w:tr>
      <w:tr w:rsidR="004C79CA" w:rsidRPr="004C79CA" w14:paraId="3277725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FED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746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511501.21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FF7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1375234.78</w:t>
            </w:r>
          </w:p>
        </w:tc>
      </w:tr>
      <w:tr w:rsidR="004C79CA" w:rsidRPr="004C79CA" w14:paraId="6C10C9C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107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095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511501.97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D26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1375237.17</w:t>
            </w:r>
          </w:p>
        </w:tc>
      </w:tr>
      <w:tr w:rsidR="004C79CA" w:rsidRPr="004C79CA" w14:paraId="74FD483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986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A1C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511516.21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1A8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1375280.22</w:t>
            </w:r>
          </w:p>
        </w:tc>
      </w:tr>
      <w:tr w:rsidR="004C79CA" w:rsidRPr="004C79CA" w14:paraId="316475B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49E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lastRenderedPageBreak/>
              <w:t>3264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901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511514.07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6BA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1375280.89</w:t>
            </w:r>
          </w:p>
        </w:tc>
      </w:tr>
      <w:tr w:rsidR="004C79CA" w:rsidRPr="004C79CA" w14:paraId="6E11D71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756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DA0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511513.29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765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1375278.52</w:t>
            </w:r>
          </w:p>
        </w:tc>
      </w:tr>
      <w:tr w:rsidR="004C79CA" w:rsidRPr="004C79CA" w14:paraId="22C1A64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BEB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23D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511515.45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7D4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1375277.84</w:t>
            </w:r>
          </w:p>
        </w:tc>
      </w:tr>
      <w:tr w:rsidR="004C79CA" w:rsidRPr="004C79CA" w14:paraId="2D06A8B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9BB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506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511516.21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B38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1375280.22</w:t>
            </w:r>
          </w:p>
        </w:tc>
      </w:tr>
      <w:tr w:rsidR="004C79CA" w:rsidRPr="004C79CA" w14:paraId="10ECF21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658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895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511530.6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CF5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1375323.17</w:t>
            </w:r>
          </w:p>
        </w:tc>
      </w:tr>
      <w:tr w:rsidR="004C79CA" w:rsidRPr="004C79CA" w14:paraId="08DC4E6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0A0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B3E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511528.27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FE2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1375324</w:t>
            </w:r>
          </w:p>
        </w:tc>
      </w:tr>
      <w:tr w:rsidR="004C79CA" w:rsidRPr="004C79CA" w14:paraId="5752EAE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5B3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47F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511527.49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589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1375321.63</w:t>
            </w:r>
          </w:p>
        </w:tc>
      </w:tr>
      <w:tr w:rsidR="004C79CA" w:rsidRPr="004C79CA" w14:paraId="76B2779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52C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62A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511529.75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438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1375320.81</w:t>
            </w:r>
          </w:p>
        </w:tc>
      </w:tr>
      <w:tr w:rsidR="004C79CA" w:rsidRPr="004C79CA" w14:paraId="77F9A38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20B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06B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511530.6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2B5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1375323.17</w:t>
            </w:r>
          </w:p>
        </w:tc>
      </w:tr>
      <w:tr w:rsidR="004C79CA" w:rsidRPr="004C79CA" w14:paraId="29E0598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EE2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F08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511544.78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861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1375366.47</w:t>
            </w:r>
          </w:p>
        </w:tc>
      </w:tr>
      <w:tr w:rsidR="004C79CA" w:rsidRPr="004C79CA" w14:paraId="6C47CCE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7D5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0D0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511542.51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B08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1375367.19</w:t>
            </w:r>
          </w:p>
        </w:tc>
      </w:tr>
      <w:tr w:rsidR="004C79CA" w:rsidRPr="004C79CA" w14:paraId="3285F07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BE4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DBC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511541.72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176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1375364.82</w:t>
            </w:r>
          </w:p>
        </w:tc>
      </w:tr>
      <w:tr w:rsidR="004C79CA" w:rsidRPr="004C79CA" w14:paraId="671388E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CC4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2DC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511544.02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8DD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1375364.08</w:t>
            </w:r>
          </w:p>
        </w:tc>
      </w:tr>
      <w:tr w:rsidR="004C79CA" w:rsidRPr="004C79CA" w14:paraId="01B1FA9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2CC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E23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511544.78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ADF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1375366.47</w:t>
            </w:r>
          </w:p>
        </w:tc>
      </w:tr>
      <w:tr w:rsidR="004C79CA" w:rsidRPr="004C79CA" w14:paraId="4303C96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B53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DFD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511558.9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E6B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1375409.45</w:t>
            </w:r>
          </w:p>
        </w:tc>
      </w:tr>
      <w:tr w:rsidR="004C79CA" w:rsidRPr="004C79CA" w14:paraId="7FB336F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726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471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511556.66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1D7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1375410.19</w:t>
            </w:r>
          </w:p>
        </w:tc>
      </w:tr>
      <w:tr w:rsidR="004C79CA" w:rsidRPr="004C79CA" w14:paraId="661160B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E43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0D0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511555.88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35C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1375407.8</w:t>
            </w:r>
          </w:p>
        </w:tc>
      </w:tr>
      <w:tr w:rsidR="004C79CA" w:rsidRPr="004C79CA" w14:paraId="0E83542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357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8F5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511558.14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BB2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1375407.08</w:t>
            </w:r>
          </w:p>
        </w:tc>
      </w:tr>
      <w:tr w:rsidR="004C79CA" w:rsidRPr="004C79CA" w14:paraId="413D129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862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720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511558.9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057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1375409.45</w:t>
            </w:r>
          </w:p>
        </w:tc>
      </w:tr>
      <w:tr w:rsidR="004C79CA" w:rsidRPr="004C79CA" w14:paraId="0963FD4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612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12C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511573.21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13B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1375452.5</w:t>
            </w:r>
          </w:p>
        </w:tc>
      </w:tr>
      <w:tr w:rsidR="004C79CA" w:rsidRPr="004C79CA" w14:paraId="03DE093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E75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885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511570.86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5C3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1375453.31</w:t>
            </w:r>
          </w:p>
        </w:tc>
      </w:tr>
      <w:tr w:rsidR="004C79CA" w:rsidRPr="004C79CA" w14:paraId="11D2C7D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7AC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5C2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511570.08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87B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1375450.93</w:t>
            </w:r>
          </w:p>
        </w:tc>
      </w:tr>
      <w:tr w:rsidR="004C79CA" w:rsidRPr="004C79CA" w14:paraId="33E9EE8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D5C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EAE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511572.4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FE2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1375450.13</w:t>
            </w:r>
          </w:p>
        </w:tc>
      </w:tr>
      <w:tr w:rsidR="004C79CA" w:rsidRPr="004C79CA" w14:paraId="2165684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E09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495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511573.21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E16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1375452.5</w:t>
            </w:r>
          </w:p>
        </w:tc>
      </w:tr>
      <w:tr w:rsidR="004C79CA" w:rsidRPr="004C79CA" w14:paraId="75F68AB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744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3F2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511587.34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7F7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1375495.77</w:t>
            </w:r>
          </w:p>
        </w:tc>
      </w:tr>
      <w:tr w:rsidR="004C79CA" w:rsidRPr="004C79CA" w14:paraId="6F06F9E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495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FF3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511585.09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E4A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1375496.53</w:t>
            </w:r>
          </w:p>
        </w:tc>
      </w:tr>
      <w:tr w:rsidR="004C79CA" w:rsidRPr="004C79CA" w14:paraId="727BE26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792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47B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511584.31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46DF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1375494.16</w:t>
            </w:r>
          </w:p>
        </w:tc>
      </w:tr>
      <w:tr w:rsidR="004C79CA" w:rsidRPr="004C79CA" w14:paraId="3F75DFC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F69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A84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511586.54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501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1375493.39</w:t>
            </w:r>
          </w:p>
        </w:tc>
      </w:tr>
      <w:tr w:rsidR="004C79CA" w:rsidRPr="004C79CA" w14:paraId="6DC1FD7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58B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322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511587.34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3CA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1375495.77</w:t>
            </w:r>
          </w:p>
        </w:tc>
      </w:tr>
      <w:tr w:rsidR="004C79CA" w:rsidRPr="004C79CA" w14:paraId="71CB08A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F70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1B88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511601.56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103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1375538.83</w:t>
            </w:r>
          </w:p>
        </w:tc>
      </w:tr>
      <w:tr w:rsidR="004C79CA" w:rsidRPr="004C79CA" w14:paraId="14B18AC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3C5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C6D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511599.3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0B8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1375539.64</w:t>
            </w:r>
          </w:p>
        </w:tc>
      </w:tr>
      <w:tr w:rsidR="004C79CA" w:rsidRPr="004C79CA" w14:paraId="6735CAD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437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0F6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511598.52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DC0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1375537.26</w:t>
            </w:r>
          </w:p>
        </w:tc>
      </w:tr>
      <w:tr w:rsidR="004C79CA" w:rsidRPr="004C79CA" w14:paraId="0F39B4D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8F5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C72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511600.71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3F7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1375536.47</w:t>
            </w:r>
          </w:p>
        </w:tc>
      </w:tr>
      <w:tr w:rsidR="004C79CA" w:rsidRPr="004C79CA" w14:paraId="36E0289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523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744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511601.56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840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1375538.83</w:t>
            </w:r>
          </w:p>
        </w:tc>
      </w:tr>
      <w:tr w:rsidR="004C79CA" w:rsidRPr="004C79CA" w14:paraId="332153F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AC4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33A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511615.8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233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1375581.99</w:t>
            </w:r>
          </w:p>
        </w:tc>
      </w:tr>
      <w:tr w:rsidR="004C79CA" w:rsidRPr="004C79CA" w14:paraId="7600F0F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F40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3299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9D1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511613.49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892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1375582.73</w:t>
            </w:r>
          </w:p>
        </w:tc>
      </w:tr>
      <w:tr w:rsidR="004C79CA" w:rsidRPr="004C79CA" w14:paraId="50439C4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06E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8BD6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511612.71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728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1375580.36</w:t>
            </w:r>
          </w:p>
        </w:tc>
      </w:tr>
      <w:tr w:rsidR="004C79CA" w:rsidRPr="004C79CA" w14:paraId="689CC75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FCD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30F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511615.03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E0D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1375579.61</w:t>
            </w:r>
          </w:p>
        </w:tc>
      </w:tr>
      <w:tr w:rsidR="004C79CA" w:rsidRPr="004C79CA" w14:paraId="6564C3E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0F2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393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511615.8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AC7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1375581.99</w:t>
            </w:r>
          </w:p>
        </w:tc>
      </w:tr>
      <w:tr w:rsidR="004C79CA" w:rsidRPr="004C79CA" w14:paraId="2163EF2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1B6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78F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511629.98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409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1375625.18</w:t>
            </w:r>
          </w:p>
        </w:tc>
      </w:tr>
      <w:tr w:rsidR="004C79CA" w:rsidRPr="004C79CA" w14:paraId="01EA3E5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35D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181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511627.71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3F0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1375625.9</w:t>
            </w:r>
          </w:p>
        </w:tc>
      </w:tr>
      <w:tr w:rsidR="004C79CA" w:rsidRPr="004C79CA" w14:paraId="2AA2312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764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4FC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511626.93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592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1375623.52</w:t>
            </w:r>
          </w:p>
        </w:tc>
      </w:tr>
      <w:tr w:rsidR="004C79CA" w:rsidRPr="004C79CA" w14:paraId="5568EF0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46F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222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511629.22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593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1375622.79</w:t>
            </w:r>
          </w:p>
        </w:tc>
      </w:tr>
      <w:tr w:rsidR="004C79CA" w:rsidRPr="004C79CA" w14:paraId="14E01BB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654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CD9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511629.98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55F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1375625.18</w:t>
            </w:r>
          </w:p>
        </w:tc>
      </w:tr>
      <w:tr w:rsidR="004C79CA" w:rsidRPr="004C79CA" w14:paraId="3F3D155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DE2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61D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511644.13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5F6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1375668.12</w:t>
            </w:r>
          </w:p>
        </w:tc>
      </w:tr>
      <w:tr w:rsidR="004C79CA" w:rsidRPr="004C79CA" w14:paraId="44910AD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2D5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F79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511641.88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09E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1375668.91</w:t>
            </w:r>
          </w:p>
        </w:tc>
      </w:tr>
      <w:tr w:rsidR="004C79CA" w:rsidRPr="004C79CA" w14:paraId="0B66C17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8F7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61A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738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1375666.53</w:t>
            </w:r>
          </w:p>
        </w:tc>
      </w:tr>
      <w:tr w:rsidR="004C79CA" w:rsidRPr="004C79CA" w14:paraId="4B3CD49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8C6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lastRenderedPageBreak/>
              <w:t>3311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07E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511643.31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7F7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1375665.76</w:t>
            </w:r>
          </w:p>
        </w:tc>
      </w:tr>
      <w:tr w:rsidR="004C79CA" w:rsidRPr="004C79CA" w14:paraId="5119BBD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63B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72E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511644.13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882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1375668.12</w:t>
            </w:r>
          </w:p>
        </w:tc>
      </w:tr>
      <w:tr w:rsidR="004C79CA" w:rsidRPr="004C79CA" w14:paraId="7B09D5E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52F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98E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511658.3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F70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1375711.42</w:t>
            </w:r>
          </w:p>
        </w:tc>
      </w:tr>
      <w:tr w:rsidR="004C79CA" w:rsidRPr="004C79CA" w14:paraId="37D6E73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29B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F69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511656.1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158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1375712.1</w:t>
            </w:r>
          </w:p>
        </w:tc>
      </w:tr>
      <w:tr w:rsidR="004C79CA" w:rsidRPr="004C79CA" w14:paraId="792C58B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1A0F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A2F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511655.32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581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1375709.73</w:t>
            </w:r>
          </w:p>
        </w:tc>
      </w:tr>
      <w:tr w:rsidR="004C79CA" w:rsidRPr="004C79CA" w14:paraId="218B5AA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37A4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F3D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511657.55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D32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1375709.04</w:t>
            </w:r>
          </w:p>
        </w:tc>
      </w:tr>
      <w:tr w:rsidR="004C79CA" w:rsidRPr="004C79CA" w14:paraId="76FD296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B08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030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511658.3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6D2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1375711.42</w:t>
            </w:r>
          </w:p>
        </w:tc>
      </w:tr>
      <w:tr w:rsidR="004C79CA" w:rsidRPr="004C79CA" w14:paraId="0D091C4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DD8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971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511672.6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DC3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1375754.36</w:t>
            </w:r>
          </w:p>
        </w:tc>
      </w:tr>
      <w:tr w:rsidR="004C79CA" w:rsidRPr="004C79CA" w14:paraId="622FA92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30A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547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511670.28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B60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1375755.14</w:t>
            </w:r>
          </w:p>
        </w:tc>
      </w:tr>
      <w:tr w:rsidR="004C79CA" w:rsidRPr="004C79CA" w14:paraId="10544D2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F8E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ED6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511669.5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CF6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1375752.77</w:t>
            </w:r>
          </w:p>
        </w:tc>
      </w:tr>
      <w:tr w:rsidR="004C79CA" w:rsidRPr="004C79CA" w14:paraId="035B237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B2F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A97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511671.8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295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1375751.98</w:t>
            </w:r>
          </w:p>
        </w:tc>
      </w:tr>
      <w:tr w:rsidR="004C79CA" w:rsidRPr="004C79CA" w14:paraId="50B5FB1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11F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A98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511672.6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DC3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1375754.36</w:t>
            </w:r>
          </w:p>
        </w:tc>
      </w:tr>
      <w:tr w:rsidR="004C79CA" w:rsidRPr="004C79CA" w14:paraId="41CBA87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C9D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370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511686.78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825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1375797.55</w:t>
            </w:r>
          </w:p>
        </w:tc>
      </w:tr>
      <w:tr w:rsidR="004C79CA" w:rsidRPr="004C79CA" w14:paraId="244FF7D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59F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260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511684.52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D25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1375798.35</w:t>
            </w:r>
          </w:p>
        </w:tc>
      </w:tr>
      <w:tr w:rsidR="004C79CA" w:rsidRPr="004C79CA" w14:paraId="0B0F161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D67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412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511683.74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A90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1375795.98</w:t>
            </w:r>
          </w:p>
        </w:tc>
      </w:tr>
      <w:tr w:rsidR="004C79CA" w:rsidRPr="004C79CA" w14:paraId="5CE8FB8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E1A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D65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511685.95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7DB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1375795.21</w:t>
            </w:r>
          </w:p>
        </w:tc>
      </w:tr>
      <w:tr w:rsidR="004C79CA" w:rsidRPr="004C79CA" w14:paraId="456300F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311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AD5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511686.78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452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1375797.55</w:t>
            </w:r>
          </w:p>
        </w:tc>
      </w:tr>
      <w:tr w:rsidR="004C79CA" w:rsidRPr="004C79CA" w14:paraId="7D43267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2A7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370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511701.02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B25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1375840.59</w:t>
            </w:r>
          </w:p>
        </w:tc>
      </w:tr>
      <w:tr w:rsidR="004C79CA" w:rsidRPr="004C79CA" w14:paraId="2055BFF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5B2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EDF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511698.69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EDC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1375841.4</w:t>
            </w:r>
          </w:p>
        </w:tc>
      </w:tr>
      <w:tr w:rsidR="004C79CA" w:rsidRPr="004C79CA" w14:paraId="359A8CD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4A0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488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511697.91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8C2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1375839.02</w:t>
            </w:r>
          </w:p>
        </w:tc>
      </w:tr>
      <w:tr w:rsidR="004C79CA" w:rsidRPr="004C79CA" w14:paraId="0F6EC1F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704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EDB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511700.2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59B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1375838.22</w:t>
            </w:r>
          </w:p>
        </w:tc>
      </w:tr>
      <w:tr w:rsidR="004C79CA" w:rsidRPr="004C79CA" w14:paraId="63FA098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EDF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745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511701.02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317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1375840.59</w:t>
            </w:r>
          </w:p>
        </w:tc>
      </w:tr>
      <w:tr w:rsidR="004C79CA" w:rsidRPr="004C79CA" w14:paraId="3D62300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9C0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329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511715.23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36C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1375883.75</w:t>
            </w:r>
          </w:p>
        </w:tc>
      </w:tr>
      <w:tr w:rsidR="004C79CA" w:rsidRPr="004C79CA" w14:paraId="4C049DE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790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E99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511712.89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37C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1375884.51</w:t>
            </w:r>
          </w:p>
        </w:tc>
      </w:tr>
      <w:tr w:rsidR="004C79CA" w:rsidRPr="004C79CA" w14:paraId="0557F51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04E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000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511712.11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865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1375882.14</w:t>
            </w:r>
          </w:p>
        </w:tc>
      </w:tr>
      <w:tr w:rsidR="004C79CA" w:rsidRPr="004C79CA" w14:paraId="2E2C27A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81F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A79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511714.47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4BA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1375881.38</w:t>
            </w:r>
          </w:p>
        </w:tc>
      </w:tr>
      <w:tr w:rsidR="004C79CA" w:rsidRPr="004C79CA" w14:paraId="46C8C8C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E1C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5A0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511715.23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8F6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1375883.75</w:t>
            </w:r>
          </w:p>
        </w:tc>
      </w:tr>
      <w:tr w:rsidR="004C79CA" w:rsidRPr="004C79CA" w14:paraId="54ECA30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E8F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2D2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511729.43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306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1375926.88</w:t>
            </w:r>
          </w:p>
        </w:tc>
      </w:tr>
      <w:tr w:rsidR="004C79CA" w:rsidRPr="004C79CA" w14:paraId="0DD0EAD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572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469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511727.11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E28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1375927.7</w:t>
            </w:r>
          </w:p>
        </w:tc>
      </w:tr>
      <w:tr w:rsidR="004C79CA" w:rsidRPr="004C79CA" w14:paraId="0CBCA02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5B3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A19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511726.33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3DE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1375925.32</w:t>
            </w:r>
          </w:p>
        </w:tc>
      </w:tr>
      <w:tr w:rsidR="004C79CA" w:rsidRPr="004C79CA" w14:paraId="5F3AE02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052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B01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511728.58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6DC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1375924.52</w:t>
            </w:r>
          </w:p>
        </w:tc>
      </w:tr>
      <w:tr w:rsidR="004C79CA" w:rsidRPr="004C79CA" w14:paraId="3A2C701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296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39D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511729.43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3DF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1375926.88</w:t>
            </w:r>
          </w:p>
        </w:tc>
      </w:tr>
      <w:tr w:rsidR="004C79CA" w:rsidRPr="004C79CA" w14:paraId="14CAF17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2A9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E58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511743.67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89F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1375970.08</w:t>
            </w:r>
          </w:p>
        </w:tc>
      </w:tr>
      <w:tr w:rsidR="004C79CA" w:rsidRPr="004C79CA" w14:paraId="1EF7F99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3E7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25F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511741.34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D91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1375970.87</w:t>
            </w:r>
          </w:p>
        </w:tc>
      </w:tr>
      <w:tr w:rsidR="004C79CA" w:rsidRPr="004C79CA" w14:paraId="0C2F282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D75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1B5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511740.56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BB2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1375968.49</w:t>
            </w:r>
          </w:p>
        </w:tc>
      </w:tr>
      <w:tr w:rsidR="004C79CA" w:rsidRPr="004C79CA" w14:paraId="5F278D3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322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841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511742.88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885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1375967.72</w:t>
            </w:r>
          </w:p>
        </w:tc>
      </w:tr>
      <w:tr w:rsidR="004C79CA" w:rsidRPr="004C79CA" w14:paraId="209CBEE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CE7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BAF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511743.67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520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1375970.08</w:t>
            </w:r>
          </w:p>
        </w:tc>
      </w:tr>
      <w:tr w:rsidR="004C79CA" w:rsidRPr="004C79CA" w14:paraId="2D51466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F21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3E3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511757.88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800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1376013.2</w:t>
            </w:r>
          </w:p>
        </w:tc>
      </w:tr>
      <w:tr w:rsidR="004C79CA" w:rsidRPr="004C79CA" w14:paraId="748A43A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E04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B00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511755.54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D04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1376014</w:t>
            </w:r>
          </w:p>
        </w:tc>
      </w:tr>
      <w:tr w:rsidR="004C79CA" w:rsidRPr="004C79CA" w14:paraId="1F0D78C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544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165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511754.76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D1E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1376011.63</w:t>
            </w:r>
          </w:p>
        </w:tc>
      </w:tr>
      <w:tr w:rsidR="004C79CA" w:rsidRPr="004C79CA" w14:paraId="70CE3E9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B59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540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511757.06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698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1376010.83</w:t>
            </w:r>
          </w:p>
        </w:tc>
      </w:tr>
      <w:tr w:rsidR="004C79CA" w:rsidRPr="004C79CA" w14:paraId="25AF88C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7CC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A83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511757.88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5D7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1376013.2</w:t>
            </w:r>
          </w:p>
        </w:tc>
      </w:tr>
      <w:tr w:rsidR="004C79CA" w:rsidRPr="004C79CA" w14:paraId="6E3682D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F94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F63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511772.06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FC5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1376056.31</w:t>
            </w:r>
          </w:p>
        </w:tc>
      </w:tr>
      <w:tr w:rsidR="004C79CA" w:rsidRPr="004C79CA" w14:paraId="7C8C617A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927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F4A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511769.73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187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1376057.08</w:t>
            </w:r>
          </w:p>
        </w:tc>
      </w:tr>
      <w:tr w:rsidR="004C79CA" w:rsidRPr="004C79CA" w14:paraId="0797459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7F0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229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511768.95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549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1376054.72</w:t>
            </w:r>
          </w:p>
        </w:tc>
      </w:tr>
      <w:tr w:rsidR="004C79CA" w:rsidRPr="004C79CA" w14:paraId="70AFB71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09F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3D3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511771.26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A4E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1376053.95</w:t>
            </w:r>
          </w:p>
        </w:tc>
      </w:tr>
      <w:tr w:rsidR="004C79CA" w:rsidRPr="004C79CA" w14:paraId="3C124F1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B54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99B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511772.06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014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1376056.31</w:t>
            </w:r>
          </w:p>
        </w:tc>
      </w:tr>
      <w:tr w:rsidR="004C79CA" w:rsidRPr="004C79CA" w14:paraId="611181E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FB5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lastRenderedPageBreak/>
              <w:t>3358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9FA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511799.94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B73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1376142.75</w:t>
            </w:r>
          </w:p>
        </w:tc>
      </w:tr>
      <w:tr w:rsidR="004C79CA" w:rsidRPr="004C79CA" w14:paraId="0B0468A0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B12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27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511797.65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5BF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1376143.45</w:t>
            </w:r>
          </w:p>
        </w:tc>
      </w:tr>
      <w:tr w:rsidR="004C79CA" w:rsidRPr="004C79CA" w14:paraId="0D5EAF1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727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AC0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511796.92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356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1376141.07</w:t>
            </w:r>
          </w:p>
        </w:tc>
      </w:tr>
      <w:tr w:rsidR="004C79CA" w:rsidRPr="004C79CA" w14:paraId="5977FA4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F1E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F28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511799.21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1DC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1376140.36</w:t>
            </w:r>
          </w:p>
        </w:tc>
      </w:tr>
      <w:tr w:rsidR="004C79CA" w:rsidRPr="004C79CA" w14:paraId="254CC94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F6C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A4E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511799.94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1AB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1376142.75</w:t>
            </w:r>
          </w:p>
        </w:tc>
      </w:tr>
      <w:tr w:rsidR="004C79CA" w:rsidRPr="004C79CA" w14:paraId="4700354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BC7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6EA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511763.68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0BA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1376821.32</w:t>
            </w:r>
          </w:p>
        </w:tc>
      </w:tr>
      <w:tr w:rsidR="004C79CA" w:rsidRPr="004C79CA" w14:paraId="10D01B1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9BD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A0C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511766.08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E17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1376821.61</w:t>
            </w:r>
          </w:p>
        </w:tc>
      </w:tr>
      <w:tr w:rsidR="004C79CA" w:rsidRPr="004C79CA" w14:paraId="688E87C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830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057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511765.8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B93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1376824.09</w:t>
            </w:r>
          </w:p>
        </w:tc>
      </w:tr>
      <w:tr w:rsidR="004C79CA" w:rsidRPr="004C79CA" w14:paraId="4015EFA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FA1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0B5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511763.37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D66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1376823.81</w:t>
            </w:r>
          </w:p>
        </w:tc>
      </w:tr>
      <w:tr w:rsidR="004C79CA" w:rsidRPr="004C79CA" w14:paraId="719C7434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EF7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128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511763.68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C4E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1376821.32</w:t>
            </w:r>
          </w:p>
        </w:tc>
      </w:tr>
      <w:tr w:rsidR="004C79CA" w:rsidRPr="004C79CA" w14:paraId="32FE85C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DCE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BCD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511648.55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7B4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1377474.73</w:t>
            </w:r>
          </w:p>
        </w:tc>
      </w:tr>
      <w:tr w:rsidR="004C79CA" w:rsidRPr="004C79CA" w14:paraId="6AB50E0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BAA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6BF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511650.89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7C0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1377475.58</w:t>
            </w:r>
          </w:p>
        </w:tc>
      </w:tr>
      <w:tr w:rsidR="004C79CA" w:rsidRPr="004C79CA" w14:paraId="57B3B9B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41A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3BD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511650.02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A73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1377477.93</w:t>
            </w:r>
          </w:p>
        </w:tc>
      </w:tr>
      <w:tr w:rsidR="004C79CA" w:rsidRPr="004C79CA" w14:paraId="4DA962A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CD8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1C9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511647.73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AC5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1377477.09</w:t>
            </w:r>
          </w:p>
        </w:tc>
      </w:tr>
      <w:tr w:rsidR="004C79CA" w:rsidRPr="004C79CA" w14:paraId="103F79A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DE6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0C4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511648.55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1CC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1377474.73</w:t>
            </w:r>
          </w:p>
        </w:tc>
      </w:tr>
      <w:tr w:rsidR="004C79CA" w:rsidRPr="004C79CA" w14:paraId="4CA5FC99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A51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CFC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511593.54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23E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1377646.25</w:t>
            </w:r>
          </w:p>
        </w:tc>
      </w:tr>
      <w:tr w:rsidR="004C79CA" w:rsidRPr="004C79CA" w14:paraId="16B40B5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A9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5FF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511595.87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98E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1377647.08</w:t>
            </w:r>
          </w:p>
        </w:tc>
      </w:tr>
      <w:tr w:rsidR="004C79CA" w:rsidRPr="004C79CA" w14:paraId="1AA562B6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D2F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21F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511595.04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476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1377649.43</w:t>
            </w:r>
          </w:p>
        </w:tc>
      </w:tr>
      <w:tr w:rsidR="004C79CA" w:rsidRPr="004C79CA" w14:paraId="415139E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923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423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511592.71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353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1377648.61</w:t>
            </w:r>
          </w:p>
        </w:tc>
      </w:tr>
      <w:tr w:rsidR="004C79CA" w:rsidRPr="004C79CA" w14:paraId="25D6084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D12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846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511593.54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6F5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1377646.25</w:t>
            </w:r>
          </w:p>
        </w:tc>
      </w:tr>
      <w:tr w:rsidR="004C79CA" w:rsidRPr="004C79CA" w14:paraId="674EB89B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AEA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55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511536.96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DA1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1377817.39</w:t>
            </w:r>
          </w:p>
        </w:tc>
      </w:tr>
      <w:tr w:rsidR="004C79CA" w:rsidRPr="004C79CA" w14:paraId="430E9BE2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0B0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8A31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511539.3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E6FA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1377818.2</w:t>
            </w:r>
          </w:p>
        </w:tc>
      </w:tr>
      <w:tr w:rsidR="004C79CA" w:rsidRPr="004C79CA" w14:paraId="081992EC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FFC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29A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511538.5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379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1377820.55</w:t>
            </w:r>
          </w:p>
        </w:tc>
      </w:tr>
      <w:tr w:rsidR="004C79CA" w:rsidRPr="004C79CA" w14:paraId="53C01CED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0CE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B0F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511536.15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C72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1377819.73</w:t>
            </w:r>
          </w:p>
        </w:tc>
      </w:tr>
      <w:tr w:rsidR="004C79CA" w:rsidRPr="004C79CA" w14:paraId="17C40E8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904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E2D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511536.96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330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1377817.39</w:t>
            </w:r>
          </w:p>
        </w:tc>
      </w:tr>
      <w:tr w:rsidR="004C79CA" w:rsidRPr="004C79CA" w14:paraId="558AF88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FE0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1F3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507186.22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4DD0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1367819.4</w:t>
            </w:r>
          </w:p>
        </w:tc>
      </w:tr>
      <w:tr w:rsidR="004C79CA" w:rsidRPr="004C79CA" w14:paraId="0687D303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512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134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507188.23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3BC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1367820.87</w:t>
            </w:r>
          </w:p>
        </w:tc>
      </w:tr>
      <w:tr w:rsidR="004C79CA" w:rsidRPr="004C79CA" w14:paraId="7F9CA6F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BBA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044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507188.24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24D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1367820.88</w:t>
            </w:r>
          </w:p>
        </w:tc>
      </w:tr>
      <w:tr w:rsidR="004C79CA" w:rsidRPr="004C79CA" w14:paraId="1F3C58AE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7E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99B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507186.8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867E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1367822.83</w:t>
            </w:r>
          </w:p>
        </w:tc>
      </w:tr>
      <w:tr w:rsidR="004C79CA" w:rsidRPr="004C79CA" w14:paraId="4F4691A1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DAE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E6D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507184.79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25D8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1367821.34</w:t>
            </w:r>
          </w:p>
        </w:tc>
      </w:tr>
      <w:tr w:rsidR="004C79CA" w:rsidRPr="004C79CA" w14:paraId="51F9789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B63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197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507186.22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4212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1367819.4</w:t>
            </w:r>
          </w:p>
        </w:tc>
      </w:tr>
      <w:tr w:rsidR="004C79CA" w:rsidRPr="004C79CA" w14:paraId="43213EF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20B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902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508679.31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FE2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1369243.55</w:t>
            </w:r>
          </w:p>
        </w:tc>
      </w:tr>
      <w:tr w:rsidR="004C79CA" w:rsidRPr="004C79CA" w14:paraId="7950D47F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820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DB4D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508677.23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D896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1369244.7</w:t>
            </w:r>
          </w:p>
        </w:tc>
      </w:tr>
      <w:tr w:rsidR="004C79CA" w:rsidRPr="004C79CA" w14:paraId="1B637035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FC7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D2C5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508675.96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A73C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1369242.56</w:t>
            </w:r>
          </w:p>
        </w:tc>
      </w:tr>
      <w:tr w:rsidR="004C79CA" w:rsidRPr="004C79CA" w14:paraId="15729627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58B3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B4BF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508678.1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0EE7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1369241.36</w:t>
            </w:r>
          </w:p>
        </w:tc>
      </w:tr>
      <w:tr w:rsidR="004C79CA" w:rsidRPr="004C79CA" w14:paraId="69815168" w14:textId="77777777" w:rsidTr="004C79CA">
        <w:trPr>
          <w:trHeight w:val="3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0EA9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szCs w:val="24"/>
                <w:lang w:eastAsia="ru-RU"/>
              </w:rPr>
            </w:pPr>
            <w:r w:rsidRPr="004C79CA">
              <w:rPr>
                <w:szCs w:val="24"/>
                <w:lang w:eastAsia="ru-RU"/>
              </w:rPr>
              <w:t>3393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67F4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508679.31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A71A" w14:textId="77777777" w:rsidR="004C79CA" w:rsidRPr="004C79CA" w:rsidRDefault="004C79CA" w:rsidP="004C79CA">
            <w:pPr>
              <w:widowControl/>
              <w:suppressAutoHyphens w:val="0"/>
              <w:autoSpaceDE/>
              <w:ind w:firstLine="0"/>
              <w:jc w:val="left"/>
              <w:rPr>
                <w:rFonts w:ascii="Calibri" w:hAnsi="Calibri"/>
                <w:sz w:val="22"/>
                <w:szCs w:val="22"/>
              </w:rPr>
            </w:pPr>
            <w:r w:rsidRPr="004C79CA">
              <w:rPr>
                <w:rFonts w:ascii="Calibri" w:hAnsi="Calibri"/>
                <w:sz w:val="22"/>
                <w:szCs w:val="22"/>
              </w:rPr>
              <w:t>1369243.55</w:t>
            </w:r>
          </w:p>
        </w:tc>
      </w:tr>
    </w:tbl>
    <w:p w14:paraId="009DECA1" w14:textId="77777777" w:rsidR="001F124B" w:rsidRDefault="001F124B" w:rsidP="0075457C">
      <w:pPr>
        <w:pStyle w:val="140"/>
      </w:pPr>
    </w:p>
    <w:p w14:paraId="7BA1A1E0" w14:textId="77777777" w:rsidR="001F124B" w:rsidRDefault="001F124B" w:rsidP="0075457C">
      <w:pPr>
        <w:pStyle w:val="140"/>
      </w:pPr>
    </w:p>
    <w:p w14:paraId="12723A15" w14:textId="77777777" w:rsidR="001F124B" w:rsidRDefault="001F124B" w:rsidP="0075457C">
      <w:pPr>
        <w:pStyle w:val="140"/>
      </w:pPr>
    </w:p>
    <w:p w14:paraId="2593BC77" w14:textId="77777777" w:rsidR="001F124B" w:rsidRDefault="001F124B" w:rsidP="0075457C">
      <w:pPr>
        <w:pStyle w:val="140"/>
      </w:pPr>
    </w:p>
    <w:p w14:paraId="0157AB97" w14:textId="77777777" w:rsidR="001F124B" w:rsidRDefault="001F124B" w:rsidP="0075457C">
      <w:pPr>
        <w:pStyle w:val="140"/>
      </w:pPr>
    </w:p>
    <w:p w14:paraId="698133EC" w14:textId="77777777" w:rsidR="001F124B" w:rsidRDefault="001F124B" w:rsidP="0075457C">
      <w:pPr>
        <w:pStyle w:val="140"/>
      </w:pPr>
    </w:p>
    <w:p w14:paraId="56ED71BE" w14:textId="77777777" w:rsidR="001F124B" w:rsidRDefault="001F124B" w:rsidP="0075457C">
      <w:pPr>
        <w:pStyle w:val="140"/>
      </w:pPr>
    </w:p>
    <w:p w14:paraId="5CFA47F6" w14:textId="1DFDE322" w:rsidR="00137C39" w:rsidRPr="00056A73" w:rsidRDefault="00137C39" w:rsidP="00137C39">
      <w:pPr>
        <w:pStyle w:val="2"/>
      </w:pPr>
      <w:bookmarkStart w:id="42" w:name="_Toc483840913"/>
      <w:r>
        <w:lastRenderedPageBreak/>
        <w:t>6.</w:t>
      </w:r>
      <w:r>
        <w:t>4</w:t>
      </w:r>
      <w:r w:rsidRPr="00056A73">
        <w:t xml:space="preserve"> </w:t>
      </w:r>
      <w:r>
        <w:t>Технико-экономические показатели</w:t>
      </w:r>
      <w:bookmarkEnd w:id="42"/>
    </w:p>
    <w:p w14:paraId="4CC00D25" w14:textId="77777777" w:rsidR="001F124B" w:rsidRDefault="001F124B" w:rsidP="0075457C">
      <w:pPr>
        <w:pStyle w:val="140"/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7"/>
        <w:gridCol w:w="1237"/>
        <w:gridCol w:w="1173"/>
      </w:tblGrid>
      <w:tr w:rsidR="00137C39" w:rsidRPr="00D40A8E" w14:paraId="30B899E2" w14:textId="77777777" w:rsidTr="00627D0C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9F2998" w14:textId="77777777" w:rsidR="00137C39" w:rsidRPr="00D40A8E" w:rsidRDefault="00137C39" w:rsidP="00627D0C">
            <w:pPr>
              <w:pStyle w:val="aff3"/>
              <w:snapToGrid w:val="0"/>
              <w:spacing w:line="276" w:lineRule="auto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>Наименование показателей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B9E7D" w14:textId="77777777" w:rsidR="00137C39" w:rsidRPr="00D40A8E" w:rsidRDefault="00137C39" w:rsidP="00627D0C">
            <w:pPr>
              <w:pStyle w:val="aff3"/>
              <w:snapToGrid w:val="0"/>
              <w:spacing w:line="276" w:lineRule="auto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BD50A" w14:textId="77777777" w:rsidR="00137C39" w:rsidRPr="00D40A8E" w:rsidRDefault="00137C39" w:rsidP="00627D0C">
            <w:pPr>
              <w:pStyle w:val="aff3"/>
              <w:snapToGrid w:val="0"/>
              <w:spacing w:line="276" w:lineRule="auto"/>
              <w:ind w:firstLine="0"/>
              <w:jc w:val="center"/>
              <w:rPr>
                <w:szCs w:val="24"/>
              </w:rPr>
            </w:pPr>
            <w:r w:rsidRPr="00D40A8E">
              <w:rPr>
                <w:szCs w:val="24"/>
              </w:rPr>
              <w:t>Значение</w:t>
            </w:r>
          </w:p>
        </w:tc>
      </w:tr>
      <w:tr w:rsidR="00137C39" w:rsidRPr="00D40A8E" w14:paraId="4E4FA7E8" w14:textId="77777777" w:rsidTr="00627D0C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434E4" w14:textId="7AA4B7DD" w:rsidR="00137C39" w:rsidRPr="00D40A8E" w:rsidRDefault="00137C39" w:rsidP="00627D0C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 xml:space="preserve">Площадь постоянного отвода </w:t>
            </w:r>
            <w:proofErr w:type="gramStart"/>
            <w:r>
              <w:rPr>
                <w:szCs w:val="24"/>
              </w:rPr>
              <w:t>(:ЗУ</w:t>
            </w:r>
            <w:proofErr w:type="gramEnd"/>
            <w:r>
              <w:rPr>
                <w:szCs w:val="24"/>
              </w:rPr>
              <w:t>1) под размещение железной дороги</w:t>
            </w:r>
          </w:p>
          <w:p w14:paraId="179DD4BD" w14:textId="77777777" w:rsidR="00137C39" w:rsidRPr="00D40A8E" w:rsidRDefault="00137C39" w:rsidP="00627D0C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1CF71C32" w14:textId="77777777" w:rsidR="00137C39" w:rsidRPr="00D40A8E" w:rsidRDefault="00137C39" w:rsidP="00627D0C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>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0C84E" w14:textId="77777777" w:rsidR="00137C39" w:rsidRDefault="00137C39" w:rsidP="00627D0C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</w:p>
          <w:p w14:paraId="4F017338" w14:textId="07854E12" w:rsidR="00137C39" w:rsidRDefault="00137C39" w:rsidP="00627D0C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кв. </w:t>
            </w:r>
            <w:r>
              <w:rPr>
                <w:szCs w:val="24"/>
              </w:rPr>
              <w:t>км</w:t>
            </w:r>
          </w:p>
          <w:p w14:paraId="05AE0902" w14:textId="1DF5CC3E" w:rsidR="00137C39" w:rsidRDefault="00137C39" w:rsidP="00627D0C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кв. </w:t>
            </w:r>
            <w:r>
              <w:rPr>
                <w:szCs w:val="24"/>
              </w:rPr>
              <w:t>км</w:t>
            </w:r>
          </w:p>
          <w:p w14:paraId="009C4728" w14:textId="301D286D" w:rsidR="00137C39" w:rsidRPr="00D40A8E" w:rsidRDefault="00137C39" w:rsidP="00627D0C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кв. </w:t>
            </w:r>
            <w:r>
              <w:rPr>
                <w:szCs w:val="24"/>
              </w:rPr>
              <w:t>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D6F2" w14:textId="77777777" w:rsidR="00137C39" w:rsidRDefault="00137C39" w:rsidP="00627D0C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</w:p>
          <w:p w14:paraId="06626A34" w14:textId="24C71322" w:rsidR="00137C39" w:rsidRDefault="00137C39" w:rsidP="00627D0C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1,95</w:t>
            </w:r>
          </w:p>
          <w:p w14:paraId="089107DD" w14:textId="4B35354E" w:rsidR="00137C39" w:rsidRDefault="00137C39" w:rsidP="00627D0C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1,74</w:t>
            </w:r>
          </w:p>
          <w:p w14:paraId="3EE76663" w14:textId="5BD139E4" w:rsidR="00137C39" w:rsidRPr="00D40A8E" w:rsidRDefault="00137C39" w:rsidP="00627D0C">
            <w:pPr>
              <w:pStyle w:val="aff5"/>
              <w:ind w:right="113" w:firstLine="0"/>
              <w:rPr>
                <w:szCs w:val="24"/>
              </w:rPr>
            </w:pPr>
            <w:r>
              <w:rPr>
                <w:szCs w:val="24"/>
              </w:rPr>
              <w:t xml:space="preserve">      0,21</w:t>
            </w:r>
            <w:r w:rsidRPr="00D40A8E">
              <w:rPr>
                <w:szCs w:val="24"/>
              </w:rPr>
              <w:t xml:space="preserve"> </w:t>
            </w:r>
          </w:p>
        </w:tc>
      </w:tr>
      <w:tr w:rsidR="00137C39" w:rsidRPr="001D739D" w14:paraId="4CE64877" w14:textId="77777777" w:rsidTr="00627D0C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E958C5" w14:textId="331EFD7F" w:rsidR="00137C39" w:rsidRPr="00D40A8E" w:rsidRDefault="00137C39" w:rsidP="00137C39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 xml:space="preserve">Площадь постоянного отвода </w:t>
            </w:r>
            <w:proofErr w:type="gramStart"/>
            <w:r>
              <w:rPr>
                <w:szCs w:val="24"/>
              </w:rPr>
              <w:t>(:ЗУ</w:t>
            </w:r>
            <w:proofErr w:type="gramEnd"/>
            <w:r>
              <w:rPr>
                <w:szCs w:val="24"/>
              </w:rPr>
              <w:t xml:space="preserve"> 2-19</w:t>
            </w:r>
            <w:r>
              <w:rPr>
                <w:szCs w:val="24"/>
              </w:rPr>
              <w:t xml:space="preserve">) под размещение </w:t>
            </w:r>
            <w:r>
              <w:rPr>
                <w:szCs w:val="24"/>
              </w:rPr>
              <w:t>автомобильной</w:t>
            </w:r>
            <w:r>
              <w:rPr>
                <w:szCs w:val="24"/>
              </w:rPr>
              <w:t xml:space="preserve"> дороги</w:t>
            </w:r>
          </w:p>
          <w:p w14:paraId="71FF6736" w14:textId="77777777" w:rsidR="00137C39" w:rsidRPr="00D40A8E" w:rsidRDefault="00137C39" w:rsidP="00137C39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7A81EBD6" w14:textId="6E278750" w:rsidR="00137C39" w:rsidRPr="00D40A8E" w:rsidRDefault="00137C39" w:rsidP="00137C39">
            <w:pPr>
              <w:pStyle w:val="aff3"/>
              <w:tabs>
                <w:tab w:val="left" w:pos="9959"/>
                <w:tab w:val="decimal" w:pos="10952"/>
              </w:tabs>
              <w:ind w:left="113" w:firstLine="0"/>
              <w:rPr>
                <w:szCs w:val="24"/>
              </w:rPr>
            </w:pPr>
            <w:r>
              <w:rPr>
                <w:szCs w:val="24"/>
              </w:rPr>
              <w:t>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0FF25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</w:p>
          <w:p w14:paraId="3A68EFB4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кв. км</w:t>
            </w:r>
          </w:p>
          <w:p w14:paraId="66C0AE3F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кв. км</w:t>
            </w:r>
          </w:p>
          <w:p w14:paraId="1DCC6EB7" w14:textId="41885F73" w:rsidR="00137C39" w:rsidRPr="00D40A8E" w:rsidRDefault="00137C39" w:rsidP="00137C39">
            <w:pPr>
              <w:pStyle w:val="aff3"/>
              <w:snapToGrid w:val="0"/>
              <w:ind w:left="113" w:firstLine="0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>
              <w:rPr>
                <w:szCs w:val="24"/>
              </w:rPr>
              <w:t>кв. 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1874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</w:p>
          <w:p w14:paraId="3897C65A" w14:textId="0BB823F1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</w:rPr>
              <w:t>50</w:t>
            </w:r>
          </w:p>
          <w:p w14:paraId="31A13B9D" w14:textId="7500883F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</w:rPr>
              <w:t>41</w:t>
            </w:r>
          </w:p>
          <w:p w14:paraId="698C780C" w14:textId="69D0DB64" w:rsidR="00137C39" w:rsidRPr="00FF32EA" w:rsidRDefault="00137C39" w:rsidP="00137C39">
            <w:pPr>
              <w:pStyle w:val="aff3"/>
              <w:snapToGri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  0,09</w:t>
            </w:r>
            <w:r w:rsidRPr="00D40A8E">
              <w:rPr>
                <w:szCs w:val="24"/>
              </w:rPr>
              <w:t xml:space="preserve"> </w:t>
            </w:r>
          </w:p>
        </w:tc>
      </w:tr>
      <w:tr w:rsidR="00137C39" w:rsidRPr="001D739D" w14:paraId="51DFD898" w14:textId="77777777" w:rsidTr="00627D0C"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4BB35" w14:textId="3E3375B0" w:rsidR="00137C39" w:rsidRPr="00D40A8E" w:rsidRDefault="00137C39" w:rsidP="00137C39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 xml:space="preserve">Площадь постоянного отвода </w:t>
            </w:r>
            <w:proofErr w:type="gramStart"/>
            <w:r>
              <w:rPr>
                <w:szCs w:val="24"/>
              </w:rPr>
              <w:t>(:ЗУ</w:t>
            </w:r>
            <w:proofErr w:type="gramEnd"/>
            <w:r>
              <w:rPr>
                <w:szCs w:val="24"/>
              </w:rPr>
              <w:t xml:space="preserve"> 20</w:t>
            </w:r>
            <w:r>
              <w:rPr>
                <w:szCs w:val="24"/>
              </w:rPr>
              <w:t xml:space="preserve">) под размещение </w:t>
            </w:r>
            <w:r>
              <w:rPr>
                <w:szCs w:val="24"/>
              </w:rPr>
              <w:t>опор линий электро-передач</w:t>
            </w:r>
          </w:p>
          <w:p w14:paraId="525EAB8E" w14:textId="77777777" w:rsidR="00137C39" w:rsidRPr="00D40A8E" w:rsidRDefault="00137C39" w:rsidP="00137C39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 w:rsidRPr="00D40A8E">
              <w:rPr>
                <w:szCs w:val="24"/>
              </w:rPr>
              <w:t xml:space="preserve">- </w:t>
            </w:r>
            <w:r>
              <w:rPr>
                <w:szCs w:val="24"/>
              </w:rPr>
              <w:t>на территории Беловского района</w:t>
            </w:r>
          </w:p>
          <w:p w14:paraId="23243661" w14:textId="14E8557C" w:rsidR="00137C39" w:rsidRPr="00D40A8E" w:rsidRDefault="00137C39" w:rsidP="00137C39">
            <w:pPr>
              <w:pStyle w:val="aff3"/>
              <w:suppressLineNumbers w:val="0"/>
              <w:tabs>
                <w:tab w:val="left" w:pos="365"/>
                <w:tab w:val="left" w:pos="10319"/>
                <w:tab w:val="decimal" w:pos="11312"/>
              </w:tabs>
              <w:snapToGrid w:val="0"/>
              <w:ind w:left="170" w:firstLine="0"/>
              <w:rPr>
                <w:szCs w:val="24"/>
              </w:rPr>
            </w:pPr>
            <w:r>
              <w:rPr>
                <w:szCs w:val="24"/>
              </w:rPr>
              <w:t>- на территории Беловского городского округа</w:t>
            </w:r>
            <w:r w:rsidRPr="00D40A8E">
              <w:rPr>
                <w:szCs w:val="24"/>
              </w:rPr>
              <w:t xml:space="preserve">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CD6BB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</w:p>
          <w:p w14:paraId="05A6AEB6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кв. км</w:t>
            </w:r>
          </w:p>
          <w:p w14:paraId="66892972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кв. км</w:t>
            </w:r>
          </w:p>
          <w:p w14:paraId="13726064" w14:textId="65FD7F90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кв. км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38F1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</w:p>
          <w:p w14:paraId="67F55588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0,50</w:t>
            </w:r>
          </w:p>
          <w:p w14:paraId="49DF3665" w14:textId="77777777" w:rsidR="00137C39" w:rsidRDefault="00137C39" w:rsidP="00137C39">
            <w:pPr>
              <w:pStyle w:val="aff3"/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0,41</w:t>
            </w:r>
          </w:p>
          <w:p w14:paraId="4D8A68B5" w14:textId="0F48B4A7" w:rsidR="00137C39" w:rsidRPr="00D40A8E" w:rsidRDefault="00137C39" w:rsidP="00137C39">
            <w:pPr>
              <w:pStyle w:val="aff3"/>
              <w:snapToGrid w:val="0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  0,004</w:t>
            </w:r>
          </w:p>
        </w:tc>
      </w:tr>
    </w:tbl>
    <w:p w14:paraId="5A46E3F5" w14:textId="77777777" w:rsidR="001F124B" w:rsidRDefault="001F124B" w:rsidP="0075457C">
      <w:pPr>
        <w:pStyle w:val="140"/>
      </w:pPr>
    </w:p>
    <w:p w14:paraId="421C4208" w14:textId="77777777" w:rsidR="001F124B" w:rsidRDefault="001F124B" w:rsidP="0075457C">
      <w:pPr>
        <w:pStyle w:val="140"/>
      </w:pPr>
    </w:p>
    <w:sectPr w:rsidR="001F124B" w:rsidSect="00137C39">
      <w:footnotePr>
        <w:pos w:val="beneathText"/>
      </w:footnotePr>
      <w:pgSz w:w="11905" w:h="16837"/>
      <w:pgMar w:top="284" w:right="1134" w:bottom="284" w:left="1134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AA7F8" w14:textId="77777777" w:rsidR="0075431D" w:rsidRDefault="0075431D">
      <w:r>
        <w:separator/>
      </w:r>
    </w:p>
  </w:endnote>
  <w:endnote w:type="continuationSeparator" w:id="0">
    <w:p w14:paraId="38423BEF" w14:textId="77777777" w:rsidR="0075431D" w:rsidRDefault="0075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4C82" w14:textId="48ABD539" w:rsidR="004C79CA" w:rsidRDefault="004C79CA" w:rsidP="001F124B">
    <w:pPr>
      <w:pStyle w:val="af9"/>
      <w:pBdr>
        <w:top w:val="thinThickSmallGap" w:sz="24" w:space="1" w:color="auto"/>
      </w:pBdr>
      <w:ind w:firstLine="0"/>
      <w:jc w:val="center"/>
    </w:pPr>
    <w:r w:rsidRPr="000F56D0">
      <w:t xml:space="preserve">Центр </w:t>
    </w:r>
    <w:proofErr w:type="spellStart"/>
    <w:r w:rsidRPr="000F56D0">
      <w:t>градпроектирования</w:t>
    </w:r>
    <w:proofErr w:type="spellEnd"/>
    <w:r w:rsidRPr="000F56D0">
      <w:t xml:space="preserve"> и кадастра «РКЦ «Земля» </w:t>
    </w:r>
    <w:r w:rsidRPr="00E466BF">
      <w:t>201</w:t>
    </w:r>
    <w:r>
      <w:t xml:space="preserve">6 </w:t>
    </w:r>
    <w:r w:rsidRPr="00E466BF">
      <w:t>г.</w:t>
    </w:r>
    <w:r>
      <w:t xml:space="preserve">    </w:t>
    </w:r>
    <w:r>
      <w:rPr>
        <w:rFonts w:ascii="Cambria" w:hAnsi="Cambria" w:cs="Cambria"/>
      </w:rPr>
      <w:t xml:space="preserve">                              Страница </w:t>
    </w:r>
    <w:r>
      <w:fldChar w:fldCharType="begin"/>
    </w:r>
    <w:r>
      <w:instrText>PAGE   \* MERGEFORMAT</w:instrText>
    </w:r>
    <w:r>
      <w:fldChar w:fldCharType="separate"/>
    </w:r>
    <w:r w:rsidR="004F742E">
      <w:rPr>
        <w:noProof/>
      </w:rPr>
      <w:t>5</w:t>
    </w:r>
    <w:r>
      <w:fldChar w:fldCharType="end"/>
    </w:r>
  </w:p>
  <w:p w14:paraId="4A77C2D6" w14:textId="77777777" w:rsidR="004C79CA" w:rsidRDefault="004C79CA" w:rsidP="00231E34">
    <w:pPr>
      <w:pStyle w:val="af9"/>
      <w:pBdr>
        <w:top w:val="thinThickSmallGap" w:sz="24" w:space="1" w:color="auto"/>
      </w:pBdr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D64FF" w14:textId="77777777" w:rsidR="0075431D" w:rsidRDefault="0075431D">
      <w:r>
        <w:separator/>
      </w:r>
    </w:p>
  </w:footnote>
  <w:footnote w:type="continuationSeparator" w:id="0">
    <w:p w14:paraId="3C329EEC" w14:textId="77777777" w:rsidR="0075431D" w:rsidRDefault="00754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5A031" w14:textId="138A0A3D" w:rsidR="004C79CA" w:rsidRPr="008117C2" w:rsidRDefault="004C79CA" w:rsidP="008117C2">
    <w:pPr>
      <w:pStyle w:val="afb"/>
      <w:pBdr>
        <w:bottom w:val="thickThinSmallGap" w:sz="24" w:space="1" w:color="auto"/>
      </w:pBdr>
      <w:jc w:val="right"/>
    </w:pPr>
    <w:r>
      <w:t>Проект планировки и межевания линейного объекта – железной дороги.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DEA143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9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6" w15:restartNumberingAfterBreak="0">
    <w:nsid w:val="00000007"/>
    <w:multiLevelType w:val="multilevel"/>
    <w:tmpl w:val="00000007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7" w15:restartNumberingAfterBreak="0">
    <w:nsid w:val="00000008"/>
    <w:multiLevelType w:val="multilevel"/>
    <w:tmpl w:val="00000008"/>
    <w:name w:val="WW8Num1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8" w15:restartNumberingAfterBreak="0">
    <w:nsid w:val="00000009"/>
    <w:multiLevelType w:val="multi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2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3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44"/>
    <w:lvl w:ilvl="0">
      <w:start w:val="1"/>
      <w:numFmt w:val="bullet"/>
      <w:lvlText w:val=""/>
      <w:lvlJc w:val="left"/>
      <w:pPr>
        <w:tabs>
          <w:tab w:val="num" w:pos="2292"/>
        </w:tabs>
        <w:ind w:left="2292" w:hanging="360"/>
      </w:pPr>
      <w:rPr>
        <w:rFonts w:ascii="Symbol" w:hAnsi="Symbol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4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4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5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Times New Roman"/>
      </w:rPr>
    </w:lvl>
  </w:abstractNum>
  <w:abstractNum w:abstractNumId="18" w15:restartNumberingAfterBreak="0">
    <w:nsid w:val="00BE3229"/>
    <w:multiLevelType w:val="hybridMultilevel"/>
    <w:tmpl w:val="AB6E29E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8C52D15"/>
    <w:multiLevelType w:val="hybridMultilevel"/>
    <w:tmpl w:val="76F03596"/>
    <w:lvl w:ilvl="0" w:tplc="1548CF6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0ADC5949"/>
    <w:multiLevelType w:val="multilevel"/>
    <w:tmpl w:val="1BBED24C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EC41AC3"/>
    <w:multiLevelType w:val="hybridMultilevel"/>
    <w:tmpl w:val="E126F2C4"/>
    <w:lvl w:ilvl="0" w:tplc="04190005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A87766"/>
    <w:multiLevelType w:val="hybridMultilevel"/>
    <w:tmpl w:val="D1AE8DC4"/>
    <w:lvl w:ilvl="0" w:tplc="CD0613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0F38F6"/>
    <w:multiLevelType w:val="hybridMultilevel"/>
    <w:tmpl w:val="464435C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B711E"/>
    <w:multiLevelType w:val="hybridMultilevel"/>
    <w:tmpl w:val="DE5029FC"/>
    <w:lvl w:ilvl="0" w:tplc="04190005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4724E6"/>
    <w:multiLevelType w:val="hybridMultilevel"/>
    <w:tmpl w:val="9BC2DE7C"/>
    <w:lvl w:ilvl="0" w:tplc="04190005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−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C336BB4"/>
    <w:multiLevelType w:val="hybridMultilevel"/>
    <w:tmpl w:val="6DCEFF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2CDB1A39"/>
    <w:multiLevelType w:val="hybridMultilevel"/>
    <w:tmpl w:val="5DC48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5B09E2"/>
    <w:multiLevelType w:val="hybridMultilevel"/>
    <w:tmpl w:val="C2640982"/>
    <w:lvl w:ilvl="0" w:tplc="04190005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1971D0F"/>
    <w:multiLevelType w:val="hybridMultilevel"/>
    <w:tmpl w:val="036A66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3B265E8"/>
    <w:multiLevelType w:val="hybridMultilevel"/>
    <w:tmpl w:val="F84866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 CYR" w:eastAsia="Times New Roman" w:hAnsi="Times New Roman CYR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9D34A7"/>
    <w:multiLevelType w:val="hybridMultilevel"/>
    <w:tmpl w:val="465C8FD4"/>
    <w:lvl w:ilvl="0" w:tplc="04190005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BB167C"/>
    <w:multiLevelType w:val="hybridMultilevel"/>
    <w:tmpl w:val="6FE2AD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7586469"/>
    <w:multiLevelType w:val="hybridMultilevel"/>
    <w:tmpl w:val="219E0D54"/>
    <w:lvl w:ilvl="0" w:tplc="04190005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A731D67"/>
    <w:multiLevelType w:val="hybridMultilevel"/>
    <w:tmpl w:val="63CE37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AAC06A4"/>
    <w:multiLevelType w:val="hybridMultilevel"/>
    <w:tmpl w:val="C0C83998"/>
    <w:lvl w:ilvl="0" w:tplc="04190005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B82D07"/>
    <w:multiLevelType w:val="hybridMultilevel"/>
    <w:tmpl w:val="66E834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480F2BAC"/>
    <w:multiLevelType w:val="hybridMultilevel"/>
    <w:tmpl w:val="F49C8550"/>
    <w:lvl w:ilvl="0" w:tplc="CA6E740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4E4892"/>
    <w:multiLevelType w:val="hybridMultilevel"/>
    <w:tmpl w:val="5018148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E44FB6"/>
    <w:multiLevelType w:val="hybridMultilevel"/>
    <w:tmpl w:val="78E67A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F0E223C"/>
    <w:multiLevelType w:val="hybridMultilevel"/>
    <w:tmpl w:val="1826EE20"/>
    <w:styleLink w:val="1111111"/>
    <w:lvl w:ilvl="0" w:tplc="131A173A">
      <w:start w:val="1"/>
      <w:numFmt w:val="bullet"/>
      <w:lvlText w:val="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4F6E7247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0E05E63"/>
    <w:multiLevelType w:val="multilevel"/>
    <w:tmpl w:val="265C099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3" w15:restartNumberingAfterBreak="0">
    <w:nsid w:val="5B227469"/>
    <w:multiLevelType w:val="hybridMultilevel"/>
    <w:tmpl w:val="819E06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E6487"/>
    <w:multiLevelType w:val="hybridMultilevel"/>
    <w:tmpl w:val="91F28240"/>
    <w:lvl w:ilvl="0" w:tplc="B9B02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BF63E48"/>
    <w:multiLevelType w:val="hybridMultilevel"/>
    <w:tmpl w:val="13E48184"/>
    <w:lvl w:ilvl="0" w:tplc="0419000F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6" w15:restartNumberingAfterBreak="0">
    <w:nsid w:val="63994276"/>
    <w:multiLevelType w:val="hybridMultilevel"/>
    <w:tmpl w:val="F8486688"/>
    <w:lvl w:ilvl="0" w:tplc="0419000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4"/>
      </w:rPr>
    </w:lvl>
    <w:lvl w:ilvl="2" w:tplc="0419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 CYR" w:eastAsia="Times New Roman" w:hAnsi="Times New Roman CYR" w:cs="Times New Roman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C6699F"/>
    <w:multiLevelType w:val="hybridMultilevel"/>
    <w:tmpl w:val="B0926D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7E760FB"/>
    <w:multiLevelType w:val="hybridMultilevel"/>
    <w:tmpl w:val="7D8261FA"/>
    <w:lvl w:ilvl="0" w:tplc="04190005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0135C4"/>
    <w:multiLevelType w:val="hybridMultilevel"/>
    <w:tmpl w:val="328C7F9E"/>
    <w:lvl w:ilvl="0" w:tplc="9CB0B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CF7193A"/>
    <w:multiLevelType w:val="hybridMultilevel"/>
    <w:tmpl w:val="067ABB20"/>
    <w:lvl w:ilvl="0" w:tplc="04190005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85E7F76"/>
    <w:multiLevelType w:val="hybridMultilevel"/>
    <w:tmpl w:val="3C167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F1CB4"/>
    <w:multiLevelType w:val="multilevel"/>
    <w:tmpl w:val="371A45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3" w15:restartNumberingAfterBreak="0">
    <w:nsid w:val="797F5589"/>
    <w:multiLevelType w:val="hybridMultilevel"/>
    <w:tmpl w:val="522CE8FE"/>
    <w:lvl w:ilvl="0" w:tplc="CF7C5B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CB21EBE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E779ED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025F85"/>
    <w:multiLevelType w:val="hybridMultilevel"/>
    <w:tmpl w:val="2C62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52"/>
  </w:num>
  <w:num w:numId="4">
    <w:abstractNumId w:val="20"/>
  </w:num>
  <w:num w:numId="5">
    <w:abstractNumId w:val="26"/>
  </w:num>
  <w:num w:numId="6">
    <w:abstractNumId w:val="39"/>
  </w:num>
  <w:num w:numId="7">
    <w:abstractNumId w:val="51"/>
  </w:num>
  <w:num w:numId="8">
    <w:abstractNumId w:val="27"/>
  </w:num>
  <w:num w:numId="9">
    <w:abstractNumId w:val="25"/>
  </w:num>
  <w:num w:numId="10">
    <w:abstractNumId w:val="50"/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34"/>
  </w:num>
  <w:num w:numId="14">
    <w:abstractNumId w:val="47"/>
  </w:num>
  <w:num w:numId="15">
    <w:abstractNumId w:val="32"/>
  </w:num>
  <w:num w:numId="16">
    <w:abstractNumId w:val="29"/>
  </w:num>
  <w:num w:numId="17">
    <w:abstractNumId w:val="48"/>
  </w:num>
  <w:num w:numId="18">
    <w:abstractNumId w:val="21"/>
  </w:num>
  <w:num w:numId="19">
    <w:abstractNumId w:val="35"/>
  </w:num>
  <w:num w:numId="20">
    <w:abstractNumId w:val="31"/>
  </w:num>
  <w:num w:numId="21">
    <w:abstractNumId w:val="24"/>
  </w:num>
  <w:num w:numId="22">
    <w:abstractNumId w:val="45"/>
  </w:num>
  <w:num w:numId="23">
    <w:abstractNumId w:val="19"/>
  </w:num>
  <w:num w:numId="24">
    <w:abstractNumId w:val="23"/>
  </w:num>
  <w:num w:numId="25">
    <w:abstractNumId w:val="46"/>
  </w:num>
  <w:num w:numId="26">
    <w:abstractNumId w:val="30"/>
  </w:num>
  <w:num w:numId="27">
    <w:abstractNumId w:val="18"/>
  </w:num>
  <w:num w:numId="28">
    <w:abstractNumId w:val="43"/>
  </w:num>
  <w:num w:numId="29">
    <w:abstractNumId w:val="41"/>
  </w:num>
  <w:num w:numId="30">
    <w:abstractNumId w:val="55"/>
  </w:num>
  <w:num w:numId="31">
    <w:abstractNumId w:val="38"/>
  </w:num>
  <w:num w:numId="32">
    <w:abstractNumId w:val="22"/>
  </w:num>
  <w:num w:numId="33">
    <w:abstractNumId w:val="42"/>
  </w:num>
  <w:num w:numId="34">
    <w:abstractNumId w:val="36"/>
  </w:num>
  <w:num w:numId="35">
    <w:abstractNumId w:val="49"/>
  </w:num>
  <w:num w:numId="36">
    <w:abstractNumId w:val="44"/>
  </w:num>
  <w:num w:numId="37">
    <w:abstractNumId w:val="33"/>
  </w:num>
  <w:num w:numId="38">
    <w:abstractNumId w:val="53"/>
  </w:num>
  <w:num w:numId="39">
    <w:abstractNumId w:val="54"/>
  </w:num>
  <w:num w:numId="40">
    <w:abstractNumId w:val="5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1" w:dllVersion="512" w:checkStyle="1"/>
  <w:proofState w:spelling="clean" w:grammar="clean"/>
  <w:defaultTabStop w:val="709"/>
  <w:drawingGridHorizontalSpacing w:val="187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>
      <o:colormru v:ext="edit" colors="fuchsia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A8"/>
    <w:rsid w:val="000000E3"/>
    <w:rsid w:val="0000032C"/>
    <w:rsid w:val="00001004"/>
    <w:rsid w:val="0000299F"/>
    <w:rsid w:val="00002D6A"/>
    <w:rsid w:val="000038FB"/>
    <w:rsid w:val="00003F43"/>
    <w:rsid w:val="00004C65"/>
    <w:rsid w:val="00005F5A"/>
    <w:rsid w:val="0000610E"/>
    <w:rsid w:val="000062D1"/>
    <w:rsid w:val="00006828"/>
    <w:rsid w:val="00006AE8"/>
    <w:rsid w:val="00006D6F"/>
    <w:rsid w:val="00007FD9"/>
    <w:rsid w:val="00010E18"/>
    <w:rsid w:val="0001129F"/>
    <w:rsid w:val="00011FA9"/>
    <w:rsid w:val="00012147"/>
    <w:rsid w:val="00012176"/>
    <w:rsid w:val="00012405"/>
    <w:rsid w:val="00013639"/>
    <w:rsid w:val="00014657"/>
    <w:rsid w:val="0001487C"/>
    <w:rsid w:val="00014F64"/>
    <w:rsid w:val="0001556F"/>
    <w:rsid w:val="0001620C"/>
    <w:rsid w:val="000163E7"/>
    <w:rsid w:val="000163FE"/>
    <w:rsid w:val="00016848"/>
    <w:rsid w:val="00016A5C"/>
    <w:rsid w:val="000176F4"/>
    <w:rsid w:val="00017760"/>
    <w:rsid w:val="00020043"/>
    <w:rsid w:val="00020289"/>
    <w:rsid w:val="00020E01"/>
    <w:rsid w:val="000213D9"/>
    <w:rsid w:val="00021A60"/>
    <w:rsid w:val="00022DE0"/>
    <w:rsid w:val="00023111"/>
    <w:rsid w:val="00024468"/>
    <w:rsid w:val="00025B5B"/>
    <w:rsid w:val="00025B63"/>
    <w:rsid w:val="00026B1E"/>
    <w:rsid w:val="00027327"/>
    <w:rsid w:val="000273FA"/>
    <w:rsid w:val="00027D80"/>
    <w:rsid w:val="0003087B"/>
    <w:rsid w:val="000309F1"/>
    <w:rsid w:val="0003174E"/>
    <w:rsid w:val="00031FC5"/>
    <w:rsid w:val="000325D9"/>
    <w:rsid w:val="00032975"/>
    <w:rsid w:val="00033110"/>
    <w:rsid w:val="0003338F"/>
    <w:rsid w:val="00033CA4"/>
    <w:rsid w:val="00033EB0"/>
    <w:rsid w:val="0003418D"/>
    <w:rsid w:val="000346E0"/>
    <w:rsid w:val="00034D95"/>
    <w:rsid w:val="00034FDF"/>
    <w:rsid w:val="000352C2"/>
    <w:rsid w:val="000369F4"/>
    <w:rsid w:val="00036F8A"/>
    <w:rsid w:val="00037234"/>
    <w:rsid w:val="00037603"/>
    <w:rsid w:val="000404D7"/>
    <w:rsid w:val="00040DE9"/>
    <w:rsid w:val="00040EB5"/>
    <w:rsid w:val="00041188"/>
    <w:rsid w:val="000413F8"/>
    <w:rsid w:val="00042262"/>
    <w:rsid w:val="000431C4"/>
    <w:rsid w:val="000437EC"/>
    <w:rsid w:val="00043C78"/>
    <w:rsid w:val="00043DBB"/>
    <w:rsid w:val="00044055"/>
    <w:rsid w:val="0004420B"/>
    <w:rsid w:val="00044C3E"/>
    <w:rsid w:val="00044C4E"/>
    <w:rsid w:val="00051AFB"/>
    <w:rsid w:val="00051D5F"/>
    <w:rsid w:val="000525A8"/>
    <w:rsid w:val="00052974"/>
    <w:rsid w:val="00052AA8"/>
    <w:rsid w:val="00052FB3"/>
    <w:rsid w:val="00053883"/>
    <w:rsid w:val="00053885"/>
    <w:rsid w:val="00053D75"/>
    <w:rsid w:val="000547E1"/>
    <w:rsid w:val="00055581"/>
    <w:rsid w:val="00055863"/>
    <w:rsid w:val="00056A73"/>
    <w:rsid w:val="000575F9"/>
    <w:rsid w:val="000604F7"/>
    <w:rsid w:val="00060543"/>
    <w:rsid w:val="00060A72"/>
    <w:rsid w:val="00061C7E"/>
    <w:rsid w:val="00061F8E"/>
    <w:rsid w:val="00062B1B"/>
    <w:rsid w:val="00064262"/>
    <w:rsid w:val="000649C4"/>
    <w:rsid w:val="00064AFD"/>
    <w:rsid w:val="000652C3"/>
    <w:rsid w:val="00065E95"/>
    <w:rsid w:val="000660BC"/>
    <w:rsid w:val="00066363"/>
    <w:rsid w:val="00066D38"/>
    <w:rsid w:val="00070742"/>
    <w:rsid w:val="00073DD1"/>
    <w:rsid w:val="00074A43"/>
    <w:rsid w:val="00075D92"/>
    <w:rsid w:val="0007661D"/>
    <w:rsid w:val="000772C8"/>
    <w:rsid w:val="000772FF"/>
    <w:rsid w:val="00077692"/>
    <w:rsid w:val="000776DF"/>
    <w:rsid w:val="0007788A"/>
    <w:rsid w:val="00077A74"/>
    <w:rsid w:val="00077EEF"/>
    <w:rsid w:val="00080DCF"/>
    <w:rsid w:val="00080FD2"/>
    <w:rsid w:val="00082963"/>
    <w:rsid w:val="00083544"/>
    <w:rsid w:val="000856CD"/>
    <w:rsid w:val="00086691"/>
    <w:rsid w:val="00087CA1"/>
    <w:rsid w:val="00087F8E"/>
    <w:rsid w:val="0009040B"/>
    <w:rsid w:val="000911A1"/>
    <w:rsid w:val="000912E2"/>
    <w:rsid w:val="00091994"/>
    <w:rsid w:val="00091F5B"/>
    <w:rsid w:val="0009221A"/>
    <w:rsid w:val="000924FB"/>
    <w:rsid w:val="00092927"/>
    <w:rsid w:val="00092D2C"/>
    <w:rsid w:val="00093B07"/>
    <w:rsid w:val="00094596"/>
    <w:rsid w:val="00094AAD"/>
    <w:rsid w:val="00094B48"/>
    <w:rsid w:val="00094BB1"/>
    <w:rsid w:val="0009523C"/>
    <w:rsid w:val="00095E31"/>
    <w:rsid w:val="00095EEB"/>
    <w:rsid w:val="0009607C"/>
    <w:rsid w:val="00096416"/>
    <w:rsid w:val="0009650B"/>
    <w:rsid w:val="00096A11"/>
    <w:rsid w:val="0009749A"/>
    <w:rsid w:val="0009764C"/>
    <w:rsid w:val="00097994"/>
    <w:rsid w:val="00097E2A"/>
    <w:rsid w:val="000A0A7F"/>
    <w:rsid w:val="000A17F4"/>
    <w:rsid w:val="000A26A2"/>
    <w:rsid w:val="000A301B"/>
    <w:rsid w:val="000A3725"/>
    <w:rsid w:val="000A37EB"/>
    <w:rsid w:val="000A44E6"/>
    <w:rsid w:val="000A49CD"/>
    <w:rsid w:val="000A585D"/>
    <w:rsid w:val="000A5C11"/>
    <w:rsid w:val="000A5C3C"/>
    <w:rsid w:val="000A66B4"/>
    <w:rsid w:val="000A71FE"/>
    <w:rsid w:val="000B0C64"/>
    <w:rsid w:val="000B1244"/>
    <w:rsid w:val="000B29F8"/>
    <w:rsid w:val="000B3D0E"/>
    <w:rsid w:val="000B57B1"/>
    <w:rsid w:val="000B68F5"/>
    <w:rsid w:val="000B756F"/>
    <w:rsid w:val="000B7F0D"/>
    <w:rsid w:val="000C0187"/>
    <w:rsid w:val="000C0439"/>
    <w:rsid w:val="000C05E6"/>
    <w:rsid w:val="000C0DE8"/>
    <w:rsid w:val="000C10FE"/>
    <w:rsid w:val="000C1489"/>
    <w:rsid w:val="000C4849"/>
    <w:rsid w:val="000C6527"/>
    <w:rsid w:val="000C7822"/>
    <w:rsid w:val="000C794D"/>
    <w:rsid w:val="000D0021"/>
    <w:rsid w:val="000D0128"/>
    <w:rsid w:val="000D0A4F"/>
    <w:rsid w:val="000D0AB1"/>
    <w:rsid w:val="000D0CC5"/>
    <w:rsid w:val="000D2C43"/>
    <w:rsid w:val="000D34B9"/>
    <w:rsid w:val="000D3FF0"/>
    <w:rsid w:val="000D5369"/>
    <w:rsid w:val="000D7D50"/>
    <w:rsid w:val="000E06CD"/>
    <w:rsid w:val="000E0780"/>
    <w:rsid w:val="000E0BF8"/>
    <w:rsid w:val="000E1A27"/>
    <w:rsid w:val="000E26C1"/>
    <w:rsid w:val="000E274E"/>
    <w:rsid w:val="000E2F8E"/>
    <w:rsid w:val="000E33ED"/>
    <w:rsid w:val="000E357D"/>
    <w:rsid w:val="000E3D61"/>
    <w:rsid w:val="000E45C0"/>
    <w:rsid w:val="000E5119"/>
    <w:rsid w:val="000E5C2C"/>
    <w:rsid w:val="000E60CD"/>
    <w:rsid w:val="000E723D"/>
    <w:rsid w:val="000E7C18"/>
    <w:rsid w:val="000E7E4C"/>
    <w:rsid w:val="000F0890"/>
    <w:rsid w:val="000F0B42"/>
    <w:rsid w:val="000F0BFC"/>
    <w:rsid w:val="000F1853"/>
    <w:rsid w:val="000F1E25"/>
    <w:rsid w:val="000F2A7A"/>
    <w:rsid w:val="000F2F9B"/>
    <w:rsid w:val="000F2FA5"/>
    <w:rsid w:val="000F3200"/>
    <w:rsid w:val="000F445D"/>
    <w:rsid w:val="000F44CE"/>
    <w:rsid w:val="000F56D0"/>
    <w:rsid w:val="000F5FE2"/>
    <w:rsid w:val="000F77C0"/>
    <w:rsid w:val="000F793A"/>
    <w:rsid w:val="000F79F0"/>
    <w:rsid w:val="000F7D7B"/>
    <w:rsid w:val="0010012C"/>
    <w:rsid w:val="00100530"/>
    <w:rsid w:val="00101033"/>
    <w:rsid w:val="001017DF"/>
    <w:rsid w:val="00101A1C"/>
    <w:rsid w:val="00102067"/>
    <w:rsid w:val="00102BCA"/>
    <w:rsid w:val="00102DCB"/>
    <w:rsid w:val="00102E66"/>
    <w:rsid w:val="00103A58"/>
    <w:rsid w:val="00105495"/>
    <w:rsid w:val="00105672"/>
    <w:rsid w:val="001060D9"/>
    <w:rsid w:val="0010629A"/>
    <w:rsid w:val="0010708C"/>
    <w:rsid w:val="0010786E"/>
    <w:rsid w:val="00107B19"/>
    <w:rsid w:val="00107B44"/>
    <w:rsid w:val="00110E17"/>
    <w:rsid w:val="00111362"/>
    <w:rsid w:val="001114C3"/>
    <w:rsid w:val="00111686"/>
    <w:rsid w:val="00112CC3"/>
    <w:rsid w:val="00113E46"/>
    <w:rsid w:val="00114B45"/>
    <w:rsid w:val="001154F9"/>
    <w:rsid w:val="00115CB1"/>
    <w:rsid w:val="00117A08"/>
    <w:rsid w:val="00117C25"/>
    <w:rsid w:val="00117C82"/>
    <w:rsid w:val="00117E7C"/>
    <w:rsid w:val="00117EBC"/>
    <w:rsid w:val="00120A2E"/>
    <w:rsid w:val="00120B66"/>
    <w:rsid w:val="0012120E"/>
    <w:rsid w:val="0012141F"/>
    <w:rsid w:val="00121815"/>
    <w:rsid w:val="00122287"/>
    <w:rsid w:val="00122663"/>
    <w:rsid w:val="00122700"/>
    <w:rsid w:val="00123850"/>
    <w:rsid w:val="00125006"/>
    <w:rsid w:val="00125B6C"/>
    <w:rsid w:val="00125F9F"/>
    <w:rsid w:val="001303E7"/>
    <w:rsid w:val="0013084B"/>
    <w:rsid w:val="001308CE"/>
    <w:rsid w:val="00130EAE"/>
    <w:rsid w:val="0013173B"/>
    <w:rsid w:val="00131C3A"/>
    <w:rsid w:val="00131E6A"/>
    <w:rsid w:val="00132032"/>
    <w:rsid w:val="001328A2"/>
    <w:rsid w:val="00133457"/>
    <w:rsid w:val="00133BAA"/>
    <w:rsid w:val="001343C3"/>
    <w:rsid w:val="00134D76"/>
    <w:rsid w:val="00136716"/>
    <w:rsid w:val="00137063"/>
    <w:rsid w:val="00137C39"/>
    <w:rsid w:val="0014049D"/>
    <w:rsid w:val="00141260"/>
    <w:rsid w:val="00141336"/>
    <w:rsid w:val="0014150A"/>
    <w:rsid w:val="0014167B"/>
    <w:rsid w:val="00141894"/>
    <w:rsid w:val="00141AFA"/>
    <w:rsid w:val="00141B73"/>
    <w:rsid w:val="001424E5"/>
    <w:rsid w:val="00142C5F"/>
    <w:rsid w:val="00143D17"/>
    <w:rsid w:val="0014491C"/>
    <w:rsid w:val="00145BB6"/>
    <w:rsid w:val="0014644F"/>
    <w:rsid w:val="00147827"/>
    <w:rsid w:val="00151111"/>
    <w:rsid w:val="00154165"/>
    <w:rsid w:val="0015416B"/>
    <w:rsid w:val="00154E59"/>
    <w:rsid w:val="00155428"/>
    <w:rsid w:val="0015609F"/>
    <w:rsid w:val="00156576"/>
    <w:rsid w:val="001567B6"/>
    <w:rsid w:val="0015693E"/>
    <w:rsid w:val="00156B7A"/>
    <w:rsid w:val="00156E64"/>
    <w:rsid w:val="00157E03"/>
    <w:rsid w:val="00157EB8"/>
    <w:rsid w:val="0016242C"/>
    <w:rsid w:val="00163688"/>
    <w:rsid w:val="00165E5B"/>
    <w:rsid w:val="00166B68"/>
    <w:rsid w:val="00166D4F"/>
    <w:rsid w:val="001671A2"/>
    <w:rsid w:val="001676E3"/>
    <w:rsid w:val="00170683"/>
    <w:rsid w:val="00171A50"/>
    <w:rsid w:val="00172135"/>
    <w:rsid w:val="00172557"/>
    <w:rsid w:val="00174B2A"/>
    <w:rsid w:val="00174D65"/>
    <w:rsid w:val="00175CA9"/>
    <w:rsid w:val="001764C6"/>
    <w:rsid w:val="001768E4"/>
    <w:rsid w:val="001768F0"/>
    <w:rsid w:val="001772A0"/>
    <w:rsid w:val="001772A3"/>
    <w:rsid w:val="00180031"/>
    <w:rsid w:val="001800D0"/>
    <w:rsid w:val="0018048A"/>
    <w:rsid w:val="001810B0"/>
    <w:rsid w:val="00181B55"/>
    <w:rsid w:val="001825E9"/>
    <w:rsid w:val="001834DE"/>
    <w:rsid w:val="00183A0F"/>
    <w:rsid w:val="00183C60"/>
    <w:rsid w:val="001842BE"/>
    <w:rsid w:val="001848A5"/>
    <w:rsid w:val="00185787"/>
    <w:rsid w:val="00185AE4"/>
    <w:rsid w:val="00185BF9"/>
    <w:rsid w:val="001868E8"/>
    <w:rsid w:val="001903AB"/>
    <w:rsid w:val="00191471"/>
    <w:rsid w:val="00191CB1"/>
    <w:rsid w:val="001924EC"/>
    <w:rsid w:val="00192E4F"/>
    <w:rsid w:val="001935BF"/>
    <w:rsid w:val="00193C27"/>
    <w:rsid w:val="0019416C"/>
    <w:rsid w:val="0019541B"/>
    <w:rsid w:val="00195710"/>
    <w:rsid w:val="00195AB6"/>
    <w:rsid w:val="00195BF2"/>
    <w:rsid w:val="00195D40"/>
    <w:rsid w:val="001961F8"/>
    <w:rsid w:val="00196811"/>
    <w:rsid w:val="001A03C0"/>
    <w:rsid w:val="001A1963"/>
    <w:rsid w:val="001A2E26"/>
    <w:rsid w:val="001A2F0E"/>
    <w:rsid w:val="001A2F5A"/>
    <w:rsid w:val="001A3098"/>
    <w:rsid w:val="001A35CC"/>
    <w:rsid w:val="001A4050"/>
    <w:rsid w:val="001A453C"/>
    <w:rsid w:val="001A5E9B"/>
    <w:rsid w:val="001A5EFF"/>
    <w:rsid w:val="001A69C9"/>
    <w:rsid w:val="001A7184"/>
    <w:rsid w:val="001B0069"/>
    <w:rsid w:val="001B0C89"/>
    <w:rsid w:val="001B1482"/>
    <w:rsid w:val="001B1925"/>
    <w:rsid w:val="001B22DD"/>
    <w:rsid w:val="001B262C"/>
    <w:rsid w:val="001B264A"/>
    <w:rsid w:val="001B27C8"/>
    <w:rsid w:val="001B28A0"/>
    <w:rsid w:val="001B2BBF"/>
    <w:rsid w:val="001B2FFD"/>
    <w:rsid w:val="001B3025"/>
    <w:rsid w:val="001B4922"/>
    <w:rsid w:val="001B4F4E"/>
    <w:rsid w:val="001B6082"/>
    <w:rsid w:val="001C05D1"/>
    <w:rsid w:val="001C112E"/>
    <w:rsid w:val="001C17E3"/>
    <w:rsid w:val="001C1AD2"/>
    <w:rsid w:val="001C1CF9"/>
    <w:rsid w:val="001C2234"/>
    <w:rsid w:val="001C2772"/>
    <w:rsid w:val="001C34C4"/>
    <w:rsid w:val="001C3984"/>
    <w:rsid w:val="001C4295"/>
    <w:rsid w:val="001C4326"/>
    <w:rsid w:val="001C50F4"/>
    <w:rsid w:val="001C5100"/>
    <w:rsid w:val="001C5920"/>
    <w:rsid w:val="001C64C4"/>
    <w:rsid w:val="001C6D1B"/>
    <w:rsid w:val="001C7E99"/>
    <w:rsid w:val="001D06AA"/>
    <w:rsid w:val="001D0882"/>
    <w:rsid w:val="001D1BA2"/>
    <w:rsid w:val="001D293C"/>
    <w:rsid w:val="001D381D"/>
    <w:rsid w:val="001D44FE"/>
    <w:rsid w:val="001D4FA0"/>
    <w:rsid w:val="001D51A6"/>
    <w:rsid w:val="001D6E99"/>
    <w:rsid w:val="001D76C8"/>
    <w:rsid w:val="001D798C"/>
    <w:rsid w:val="001D7A15"/>
    <w:rsid w:val="001E02F1"/>
    <w:rsid w:val="001E11BC"/>
    <w:rsid w:val="001E15B1"/>
    <w:rsid w:val="001E19BF"/>
    <w:rsid w:val="001E1B10"/>
    <w:rsid w:val="001E2014"/>
    <w:rsid w:val="001E30E9"/>
    <w:rsid w:val="001E3916"/>
    <w:rsid w:val="001E4918"/>
    <w:rsid w:val="001E4D02"/>
    <w:rsid w:val="001E4DAC"/>
    <w:rsid w:val="001E51D3"/>
    <w:rsid w:val="001E5884"/>
    <w:rsid w:val="001E6324"/>
    <w:rsid w:val="001E63ED"/>
    <w:rsid w:val="001E6494"/>
    <w:rsid w:val="001E7E53"/>
    <w:rsid w:val="001F124B"/>
    <w:rsid w:val="001F2EB8"/>
    <w:rsid w:val="001F37AC"/>
    <w:rsid w:val="001F38F3"/>
    <w:rsid w:val="001F3970"/>
    <w:rsid w:val="001F3C0D"/>
    <w:rsid w:val="001F5FAC"/>
    <w:rsid w:val="001F6496"/>
    <w:rsid w:val="001F6755"/>
    <w:rsid w:val="001F7200"/>
    <w:rsid w:val="001F77B9"/>
    <w:rsid w:val="00200002"/>
    <w:rsid w:val="00200D68"/>
    <w:rsid w:val="00201245"/>
    <w:rsid w:val="00201266"/>
    <w:rsid w:val="0020151A"/>
    <w:rsid w:val="002030E0"/>
    <w:rsid w:val="00203667"/>
    <w:rsid w:val="00203A5A"/>
    <w:rsid w:val="00203CFA"/>
    <w:rsid w:val="00204320"/>
    <w:rsid w:val="00204678"/>
    <w:rsid w:val="002047D2"/>
    <w:rsid w:val="002054D0"/>
    <w:rsid w:val="00205697"/>
    <w:rsid w:val="00206658"/>
    <w:rsid w:val="0021059A"/>
    <w:rsid w:val="002110E7"/>
    <w:rsid w:val="00211320"/>
    <w:rsid w:val="00211F78"/>
    <w:rsid w:val="00212410"/>
    <w:rsid w:val="00212D7A"/>
    <w:rsid w:val="00212F85"/>
    <w:rsid w:val="00213E4C"/>
    <w:rsid w:val="002149C4"/>
    <w:rsid w:val="00214AEA"/>
    <w:rsid w:val="00215397"/>
    <w:rsid w:val="0021543E"/>
    <w:rsid w:val="00215726"/>
    <w:rsid w:val="00216FB9"/>
    <w:rsid w:val="00217FE4"/>
    <w:rsid w:val="00222139"/>
    <w:rsid w:val="00222DAF"/>
    <w:rsid w:val="00222FFF"/>
    <w:rsid w:val="0022384D"/>
    <w:rsid w:val="002248A5"/>
    <w:rsid w:val="00225087"/>
    <w:rsid w:val="002253AF"/>
    <w:rsid w:val="00225F53"/>
    <w:rsid w:val="00225F98"/>
    <w:rsid w:val="002269DD"/>
    <w:rsid w:val="00226B07"/>
    <w:rsid w:val="00227CF6"/>
    <w:rsid w:val="00230E5A"/>
    <w:rsid w:val="00231051"/>
    <w:rsid w:val="002315FA"/>
    <w:rsid w:val="00231803"/>
    <w:rsid w:val="002318F0"/>
    <w:rsid w:val="00231E2A"/>
    <w:rsid w:val="00231E34"/>
    <w:rsid w:val="00231FDB"/>
    <w:rsid w:val="0023440E"/>
    <w:rsid w:val="00235AEA"/>
    <w:rsid w:val="00235D0D"/>
    <w:rsid w:val="00236638"/>
    <w:rsid w:val="00237030"/>
    <w:rsid w:val="002371BE"/>
    <w:rsid w:val="002373F8"/>
    <w:rsid w:val="00237499"/>
    <w:rsid w:val="002377CE"/>
    <w:rsid w:val="002405BA"/>
    <w:rsid w:val="0024119B"/>
    <w:rsid w:val="00241D67"/>
    <w:rsid w:val="002425B8"/>
    <w:rsid w:val="00242F1D"/>
    <w:rsid w:val="00242FEB"/>
    <w:rsid w:val="002441D0"/>
    <w:rsid w:val="0024478D"/>
    <w:rsid w:val="00244AF8"/>
    <w:rsid w:val="00244E8D"/>
    <w:rsid w:val="002466F7"/>
    <w:rsid w:val="00246A16"/>
    <w:rsid w:val="00246B1B"/>
    <w:rsid w:val="0024725A"/>
    <w:rsid w:val="00247678"/>
    <w:rsid w:val="00247DD2"/>
    <w:rsid w:val="0025049D"/>
    <w:rsid w:val="002507AC"/>
    <w:rsid w:val="00251271"/>
    <w:rsid w:val="0025358F"/>
    <w:rsid w:val="00254B8D"/>
    <w:rsid w:val="00254EB4"/>
    <w:rsid w:val="0025508C"/>
    <w:rsid w:val="00255705"/>
    <w:rsid w:val="00257CDB"/>
    <w:rsid w:val="00260B5E"/>
    <w:rsid w:val="00260D27"/>
    <w:rsid w:val="00263465"/>
    <w:rsid w:val="00263C10"/>
    <w:rsid w:val="002641BF"/>
    <w:rsid w:val="00264AA8"/>
    <w:rsid w:val="0026516D"/>
    <w:rsid w:val="00265E59"/>
    <w:rsid w:val="00266319"/>
    <w:rsid w:val="0026657F"/>
    <w:rsid w:val="00266921"/>
    <w:rsid w:val="00266BA2"/>
    <w:rsid w:val="00266D45"/>
    <w:rsid w:val="00267867"/>
    <w:rsid w:val="00270E51"/>
    <w:rsid w:val="00272040"/>
    <w:rsid w:val="002724D4"/>
    <w:rsid w:val="00272B56"/>
    <w:rsid w:val="00272F7A"/>
    <w:rsid w:val="002733D9"/>
    <w:rsid w:val="0027378E"/>
    <w:rsid w:val="002742D8"/>
    <w:rsid w:val="002748EB"/>
    <w:rsid w:val="0027523D"/>
    <w:rsid w:val="002765BB"/>
    <w:rsid w:val="00276889"/>
    <w:rsid w:val="002769B1"/>
    <w:rsid w:val="00276EC4"/>
    <w:rsid w:val="002775A6"/>
    <w:rsid w:val="00277A9D"/>
    <w:rsid w:val="0028091B"/>
    <w:rsid w:val="00280ED7"/>
    <w:rsid w:val="00281925"/>
    <w:rsid w:val="0028210E"/>
    <w:rsid w:val="002830A7"/>
    <w:rsid w:val="002842E5"/>
    <w:rsid w:val="0028467B"/>
    <w:rsid w:val="00286D62"/>
    <w:rsid w:val="002879F7"/>
    <w:rsid w:val="002903CD"/>
    <w:rsid w:val="0029061A"/>
    <w:rsid w:val="002906C8"/>
    <w:rsid w:val="00290BC1"/>
    <w:rsid w:val="0029205E"/>
    <w:rsid w:val="0029234E"/>
    <w:rsid w:val="00293992"/>
    <w:rsid w:val="00293CFD"/>
    <w:rsid w:val="00293EF8"/>
    <w:rsid w:val="0029438B"/>
    <w:rsid w:val="00294E1D"/>
    <w:rsid w:val="00295400"/>
    <w:rsid w:val="00295D71"/>
    <w:rsid w:val="002962E3"/>
    <w:rsid w:val="0029697B"/>
    <w:rsid w:val="00297A35"/>
    <w:rsid w:val="002A099C"/>
    <w:rsid w:val="002A19E7"/>
    <w:rsid w:val="002A1C97"/>
    <w:rsid w:val="002A2463"/>
    <w:rsid w:val="002A2B45"/>
    <w:rsid w:val="002A3221"/>
    <w:rsid w:val="002A4205"/>
    <w:rsid w:val="002A4458"/>
    <w:rsid w:val="002A45FC"/>
    <w:rsid w:val="002A4BA2"/>
    <w:rsid w:val="002A5FD6"/>
    <w:rsid w:val="002A6604"/>
    <w:rsid w:val="002A72B9"/>
    <w:rsid w:val="002A78F7"/>
    <w:rsid w:val="002B0496"/>
    <w:rsid w:val="002B098D"/>
    <w:rsid w:val="002B26D4"/>
    <w:rsid w:val="002B2D87"/>
    <w:rsid w:val="002B388A"/>
    <w:rsid w:val="002B3B07"/>
    <w:rsid w:val="002B4127"/>
    <w:rsid w:val="002B46EB"/>
    <w:rsid w:val="002B57D1"/>
    <w:rsid w:val="002B5E29"/>
    <w:rsid w:val="002C2177"/>
    <w:rsid w:val="002C234D"/>
    <w:rsid w:val="002C2886"/>
    <w:rsid w:val="002C2CA5"/>
    <w:rsid w:val="002C3420"/>
    <w:rsid w:val="002C443E"/>
    <w:rsid w:val="002C4674"/>
    <w:rsid w:val="002C4B42"/>
    <w:rsid w:val="002C557D"/>
    <w:rsid w:val="002C6010"/>
    <w:rsid w:val="002C7044"/>
    <w:rsid w:val="002D0A94"/>
    <w:rsid w:val="002D18FB"/>
    <w:rsid w:val="002D1D8F"/>
    <w:rsid w:val="002D1EF0"/>
    <w:rsid w:val="002D230E"/>
    <w:rsid w:val="002D29BC"/>
    <w:rsid w:val="002D2FAE"/>
    <w:rsid w:val="002D3685"/>
    <w:rsid w:val="002D3CEF"/>
    <w:rsid w:val="002D425E"/>
    <w:rsid w:val="002D4C66"/>
    <w:rsid w:val="002D56AC"/>
    <w:rsid w:val="002D5C48"/>
    <w:rsid w:val="002D6091"/>
    <w:rsid w:val="002D65F2"/>
    <w:rsid w:val="002D6603"/>
    <w:rsid w:val="002D666B"/>
    <w:rsid w:val="002D6837"/>
    <w:rsid w:val="002D6F77"/>
    <w:rsid w:val="002D6FCE"/>
    <w:rsid w:val="002D750E"/>
    <w:rsid w:val="002D7515"/>
    <w:rsid w:val="002D7F01"/>
    <w:rsid w:val="002E0311"/>
    <w:rsid w:val="002E04A3"/>
    <w:rsid w:val="002E1814"/>
    <w:rsid w:val="002E1E60"/>
    <w:rsid w:val="002E2B41"/>
    <w:rsid w:val="002E2B66"/>
    <w:rsid w:val="002E2E41"/>
    <w:rsid w:val="002E3099"/>
    <w:rsid w:val="002E39FB"/>
    <w:rsid w:val="002E3E86"/>
    <w:rsid w:val="002E496A"/>
    <w:rsid w:val="002E4AC1"/>
    <w:rsid w:val="002E548F"/>
    <w:rsid w:val="002E5735"/>
    <w:rsid w:val="002E5E0C"/>
    <w:rsid w:val="002E7438"/>
    <w:rsid w:val="002F1678"/>
    <w:rsid w:val="002F22C6"/>
    <w:rsid w:val="002F38C4"/>
    <w:rsid w:val="002F3C96"/>
    <w:rsid w:val="002F488B"/>
    <w:rsid w:val="002F5858"/>
    <w:rsid w:val="002F6769"/>
    <w:rsid w:val="002F68E2"/>
    <w:rsid w:val="002F746B"/>
    <w:rsid w:val="002F76D3"/>
    <w:rsid w:val="002F7EC0"/>
    <w:rsid w:val="002F7F32"/>
    <w:rsid w:val="003004D2"/>
    <w:rsid w:val="00301140"/>
    <w:rsid w:val="003013E8"/>
    <w:rsid w:val="00301B5F"/>
    <w:rsid w:val="00302466"/>
    <w:rsid w:val="00302783"/>
    <w:rsid w:val="003039C5"/>
    <w:rsid w:val="003046FA"/>
    <w:rsid w:val="00304A7A"/>
    <w:rsid w:val="00304AB5"/>
    <w:rsid w:val="0030541B"/>
    <w:rsid w:val="00305BA7"/>
    <w:rsid w:val="0030615C"/>
    <w:rsid w:val="003061E3"/>
    <w:rsid w:val="00306F87"/>
    <w:rsid w:val="0030721E"/>
    <w:rsid w:val="00307414"/>
    <w:rsid w:val="00310492"/>
    <w:rsid w:val="00310928"/>
    <w:rsid w:val="00311D3F"/>
    <w:rsid w:val="00312D7A"/>
    <w:rsid w:val="00312F47"/>
    <w:rsid w:val="00313242"/>
    <w:rsid w:val="0031358C"/>
    <w:rsid w:val="003136E0"/>
    <w:rsid w:val="00313ECF"/>
    <w:rsid w:val="00314EF4"/>
    <w:rsid w:val="00314F09"/>
    <w:rsid w:val="00315E33"/>
    <w:rsid w:val="003166DA"/>
    <w:rsid w:val="00316AB8"/>
    <w:rsid w:val="00316B26"/>
    <w:rsid w:val="00316B53"/>
    <w:rsid w:val="003175A7"/>
    <w:rsid w:val="003176C9"/>
    <w:rsid w:val="003177D2"/>
    <w:rsid w:val="00320DCA"/>
    <w:rsid w:val="00320F17"/>
    <w:rsid w:val="003217A1"/>
    <w:rsid w:val="00321DDD"/>
    <w:rsid w:val="00321FAB"/>
    <w:rsid w:val="0032258A"/>
    <w:rsid w:val="00323AD6"/>
    <w:rsid w:val="003244C2"/>
    <w:rsid w:val="0032523E"/>
    <w:rsid w:val="00325809"/>
    <w:rsid w:val="00325B45"/>
    <w:rsid w:val="00326196"/>
    <w:rsid w:val="003266D8"/>
    <w:rsid w:val="00326A10"/>
    <w:rsid w:val="00327B65"/>
    <w:rsid w:val="00330260"/>
    <w:rsid w:val="003313A1"/>
    <w:rsid w:val="00331545"/>
    <w:rsid w:val="00332313"/>
    <w:rsid w:val="003326CE"/>
    <w:rsid w:val="00332AE2"/>
    <w:rsid w:val="00333D3D"/>
    <w:rsid w:val="003344CE"/>
    <w:rsid w:val="00334C85"/>
    <w:rsid w:val="0033505E"/>
    <w:rsid w:val="00336CD8"/>
    <w:rsid w:val="0034022C"/>
    <w:rsid w:val="0034050B"/>
    <w:rsid w:val="003411EB"/>
    <w:rsid w:val="00341613"/>
    <w:rsid w:val="0034199A"/>
    <w:rsid w:val="003428A9"/>
    <w:rsid w:val="00342CF2"/>
    <w:rsid w:val="0034308E"/>
    <w:rsid w:val="003438CD"/>
    <w:rsid w:val="00343904"/>
    <w:rsid w:val="0034391B"/>
    <w:rsid w:val="00343B97"/>
    <w:rsid w:val="00344258"/>
    <w:rsid w:val="003454A3"/>
    <w:rsid w:val="003454F8"/>
    <w:rsid w:val="00345960"/>
    <w:rsid w:val="00346258"/>
    <w:rsid w:val="00347184"/>
    <w:rsid w:val="00347CAB"/>
    <w:rsid w:val="00350A36"/>
    <w:rsid w:val="0035153F"/>
    <w:rsid w:val="00352801"/>
    <w:rsid w:val="00352A29"/>
    <w:rsid w:val="00352C70"/>
    <w:rsid w:val="00353763"/>
    <w:rsid w:val="00353CBC"/>
    <w:rsid w:val="00354326"/>
    <w:rsid w:val="00354BF1"/>
    <w:rsid w:val="0035518A"/>
    <w:rsid w:val="00356442"/>
    <w:rsid w:val="003574D5"/>
    <w:rsid w:val="0036060E"/>
    <w:rsid w:val="00362616"/>
    <w:rsid w:val="00362F3A"/>
    <w:rsid w:val="003631A8"/>
    <w:rsid w:val="00363400"/>
    <w:rsid w:val="00363E03"/>
    <w:rsid w:val="00363E09"/>
    <w:rsid w:val="0036400E"/>
    <w:rsid w:val="003642C5"/>
    <w:rsid w:val="00365699"/>
    <w:rsid w:val="00366018"/>
    <w:rsid w:val="003662A1"/>
    <w:rsid w:val="003664DE"/>
    <w:rsid w:val="00367B2F"/>
    <w:rsid w:val="00367DBD"/>
    <w:rsid w:val="00371102"/>
    <w:rsid w:val="00371795"/>
    <w:rsid w:val="0037348E"/>
    <w:rsid w:val="003735C6"/>
    <w:rsid w:val="00374184"/>
    <w:rsid w:val="00374B5B"/>
    <w:rsid w:val="003755E8"/>
    <w:rsid w:val="00375A89"/>
    <w:rsid w:val="00376426"/>
    <w:rsid w:val="00376CD3"/>
    <w:rsid w:val="00377486"/>
    <w:rsid w:val="003776D1"/>
    <w:rsid w:val="00377AD6"/>
    <w:rsid w:val="0038003E"/>
    <w:rsid w:val="0038004A"/>
    <w:rsid w:val="00380B3C"/>
    <w:rsid w:val="003819E4"/>
    <w:rsid w:val="00381ABB"/>
    <w:rsid w:val="00381E74"/>
    <w:rsid w:val="003821D7"/>
    <w:rsid w:val="00382210"/>
    <w:rsid w:val="003823BC"/>
    <w:rsid w:val="00382B93"/>
    <w:rsid w:val="00382EC9"/>
    <w:rsid w:val="003833E0"/>
    <w:rsid w:val="00383799"/>
    <w:rsid w:val="00383B92"/>
    <w:rsid w:val="0038480D"/>
    <w:rsid w:val="0038480F"/>
    <w:rsid w:val="00384E3D"/>
    <w:rsid w:val="00385393"/>
    <w:rsid w:val="00385CF4"/>
    <w:rsid w:val="003861B6"/>
    <w:rsid w:val="00387008"/>
    <w:rsid w:val="003870B1"/>
    <w:rsid w:val="00387192"/>
    <w:rsid w:val="00387467"/>
    <w:rsid w:val="003876AD"/>
    <w:rsid w:val="00387D4B"/>
    <w:rsid w:val="00390148"/>
    <w:rsid w:val="00390E76"/>
    <w:rsid w:val="003919D5"/>
    <w:rsid w:val="00391D9B"/>
    <w:rsid w:val="00393A9A"/>
    <w:rsid w:val="00393DF4"/>
    <w:rsid w:val="003940AE"/>
    <w:rsid w:val="00394980"/>
    <w:rsid w:val="00395A21"/>
    <w:rsid w:val="00395BF3"/>
    <w:rsid w:val="00396A72"/>
    <w:rsid w:val="00396C44"/>
    <w:rsid w:val="0039711C"/>
    <w:rsid w:val="003A025A"/>
    <w:rsid w:val="003A06B0"/>
    <w:rsid w:val="003A141E"/>
    <w:rsid w:val="003A1B72"/>
    <w:rsid w:val="003A1FBC"/>
    <w:rsid w:val="003A2486"/>
    <w:rsid w:val="003A2AE8"/>
    <w:rsid w:val="003A30E0"/>
    <w:rsid w:val="003A322C"/>
    <w:rsid w:val="003A33C7"/>
    <w:rsid w:val="003A4FAA"/>
    <w:rsid w:val="003A4FE1"/>
    <w:rsid w:val="003A7CF0"/>
    <w:rsid w:val="003B080E"/>
    <w:rsid w:val="003B0BEC"/>
    <w:rsid w:val="003B0C71"/>
    <w:rsid w:val="003B24F2"/>
    <w:rsid w:val="003B2DAB"/>
    <w:rsid w:val="003B3216"/>
    <w:rsid w:val="003B338D"/>
    <w:rsid w:val="003B3EFC"/>
    <w:rsid w:val="003B4F9F"/>
    <w:rsid w:val="003B5A24"/>
    <w:rsid w:val="003B6666"/>
    <w:rsid w:val="003B673B"/>
    <w:rsid w:val="003B6F44"/>
    <w:rsid w:val="003B7022"/>
    <w:rsid w:val="003B71BE"/>
    <w:rsid w:val="003B7363"/>
    <w:rsid w:val="003C13EB"/>
    <w:rsid w:val="003C209B"/>
    <w:rsid w:val="003C2BFC"/>
    <w:rsid w:val="003C2F55"/>
    <w:rsid w:val="003C391C"/>
    <w:rsid w:val="003C40E2"/>
    <w:rsid w:val="003C4A05"/>
    <w:rsid w:val="003C4B13"/>
    <w:rsid w:val="003C6A86"/>
    <w:rsid w:val="003C6A9E"/>
    <w:rsid w:val="003C6BC1"/>
    <w:rsid w:val="003C7E41"/>
    <w:rsid w:val="003D0690"/>
    <w:rsid w:val="003D13DB"/>
    <w:rsid w:val="003D17CA"/>
    <w:rsid w:val="003D1C6F"/>
    <w:rsid w:val="003D1E49"/>
    <w:rsid w:val="003D2B46"/>
    <w:rsid w:val="003D341E"/>
    <w:rsid w:val="003D34D2"/>
    <w:rsid w:val="003D5496"/>
    <w:rsid w:val="003D5821"/>
    <w:rsid w:val="003D6A97"/>
    <w:rsid w:val="003E0726"/>
    <w:rsid w:val="003E0B9D"/>
    <w:rsid w:val="003E0DA6"/>
    <w:rsid w:val="003E1216"/>
    <w:rsid w:val="003E12B1"/>
    <w:rsid w:val="003E17C4"/>
    <w:rsid w:val="003E256D"/>
    <w:rsid w:val="003E2A18"/>
    <w:rsid w:val="003E3DE5"/>
    <w:rsid w:val="003E4403"/>
    <w:rsid w:val="003E454C"/>
    <w:rsid w:val="003E54F2"/>
    <w:rsid w:val="003E570C"/>
    <w:rsid w:val="003E61EC"/>
    <w:rsid w:val="003E652A"/>
    <w:rsid w:val="003E6AB8"/>
    <w:rsid w:val="003E7002"/>
    <w:rsid w:val="003E769E"/>
    <w:rsid w:val="003F0020"/>
    <w:rsid w:val="003F1593"/>
    <w:rsid w:val="003F1BB6"/>
    <w:rsid w:val="003F1F7E"/>
    <w:rsid w:val="003F22B6"/>
    <w:rsid w:val="003F255C"/>
    <w:rsid w:val="003F28FA"/>
    <w:rsid w:val="003F4A02"/>
    <w:rsid w:val="003F53B2"/>
    <w:rsid w:val="003F546C"/>
    <w:rsid w:val="003F54DA"/>
    <w:rsid w:val="003F5F14"/>
    <w:rsid w:val="003F738D"/>
    <w:rsid w:val="00401F90"/>
    <w:rsid w:val="004022C6"/>
    <w:rsid w:val="00402C92"/>
    <w:rsid w:val="00403D0C"/>
    <w:rsid w:val="00404B78"/>
    <w:rsid w:val="00405458"/>
    <w:rsid w:val="00405827"/>
    <w:rsid w:val="00405CEC"/>
    <w:rsid w:val="00406A41"/>
    <w:rsid w:val="00407125"/>
    <w:rsid w:val="00407169"/>
    <w:rsid w:val="00407B2B"/>
    <w:rsid w:val="00410122"/>
    <w:rsid w:val="004106AD"/>
    <w:rsid w:val="00410ED6"/>
    <w:rsid w:val="004115A8"/>
    <w:rsid w:val="00412156"/>
    <w:rsid w:val="00413389"/>
    <w:rsid w:val="00413EDF"/>
    <w:rsid w:val="00414764"/>
    <w:rsid w:val="00414AC0"/>
    <w:rsid w:val="00414C86"/>
    <w:rsid w:val="00414FB9"/>
    <w:rsid w:val="0041553F"/>
    <w:rsid w:val="004156AA"/>
    <w:rsid w:val="004160DE"/>
    <w:rsid w:val="004161B6"/>
    <w:rsid w:val="00416BB5"/>
    <w:rsid w:val="00420EFB"/>
    <w:rsid w:val="00421AFC"/>
    <w:rsid w:val="004221A9"/>
    <w:rsid w:val="004243C8"/>
    <w:rsid w:val="00424BC7"/>
    <w:rsid w:val="004259ED"/>
    <w:rsid w:val="00425B97"/>
    <w:rsid w:val="00425D2B"/>
    <w:rsid w:val="00425DEF"/>
    <w:rsid w:val="00426068"/>
    <w:rsid w:val="00430C6F"/>
    <w:rsid w:val="00430D20"/>
    <w:rsid w:val="004311BC"/>
    <w:rsid w:val="004316E9"/>
    <w:rsid w:val="00431F15"/>
    <w:rsid w:val="004322B5"/>
    <w:rsid w:val="00432646"/>
    <w:rsid w:val="00433AE7"/>
    <w:rsid w:val="00433D24"/>
    <w:rsid w:val="004340CE"/>
    <w:rsid w:val="00434152"/>
    <w:rsid w:val="00434617"/>
    <w:rsid w:val="00435A70"/>
    <w:rsid w:val="00436C9F"/>
    <w:rsid w:val="004376A6"/>
    <w:rsid w:val="0044056D"/>
    <w:rsid w:val="00441CE5"/>
    <w:rsid w:val="004426FF"/>
    <w:rsid w:val="0044303C"/>
    <w:rsid w:val="0044400D"/>
    <w:rsid w:val="00444688"/>
    <w:rsid w:val="00444EAA"/>
    <w:rsid w:val="0044628E"/>
    <w:rsid w:val="004463CC"/>
    <w:rsid w:val="00446C8D"/>
    <w:rsid w:val="00447548"/>
    <w:rsid w:val="004479C5"/>
    <w:rsid w:val="004502AE"/>
    <w:rsid w:val="00451613"/>
    <w:rsid w:val="004516B1"/>
    <w:rsid w:val="0045314D"/>
    <w:rsid w:val="00453AF7"/>
    <w:rsid w:val="00453C85"/>
    <w:rsid w:val="004547CD"/>
    <w:rsid w:val="004548BF"/>
    <w:rsid w:val="00455D1C"/>
    <w:rsid w:val="00455E49"/>
    <w:rsid w:val="00455E9E"/>
    <w:rsid w:val="00456229"/>
    <w:rsid w:val="0045744E"/>
    <w:rsid w:val="00457698"/>
    <w:rsid w:val="0046033A"/>
    <w:rsid w:val="00460689"/>
    <w:rsid w:val="00460EA3"/>
    <w:rsid w:val="00462101"/>
    <w:rsid w:val="00463105"/>
    <w:rsid w:val="00463746"/>
    <w:rsid w:val="00464E6C"/>
    <w:rsid w:val="00465068"/>
    <w:rsid w:val="00465EDD"/>
    <w:rsid w:val="004666AE"/>
    <w:rsid w:val="00466C11"/>
    <w:rsid w:val="00466E39"/>
    <w:rsid w:val="004678F8"/>
    <w:rsid w:val="00467A92"/>
    <w:rsid w:val="004704F7"/>
    <w:rsid w:val="00470782"/>
    <w:rsid w:val="004709A8"/>
    <w:rsid w:val="00470E35"/>
    <w:rsid w:val="00470FE9"/>
    <w:rsid w:val="00471760"/>
    <w:rsid w:val="00471A74"/>
    <w:rsid w:val="004720F6"/>
    <w:rsid w:val="00472A34"/>
    <w:rsid w:val="00473A95"/>
    <w:rsid w:val="00474E6A"/>
    <w:rsid w:val="004753AC"/>
    <w:rsid w:val="00475A8F"/>
    <w:rsid w:val="004767C9"/>
    <w:rsid w:val="00477035"/>
    <w:rsid w:val="004774F5"/>
    <w:rsid w:val="00481428"/>
    <w:rsid w:val="00481734"/>
    <w:rsid w:val="004832D7"/>
    <w:rsid w:val="00483564"/>
    <w:rsid w:val="0048404E"/>
    <w:rsid w:val="00484562"/>
    <w:rsid w:val="00484D76"/>
    <w:rsid w:val="00486B71"/>
    <w:rsid w:val="00486BB7"/>
    <w:rsid w:val="0049003F"/>
    <w:rsid w:val="004908FF"/>
    <w:rsid w:val="00490AF4"/>
    <w:rsid w:val="00491929"/>
    <w:rsid w:val="00491E1E"/>
    <w:rsid w:val="00492335"/>
    <w:rsid w:val="004926A0"/>
    <w:rsid w:val="00492A6B"/>
    <w:rsid w:val="00492F10"/>
    <w:rsid w:val="00493068"/>
    <w:rsid w:val="00493246"/>
    <w:rsid w:val="0049325C"/>
    <w:rsid w:val="004935DE"/>
    <w:rsid w:val="0049366B"/>
    <w:rsid w:val="0049368F"/>
    <w:rsid w:val="00493C29"/>
    <w:rsid w:val="00493ECF"/>
    <w:rsid w:val="00494023"/>
    <w:rsid w:val="004940CB"/>
    <w:rsid w:val="004953A1"/>
    <w:rsid w:val="0049570A"/>
    <w:rsid w:val="00495DAF"/>
    <w:rsid w:val="00495EC4"/>
    <w:rsid w:val="00496127"/>
    <w:rsid w:val="00497324"/>
    <w:rsid w:val="00497F7E"/>
    <w:rsid w:val="004A06FF"/>
    <w:rsid w:val="004A1A4A"/>
    <w:rsid w:val="004A1CDB"/>
    <w:rsid w:val="004A2AE4"/>
    <w:rsid w:val="004A4AAE"/>
    <w:rsid w:val="004A4CD4"/>
    <w:rsid w:val="004A4D40"/>
    <w:rsid w:val="004A5044"/>
    <w:rsid w:val="004A50E7"/>
    <w:rsid w:val="004A6708"/>
    <w:rsid w:val="004A68F2"/>
    <w:rsid w:val="004A69EF"/>
    <w:rsid w:val="004A70E7"/>
    <w:rsid w:val="004B0A40"/>
    <w:rsid w:val="004B1246"/>
    <w:rsid w:val="004B17D9"/>
    <w:rsid w:val="004B18C6"/>
    <w:rsid w:val="004B1BFC"/>
    <w:rsid w:val="004B23A3"/>
    <w:rsid w:val="004B261A"/>
    <w:rsid w:val="004B2ED6"/>
    <w:rsid w:val="004B3821"/>
    <w:rsid w:val="004B3BF9"/>
    <w:rsid w:val="004B46C1"/>
    <w:rsid w:val="004B4A46"/>
    <w:rsid w:val="004B4FBA"/>
    <w:rsid w:val="004B561D"/>
    <w:rsid w:val="004B617B"/>
    <w:rsid w:val="004B659F"/>
    <w:rsid w:val="004B7861"/>
    <w:rsid w:val="004B7ADF"/>
    <w:rsid w:val="004C12FA"/>
    <w:rsid w:val="004C1934"/>
    <w:rsid w:val="004C1DE9"/>
    <w:rsid w:val="004C243E"/>
    <w:rsid w:val="004C27B3"/>
    <w:rsid w:val="004C2DB5"/>
    <w:rsid w:val="004C2F97"/>
    <w:rsid w:val="004C3259"/>
    <w:rsid w:val="004C428B"/>
    <w:rsid w:val="004C48ED"/>
    <w:rsid w:val="004C507B"/>
    <w:rsid w:val="004C5593"/>
    <w:rsid w:val="004C5C11"/>
    <w:rsid w:val="004C6086"/>
    <w:rsid w:val="004C69D7"/>
    <w:rsid w:val="004C6B9A"/>
    <w:rsid w:val="004C79CA"/>
    <w:rsid w:val="004D154A"/>
    <w:rsid w:val="004D29FA"/>
    <w:rsid w:val="004D2D54"/>
    <w:rsid w:val="004D2F73"/>
    <w:rsid w:val="004D37E1"/>
    <w:rsid w:val="004D3B7C"/>
    <w:rsid w:val="004D4AD6"/>
    <w:rsid w:val="004D5784"/>
    <w:rsid w:val="004D57E1"/>
    <w:rsid w:val="004D5A4B"/>
    <w:rsid w:val="004D5C1B"/>
    <w:rsid w:val="004D5EAF"/>
    <w:rsid w:val="004D7B8D"/>
    <w:rsid w:val="004D7D74"/>
    <w:rsid w:val="004D7D89"/>
    <w:rsid w:val="004E0552"/>
    <w:rsid w:val="004E201F"/>
    <w:rsid w:val="004E2595"/>
    <w:rsid w:val="004E33B0"/>
    <w:rsid w:val="004E36D9"/>
    <w:rsid w:val="004E3DC2"/>
    <w:rsid w:val="004E47DD"/>
    <w:rsid w:val="004E4A9A"/>
    <w:rsid w:val="004E4BAA"/>
    <w:rsid w:val="004E579D"/>
    <w:rsid w:val="004E7949"/>
    <w:rsid w:val="004F01E4"/>
    <w:rsid w:val="004F0AC5"/>
    <w:rsid w:val="004F1412"/>
    <w:rsid w:val="004F1715"/>
    <w:rsid w:val="004F20DE"/>
    <w:rsid w:val="004F3534"/>
    <w:rsid w:val="004F4439"/>
    <w:rsid w:val="004F4E68"/>
    <w:rsid w:val="004F69A1"/>
    <w:rsid w:val="004F6ED1"/>
    <w:rsid w:val="004F70E9"/>
    <w:rsid w:val="004F742E"/>
    <w:rsid w:val="004F7A23"/>
    <w:rsid w:val="00500889"/>
    <w:rsid w:val="00500AF4"/>
    <w:rsid w:val="00500B96"/>
    <w:rsid w:val="00501737"/>
    <w:rsid w:val="005021C9"/>
    <w:rsid w:val="00502CF6"/>
    <w:rsid w:val="005033FB"/>
    <w:rsid w:val="005038A2"/>
    <w:rsid w:val="00504915"/>
    <w:rsid w:val="0050498B"/>
    <w:rsid w:val="0051021D"/>
    <w:rsid w:val="00510496"/>
    <w:rsid w:val="00510FE9"/>
    <w:rsid w:val="00511631"/>
    <w:rsid w:val="00511ADB"/>
    <w:rsid w:val="00512480"/>
    <w:rsid w:val="0051373F"/>
    <w:rsid w:val="00513BF1"/>
    <w:rsid w:val="0051423C"/>
    <w:rsid w:val="00515380"/>
    <w:rsid w:val="00515403"/>
    <w:rsid w:val="0051563F"/>
    <w:rsid w:val="00515E1F"/>
    <w:rsid w:val="00516087"/>
    <w:rsid w:val="00516D56"/>
    <w:rsid w:val="00516E19"/>
    <w:rsid w:val="005178B3"/>
    <w:rsid w:val="00520A46"/>
    <w:rsid w:val="005214A3"/>
    <w:rsid w:val="005216FE"/>
    <w:rsid w:val="00521886"/>
    <w:rsid w:val="00521B56"/>
    <w:rsid w:val="00521E81"/>
    <w:rsid w:val="00522274"/>
    <w:rsid w:val="005242AB"/>
    <w:rsid w:val="00524E67"/>
    <w:rsid w:val="00525341"/>
    <w:rsid w:val="005253F9"/>
    <w:rsid w:val="0052691F"/>
    <w:rsid w:val="0052745B"/>
    <w:rsid w:val="00527852"/>
    <w:rsid w:val="00527D7F"/>
    <w:rsid w:val="00527DE2"/>
    <w:rsid w:val="005302C9"/>
    <w:rsid w:val="0053098E"/>
    <w:rsid w:val="00530C6B"/>
    <w:rsid w:val="00531436"/>
    <w:rsid w:val="00531F5D"/>
    <w:rsid w:val="0053222A"/>
    <w:rsid w:val="00532F8B"/>
    <w:rsid w:val="0053391C"/>
    <w:rsid w:val="005339B1"/>
    <w:rsid w:val="00533D88"/>
    <w:rsid w:val="0053414C"/>
    <w:rsid w:val="0053455E"/>
    <w:rsid w:val="00535144"/>
    <w:rsid w:val="00535A11"/>
    <w:rsid w:val="00536AAA"/>
    <w:rsid w:val="00536B3C"/>
    <w:rsid w:val="00536C15"/>
    <w:rsid w:val="0053755A"/>
    <w:rsid w:val="005408F7"/>
    <w:rsid w:val="00540A40"/>
    <w:rsid w:val="00540F1D"/>
    <w:rsid w:val="005411D3"/>
    <w:rsid w:val="00541636"/>
    <w:rsid w:val="00542D85"/>
    <w:rsid w:val="005432E1"/>
    <w:rsid w:val="00545810"/>
    <w:rsid w:val="00545BC1"/>
    <w:rsid w:val="00545E2E"/>
    <w:rsid w:val="0054679C"/>
    <w:rsid w:val="00547A30"/>
    <w:rsid w:val="00550494"/>
    <w:rsid w:val="0055114F"/>
    <w:rsid w:val="00552399"/>
    <w:rsid w:val="0055351D"/>
    <w:rsid w:val="00554395"/>
    <w:rsid w:val="00554DC6"/>
    <w:rsid w:val="005557A2"/>
    <w:rsid w:val="00555DE2"/>
    <w:rsid w:val="005563D6"/>
    <w:rsid w:val="00556828"/>
    <w:rsid w:val="005606B1"/>
    <w:rsid w:val="00560BA6"/>
    <w:rsid w:val="00560E91"/>
    <w:rsid w:val="00562095"/>
    <w:rsid w:val="005620EE"/>
    <w:rsid w:val="005627D0"/>
    <w:rsid w:val="00562D02"/>
    <w:rsid w:val="00562ECB"/>
    <w:rsid w:val="005636C0"/>
    <w:rsid w:val="005639E9"/>
    <w:rsid w:val="00565238"/>
    <w:rsid w:val="0056572D"/>
    <w:rsid w:val="00565A1C"/>
    <w:rsid w:val="0056787D"/>
    <w:rsid w:val="00567AEC"/>
    <w:rsid w:val="00571679"/>
    <w:rsid w:val="00572658"/>
    <w:rsid w:val="00573A60"/>
    <w:rsid w:val="00573E49"/>
    <w:rsid w:val="00574254"/>
    <w:rsid w:val="00574790"/>
    <w:rsid w:val="00574AF8"/>
    <w:rsid w:val="00575914"/>
    <w:rsid w:val="00576162"/>
    <w:rsid w:val="00576777"/>
    <w:rsid w:val="0057742B"/>
    <w:rsid w:val="00577C06"/>
    <w:rsid w:val="00580850"/>
    <w:rsid w:val="005809FF"/>
    <w:rsid w:val="00581912"/>
    <w:rsid w:val="00581FF9"/>
    <w:rsid w:val="005833FA"/>
    <w:rsid w:val="005834FC"/>
    <w:rsid w:val="00583587"/>
    <w:rsid w:val="0058391A"/>
    <w:rsid w:val="005839B7"/>
    <w:rsid w:val="005839F1"/>
    <w:rsid w:val="00584EA6"/>
    <w:rsid w:val="00584F96"/>
    <w:rsid w:val="005851BA"/>
    <w:rsid w:val="00586170"/>
    <w:rsid w:val="00586296"/>
    <w:rsid w:val="00590022"/>
    <w:rsid w:val="005914D7"/>
    <w:rsid w:val="00592B31"/>
    <w:rsid w:val="00592E92"/>
    <w:rsid w:val="00593084"/>
    <w:rsid w:val="00594D7A"/>
    <w:rsid w:val="00594EC6"/>
    <w:rsid w:val="005951AC"/>
    <w:rsid w:val="00595E22"/>
    <w:rsid w:val="005961B3"/>
    <w:rsid w:val="005966AC"/>
    <w:rsid w:val="005971F9"/>
    <w:rsid w:val="005A0E3B"/>
    <w:rsid w:val="005A1052"/>
    <w:rsid w:val="005A113F"/>
    <w:rsid w:val="005A2427"/>
    <w:rsid w:val="005A243F"/>
    <w:rsid w:val="005A296E"/>
    <w:rsid w:val="005A62CD"/>
    <w:rsid w:val="005A70C7"/>
    <w:rsid w:val="005A78CC"/>
    <w:rsid w:val="005B0220"/>
    <w:rsid w:val="005B025E"/>
    <w:rsid w:val="005B02AF"/>
    <w:rsid w:val="005B039D"/>
    <w:rsid w:val="005B0639"/>
    <w:rsid w:val="005B0CF2"/>
    <w:rsid w:val="005B19CB"/>
    <w:rsid w:val="005B2074"/>
    <w:rsid w:val="005B2279"/>
    <w:rsid w:val="005B241E"/>
    <w:rsid w:val="005B2902"/>
    <w:rsid w:val="005B2969"/>
    <w:rsid w:val="005B3027"/>
    <w:rsid w:val="005B40B2"/>
    <w:rsid w:val="005B4A1B"/>
    <w:rsid w:val="005B4EBE"/>
    <w:rsid w:val="005B5903"/>
    <w:rsid w:val="005B6AFA"/>
    <w:rsid w:val="005B7DEC"/>
    <w:rsid w:val="005C0833"/>
    <w:rsid w:val="005C0ACA"/>
    <w:rsid w:val="005C3050"/>
    <w:rsid w:val="005C3141"/>
    <w:rsid w:val="005C4ED2"/>
    <w:rsid w:val="005C5667"/>
    <w:rsid w:val="005C5ECE"/>
    <w:rsid w:val="005C5EEA"/>
    <w:rsid w:val="005C62D8"/>
    <w:rsid w:val="005C6502"/>
    <w:rsid w:val="005C695C"/>
    <w:rsid w:val="005C751D"/>
    <w:rsid w:val="005C758D"/>
    <w:rsid w:val="005C7761"/>
    <w:rsid w:val="005C7E63"/>
    <w:rsid w:val="005D024D"/>
    <w:rsid w:val="005D0557"/>
    <w:rsid w:val="005D059B"/>
    <w:rsid w:val="005D09A7"/>
    <w:rsid w:val="005D0D65"/>
    <w:rsid w:val="005D1649"/>
    <w:rsid w:val="005D1A65"/>
    <w:rsid w:val="005D1A69"/>
    <w:rsid w:val="005D305C"/>
    <w:rsid w:val="005D381D"/>
    <w:rsid w:val="005D3CA6"/>
    <w:rsid w:val="005D4CED"/>
    <w:rsid w:val="005D4EB4"/>
    <w:rsid w:val="005D5A67"/>
    <w:rsid w:val="005D6E37"/>
    <w:rsid w:val="005D7213"/>
    <w:rsid w:val="005D73AF"/>
    <w:rsid w:val="005D7C06"/>
    <w:rsid w:val="005D7DE4"/>
    <w:rsid w:val="005E10EA"/>
    <w:rsid w:val="005E180D"/>
    <w:rsid w:val="005E1AB4"/>
    <w:rsid w:val="005E1CAD"/>
    <w:rsid w:val="005E25FE"/>
    <w:rsid w:val="005E2C05"/>
    <w:rsid w:val="005E2E8D"/>
    <w:rsid w:val="005E2FBC"/>
    <w:rsid w:val="005E3E9C"/>
    <w:rsid w:val="005E4357"/>
    <w:rsid w:val="005E4C28"/>
    <w:rsid w:val="005E5B92"/>
    <w:rsid w:val="005E6A63"/>
    <w:rsid w:val="005E6BD7"/>
    <w:rsid w:val="005E6CA8"/>
    <w:rsid w:val="005E7D13"/>
    <w:rsid w:val="005F14AA"/>
    <w:rsid w:val="005F1A14"/>
    <w:rsid w:val="005F1A96"/>
    <w:rsid w:val="005F1B68"/>
    <w:rsid w:val="005F1F2D"/>
    <w:rsid w:val="005F3204"/>
    <w:rsid w:val="005F34C9"/>
    <w:rsid w:val="005F4716"/>
    <w:rsid w:val="005F4823"/>
    <w:rsid w:val="005F4C49"/>
    <w:rsid w:val="005F55E2"/>
    <w:rsid w:val="005F6061"/>
    <w:rsid w:val="005F6E7F"/>
    <w:rsid w:val="006003DF"/>
    <w:rsid w:val="00600E62"/>
    <w:rsid w:val="00601571"/>
    <w:rsid w:val="00601B9D"/>
    <w:rsid w:val="0060281E"/>
    <w:rsid w:val="00602C00"/>
    <w:rsid w:val="00602F9C"/>
    <w:rsid w:val="0060443C"/>
    <w:rsid w:val="00604EA6"/>
    <w:rsid w:val="00605A76"/>
    <w:rsid w:val="00606DF7"/>
    <w:rsid w:val="00607145"/>
    <w:rsid w:val="006103B9"/>
    <w:rsid w:val="006106EC"/>
    <w:rsid w:val="0061132F"/>
    <w:rsid w:val="006125A9"/>
    <w:rsid w:val="00612F9C"/>
    <w:rsid w:val="00613206"/>
    <w:rsid w:val="00613AE3"/>
    <w:rsid w:val="00616619"/>
    <w:rsid w:val="0061670C"/>
    <w:rsid w:val="00617007"/>
    <w:rsid w:val="006173C1"/>
    <w:rsid w:val="006178ED"/>
    <w:rsid w:val="00617D49"/>
    <w:rsid w:val="00617FAC"/>
    <w:rsid w:val="006209C1"/>
    <w:rsid w:val="00620BD2"/>
    <w:rsid w:val="006216CF"/>
    <w:rsid w:val="00622291"/>
    <w:rsid w:val="006229F4"/>
    <w:rsid w:val="0062328D"/>
    <w:rsid w:val="006234DA"/>
    <w:rsid w:val="006244BB"/>
    <w:rsid w:val="006245D9"/>
    <w:rsid w:val="006249B6"/>
    <w:rsid w:val="00625633"/>
    <w:rsid w:val="00626A86"/>
    <w:rsid w:val="0062704C"/>
    <w:rsid w:val="00630252"/>
    <w:rsid w:val="00630B5C"/>
    <w:rsid w:val="006314EC"/>
    <w:rsid w:val="0063214F"/>
    <w:rsid w:val="00632F62"/>
    <w:rsid w:val="00632FE6"/>
    <w:rsid w:val="00633D5C"/>
    <w:rsid w:val="0063402E"/>
    <w:rsid w:val="0063496C"/>
    <w:rsid w:val="00634A3A"/>
    <w:rsid w:val="00634DE5"/>
    <w:rsid w:val="00634DEE"/>
    <w:rsid w:val="00635B54"/>
    <w:rsid w:val="0063659B"/>
    <w:rsid w:val="00636BA6"/>
    <w:rsid w:val="00636DAA"/>
    <w:rsid w:val="006406DA"/>
    <w:rsid w:val="00640A5E"/>
    <w:rsid w:val="00641B12"/>
    <w:rsid w:val="00641C96"/>
    <w:rsid w:val="00642421"/>
    <w:rsid w:val="00642FFB"/>
    <w:rsid w:val="006435BC"/>
    <w:rsid w:val="00643696"/>
    <w:rsid w:val="0064428A"/>
    <w:rsid w:val="00645A82"/>
    <w:rsid w:val="00645B64"/>
    <w:rsid w:val="00645E43"/>
    <w:rsid w:val="006461A4"/>
    <w:rsid w:val="006464A3"/>
    <w:rsid w:val="00646742"/>
    <w:rsid w:val="0065059B"/>
    <w:rsid w:val="00650962"/>
    <w:rsid w:val="00652600"/>
    <w:rsid w:val="00652BA1"/>
    <w:rsid w:val="006530B5"/>
    <w:rsid w:val="006534A6"/>
    <w:rsid w:val="00653E4E"/>
    <w:rsid w:val="00654564"/>
    <w:rsid w:val="00654995"/>
    <w:rsid w:val="00654CA2"/>
    <w:rsid w:val="006573E4"/>
    <w:rsid w:val="006600F9"/>
    <w:rsid w:val="00660879"/>
    <w:rsid w:val="00660967"/>
    <w:rsid w:val="0066134A"/>
    <w:rsid w:val="0066147F"/>
    <w:rsid w:val="00661C36"/>
    <w:rsid w:val="00662369"/>
    <w:rsid w:val="0066247F"/>
    <w:rsid w:val="00662A58"/>
    <w:rsid w:val="00662BE2"/>
    <w:rsid w:val="00663F69"/>
    <w:rsid w:val="0066450D"/>
    <w:rsid w:val="0066473B"/>
    <w:rsid w:val="006648D0"/>
    <w:rsid w:val="006648F4"/>
    <w:rsid w:val="006654E5"/>
    <w:rsid w:val="006659C2"/>
    <w:rsid w:val="00666167"/>
    <w:rsid w:val="006663E4"/>
    <w:rsid w:val="006669EC"/>
    <w:rsid w:val="006671FA"/>
    <w:rsid w:val="00667307"/>
    <w:rsid w:val="00667F01"/>
    <w:rsid w:val="0067132B"/>
    <w:rsid w:val="00671BD7"/>
    <w:rsid w:val="0067222F"/>
    <w:rsid w:val="00672255"/>
    <w:rsid w:val="00672AFC"/>
    <w:rsid w:val="00674D40"/>
    <w:rsid w:val="00674F75"/>
    <w:rsid w:val="006759F6"/>
    <w:rsid w:val="00676800"/>
    <w:rsid w:val="00677280"/>
    <w:rsid w:val="0067757F"/>
    <w:rsid w:val="00677BF7"/>
    <w:rsid w:val="00677D8D"/>
    <w:rsid w:val="00677EED"/>
    <w:rsid w:val="00677F4F"/>
    <w:rsid w:val="00680D57"/>
    <w:rsid w:val="00680FF3"/>
    <w:rsid w:val="00681D21"/>
    <w:rsid w:val="0068245A"/>
    <w:rsid w:val="006833DB"/>
    <w:rsid w:val="00683960"/>
    <w:rsid w:val="00683FA1"/>
    <w:rsid w:val="00684025"/>
    <w:rsid w:val="006847BD"/>
    <w:rsid w:val="006861DC"/>
    <w:rsid w:val="006865A9"/>
    <w:rsid w:val="00690E61"/>
    <w:rsid w:val="00691070"/>
    <w:rsid w:val="00691550"/>
    <w:rsid w:val="00691BB3"/>
    <w:rsid w:val="00691CC1"/>
    <w:rsid w:val="00691FE7"/>
    <w:rsid w:val="0069208F"/>
    <w:rsid w:val="00692703"/>
    <w:rsid w:val="00692D40"/>
    <w:rsid w:val="00692DEE"/>
    <w:rsid w:val="00693230"/>
    <w:rsid w:val="00693AC5"/>
    <w:rsid w:val="00694035"/>
    <w:rsid w:val="006942E2"/>
    <w:rsid w:val="00694B89"/>
    <w:rsid w:val="00694E2B"/>
    <w:rsid w:val="006951E5"/>
    <w:rsid w:val="006955EB"/>
    <w:rsid w:val="00695CB4"/>
    <w:rsid w:val="00696297"/>
    <w:rsid w:val="00696C78"/>
    <w:rsid w:val="00697298"/>
    <w:rsid w:val="00697F56"/>
    <w:rsid w:val="006A01A4"/>
    <w:rsid w:val="006A096B"/>
    <w:rsid w:val="006A150F"/>
    <w:rsid w:val="006A15F3"/>
    <w:rsid w:val="006A16F9"/>
    <w:rsid w:val="006A18AE"/>
    <w:rsid w:val="006A207F"/>
    <w:rsid w:val="006A328E"/>
    <w:rsid w:val="006A3EA5"/>
    <w:rsid w:val="006A4049"/>
    <w:rsid w:val="006A4056"/>
    <w:rsid w:val="006A48C2"/>
    <w:rsid w:val="006A5E7F"/>
    <w:rsid w:val="006A5F58"/>
    <w:rsid w:val="006A6A91"/>
    <w:rsid w:val="006B1758"/>
    <w:rsid w:val="006B191C"/>
    <w:rsid w:val="006B36CB"/>
    <w:rsid w:val="006B3A64"/>
    <w:rsid w:val="006B3C83"/>
    <w:rsid w:val="006B4012"/>
    <w:rsid w:val="006B4190"/>
    <w:rsid w:val="006B556C"/>
    <w:rsid w:val="006B576B"/>
    <w:rsid w:val="006B7050"/>
    <w:rsid w:val="006B77AA"/>
    <w:rsid w:val="006C0DCC"/>
    <w:rsid w:val="006C1DFA"/>
    <w:rsid w:val="006C1E0E"/>
    <w:rsid w:val="006C2080"/>
    <w:rsid w:val="006C23E8"/>
    <w:rsid w:val="006C2525"/>
    <w:rsid w:val="006C292C"/>
    <w:rsid w:val="006C3499"/>
    <w:rsid w:val="006C3C97"/>
    <w:rsid w:val="006C448F"/>
    <w:rsid w:val="006C4826"/>
    <w:rsid w:val="006C508E"/>
    <w:rsid w:val="006C53CE"/>
    <w:rsid w:val="006C565C"/>
    <w:rsid w:val="006C5A16"/>
    <w:rsid w:val="006C7C67"/>
    <w:rsid w:val="006D07A4"/>
    <w:rsid w:val="006D12E4"/>
    <w:rsid w:val="006D1F4D"/>
    <w:rsid w:val="006D2F95"/>
    <w:rsid w:val="006D5919"/>
    <w:rsid w:val="006D696D"/>
    <w:rsid w:val="006D799A"/>
    <w:rsid w:val="006D7A29"/>
    <w:rsid w:val="006D7A7C"/>
    <w:rsid w:val="006E0059"/>
    <w:rsid w:val="006E00AC"/>
    <w:rsid w:val="006E0BA7"/>
    <w:rsid w:val="006E0E27"/>
    <w:rsid w:val="006E1C6F"/>
    <w:rsid w:val="006E1CA5"/>
    <w:rsid w:val="006E1CCA"/>
    <w:rsid w:val="006E1D37"/>
    <w:rsid w:val="006E2310"/>
    <w:rsid w:val="006E268C"/>
    <w:rsid w:val="006E39B6"/>
    <w:rsid w:val="006E432C"/>
    <w:rsid w:val="006E436D"/>
    <w:rsid w:val="006E4B0F"/>
    <w:rsid w:val="006E66CB"/>
    <w:rsid w:val="006E743B"/>
    <w:rsid w:val="006F0125"/>
    <w:rsid w:val="006F05F3"/>
    <w:rsid w:val="006F1132"/>
    <w:rsid w:val="006F1ACE"/>
    <w:rsid w:val="006F329E"/>
    <w:rsid w:val="006F35A3"/>
    <w:rsid w:val="006F3E2C"/>
    <w:rsid w:val="006F4357"/>
    <w:rsid w:val="006F6EAE"/>
    <w:rsid w:val="006F71BE"/>
    <w:rsid w:val="006F7A67"/>
    <w:rsid w:val="00701414"/>
    <w:rsid w:val="0070201C"/>
    <w:rsid w:val="0070214C"/>
    <w:rsid w:val="007021A4"/>
    <w:rsid w:val="00702231"/>
    <w:rsid w:val="007038F4"/>
    <w:rsid w:val="00703BD1"/>
    <w:rsid w:val="00703BD4"/>
    <w:rsid w:val="00704307"/>
    <w:rsid w:val="00704836"/>
    <w:rsid w:val="00704E8E"/>
    <w:rsid w:val="00705C1F"/>
    <w:rsid w:val="00706AD9"/>
    <w:rsid w:val="00711117"/>
    <w:rsid w:val="00711699"/>
    <w:rsid w:val="007125B5"/>
    <w:rsid w:val="00713CD6"/>
    <w:rsid w:val="00713FFD"/>
    <w:rsid w:val="0071588B"/>
    <w:rsid w:val="00715915"/>
    <w:rsid w:val="00715E92"/>
    <w:rsid w:val="0071669E"/>
    <w:rsid w:val="00717658"/>
    <w:rsid w:val="00720232"/>
    <w:rsid w:val="00721A70"/>
    <w:rsid w:val="00721AB6"/>
    <w:rsid w:val="00723695"/>
    <w:rsid w:val="00724075"/>
    <w:rsid w:val="00724517"/>
    <w:rsid w:val="00724DDB"/>
    <w:rsid w:val="007271C2"/>
    <w:rsid w:val="0073035B"/>
    <w:rsid w:val="0073060C"/>
    <w:rsid w:val="0073171C"/>
    <w:rsid w:val="00731792"/>
    <w:rsid w:val="0073214B"/>
    <w:rsid w:val="0073237E"/>
    <w:rsid w:val="00732A52"/>
    <w:rsid w:val="00732AC2"/>
    <w:rsid w:val="0073335F"/>
    <w:rsid w:val="007337A0"/>
    <w:rsid w:val="0073394B"/>
    <w:rsid w:val="007346B5"/>
    <w:rsid w:val="00736CC7"/>
    <w:rsid w:val="0073748C"/>
    <w:rsid w:val="00737C2B"/>
    <w:rsid w:val="00740660"/>
    <w:rsid w:val="00740926"/>
    <w:rsid w:val="00740977"/>
    <w:rsid w:val="00740B6A"/>
    <w:rsid w:val="007424B8"/>
    <w:rsid w:val="00742B32"/>
    <w:rsid w:val="0074333E"/>
    <w:rsid w:val="0074334B"/>
    <w:rsid w:val="007439FA"/>
    <w:rsid w:val="00743DD4"/>
    <w:rsid w:val="00744A08"/>
    <w:rsid w:val="0074513A"/>
    <w:rsid w:val="0074552D"/>
    <w:rsid w:val="00745AB0"/>
    <w:rsid w:val="00745B50"/>
    <w:rsid w:val="00745C91"/>
    <w:rsid w:val="00745FDA"/>
    <w:rsid w:val="00747A47"/>
    <w:rsid w:val="00747B07"/>
    <w:rsid w:val="00747FB6"/>
    <w:rsid w:val="00751664"/>
    <w:rsid w:val="00752119"/>
    <w:rsid w:val="0075250C"/>
    <w:rsid w:val="007528E1"/>
    <w:rsid w:val="00752999"/>
    <w:rsid w:val="00752F20"/>
    <w:rsid w:val="00753896"/>
    <w:rsid w:val="00754005"/>
    <w:rsid w:val="0075431D"/>
    <w:rsid w:val="0075457C"/>
    <w:rsid w:val="007545D9"/>
    <w:rsid w:val="00755627"/>
    <w:rsid w:val="0075569C"/>
    <w:rsid w:val="007557F2"/>
    <w:rsid w:val="00755861"/>
    <w:rsid w:val="007560BB"/>
    <w:rsid w:val="00757ADC"/>
    <w:rsid w:val="007605DA"/>
    <w:rsid w:val="00760EF1"/>
    <w:rsid w:val="00763170"/>
    <w:rsid w:val="00763792"/>
    <w:rsid w:val="00763DD6"/>
    <w:rsid w:val="00764253"/>
    <w:rsid w:val="00764718"/>
    <w:rsid w:val="00764AFD"/>
    <w:rsid w:val="00764FD4"/>
    <w:rsid w:val="00765880"/>
    <w:rsid w:val="00765A51"/>
    <w:rsid w:val="00765B09"/>
    <w:rsid w:val="00765C65"/>
    <w:rsid w:val="007661BF"/>
    <w:rsid w:val="0076682E"/>
    <w:rsid w:val="00766D9A"/>
    <w:rsid w:val="00767B0A"/>
    <w:rsid w:val="00767C18"/>
    <w:rsid w:val="00770168"/>
    <w:rsid w:val="00770237"/>
    <w:rsid w:val="00771157"/>
    <w:rsid w:val="0077216E"/>
    <w:rsid w:val="00772AE7"/>
    <w:rsid w:val="0077402A"/>
    <w:rsid w:val="007749F3"/>
    <w:rsid w:val="00776186"/>
    <w:rsid w:val="00776C1C"/>
    <w:rsid w:val="00776CDD"/>
    <w:rsid w:val="00777F69"/>
    <w:rsid w:val="00777FD0"/>
    <w:rsid w:val="00780BCB"/>
    <w:rsid w:val="00781E6B"/>
    <w:rsid w:val="007824E1"/>
    <w:rsid w:val="00783313"/>
    <w:rsid w:val="00783BB8"/>
    <w:rsid w:val="00783D0E"/>
    <w:rsid w:val="00784105"/>
    <w:rsid w:val="007849F6"/>
    <w:rsid w:val="007859BD"/>
    <w:rsid w:val="00785BA5"/>
    <w:rsid w:val="00785BDF"/>
    <w:rsid w:val="007863FD"/>
    <w:rsid w:val="00786A90"/>
    <w:rsid w:val="0078719C"/>
    <w:rsid w:val="00787D04"/>
    <w:rsid w:val="007904D7"/>
    <w:rsid w:val="007908F7"/>
    <w:rsid w:val="00790FDB"/>
    <w:rsid w:val="00791C1E"/>
    <w:rsid w:val="00792425"/>
    <w:rsid w:val="00792CE2"/>
    <w:rsid w:val="0079396F"/>
    <w:rsid w:val="00793B23"/>
    <w:rsid w:val="00794015"/>
    <w:rsid w:val="007949DD"/>
    <w:rsid w:val="00794F29"/>
    <w:rsid w:val="0079619F"/>
    <w:rsid w:val="00796797"/>
    <w:rsid w:val="00796E9B"/>
    <w:rsid w:val="00797083"/>
    <w:rsid w:val="00797303"/>
    <w:rsid w:val="00797DB6"/>
    <w:rsid w:val="007A09C8"/>
    <w:rsid w:val="007A09DB"/>
    <w:rsid w:val="007A0FCC"/>
    <w:rsid w:val="007A1536"/>
    <w:rsid w:val="007A1B1C"/>
    <w:rsid w:val="007A2A80"/>
    <w:rsid w:val="007A46A7"/>
    <w:rsid w:val="007A4C1F"/>
    <w:rsid w:val="007A51F9"/>
    <w:rsid w:val="007A535B"/>
    <w:rsid w:val="007A5984"/>
    <w:rsid w:val="007A5FA4"/>
    <w:rsid w:val="007A67FA"/>
    <w:rsid w:val="007A687A"/>
    <w:rsid w:val="007A68B4"/>
    <w:rsid w:val="007A6E7F"/>
    <w:rsid w:val="007A7D35"/>
    <w:rsid w:val="007A7DEC"/>
    <w:rsid w:val="007B06BC"/>
    <w:rsid w:val="007B0A05"/>
    <w:rsid w:val="007B0A7A"/>
    <w:rsid w:val="007B186E"/>
    <w:rsid w:val="007B2C9C"/>
    <w:rsid w:val="007B2E5C"/>
    <w:rsid w:val="007B2FCA"/>
    <w:rsid w:val="007B3128"/>
    <w:rsid w:val="007B329B"/>
    <w:rsid w:val="007B3749"/>
    <w:rsid w:val="007B4A9A"/>
    <w:rsid w:val="007B4FA6"/>
    <w:rsid w:val="007B5038"/>
    <w:rsid w:val="007B53ED"/>
    <w:rsid w:val="007B758C"/>
    <w:rsid w:val="007B7596"/>
    <w:rsid w:val="007C13A6"/>
    <w:rsid w:val="007C20CB"/>
    <w:rsid w:val="007C20D7"/>
    <w:rsid w:val="007C26CB"/>
    <w:rsid w:val="007C2708"/>
    <w:rsid w:val="007C28FE"/>
    <w:rsid w:val="007C4CEA"/>
    <w:rsid w:val="007C545A"/>
    <w:rsid w:val="007C593D"/>
    <w:rsid w:val="007C6054"/>
    <w:rsid w:val="007C67B8"/>
    <w:rsid w:val="007C6976"/>
    <w:rsid w:val="007C6E57"/>
    <w:rsid w:val="007D0B87"/>
    <w:rsid w:val="007D0B9B"/>
    <w:rsid w:val="007D1841"/>
    <w:rsid w:val="007D1901"/>
    <w:rsid w:val="007D1A93"/>
    <w:rsid w:val="007D1A9B"/>
    <w:rsid w:val="007D1B5C"/>
    <w:rsid w:val="007D2980"/>
    <w:rsid w:val="007D2FF7"/>
    <w:rsid w:val="007D3718"/>
    <w:rsid w:val="007D3809"/>
    <w:rsid w:val="007D3BD4"/>
    <w:rsid w:val="007D3DB5"/>
    <w:rsid w:val="007D4B5C"/>
    <w:rsid w:val="007D4F7A"/>
    <w:rsid w:val="007D59AB"/>
    <w:rsid w:val="007D5AC0"/>
    <w:rsid w:val="007D6819"/>
    <w:rsid w:val="007D6A4B"/>
    <w:rsid w:val="007D6CEC"/>
    <w:rsid w:val="007D70CC"/>
    <w:rsid w:val="007E0308"/>
    <w:rsid w:val="007E08A3"/>
    <w:rsid w:val="007E0DD7"/>
    <w:rsid w:val="007E162E"/>
    <w:rsid w:val="007E1A74"/>
    <w:rsid w:val="007E1BED"/>
    <w:rsid w:val="007E20CC"/>
    <w:rsid w:val="007E2520"/>
    <w:rsid w:val="007E2CFD"/>
    <w:rsid w:val="007E2EAC"/>
    <w:rsid w:val="007E2EBE"/>
    <w:rsid w:val="007E4207"/>
    <w:rsid w:val="007E540C"/>
    <w:rsid w:val="007E5BEB"/>
    <w:rsid w:val="007E5C7A"/>
    <w:rsid w:val="007E6F68"/>
    <w:rsid w:val="007E749D"/>
    <w:rsid w:val="007E7931"/>
    <w:rsid w:val="007F0726"/>
    <w:rsid w:val="007F07BC"/>
    <w:rsid w:val="007F1457"/>
    <w:rsid w:val="007F1A1B"/>
    <w:rsid w:val="007F2159"/>
    <w:rsid w:val="007F226D"/>
    <w:rsid w:val="007F2329"/>
    <w:rsid w:val="007F2BC1"/>
    <w:rsid w:val="007F3FB0"/>
    <w:rsid w:val="007F482F"/>
    <w:rsid w:val="007F4929"/>
    <w:rsid w:val="007F4A3A"/>
    <w:rsid w:val="007F4D76"/>
    <w:rsid w:val="007F56E1"/>
    <w:rsid w:val="007F58AE"/>
    <w:rsid w:val="007F6E96"/>
    <w:rsid w:val="007F74A5"/>
    <w:rsid w:val="008006BC"/>
    <w:rsid w:val="00800EBC"/>
    <w:rsid w:val="008010E8"/>
    <w:rsid w:val="008012C0"/>
    <w:rsid w:val="008016FD"/>
    <w:rsid w:val="0080177C"/>
    <w:rsid w:val="008021C7"/>
    <w:rsid w:val="0080276A"/>
    <w:rsid w:val="00804946"/>
    <w:rsid w:val="00805836"/>
    <w:rsid w:val="00805954"/>
    <w:rsid w:val="00805A81"/>
    <w:rsid w:val="008074DA"/>
    <w:rsid w:val="0080781B"/>
    <w:rsid w:val="0081046D"/>
    <w:rsid w:val="00810E05"/>
    <w:rsid w:val="008117C2"/>
    <w:rsid w:val="00811EFB"/>
    <w:rsid w:val="00812030"/>
    <w:rsid w:val="00812FF4"/>
    <w:rsid w:val="00813B58"/>
    <w:rsid w:val="00813ED6"/>
    <w:rsid w:val="00813F60"/>
    <w:rsid w:val="008142BC"/>
    <w:rsid w:val="008153E3"/>
    <w:rsid w:val="00815B10"/>
    <w:rsid w:val="00815E19"/>
    <w:rsid w:val="0081710D"/>
    <w:rsid w:val="00817276"/>
    <w:rsid w:val="00817295"/>
    <w:rsid w:val="0081734C"/>
    <w:rsid w:val="00817891"/>
    <w:rsid w:val="0082038E"/>
    <w:rsid w:val="00820E32"/>
    <w:rsid w:val="0082102F"/>
    <w:rsid w:val="00821406"/>
    <w:rsid w:val="0082252A"/>
    <w:rsid w:val="00822D6D"/>
    <w:rsid w:val="0082391A"/>
    <w:rsid w:val="00823AC3"/>
    <w:rsid w:val="00824B59"/>
    <w:rsid w:val="00824CA1"/>
    <w:rsid w:val="008257F8"/>
    <w:rsid w:val="00826566"/>
    <w:rsid w:val="008273F4"/>
    <w:rsid w:val="00830C90"/>
    <w:rsid w:val="0083179B"/>
    <w:rsid w:val="00831892"/>
    <w:rsid w:val="0083205C"/>
    <w:rsid w:val="0083238B"/>
    <w:rsid w:val="008324F3"/>
    <w:rsid w:val="00832734"/>
    <w:rsid w:val="00832E82"/>
    <w:rsid w:val="00832EE8"/>
    <w:rsid w:val="00833402"/>
    <w:rsid w:val="008344C9"/>
    <w:rsid w:val="0083520E"/>
    <w:rsid w:val="008356D5"/>
    <w:rsid w:val="00835ACA"/>
    <w:rsid w:val="008372F2"/>
    <w:rsid w:val="00837846"/>
    <w:rsid w:val="00840314"/>
    <w:rsid w:val="0084054A"/>
    <w:rsid w:val="008416BB"/>
    <w:rsid w:val="008418FB"/>
    <w:rsid w:val="00841F70"/>
    <w:rsid w:val="00842E76"/>
    <w:rsid w:val="0084379B"/>
    <w:rsid w:val="00844989"/>
    <w:rsid w:val="00844D53"/>
    <w:rsid w:val="00844D68"/>
    <w:rsid w:val="0084598A"/>
    <w:rsid w:val="00845B35"/>
    <w:rsid w:val="00846615"/>
    <w:rsid w:val="00846A3A"/>
    <w:rsid w:val="00846A9D"/>
    <w:rsid w:val="00846D4A"/>
    <w:rsid w:val="00846F2C"/>
    <w:rsid w:val="008476BC"/>
    <w:rsid w:val="008479CE"/>
    <w:rsid w:val="00847ABA"/>
    <w:rsid w:val="00847C67"/>
    <w:rsid w:val="00847CBD"/>
    <w:rsid w:val="0085089D"/>
    <w:rsid w:val="008508C3"/>
    <w:rsid w:val="00850C42"/>
    <w:rsid w:val="00850EA0"/>
    <w:rsid w:val="00851190"/>
    <w:rsid w:val="008511F4"/>
    <w:rsid w:val="0085152F"/>
    <w:rsid w:val="00851F77"/>
    <w:rsid w:val="008521F9"/>
    <w:rsid w:val="008528B6"/>
    <w:rsid w:val="00854A5D"/>
    <w:rsid w:val="00854B10"/>
    <w:rsid w:val="00855148"/>
    <w:rsid w:val="00855209"/>
    <w:rsid w:val="00856E42"/>
    <w:rsid w:val="00857002"/>
    <w:rsid w:val="0085764D"/>
    <w:rsid w:val="008578CA"/>
    <w:rsid w:val="00857A5E"/>
    <w:rsid w:val="00860175"/>
    <w:rsid w:val="008603B5"/>
    <w:rsid w:val="00860407"/>
    <w:rsid w:val="00860611"/>
    <w:rsid w:val="0086210B"/>
    <w:rsid w:val="008622A3"/>
    <w:rsid w:val="00862919"/>
    <w:rsid w:val="00862FE1"/>
    <w:rsid w:val="00863343"/>
    <w:rsid w:val="00864729"/>
    <w:rsid w:val="0086538B"/>
    <w:rsid w:val="0086574D"/>
    <w:rsid w:val="00865ECA"/>
    <w:rsid w:val="008660E4"/>
    <w:rsid w:val="00866C06"/>
    <w:rsid w:val="008675E8"/>
    <w:rsid w:val="008705E3"/>
    <w:rsid w:val="00870BB2"/>
    <w:rsid w:val="00870BF4"/>
    <w:rsid w:val="00870D8D"/>
    <w:rsid w:val="00870E86"/>
    <w:rsid w:val="00871FA3"/>
    <w:rsid w:val="00871FA9"/>
    <w:rsid w:val="00872B9B"/>
    <w:rsid w:val="00873370"/>
    <w:rsid w:val="00874259"/>
    <w:rsid w:val="008749A3"/>
    <w:rsid w:val="00875D7B"/>
    <w:rsid w:val="008768BE"/>
    <w:rsid w:val="00876B46"/>
    <w:rsid w:val="00877AC6"/>
    <w:rsid w:val="0088011C"/>
    <w:rsid w:val="00880B96"/>
    <w:rsid w:val="00881431"/>
    <w:rsid w:val="008815BD"/>
    <w:rsid w:val="00881653"/>
    <w:rsid w:val="00883087"/>
    <w:rsid w:val="0088327F"/>
    <w:rsid w:val="00883611"/>
    <w:rsid w:val="0088517F"/>
    <w:rsid w:val="00885565"/>
    <w:rsid w:val="00885D80"/>
    <w:rsid w:val="008860F0"/>
    <w:rsid w:val="00887A84"/>
    <w:rsid w:val="008902E5"/>
    <w:rsid w:val="00891211"/>
    <w:rsid w:val="00891E67"/>
    <w:rsid w:val="008923EA"/>
    <w:rsid w:val="00892678"/>
    <w:rsid w:val="00893732"/>
    <w:rsid w:val="008941CA"/>
    <w:rsid w:val="00894BEC"/>
    <w:rsid w:val="00894D53"/>
    <w:rsid w:val="00894E4C"/>
    <w:rsid w:val="00895E0A"/>
    <w:rsid w:val="008963F2"/>
    <w:rsid w:val="00896719"/>
    <w:rsid w:val="00897596"/>
    <w:rsid w:val="00897B9D"/>
    <w:rsid w:val="00897C94"/>
    <w:rsid w:val="008A2324"/>
    <w:rsid w:val="008A2495"/>
    <w:rsid w:val="008A40E0"/>
    <w:rsid w:val="008A5E69"/>
    <w:rsid w:val="008A749E"/>
    <w:rsid w:val="008A7652"/>
    <w:rsid w:val="008A798D"/>
    <w:rsid w:val="008B0A57"/>
    <w:rsid w:val="008B1000"/>
    <w:rsid w:val="008B2F51"/>
    <w:rsid w:val="008B3B2B"/>
    <w:rsid w:val="008B4324"/>
    <w:rsid w:val="008B4363"/>
    <w:rsid w:val="008B47B1"/>
    <w:rsid w:val="008B47CC"/>
    <w:rsid w:val="008B4C7A"/>
    <w:rsid w:val="008B4D72"/>
    <w:rsid w:val="008B5251"/>
    <w:rsid w:val="008B5297"/>
    <w:rsid w:val="008B60EA"/>
    <w:rsid w:val="008B64D2"/>
    <w:rsid w:val="008B6F12"/>
    <w:rsid w:val="008C14CC"/>
    <w:rsid w:val="008C1676"/>
    <w:rsid w:val="008C17DF"/>
    <w:rsid w:val="008C1DE0"/>
    <w:rsid w:val="008C246B"/>
    <w:rsid w:val="008C2BEB"/>
    <w:rsid w:val="008C2C12"/>
    <w:rsid w:val="008C35F4"/>
    <w:rsid w:val="008C3F5C"/>
    <w:rsid w:val="008C54B0"/>
    <w:rsid w:val="008C57BE"/>
    <w:rsid w:val="008C6443"/>
    <w:rsid w:val="008C6EBC"/>
    <w:rsid w:val="008C6EE0"/>
    <w:rsid w:val="008C7141"/>
    <w:rsid w:val="008C717C"/>
    <w:rsid w:val="008C73A5"/>
    <w:rsid w:val="008D1707"/>
    <w:rsid w:val="008D2204"/>
    <w:rsid w:val="008D392F"/>
    <w:rsid w:val="008D3E27"/>
    <w:rsid w:val="008D42C1"/>
    <w:rsid w:val="008D4BB6"/>
    <w:rsid w:val="008D4F5F"/>
    <w:rsid w:val="008D5849"/>
    <w:rsid w:val="008D6BC4"/>
    <w:rsid w:val="008D6BE6"/>
    <w:rsid w:val="008D6CF5"/>
    <w:rsid w:val="008E156A"/>
    <w:rsid w:val="008E1E89"/>
    <w:rsid w:val="008E3F18"/>
    <w:rsid w:val="008E4617"/>
    <w:rsid w:val="008E4DFF"/>
    <w:rsid w:val="008E5BE6"/>
    <w:rsid w:val="008E627A"/>
    <w:rsid w:val="008E67C4"/>
    <w:rsid w:val="008E6C11"/>
    <w:rsid w:val="008E6C8D"/>
    <w:rsid w:val="008E7259"/>
    <w:rsid w:val="008E79F9"/>
    <w:rsid w:val="008E7C4E"/>
    <w:rsid w:val="008F033F"/>
    <w:rsid w:val="008F0DC6"/>
    <w:rsid w:val="008F0E82"/>
    <w:rsid w:val="008F2DE3"/>
    <w:rsid w:val="008F32E0"/>
    <w:rsid w:val="008F3346"/>
    <w:rsid w:val="008F391A"/>
    <w:rsid w:val="008F396A"/>
    <w:rsid w:val="008F3BBA"/>
    <w:rsid w:val="008F3F4F"/>
    <w:rsid w:val="008F52CC"/>
    <w:rsid w:val="008F586D"/>
    <w:rsid w:val="008F5F24"/>
    <w:rsid w:val="008F60C7"/>
    <w:rsid w:val="008F631A"/>
    <w:rsid w:val="009008EC"/>
    <w:rsid w:val="00900B24"/>
    <w:rsid w:val="0090118B"/>
    <w:rsid w:val="00901FB8"/>
    <w:rsid w:val="00903D07"/>
    <w:rsid w:val="00903D5C"/>
    <w:rsid w:val="009042C4"/>
    <w:rsid w:val="009045EC"/>
    <w:rsid w:val="00905683"/>
    <w:rsid w:val="00905CBD"/>
    <w:rsid w:val="00905DFC"/>
    <w:rsid w:val="00907FCA"/>
    <w:rsid w:val="009112AB"/>
    <w:rsid w:val="00911746"/>
    <w:rsid w:val="00911DB3"/>
    <w:rsid w:val="00911E50"/>
    <w:rsid w:val="00912224"/>
    <w:rsid w:val="0091251F"/>
    <w:rsid w:val="00913BB4"/>
    <w:rsid w:val="00915220"/>
    <w:rsid w:val="00915F9E"/>
    <w:rsid w:val="00916038"/>
    <w:rsid w:val="00916110"/>
    <w:rsid w:val="009163A7"/>
    <w:rsid w:val="00916687"/>
    <w:rsid w:val="0091701C"/>
    <w:rsid w:val="009170AD"/>
    <w:rsid w:val="00917C64"/>
    <w:rsid w:val="00921748"/>
    <w:rsid w:val="0092188C"/>
    <w:rsid w:val="009219D5"/>
    <w:rsid w:val="00922342"/>
    <w:rsid w:val="00922CA7"/>
    <w:rsid w:val="0092413C"/>
    <w:rsid w:val="00924942"/>
    <w:rsid w:val="009258D9"/>
    <w:rsid w:val="00926797"/>
    <w:rsid w:val="00926C18"/>
    <w:rsid w:val="009273B2"/>
    <w:rsid w:val="00927B82"/>
    <w:rsid w:val="009307E9"/>
    <w:rsid w:val="00930B62"/>
    <w:rsid w:val="00931A4C"/>
    <w:rsid w:val="00932437"/>
    <w:rsid w:val="0093289A"/>
    <w:rsid w:val="009332EF"/>
    <w:rsid w:val="00934FC7"/>
    <w:rsid w:val="00935174"/>
    <w:rsid w:val="009354E5"/>
    <w:rsid w:val="00935E64"/>
    <w:rsid w:val="00936188"/>
    <w:rsid w:val="00936361"/>
    <w:rsid w:val="009363F2"/>
    <w:rsid w:val="0093655B"/>
    <w:rsid w:val="0093717A"/>
    <w:rsid w:val="0093798C"/>
    <w:rsid w:val="0094065A"/>
    <w:rsid w:val="00941172"/>
    <w:rsid w:val="00942D0C"/>
    <w:rsid w:val="00943F68"/>
    <w:rsid w:val="009442A3"/>
    <w:rsid w:val="00944ACD"/>
    <w:rsid w:val="00944E28"/>
    <w:rsid w:val="00945045"/>
    <w:rsid w:val="00945A66"/>
    <w:rsid w:val="0094666D"/>
    <w:rsid w:val="00946A0C"/>
    <w:rsid w:val="00946B3C"/>
    <w:rsid w:val="00946F8F"/>
    <w:rsid w:val="00947EDE"/>
    <w:rsid w:val="0095024F"/>
    <w:rsid w:val="0095168E"/>
    <w:rsid w:val="009524AE"/>
    <w:rsid w:val="00952AEA"/>
    <w:rsid w:val="00954C18"/>
    <w:rsid w:val="00955978"/>
    <w:rsid w:val="00955D3C"/>
    <w:rsid w:val="00956881"/>
    <w:rsid w:val="00956E68"/>
    <w:rsid w:val="00957A80"/>
    <w:rsid w:val="0096097D"/>
    <w:rsid w:val="00960F18"/>
    <w:rsid w:val="0096122B"/>
    <w:rsid w:val="00961457"/>
    <w:rsid w:val="00961795"/>
    <w:rsid w:val="00961A1C"/>
    <w:rsid w:val="009635ED"/>
    <w:rsid w:val="00963C19"/>
    <w:rsid w:val="009646E7"/>
    <w:rsid w:val="0096472B"/>
    <w:rsid w:val="00964A5A"/>
    <w:rsid w:val="00964AE3"/>
    <w:rsid w:val="0096526A"/>
    <w:rsid w:val="009654F0"/>
    <w:rsid w:val="0096590C"/>
    <w:rsid w:val="00965BEB"/>
    <w:rsid w:val="00965D84"/>
    <w:rsid w:val="00966162"/>
    <w:rsid w:val="00966FAB"/>
    <w:rsid w:val="00967342"/>
    <w:rsid w:val="009679F1"/>
    <w:rsid w:val="0097095E"/>
    <w:rsid w:val="00970CD8"/>
    <w:rsid w:val="0097117E"/>
    <w:rsid w:val="00971BF8"/>
    <w:rsid w:val="00971E62"/>
    <w:rsid w:val="00972204"/>
    <w:rsid w:val="009733FA"/>
    <w:rsid w:val="00973692"/>
    <w:rsid w:val="00973695"/>
    <w:rsid w:val="00973E72"/>
    <w:rsid w:val="009743F7"/>
    <w:rsid w:val="009746E3"/>
    <w:rsid w:val="009757C1"/>
    <w:rsid w:val="009768EE"/>
    <w:rsid w:val="009770B4"/>
    <w:rsid w:val="00977871"/>
    <w:rsid w:val="00977B5D"/>
    <w:rsid w:val="009804D6"/>
    <w:rsid w:val="009809D3"/>
    <w:rsid w:val="0098105E"/>
    <w:rsid w:val="009814A7"/>
    <w:rsid w:val="009819F7"/>
    <w:rsid w:val="009824FE"/>
    <w:rsid w:val="00982724"/>
    <w:rsid w:val="009829F8"/>
    <w:rsid w:val="00982A22"/>
    <w:rsid w:val="00982BE9"/>
    <w:rsid w:val="00984871"/>
    <w:rsid w:val="00985583"/>
    <w:rsid w:val="00985F5E"/>
    <w:rsid w:val="00985FB6"/>
    <w:rsid w:val="009861B5"/>
    <w:rsid w:val="00987242"/>
    <w:rsid w:val="009873FC"/>
    <w:rsid w:val="0098764F"/>
    <w:rsid w:val="00987FBB"/>
    <w:rsid w:val="0099036D"/>
    <w:rsid w:val="00990B67"/>
    <w:rsid w:val="009913E2"/>
    <w:rsid w:val="0099189D"/>
    <w:rsid w:val="00991DDD"/>
    <w:rsid w:val="00992E11"/>
    <w:rsid w:val="00993D0D"/>
    <w:rsid w:val="00994A7C"/>
    <w:rsid w:val="00994DC8"/>
    <w:rsid w:val="0099535D"/>
    <w:rsid w:val="009964AE"/>
    <w:rsid w:val="00997516"/>
    <w:rsid w:val="00997F9D"/>
    <w:rsid w:val="009A04A9"/>
    <w:rsid w:val="009A19BA"/>
    <w:rsid w:val="009A237A"/>
    <w:rsid w:val="009A2686"/>
    <w:rsid w:val="009A2DBB"/>
    <w:rsid w:val="009A38AB"/>
    <w:rsid w:val="009A3A37"/>
    <w:rsid w:val="009A3B81"/>
    <w:rsid w:val="009A3CFB"/>
    <w:rsid w:val="009A4B41"/>
    <w:rsid w:val="009A4B5C"/>
    <w:rsid w:val="009A5124"/>
    <w:rsid w:val="009A524F"/>
    <w:rsid w:val="009A58D1"/>
    <w:rsid w:val="009A5FEB"/>
    <w:rsid w:val="009A6B33"/>
    <w:rsid w:val="009B00C8"/>
    <w:rsid w:val="009B02B5"/>
    <w:rsid w:val="009B0699"/>
    <w:rsid w:val="009B1EE8"/>
    <w:rsid w:val="009B27C2"/>
    <w:rsid w:val="009B306B"/>
    <w:rsid w:val="009B3630"/>
    <w:rsid w:val="009B401F"/>
    <w:rsid w:val="009B4262"/>
    <w:rsid w:val="009B4F02"/>
    <w:rsid w:val="009B53EA"/>
    <w:rsid w:val="009B552D"/>
    <w:rsid w:val="009B5CC7"/>
    <w:rsid w:val="009B6D6F"/>
    <w:rsid w:val="009C02E6"/>
    <w:rsid w:val="009C0D67"/>
    <w:rsid w:val="009C1395"/>
    <w:rsid w:val="009C16BF"/>
    <w:rsid w:val="009C170C"/>
    <w:rsid w:val="009C1A97"/>
    <w:rsid w:val="009C2EEE"/>
    <w:rsid w:val="009C4033"/>
    <w:rsid w:val="009C4078"/>
    <w:rsid w:val="009C40C8"/>
    <w:rsid w:val="009C423E"/>
    <w:rsid w:val="009C47CD"/>
    <w:rsid w:val="009C4D10"/>
    <w:rsid w:val="009C50AB"/>
    <w:rsid w:val="009C5E6F"/>
    <w:rsid w:val="009C640A"/>
    <w:rsid w:val="009C6AD0"/>
    <w:rsid w:val="009C6E65"/>
    <w:rsid w:val="009C789A"/>
    <w:rsid w:val="009C7E45"/>
    <w:rsid w:val="009D08C8"/>
    <w:rsid w:val="009D09B0"/>
    <w:rsid w:val="009D0FC2"/>
    <w:rsid w:val="009D1534"/>
    <w:rsid w:val="009D1B51"/>
    <w:rsid w:val="009D2A41"/>
    <w:rsid w:val="009D2E87"/>
    <w:rsid w:val="009D2ED7"/>
    <w:rsid w:val="009D35A6"/>
    <w:rsid w:val="009D3877"/>
    <w:rsid w:val="009D3F43"/>
    <w:rsid w:val="009D462E"/>
    <w:rsid w:val="009D494A"/>
    <w:rsid w:val="009D51EB"/>
    <w:rsid w:val="009D5367"/>
    <w:rsid w:val="009D63C6"/>
    <w:rsid w:val="009D6F9B"/>
    <w:rsid w:val="009D709B"/>
    <w:rsid w:val="009D7ABD"/>
    <w:rsid w:val="009E00AE"/>
    <w:rsid w:val="009E0439"/>
    <w:rsid w:val="009E0E30"/>
    <w:rsid w:val="009E27EF"/>
    <w:rsid w:val="009E4309"/>
    <w:rsid w:val="009E441F"/>
    <w:rsid w:val="009E5D39"/>
    <w:rsid w:val="009E62F7"/>
    <w:rsid w:val="009E70FC"/>
    <w:rsid w:val="009E7528"/>
    <w:rsid w:val="009F09BD"/>
    <w:rsid w:val="009F12B1"/>
    <w:rsid w:val="009F23CB"/>
    <w:rsid w:val="009F2455"/>
    <w:rsid w:val="009F24AB"/>
    <w:rsid w:val="009F2D71"/>
    <w:rsid w:val="009F3D11"/>
    <w:rsid w:val="009F493F"/>
    <w:rsid w:val="009F4A00"/>
    <w:rsid w:val="009F4C3C"/>
    <w:rsid w:val="009F550C"/>
    <w:rsid w:val="009F5A31"/>
    <w:rsid w:val="009F665C"/>
    <w:rsid w:val="009F737E"/>
    <w:rsid w:val="009F77A0"/>
    <w:rsid w:val="009F7C79"/>
    <w:rsid w:val="009F7EAA"/>
    <w:rsid w:val="00A006BB"/>
    <w:rsid w:val="00A0222A"/>
    <w:rsid w:val="00A03744"/>
    <w:rsid w:val="00A03859"/>
    <w:rsid w:val="00A04E80"/>
    <w:rsid w:val="00A06B02"/>
    <w:rsid w:val="00A0759A"/>
    <w:rsid w:val="00A07AB0"/>
    <w:rsid w:val="00A10765"/>
    <w:rsid w:val="00A1094A"/>
    <w:rsid w:val="00A10C54"/>
    <w:rsid w:val="00A11C11"/>
    <w:rsid w:val="00A12305"/>
    <w:rsid w:val="00A12BB9"/>
    <w:rsid w:val="00A132B6"/>
    <w:rsid w:val="00A13418"/>
    <w:rsid w:val="00A13739"/>
    <w:rsid w:val="00A1413F"/>
    <w:rsid w:val="00A148AF"/>
    <w:rsid w:val="00A16A8B"/>
    <w:rsid w:val="00A172C7"/>
    <w:rsid w:val="00A17A00"/>
    <w:rsid w:val="00A17FC9"/>
    <w:rsid w:val="00A202BD"/>
    <w:rsid w:val="00A2144B"/>
    <w:rsid w:val="00A218D7"/>
    <w:rsid w:val="00A21E8D"/>
    <w:rsid w:val="00A22FF0"/>
    <w:rsid w:val="00A23715"/>
    <w:rsid w:val="00A23C64"/>
    <w:rsid w:val="00A24362"/>
    <w:rsid w:val="00A24A8A"/>
    <w:rsid w:val="00A25F4C"/>
    <w:rsid w:val="00A2689A"/>
    <w:rsid w:val="00A27F8B"/>
    <w:rsid w:val="00A305DD"/>
    <w:rsid w:val="00A319C8"/>
    <w:rsid w:val="00A31ED9"/>
    <w:rsid w:val="00A3205E"/>
    <w:rsid w:val="00A322E4"/>
    <w:rsid w:val="00A32388"/>
    <w:rsid w:val="00A324B4"/>
    <w:rsid w:val="00A329E8"/>
    <w:rsid w:val="00A32AE0"/>
    <w:rsid w:val="00A337C7"/>
    <w:rsid w:val="00A33D9E"/>
    <w:rsid w:val="00A33E00"/>
    <w:rsid w:val="00A3597F"/>
    <w:rsid w:val="00A3667E"/>
    <w:rsid w:val="00A36F4A"/>
    <w:rsid w:val="00A370DB"/>
    <w:rsid w:val="00A4116C"/>
    <w:rsid w:val="00A41CE6"/>
    <w:rsid w:val="00A42453"/>
    <w:rsid w:val="00A42FD3"/>
    <w:rsid w:val="00A4306B"/>
    <w:rsid w:val="00A43178"/>
    <w:rsid w:val="00A4396A"/>
    <w:rsid w:val="00A44771"/>
    <w:rsid w:val="00A455E4"/>
    <w:rsid w:val="00A46562"/>
    <w:rsid w:val="00A46A84"/>
    <w:rsid w:val="00A46E5F"/>
    <w:rsid w:val="00A46F2A"/>
    <w:rsid w:val="00A510AE"/>
    <w:rsid w:val="00A52426"/>
    <w:rsid w:val="00A529FC"/>
    <w:rsid w:val="00A52C77"/>
    <w:rsid w:val="00A52D05"/>
    <w:rsid w:val="00A52ED9"/>
    <w:rsid w:val="00A53665"/>
    <w:rsid w:val="00A53FC8"/>
    <w:rsid w:val="00A5413D"/>
    <w:rsid w:val="00A5493F"/>
    <w:rsid w:val="00A564C0"/>
    <w:rsid w:val="00A56772"/>
    <w:rsid w:val="00A5701E"/>
    <w:rsid w:val="00A575B9"/>
    <w:rsid w:val="00A57C40"/>
    <w:rsid w:val="00A57F47"/>
    <w:rsid w:val="00A605F4"/>
    <w:rsid w:val="00A60985"/>
    <w:rsid w:val="00A61257"/>
    <w:rsid w:val="00A61810"/>
    <w:rsid w:val="00A621B2"/>
    <w:rsid w:val="00A62C30"/>
    <w:rsid w:val="00A63F49"/>
    <w:rsid w:val="00A646AB"/>
    <w:rsid w:val="00A647B4"/>
    <w:rsid w:val="00A6520A"/>
    <w:rsid w:val="00A6526D"/>
    <w:rsid w:val="00A6539F"/>
    <w:rsid w:val="00A653B9"/>
    <w:rsid w:val="00A65916"/>
    <w:rsid w:val="00A65DB6"/>
    <w:rsid w:val="00A661EA"/>
    <w:rsid w:val="00A66427"/>
    <w:rsid w:val="00A66440"/>
    <w:rsid w:val="00A6652D"/>
    <w:rsid w:val="00A6696A"/>
    <w:rsid w:val="00A67514"/>
    <w:rsid w:val="00A676BA"/>
    <w:rsid w:val="00A67D39"/>
    <w:rsid w:val="00A704D0"/>
    <w:rsid w:val="00A706CD"/>
    <w:rsid w:val="00A70B29"/>
    <w:rsid w:val="00A70C78"/>
    <w:rsid w:val="00A71345"/>
    <w:rsid w:val="00A7143A"/>
    <w:rsid w:val="00A714BA"/>
    <w:rsid w:val="00A72337"/>
    <w:rsid w:val="00A72485"/>
    <w:rsid w:val="00A730EC"/>
    <w:rsid w:val="00A73906"/>
    <w:rsid w:val="00A73D5E"/>
    <w:rsid w:val="00A7481C"/>
    <w:rsid w:val="00A7587C"/>
    <w:rsid w:val="00A75C79"/>
    <w:rsid w:val="00A76251"/>
    <w:rsid w:val="00A76E9A"/>
    <w:rsid w:val="00A76F2F"/>
    <w:rsid w:val="00A775B1"/>
    <w:rsid w:val="00A7777F"/>
    <w:rsid w:val="00A77780"/>
    <w:rsid w:val="00A7782E"/>
    <w:rsid w:val="00A7785E"/>
    <w:rsid w:val="00A80203"/>
    <w:rsid w:val="00A815E3"/>
    <w:rsid w:val="00A8216C"/>
    <w:rsid w:val="00A82B25"/>
    <w:rsid w:val="00A82D1D"/>
    <w:rsid w:val="00A83267"/>
    <w:rsid w:val="00A8346B"/>
    <w:rsid w:val="00A8358B"/>
    <w:rsid w:val="00A84E7D"/>
    <w:rsid w:val="00A85805"/>
    <w:rsid w:val="00A863CD"/>
    <w:rsid w:val="00A8788B"/>
    <w:rsid w:val="00A912D0"/>
    <w:rsid w:val="00A91CC1"/>
    <w:rsid w:val="00A92061"/>
    <w:rsid w:val="00A92AF1"/>
    <w:rsid w:val="00A93A94"/>
    <w:rsid w:val="00A94A97"/>
    <w:rsid w:val="00A9514F"/>
    <w:rsid w:val="00AA0385"/>
    <w:rsid w:val="00AA0787"/>
    <w:rsid w:val="00AA0836"/>
    <w:rsid w:val="00AA0D8F"/>
    <w:rsid w:val="00AA10EE"/>
    <w:rsid w:val="00AA10F2"/>
    <w:rsid w:val="00AA1260"/>
    <w:rsid w:val="00AA14A6"/>
    <w:rsid w:val="00AA1735"/>
    <w:rsid w:val="00AA1847"/>
    <w:rsid w:val="00AA1F90"/>
    <w:rsid w:val="00AA245C"/>
    <w:rsid w:val="00AA2885"/>
    <w:rsid w:val="00AA30DC"/>
    <w:rsid w:val="00AA3185"/>
    <w:rsid w:val="00AA3C34"/>
    <w:rsid w:val="00AA45E8"/>
    <w:rsid w:val="00AA4E46"/>
    <w:rsid w:val="00AA6825"/>
    <w:rsid w:val="00AA68D9"/>
    <w:rsid w:val="00AA6936"/>
    <w:rsid w:val="00AA6FA7"/>
    <w:rsid w:val="00AA7A85"/>
    <w:rsid w:val="00AB0361"/>
    <w:rsid w:val="00AB0FF0"/>
    <w:rsid w:val="00AB23A2"/>
    <w:rsid w:val="00AB2575"/>
    <w:rsid w:val="00AB2725"/>
    <w:rsid w:val="00AB3408"/>
    <w:rsid w:val="00AB3E98"/>
    <w:rsid w:val="00AB4B41"/>
    <w:rsid w:val="00AB539A"/>
    <w:rsid w:val="00AB53D6"/>
    <w:rsid w:val="00AB64A2"/>
    <w:rsid w:val="00AB79B2"/>
    <w:rsid w:val="00AB7B03"/>
    <w:rsid w:val="00AC0C57"/>
    <w:rsid w:val="00AC1B4F"/>
    <w:rsid w:val="00AC1C50"/>
    <w:rsid w:val="00AC2934"/>
    <w:rsid w:val="00AC2AC0"/>
    <w:rsid w:val="00AC2E70"/>
    <w:rsid w:val="00AC38CB"/>
    <w:rsid w:val="00AC38F7"/>
    <w:rsid w:val="00AC3F44"/>
    <w:rsid w:val="00AC4274"/>
    <w:rsid w:val="00AC444D"/>
    <w:rsid w:val="00AC4A50"/>
    <w:rsid w:val="00AC50B4"/>
    <w:rsid w:val="00AC5139"/>
    <w:rsid w:val="00AC5A1A"/>
    <w:rsid w:val="00AC66A1"/>
    <w:rsid w:val="00AC6E3D"/>
    <w:rsid w:val="00AC70D6"/>
    <w:rsid w:val="00AD0699"/>
    <w:rsid w:val="00AD09DA"/>
    <w:rsid w:val="00AD0A67"/>
    <w:rsid w:val="00AD1564"/>
    <w:rsid w:val="00AD2A1C"/>
    <w:rsid w:val="00AD2A62"/>
    <w:rsid w:val="00AD3386"/>
    <w:rsid w:val="00AD369F"/>
    <w:rsid w:val="00AD404C"/>
    <w:rsid w:val="00AD7CFC"/>
    <w:rsid w:val="00AE0E66"/>
    <w:rsid w:val="00AE13B5"/>
    <w:rsid w:val="00AE159C"/>
    <w:rsid w:val="00AE1DB7"/>
    <w:rsid w:val="00AE21B8"/>
    <w:rsid w:val="00AE2D50"/>
    <w:rsid w:val="00AE31BB"/>
    <w:rsid w:val="00AE3B25"/>
    <w:rsid w:val="00AE3CF2"/>
    <w:rsid w:val="00AE3E7A"/>
    <w:rsid w:val="00AE4519"/>
    <w:rsid w:val="00AE49A0"/>
    <w:rsid w:val="00AE49C9"/>
    <w:rsid w:val="00AE5795"/>
    <w:rsid w:val="00AE60DD"/>
    <w:rsid w:val="00AE6DEE"/>
    <w:rsid w:val="00AE7E94"/>
    <w:rsid w:val="00AF0046"/>
    <w:rsid w:val="00AF0F13"/>
    <w:rsid w:val="00AF1525"/>
    <w:rsid w:val="00AF2018"/>
    <w:rsid w:val="00AF20CE"/>
    <w:rsid w:val="00AF20FA"/>
    <w:rsid w:val="00AF2D51"/>
    <w:rsid w:val="00AF2D56"/>
    <w:rsid w:val="00AF326C"/>
    <w:rsid w:val="00AF32A3"/>
    <w:rsid w:val="00AF439D"/>
    <w:rsid w:val="00AF4975"/>
    <w:rsid w:val="00AF4FDE"/>
    <w:rsid w:val="00AF58DA"/>
    <w:rsid w:val="00AF5940"/>
    <w:rsid w:val="00AF59B5"/>
    <w:rsid w:val="00AF5A3F"/>
    <w:rsid w:val="00AF6362"/>
    <w:rsid w:val="00AF6434"/>
    <w:rsid w:val="00AF7065"/>
    <w:rsid w:val="00AF7472"/>
    <w:rsid w:val="00B00DC6"/>
    <w:rsid w:val="00B00FEF"/>
    <w:rsid w:val="00B018A9"/>
    <w:rsid w:val="00B02CE5"/>
    <w:rsid w:val="00B0329B"/>
    <w:rsid w:val="00B03A1C"/>
    <w:rsid w:val="00B04089"/>
    <w:rsid w:val="00B061B1"/>
    <w:rsid w:val="00B078E8"/>
    <w:rsid w:val="00B07E92"/>
    <w:rsid w:val="00B105CD"/>
    <w:rsid w:val="00B114DE"/>
    <w:rsid w:val="00B122D3"/>
    <w:rsid w:val="00B122FF"/>
    <w:rsid w:val="00B127F1"/>
    <w:rsid w:val="00B141C6"/>
    <w:rsid w:val="00B14919"/>
    <w:rsid w:val="00B159D9"/>
    <w:rsid w:val="00B159E2"/>
    <w:rsid w:val="00B15BD8"/>
    <w:rsid w:val="00B1662E"/>
    <w:rsid w:val="00B173DE"/>
    <w:rsid w:val="00B17DAA"/>
    <w:rsid w:val="00B2236F"/>
    <w:rsid w:val="00B226D1"/>
    <w:rsid w:val="00B229E4"/>
    <w:rsid w:val="00B22EE4"/>
    <w:rsid w:val="00B23AB8"/>
    <w:rsid w:val="00B241FD"/>
    <w:rsid w:val="00B24B41"/>
    <w:rsid w:val="00B26741"/>
    <w:rsid w:val="00B26977"/>
    <w:rsid w:val="00B26B03"/>
    <w:rsid w:val="00B26CB7"/>
    <w:rsid w:val="00B279A9"/>
    <w:rsid w:val="00B3277A"/>
    <w:rsid w:val="00B34602"/>
    <w:rsid w:val="00B34741"/>
    <w:rsid w:val="00B34B78"/>
    <w:rsid w:val="00B36B88"/>
    <w:rsid w:val="00B37A0F"/>
    <w:rsid w:val="00B37D06"/>
    <w:rsid w:val="00B37E34"/>
    <w:rsid w:val="00B413E7"/>
    <w:rsid w:val="00B41FA3"/>
    <w:rsid w:val="00B42524"/>
    <w:rsid w:val="00B42A43"/>
    <w:rsid w:val="00B42A9F"/>
    <w:rsid w:val="00B43758"/>
    <w:rsid w:val="00B43A73"/>
    <w:rsid w:val="00B44E8A"/>
    <w:rsid w:val="00B451A9"/>
    <w:rsid w:val="00B451E5"/>
    <w:rsid w:val="00B456CE"/>
    <w:rsid w:val="00B459B3"/>
    <w:rsid w:val="00B45E50"/>
    <w:rsid w:val="00B50841"/>
    <w:rsid w:val="00B50B53"/>
    <w:rsid w:val="00B50D9D"/>
    <w:rsid w:val="00B51291"/>
    <w:rsid w:val="00B51297"/>
    <w:rsid w:val="00B51ED2"/>
    <w:rsid w:val="00B547AA"/>
    <w:rsid w:val="00B54B7B"/>
    <w:rsid w:val="00B55C60"/>
    <w:rsid w:val="00B56823"/>
    <w:rsid w:val="00B574C8"/>
    <w:rsid w:val="00B6022F"/>
    <w:rsid w:val="00B608CE"/>
    <w:rsid w:val="00B614C8"/>
    <w:rsid w:val="00B61BD7"/>
    <w:rsid w:val="00B6202C"/>
    <w:rsid w:val="00B62735"/>
    <w:rsid w:val="00B62E85"/>
    <w:rsid w:val="00B631D4"/>
    <w:rsid w:val="00B63447"/>
    <w:rsid w:val="00B63E59"/>
    <w:rsid w:val="00B659DA"/>
    <w:rsid w:val="00B66079"/>
    <w:rsid w:val="00B66472"/>
    <w:rsid w:val="00B70A97"/>
    <w:rsid w:val="00B71582"/>
    <w:rsid w:val="00B71750"/>
    <w:rsid w:val="00B7206E"/>
    <w:rsid w:val="00B723E0"/>
    <w:rsid w:val="00B73138"/>
    <w:rsid w:val="00B73632"/>
    <w:rsid w:val="00B73E5D"/>
    <w:rsid w:val="00B744E1"/>
    <w:rsid w:val="00B7468A"/>
    <w:rsid w:val="00B74AB6"/>
    <w:rsid w:val="00B74ADA"/>
    <w:rsid w:val="00B74E47"/>
    <w:rsid w:val="00B7547C"/>
    <w:rsid w:val="00B7759E"/>
    <w:rsid w:val="00B7761F"/>
    <w:rsid w:val="00B77A7A"/>
    <w:rsid w:val="00B77C44"/>
    <w:rsid w:val="00B77CB5"/>
    <w:rsid w:val="00B77DDF"/>
    <w:rsid w:val="00B77E1F"/>
    <w:rsid w:val="00B77FC1"/>
    <w:rsid w:val="00B80511"/>
    <w:rsid w:val="00B80CD1"/>
    <w:rsid w:val="00B815C6"/>
    <w:rsid w:val="00B815D6"/>
    <w:rsid w:val="00B81C59"/>
    <w:rsid w:val="00B81EB2"/>
    <w:rsid w:val="00B8315B"/>
    <w:rsid w:val="00B834E3"/>
    <w:rsid w:val="00B84F81"/>
    <w:rsid w:val="00B85291"/>
    <w:rsid w:val="00B85DA8"/>
    <w:rsid w:val="00B85EB6"/>
    <w:rsid w:val="00B86395"/>
    <w:rsid w:val="00B865AC"/>
    <w:rsid w:val="00B87567"/>
    <w:rsid w:val="00B90AE7"/>
    <w:rsid w:val="00B9176F"/>
    <w:rsid w:val="00B91A8D"/>
    <w:rsid w:val="00B92121"/>
    <w:rsid w:val="00B945CD"/>
    <w:rsid w:val="00B94DB2"/>
    <w:rsid w:val="00B96171"/>
    <w:rsid w:val="00B96605"/>
    <w:rsid w:val="00B96B9A"/>
    <w:rsid w:val="00B971C2"/>
    <w:rsid w:val="00B975ED"/>
    <w:rsid w:val="00B97D7D"/>
    <w:rsid w:val="00BA002E"/>
    <w:rsid w:val="00BA0A0D"/>
    <w:rsid w:val="00BA0BE4"/>
    <w:rsid w:val="00BA1284"/>
    <w:rsid w:val="00BA12FA"/>
    <w:rsid w:val="00BA1760"/>
    <w:rsid w:val="00BA1FE3"/>
    <w:rsid w:val="00BA21BB"/>
    <w:rsid w:val="00BA222B"/>
    <w:rsid w:val="00BA39C9"/>
    <w:rsid w:val="00BA3CCA"/>
    <w:rsid w:val="00BA404D"/>
    <w:rsid w:val="00BA4D66"/>
    <w:rsid w:val="00BA6446"/>
    <w:rsid w:val="00BA7410"/>
    <w:rsid w:val="00BB0B04"/>
    <w:rsid w:val="00BB161C"/>
    <w:rsid w:val="00BB1666"/>
    <w:rsid w:val="00BB1872"/>
    <w:rsid w:val="00BB3D27"/>
    <w:rsid w:val="00BB4EC6"/>
    <w:rsid w:val="00BB502F"/>
    <w:rsid w:val="00BB5B66"/>
    <w:rsid w:val="00BB64BC"/>
    <w:rsid w:val="00BB6915"/>
    <w:rsid w:val="00BB6CC1"/>
    <w:rsid w:val="00BC024D"/>
    <w:rsid w:val="00BC0968"/>
    <w:rsid w:val="00BC1DB9"/>
    <w:rsid w:val="00BC1E7E"/>
    <w:rsid w:val="00BC2105"/>
    <w:rsid w:val="00BC2221"/>
    <w:rsid w:val="00BC3377"/>
    <w:rsid w:val="00BC3380"/>
    <w:rsid w:val="00BC4EF3"/>
    <w:rsid w:val="00BC58DE"/>
    <w:rsid w:val="00BC592E"/>
    <w:rsid w:val="00BC5B41"/>
    <w:rsid w:val="00BC62D2"/>
    <w:rsid w:val="00BC7EB1"/>
    <w:rsid w:val="00BD01C2"/>
    <w:rsid w:val="00BD03AE"/>
    <w:rsid w:val="00BD06DD"/>
    <w:rsid w:val="00BD1453"/>
    <w:rsid w:val="00BD23E3"/>
    <w:rsid w:val="00BD2D73"/>
    <w:rsid w:val="00BD37ED"/>
    <w:rsid w:val="00BD3A3B"/>
    <w:rsid w:val="00BD4839"/>
    <w:rsid w:val="00BD4A58"/>
    <w:rsid w:val="00BD4E70"/>
    <w:rsid w:val="00BD51C0"/>
    <w:rsid w:val="00BE0C6D"/>
    <w:rsid w:val="00BE106F"/>
    <w:rsid w:val="00BE14F5"/>
    <w:rsid w:val="00BE2419"/>
    <w:rsid w:val="00BE2ED5"/>
    <w:rsid w:val="00BE3FE0"/>
    <w:rsid w:val="00BE49C1"/>
    <w:rsid w:val="00BE4D92"/>
    <w:rsid w:val="00BE5980"/>
    <w:rsid w:val="00BE5B87"/>
    <w:rsid w:val="00BE5EA8"/>
    <w:rsid w:val="00BE6C2B"/>
    <w:rsid w:val="00BE7410"/>
    <w:rsid w:val="00BE7CA8"/>
    <w:rsid w:val="00BF00F5"/>
    <w:rsid w:val="00BF0A03"/>
    <w:rsid w:val="00BF10CE"/>
    <w:rsid w:val="00BF1C11"/>
    <w:rsid w:val="00BF223E"/>
    <w:rsid w:val="00BF2CA2"/>
    <w:rsid w:val="00BF2F56"/>
    <w:rsid w:val="00BF31BD"/>
    <w:rsid w:val="00BF352E"/>
    <w:rsid w:val="00BF3C1C"/>
    <w:rsid w:val="00BF4158"/>
    <w:rsid w:val="00BF4536"/>
    <w:rsid w:val="00BF4653"/>
    <w:rsid w:val="00BF5A66"/>
    <w:rsid w:val="00BF5BE0"/>
    <w:rsid w:val="00BF7741"/>
    <w:rsid w:val="00BF7EBD"/>
    <w:rsid w:val="00C00079"/>
    <w:rsid w:val="00C01081"/>
    <w:rsid w:val="00C01134"/>
    <w:rsid w:val="00C01577"/>
    <w:rsid w:val="00C01CF4"/>
    <w:rsid w:val="00C02A88"/>
    <w:rsid w:val="00C03637"/>
    <w:rsid w:val="00C03661"/>
    <w:rsid w:val="00C054E0"/>
    <w:rsid w:val="00C0632E"/>
    <w:rsid w:val="00C063DD"/>
    <w:rsid w:val="00C064C3"/>
    <w:rsid w:val="00C066FE"/>
    <w:rsid w:val="00C06E35"/>
    <w:rsid w:val="00C10621"/>
    <w:rsid w:val="00C10B58"/>
    <w:rsid w:val="00C10E2C"/>
    <w:rsid w:val="00C136B6"/>
    <w:rsid w:val="00C136F3"/>
    <w:rsid w:val="00C14A89"/>
    <w:rsid w:val="00C15056"/>
    <w:rsid w:val="00C1517C"/>
    <w:rsid w:val="00C167E3"/>
    <w:rsid w:val="00C16C89"/>
    <w:rsid w:val="00C179B1"/>
    <w:rsid w:val="00C17B70"/>
    <w:rsid w:val="00C17F55"/>
    <w:rsid w:val="00C210B4"/>
    <w:rsid w:val="00C21D34"/>
    <w:rsid w:val="00C220DC"/>
    <w:rsid w:val="00C22641"/>
    <w:rsid w:val="00C232FE"/>
    <w:rsid w:val="00C237BB"/>
    <w:rsid w:val="00C23995"/>
    <w:rsid w:val="00C24647"/>
    <w:rsid w:val="00C248E6"/>
    <w:rsid w:val="00C24A7A"/>
    <w:rsid w:val="00C24B87"/>
    <w:rsid w:val="00C250B3"/>
    <w:rsid w:val="00C25532"/>
    <w:rsid w:val="00C26791"/>
    <w:rsid w:val="00C27EDC"/>
    <w:rsid w:val="00C30352"/>
    <w:rsid w:val="00C317AC"/>
    <w:rsid w:val="00C31A79"/>
    <w:rsid w:val="00C32F92"/>
    <w:rsid w:val="00C33DFC"/>
    <w:rsid w:val="00C34558"/>
    <w:rsid w:val="00C35FF9"/>
    <w:rsid w:val="00C36327"/>
    <w:rsid w:val="00C36512"/>
    <w:rsid w:val="00C36AF7"/>
    <w:rsid w:val="00C3744F"/>
    <w:rsid w:val="00C40372"/>
    <w:rsid w:val="00C41402"/>
    <w:rsid w:val="00C4272E"/>
    <w:rsid w:val="00C43750"/>
    <w:rsid w:val="00C452C8"/>
    <w:rsid w:val="00C45AE0"/>
    <w:rsid w:val="00C4606C"/>
    <w:rsid w:val="00C46D0A"/>
    <w:rsid w:val="00C5013F"/>
    <w:rsid w:val="00C5022B"/>
    <w:rsid w:val="00C505FF"/>
    <w:rsid w:val="00C50D85"/>
    <w:rsid w:val="00C523A2"/>
    <w:rsid w:val="00C5297A"/>
    <w:rsid w:val="00C53DCD"/>
    <w:rsid w:val="00C541C7"/>
    <w:rsid w:val="00C54981"/>
    <w:rsid w:val="00C54A1F"/>
    <w:rsid w:val="00C55394"/>
    <w:rsid w:val="00C55D33"/>
    <w:rsid w:val="00C568DD"/>
    <w:rsid w:val="00C56AFA"/>
    <w:rsid w:val="00C56AFD"/>
    <w:rsid w:val="00C56B69"/>
    <w:rsid w:val="00C56E41"/>
    <w:rsid w:val="00C56EDE"/>
    <w:rsid w:val="00C57584"/>
    <w:rsid w:val="00C575E0"/>
    <w:rsid w:val="00C602E0"/>
    <w:rsid w:val="00C62861"/>
    <w:rsid w:val="00C62D11"/>
    <w:rsid w:val="00C63021"/>
    <w:rsid w:val="00C632F6"/>
    <w:rsid w:val="00C6361A"/>
    <w:rsid w:val="00C63977"/>
    <w:rsid w:val="00C63BE2"/>
    <w:rsid w:val="00C642C6"/>
    <w:rsid w:val="00C646F5"/>
    <w:rsid w:val="00C65825"/>
    <w:rsid w:val="00C65981"/>
    <w:rsid w:val="00C66B22"/>
    <w:rsid w:val="00C67246"/>
    <w:rsid w:val="00C70A24"/>
    <w:rsid w:val="00C70B39"/>
    <w:rsid w:val="00C718EE"/>
    <w:rsid w:val="00C72435"/>
    <w:rsid w:val="00C7292F"/>
    <w:rsid w:val="00C72971"/>
    <w:rsid w:val="00C72A9A"/>
    <w:rsid w:val="00C733EC"/>
    <w:rsid w:val="00C74AE1"/>
    <w:rsid w:val="00C75AC1"/>
    <w:rsid w:val="00C75EB1"/>
    <w:rsid w:val="00C76A9C"/>
    <w:rsid w:val="00C77F12"/>
    <w:rsid w:val="00C804E8"/>
    <w:rsid w:val="00C811CB"/>
    <w:rsid w:val="00C81435"/>
    <w:rsid w:val="00C82EDD"/>
    <w:rsid w:val="00C83630"/>
    <w:rsid w:val="00C843E8"/>
    <w:rsid w:val="00C84631"/>
    <w:rsid w:val="00C8573B"/>
    <w:rsid w:val="00C85CF7"/>
    <w:rsid w:val="00C86DAC"/>
    <w:rsid w:val="00C87E13"/>
    <w:rsid w:val="00C90492"/>
    <w:rsid w:val="00C91376"/>
    <w:rsid w:val="00C91854"/>
    <w:rsid w:val="00C919DA"/>
    <w:rsid w:val="00C91CB4"/>
    <w:rsid w:val="00C92207"/>
    <w:rsid w:val="00C92228"/>
    <w:rsid w:val="00C92440"/>
    <w:rsid w:val="00C92BE5"/>
    <w:rsid w:val="00C93649"/>
    <w:rsid w:val="00C93A0B"/>
    <w:rsid w:val="00C93F2F"/>
    <w:rsid w:val="00C9423F"/>
    <w:rsid w:val="00C94267"/>
    <w:rsid w:val="00C94BE4"/>
    <w:rsid w:val="00C94FCF"/>
    <w:rsid w:val="00C95289"/>
    <w:rsid w:val="00C956F5"/>
    <w:rsid w:val="00C95A1B"/>
    <w:rsid w:val="00C95D2F"/>
    <w:rsid w:val="00C96540"/>
    <w:rsid w:val="00C96A62"/>
    <w:rsid w:val="00C97097"/>
    <w:rsid w:val="00C97E1E"/>
    <w:rsid w:val="00CA106E"/>
    <w:rsid w:val="00CA208D"/>
    <w:rsid w:val="00CA2E70"/>
    <w:rsid w:val="00CA2F76"/>
    <w:rsid w:val="00CA375C"/>
    <w:rsid w:val="00CA4350"/>
    <w:rsid w:val="00CA4668"/>
    <w:rsid w:val="00CA5F35"/>
    <w:rsid w:val="00CA60C0"/>
    <w:rsid w:val="00CA62D2"/>
    <w:rsid w:val="00CA6F0D"/>
    <w:rsid w:val="00CA7081"/>
    <w:rsid w:val="00CA7241"/>
    <w:rsid w:val="00CA7D74"/>
    <w:rsid w:val="00CB0314"/>
    <w:rsid w:val="00CB040C"/>
    <w:rsid w:val="00CB0B1D"/>
    <w:rsid w:val="00CB104B"/>
    <w:rsid w:val="00CB1877"/>
    <w:rsid w:val="00CB1ED8"/>
    <w:rsid w:val="00CB1EE8"/>
    <w:rsid w:val="00CB26D3"/>
    <w:rsid w:val="00CB4C99"/>
    <w:rsid w:val="00CB4CD1"/>
    <w:rsid w:val="00CB5101"/>
    <w:rsid w:val="00CB5978"/>
    <w:rsid w:val="00CB5DD0"/>
    <w:rsid w:val="00CB6888"/>
    <w:rsid w:val="00CB6F45"/>
    <w:rsid w:val="00CB7527"/>
    <w:rsid w:val="00CB7C0B"/>
    <w:rsid w:val="00CC0167"/>
    <w:rsid w:val="00CC092B"/>
    <w:rsid w:val="00CC0BFD"/>
    <w:rsid w:val="00CC1A2C"/>
    <w:rsid w:val="00CC2785"/>
    <w:rsid w:val="00CC34AF"/>
    <w:rsid w:val="00CC4C51"/>
    <w:rsid w:val="00CC4E27"/>
    <w:rsid w:val="00CC5B8B"/>
    <w:rsid w:val="00CC5CA8"/>
    <w:rsid w:val="00CC5EB7"/>
    <w:rsid w:val="00CC663B"/>
    <w:rsid w:val="00CC7672"/>
    <w:rsid w:val="00CC7B1F"/>
    <w:rsid w:val="00CD028D"/>
    <w:rsid w:val="00CD1916"/>
    <w:rsid w:val="00CD1F6A"/>
    <w:rsid w:val="00CD2220"/>
    <w:rsid w:val="00CD2718"/>
    <w:rsid w:val="00CD41CA"/>
    <w:rsid w:val="00CD4E43"/>
    <w:rsid w:val="00CD5EF2"/>
    <w:rsid w:val="00CD5F4B"/>
    <w:rsid w:val="00CD6792"/>
    <w:rsid w:val="00CD6C65"/>
    <w:rsid w:val="00CD704C"/>
    <w:rsid w:val="00CD75B6"/>
    <w:rsid w:val="00CD79DC"/>
    <w:rsid w:val="00CD7DFF"/>
    <w:rsid w:val="00CE03AF"/>
    <w:rsid w:val="00CE05F3"/>
    <w:rsid w:val="00CE1097"/>
    <w:rsid w:val="00CE1596"/>
    <w:rsid w:val="00CE2247"/>
    <w:rsid w:val="00CE24EF"/>
    <w:rsid w:val="00CE47E7"/>
    <w:rsid w:val="00CE48FA"/>
    <w:rsid w:val="00CE507F"/>
    <w:rsid w:val="00CE53F6"/>
    <w:rsid w:val="00CE55DE"/>
    <w:rsid w:val="00CE60C1"/>
    <w:rsid w:val="00CE6165"/>
    <w:rsid w:val="00CF04DF"/>
    <w:rsid w:val="00CF0C26"/>
    <w:rsid w:val="00CF0F14"/>
    <w:rsid w:val="00CF108D"/>
    <w:rsid w:val="00CF1337"/>
    <w:rsid w:val="00CF166A"/>
    <w:rsid w:val="00CF26CF"/>
    <w:rsid w:val="00CF3D74"/>
    <w:rsid w:val="00CF4242"/>
    <w:rsid w:val="00CF4462"/>
    <w:rsid w:val="00CF4526"/>
    <w:rsid w:val="00CF481D"/>
    <w:rsid w:val="00CF586E"/>
    <w:rsid w:val="00CF6E3F"/>
    <w:rsid w:val="00CF7458"/>
    <w:rsid w:val="00CF7656"/>
    <w:rsid w:val="00CF7D76"/>
    <w:rsid w:val="00D000AC"/>
    <w:rsid w:val="00D0069E"/>
    <w:rsid w:val="00D006F3"/>
    <w:rsid w:val="00D02512"/>
    <w:rsid w:val="00D0266C"/>
    <w:rsid w:val="00D026A2"/>
    <w:rsid w:val="00D03F3E"/>
    <w:rsid w:val="00D03FB4"/>
    <w:rsid w:val="00D0458E"/>
    <w:rsid w:val="00D04CAF"/>
    <w:rsid w:val="00D0537F"/>
    <w:rsid w:val="00D0542B"/>
    <w:rsid w:val="00D05FB0"/>
    <w:rsid w:val="00D07834"/>
    <w:rsid w:val="00D07D45"/>
    <w:rsid w:val="00D1066A"/>
    <w:rsid w:val="00D10694"/>
    <w:rsid w:val="00D1085B"/>
    <w:rsid w:val="00D11159"/>
    <w:rsid w:val="00D11438"/>
    <w:rsid w:val="00D115CB"/>
    <w:rsid w:val="00D11C48"/>
    <w:rsid w:val="00D11CDF"/>
    <w:rsid w:val="00D11E62"/>
    <w:rsid w:val="00D11F2E"/>
    <w:rsid w:val="00D1250E"/>
    <w:rsid w:val="00D1286A"/>
    <w:rsid w:val="00D130DC"/>
    <w:rsid w:val="00D131B3"/>
    <w:rsid w:val="00D134FC"/>
    <w:rsid w:val="00D13548"/>
    <w:rsid w:val="00D13755"/>
    <w:rsid w:val="00D1460F"/>
    <w:rsid w:val="00D14BD7"/>
    <w:rsid w:val="00D15648"/>
    <w:rsid w:val="00D15C7C"/>
    <w:rsid w:val="00D15E5A"/>
    <w:rsid w:val="00D16100"/>
    <w:rsid w:val="00D16C61"/>
    <w:rsid w:val="00D170DF"/>
    <w:rsid w:val="00D210D3"/>
    <w:rsid w:val="00D21AB7"/>
    <w:rsid w:val="00D221B6"/>
    <w:rsid w:val="00D22604"/>
    <w:rsid w:val="00D238B1"/>
    <w:rsid w:val="00D2481C"/>
    <w:rsid w:val="00D258A4"/>
    <w:rsid w:val="00D25AF0"/>
    <w:rsid w:val="00D264C5"/>
    <w:rsid w:val="00D26808"/>
    <w:rsid w:val="00D269D3"/>
    <w:rsid w:val="00D30654"/>
    <w:rsid w:val="00D30906"/>
    <w:rsid w:val="00D30958"/>
    <w:rsid w:val="00D30E59"/>
    <w:rsid w:val="00D31165"/>
    <w:rsid w:val="00D313BE"/>
    <w:rsid w:val="00D32FF0"/>
    <w:rsid w:val="00D331EF"/>
    <w:rsid w:val="00D33830"/>
    <w:rsid w:val="00D344B5"/>
    <w:rsid w:val="00D344D4"/>
    <w:rsid w:val="00D34B94"/>
    <w:rsid w:val="00D34B98"/>
    <w:rsid w:val="00D35040"/>
    <w:rsid w:val="00D3547E"/>
    <w:rsid w:val="00D363AC"/>
    <w:rsid w:val="00D36419"/>
    <w:rsid w:val="00D37D6A"/>
    <w:rsid w:val="00D40322"/>
    <w:rsid w:val="00D40D97"/>
    <w:rsid w:val="00D40F17"/>
    <w:rsid w:val="00D40F1A"/>
    <w:rsid w:val="00D413FB"/>
    <w:rsid w:val="00D41CA5"/>
    <w:rsid w:val="00D41E82"/>
    <w:rsid w:val="00D42331"/>
    <w:rsid w:val="00D4307C"/>
    <w:rsid w:val="00D43877"/>
    <w:rsid w:val="00D43FF7"/>
    <w:rsid w:val="00D44168"/>
    <w:rsid w:val="00D44EF2"/>
    <w:rsid w:val="00D45557"/>
    <w:rsid w:val="00D45796"/>
    <w:rsid w:val="00D45B7C"/>
    <w:rsid w:val="00D46178"/>
    <w:rsid w:val="00D466C3"/>
    <w:rsid w:val="00D46EB7"/>
    <w:rsid w:val="00D46EEC"/>
    <w:rsid w:val="00D47E9A"/>
    <w:rsid w:val="00D50034"/>
    <w:rsid w:val="00D511D3"/>
    <w:rsid w:val="00D51A37"/>
    <w:rsid w:val="00D51D74"/>
    <w:rsid w:val="00D527A5"/>
    <w:rsid w:val="00D5346B"/>
    <w:rsid w:val="00D541C7"/>
    <w:rsid w:val="00D541D6"/>
    <w:rsid w:val="00D54DE4"/>
    <w:rsid w:val="00D54EB7"/>
    <w:rsid w:val="00D559EE"/>
    <w:rsid w:val="00D569EA"/>
    <w:rsid w:val="00D57394"/>
    <w:rsid w:val="00D57A29"/>
    <w:rsid w:val="00D604FD"/>
    <w:rsid w:val="00D60E50"/>
    <w:rsid w:val="00D619A8"/>
    <w:rsid w:val="00D6241B"/>
    <w:rsid w:val="00D64122"/>
    <w:rsid w:val="00D6415E"/>
    <w:rsid w:val="00D64B18"/>
    <w:rsid w:val="00D64E1C"/>
    <w:rsid w:val="00D64F72"/>
    <w:rsid w:val="00D65404"/>
    <w:rsid w:val="00D656C5"/>
    <w:rsid w:val="00D6597A"/>
    <w:rsid w:val="00D670A6"/>
    <w:rsid w:val="00D671A4"/>
    <w:rsid w:val="00D67D50"/>
    <w:rsid w:val="00D7069C"/>
    <w:rsid w:val="00D70FD8"/>
    <w:rsid w:val="00D71250"/>
    <w:rsid w:val="00D713B1"/>
    <w:rsid w:val="00D713D5"/>
    <w:rsid w:val="00D7157C"/>
    <w:rsid w:val="00D71949"/>
    <w:rsid w:val="00D71DAF"/>
    <w:rsid w:val="00D71E1D"/>
    <w:rsid w:val="00D71EAB"/>
    <w:rsid w:val="00D7221C"/>
    <w:rsid w:val="00D72F0A"/>
    <w:rsid w:val="00D730E9"/>
    <w:rsid w:val="00D73101"/>
    <w:rsid w:val="00D73AB9"/>
    <w:rsid w:val="00D73B89"/>
    <w:rsid w:val="00D73FDB"/>
    <w:rsid w:val="00D7487B"/>
    <w:rsid w:val="00D74AA3"/>
    <w:rsid w:val="00D750A6"/>
    <w:rsid w:val="00D75DDD"/>
    <w:rsid w:val="00D760C1"/>
    <w:rsid w:val="00D7789F"/>
    <w:rsid w:val="00D80DFB"/>
    <w:rsid w:val="00D8169F"/>
    <w:rsid w:val="00D81786"/>
    <w:rsid w:val="00D823DA"/>
    <w:rsid w:val="00D82478"/>
    <w:rsid w:val="00D840C3"/>
    <w:rsid w:val="00D856A4"/>
    <w:rsid w:val="00D86014"/>
    <w:rsid w:val="00D861C0"/>
    <w:rsid w:val="00D86447"/>
    <w:rsid w:val="00D86A61"/>
    <w:rsid w:val="00D86BA6"/>
    <w:rsid w:val="00D90C42"/>
    <w:rsid w:val="00D916D6"/>
    <w:rsid w:val="00D91B10"/>
    <w:rsid w:val="00D920F3"/>
    <w:rsid w:val="00D93247"/>
    <w:rsid w:val="00D932BD"/>
    <w:rsid w:val="00D93AC4"/>
    <w:rsid w:val="00D93CCB"/>
    <w:rsid w:val="00D94A14"/>
    <w:rsid w:val="00D96DE6"/>
    <w:rsid w:val="00D979E8"/>
    <w:rsid w:val="00D97A86"/>
    <w:rsid w:val="00DA057F"/>
    <w:rsid w:val="00DA0CEA"/>
    <w:rsid w:val="00DA0EAF"/>
    <w:rsid w:val="00DA151E"/>
    <w:rsid w:val="00DA1737"/>
    <w:rsid w:val="00DA1C73"/>
    <w:rsid w:val="00DA2E63"/>
    <w:rsid w:val="00DA32FB"/>
    <w:rsid w:val="00DA3D95"/>
    <w:rsid w:val="00DA3F4E"/>
    <w:rsid w:val="00DA4874"/>
    <w:rsid w:val="00DA4F15"/>
    <w:rsid w:val="00DA6057"/>
    <w:rsid w:val="00DA64F7"/>
    <w:rsid w:val="00DA746D"/>
    <w:rsid w:val="00DA78D5"/>
    <w:rsid w:val="00DB0656"/>
    <w:rsid w:val="00DB0B28"/>
    <w:rsid w:val="00DB1E5F"/>
    <w:rsid w:val="00DB3230"/>
    <w:rsid w:val="00DB3AF2"/>
    <w:rsid w:val="00DB3E0F"/>
    <w:rsid w:val="00DB4A7C"/>
    <w:rsid w:val="00DB5673"/>
    <w:rsid w:val="00DB58F6"/>
    <w:rsid w:val="00DB68AC"/>
    <w:rsid w:val="00DB71E8"/>
    <w:rsid w:val="00DB7995"/>
    <w:rsid w:val="00DC098F"/>
    <w:rsid w:val="00DC11AA"/>
    <w:rsid w:val="00DC1B58"/>
    <w:rsid w:val="00DC2D57"/>
    <w:rsid w:val="00DC301A"/>
    <w:rsid w:val="00DC3051"/>
    <w:rsid w:val="00DC561A"/>
    <w:rsid w:val="00DC56E9"/>
    <w:rsid w:val="00DC5A5C"/>
    <w:rsid w:val="00DC5B44"/>
    <w:rsid w:val="00DC6084"/>
    <w:rsid w:val="00DC7607"/>
    <w:rsid w:val="00DC79F5"/>
    <w:rsid w:val="00DD08F7"/>
    <w:rsid w:val="00DD123D"/>
    <w:rsid w:val="00DD1425"/>
    <w:rsid w:val="00DD1D8A"/>
    <w:rsid w:val="00DD1EE9"/>
    <w:rsid w:val="00DD24B6"/>
    <w:rsid w:val="00DD2ADF"/>
    <w:rsid w:val="00DD3185"/>
    <w:rsid w:val="00DD3EE6"/>
    <w:rsid w:val="00DD3FAB"/>
    <w:rsid w:val="00DD4092"/>
    <w:rsid w:val="00DD63E9"/>
    <w:rsid w:val="00DD69DE"/>
    <w:rsid w:val="00DD7FFC"/>
    <w:rsid w:val="00DE0176"/>
    <w:rsid w:val="00DE0FEC"/>
    <w:rsid w:val="00DE125D"/>
    <w:rsid w:val="00DE1567"/>
    <w:rsid w:val="00DE2C6C"/>
    <w:rsid w:val="00DE2F81"/>
    <w:rsid w:val="00DE3D1F"/>
    <w:rsid w:val="00DE3E2D"/>
    <w:rsid w:val="00DE3FB2"/>
    <w:rsid w:val="00DE4967"/>
    <w:rsid w:val="00DE4F41"/>
    <w:rsid w:val="00DE515F"/>
    <w:rsid w:val="00DE526A"/>
    <w:rsid w:val="00DE57AF"/>
    <w:rsid w:val="00DE623B"/>
    <w:rsid w:val="00DE6787"/>
    <w:rsid w:val="00DE6A2E"/>
    <w:rsid w:val="00DE6AE2"/>
    <w:rsid w:val="00DE6B44"/>
    <w:rsid w:val="00DE71E7"/>
    <w:rsid w:val="00DE7E07"/>
    <w:rsid w:val="00DF016F"/>
    <w:rsid w:val="00DF0A3E"/>
    <w:rsid w:val="00DF1179"/>
    <w:rsid w:val="00DF138F"/>
    <w:rsid w:val="00DF1950"/>
    <w:rsid w:val="00DF1AE3"/>
    <w:rsid w:val="00DF28E7"/>
    <w:rsid w:val="00DF2BAB"/>
    <w:rsid w:val="00DF2EAB"/>
    <w:rsid w:val="00DF40CA"/>
    <w:rsid w:val="00DF4C78"/>
    <w:rsid w:val="00DF5B88"/>
    <w:rsid w:val="00DF6240"/>
    <w:rsid w:val="00DF62E0"/>
    <w:rsid w:val="00DF68E8"/>
    <w:rsid w:val="00DF6902"/>
    <w:rsid w:val="00DF6AA1"/>
    <w:rsid w:val="00DF6CED"/>
    <w:rsid w:val="00DF71AC"/>
    <w:rsid w:val="00E00772"/>
    <w:rsid w:val="00E00FBD"/>
    <w:rsid w:val="00E011CD"/>
    <w:rsid w:val="00E0168D"/>
    <w:rsid w:val="00E02059"/>
    <w:rsid w:val="00E020A7"/>
    <w:rsid w:val="00E02175"/>
    <w:rsid w:val="00E0243B"/>
    <w:rsid w:val="00E028AB"/>
    <w:rsid w:val="00E03353"/>
    <w:rsid w:val="00E03D77"/>
    <w:rsid w:val="00E0412C"/>
    <w:rsid w:val="00E04AF3"/>
    <w:rsid w:val="00E05197"/>
    <w:rsid w:val="00E05552"/>
    <w:rsid w:val="00E05B13"/>
    <w:rsid w:val="00E06645"/>
    <w:rsid w:val="00E069D4"/>
    <w:rsid w:val="00E10E18"/>
    <w:rsid w:val="00E11933"/>
    <w:rsid w:val="00E13019"/>
    <w:rsid w:val="00E13207"/>
    <w:rsid w:val="00E15B17"/>
    <w:rsid w:val="00E15D99"/>
    <w:rsid w:val="00E16273"/>
    <w:rsid w:val="00E1645E"/>
    <w:rsid w:val="00E17B08"/>
    <w:rsid w:val="00E17EB4"/>
    <w:rsid w:val="00E20D5D"/>
    <w:rsid w:val="00E214D9"/>
    <w:rsid w:val="00E23147"/>
    <w:rsid w:val="00E2544F"/>
    <w:rsid w:val="00E25F81"/>
    <w:rsid w:val="00E26AFB"/>
    <w:rsid w:val="00E26FF8"/>
    <w:rsid w:val="00E276CC"/>
    <w:rsid w:val="00E3083B"/>
    <w:rsid w:val="00E30BEF"/>
    <w:rsid w:val="00E30E57"/>
    <w:rsid w:val="00E310C2"/>
    <w:rsid w:val="00E31EC9"/>
    <w:rsid w:val="00E3213A"/>
    <w:rsid w:val="00E32BFD"/>
    <w:rsid w:val="00E333AA"/>
    <w:rsid w:val="00E3342C"/>
    <w:rsid w:val="00E3394E"/>
    <w:rsid w:val="00E3413D"/>
    <w:rsid w:val="00E3428C"/>
    <w:rsid w:val="00E34441"/>
    <w:rsid w:val="00E3458E"/>
    <w:rsid w:val="00E34A1B"/>
    <w:rsid w:val="00E353CA"/>
    <w:rsid w:val="00E3626B"/>
    <w:rsid w:val="00E40769"/>
    <w:rsid w:val="00E4195C"/>
    <w:rsid w:val="00E41A48"/>
    <w:rsid w:val="00E41B7E"/>
    <w:rsid w:val="00E41E1D"/>
    <w:rsid w:val="00E4271F"/>
    <w:rsid w:val="00E42D5C"/>
    <w:rsid w:val="00E437EC"/>
    <w:rsid w:val="00E44413"/>
    <w:rsid w:val="00E44D31"/>
    <w:rsid w:val="00E451E4"/>
    <w:rsid w:val="00E4550D"/>
    <w:rsid w:val="00E458D3"/>
    <w:rsid w:val="00E46911"/>
    <w:rsid w:val="00E46CC0"/>
    <w:rsid w:val="00E4709E"/>
    <w:rsid w:val="00E47303"/>
    <w:rsid w:val="00E4778E"/>
    <w:rsid w:val="00E47A96"/>
    <w:rsid w:val="00E50A37"/>
    <w:rsid w:val="00E5113B"/>
    <w:rsid w:val="00E51F3B"/>
    <w:rsid w:val="00E52666"/>
    <w:rsid w:val="00E529D3"/>
    <w:rsid w:val="00E52BB6"/>
    <w:rsid w:val="00E547E2"/>
    <w:rsid w:val="00E554A6"/>
    <w:rsid w:val="00E559B5"/>
    <w:rsid w:val="00E55A6A"/>
    <w:rsid w:val="00E55F9B"/>
    <w:rsid w:val="00E56290"/>
    <w:rsid w:val="00E56B61"/>
    <w:rsid w:val="00E600C7"/>
    <w:rsid w:val="00E6052F"/>
    <w:rsid w:val="00E60B8A"/>
    <w:rsid w:val="00E62E26"/>
    <w:rsid w:val="00E63C62"/>
    <w:rsid w:val="00E64263"/>
    <w:rsid w:val="00E64E62"/>
    <w:rsid w:val="00E65AE8"/>
    <w:rsid w:val="00E66105"/>
    <w:rsid w:val="00E664F4"/>
    <w:rsid w:val="00E676C7"/>
    <w:rsid w:val="00E70F6A"/>
    <w:rsid w:val="00E71E7E"/>
    <w:rsid w:val="00E7268B"/>
    <w:rsid w:val="00E7274C"/>
    <w:rsid w:val="00E73247"/>
    <w:rsid w:val="00E734E4"/>
    <w:rsid w:val="00E745B6"/>
    <w:rsid w:val="00E747DE"/>
    <w:rsid w:val="00E74FCE"/>
    <w:rsid w:val="00E7555A"/>
    <w:rsid w:val="00E77CE7"/>
    <w:rsid w:val="00E77E60"/>
    <w:rsid w:val="00E77FB8"/>
    <w:rsid w:val="00E805C4"/>
    <w:rsid w:val="00E806BF"/>
    <w:rsid w:val="00E80C20"/>
    <w:rsid w:val="00E80FFA"/>
    <w:rsid w:val="00E813F3"/>
    <w:rsid w:val="00E81A0D"/>
    <w:rsid w:val="00E82CD6"/>
    <w:rsid w:val="00E831B8"/>
    <w:rsid w:val="00E84FE2"/>
    <w:rsid w:val="00E851B2"/>
    <w:rsid w:val="00E858E6"/>
    <w:rsid w:val="00E85D7E"/>
    <w:rsid w:val="00E8602E"/>
    <w:rsid w:val="00E8665F"/>
    <w:rsid w:val="00E86C50"/>
    <w:rsid w:val="00E8738B"/>
    <w:rsid w:val="00E90371"/>
    <w:rsid w:val="00E91523"/>
    <w:rsid w:val="00E91C21"/>
    <w:rsid w:val="00E928C5"/>
    <w:rsid w:val="00E92BB6"/>
    <w:rsid w:val="00E93024"/>
    <w:rsid w:val="00E9359F"/>
    <w:rsid w:val="00E9368C"/>
    <w:rsid w:val="00E947AA"/>
    <w:rsid w:val="00E947D8"/>
    <w:rsid w:val="00E94A2A"/>
    <w:rsid w:val="00E9574D"/>
    <w:rsid w:val="00E96526"/>
    <w:rsid w:val="00E96D23"/>
    <w:rsid w:val="00EA11DA"/>
    <w:rsid w:val="00EA1806"/>
    <w:rsid w:val="00EA1B6A"/>
    <w:rsid w:val="00EA1CEC"/>
    <w:rsid w:val="00EA2233"/>
    <w:rsid w:val="00EA2EAC"/>
    <w:rsid w:val="00EA3557"/>
    <w:rsid w:val="00EA39A2"/>
    <w:rsid w:val="00EA4485"/>
    <w:rsid w:val="00EA50FB"/>
    <w:rsid w:val="00EA583B"/>
    <w:rsid w:val="00EA5E0D"/>
    <w:rsid w:val="00EA5E73"/>
    <w:rsid w:val="00EA60DF"/>
    <w:rsid w:val="00EA60EF"/>
    <w:rsid w:val="00EA642B"/>
    <w:rsid w:val="00EA6A10"/>
    <w:rsid w:val="00EA6B55"/>
    <w:rsid w:val="00EA6D84"/>
    <w:rsid w:val="00EA6E46"/>
    <w:rsid w:val="00EA7460"/>
    <w:rsid w:val="00EA7E4E"/>
    <w:rsid w:val="00EB0758"/>
    <w:rsid w:val="00EB08C1"/>
    <w:rsid w:val="00EB17C9"/>
    <w:rsid w:val="00EB1C47"/>
    <w:rsid w:val="00EB2288"/>
    <w:rsid w:val="00EB30D4"/>
    <w:rsid w:val="00EB49CA"/>
    <w:rsid w:val="00EB4CDC"/>
    <w:rsid w:val="00EB4EBF"/>
    <w:rsid w:val="00EB5074"/>
    <w:rsid w:val="00EB5936"/>
    <w:rsid w:val="00EB63A5"/>
    <w:rsid w:val="00EB77F9"/>
    <w:rsid w:val="00EB79E5"/>
    <w:rsid w:val="00EB7B08"/>
    <w:rsid w:val="00EB7F35"/>
    <w:rsid w:val="00EC0DAF"/>
    <w:rsid w:val="00EC0F18"/>
    <w:rsid w:val="00EC10D6"/>
    <w:rsid w:val="00EC1BB7"/>
    <w:rsid w:val="00EC1D5B"/>
    <w:rsid w:val="00EC21C9"/>
    <w:rsid w:val="00EC27C1"/>
    <w:rsid w:val="00EC2A96"/>
    <w:rsid w:val="00EC2B8B"/>
    <w:rsid w:val="00EC43B7"/>
    <w:rsid w:val="00EC4750"/>
    <w:rsid w:val="00EC4AB0"/>
    <w:rsid w:val="00EC561A"/>
    <w:rsid w:val="00EC5794"/>
    <w:rsid w:val="00EC6AD3"/>
    <w:rsid w:val="00EC6BE1"/>
    <w:rsid w:val="00EC6E30"/>
    <w:rsid w:val="00EC704C"/>
    <w:rsid w:val="00EC7C31"/>
    <w:rsid w:val="00EC7E78"/>
    <w:rsid w:val="00ED1D53"/>
    <w:rsid w:val="00ED267A"/>
    <w:rsid w:val="00ED3C99"/>
    <w:rsid w:val="00ED4205"/>
    <w:rsid w:val="00ED56D3"/>
    <w:rsid w:val="00ED5763"/>
    <w:rsid w:val="00ED62CA"/>
    <w:rsid w:val="00ED683C"/>
    <w:rsid w:val="00ED75A9"/>
    <w:rsid w:val="00EE082B"/>
    <w:rsid w:val="00EE087B"/>
    <w:rsid w:val="00EE1B17"/>
    <w:rsid w:val="00EE1D82"/>
    <w:rsid w:val="00EE345E"/>
    <w:rsid w:val="00EE34E0"/>
    <w:rsid w:val="00EE3800"/>
    <w:rsid w:val="00EE4E1E"/>
    <w:rsid w:val="00EE5A6F"/>
    <w:rsid w:val="00EE7007"/>
    <w:rsid w:val="00EE7735"/>
    <w:rsid w:val="00EE77BE"/>
    <w:rsid w:val="00EE7DC6"/>
    <w:rsid w:val="00EF19AC"/>
    <w:rsid w:val="00EF205A"/>
    <w:rsid w:val="00EF459B"/>
    <w:rsid w:val="00EF45A8"/>
    <w:rsid w:val="00EF4A1A"/>
    <w:rsid w:val="00EF4C71"/>
    <w:rsid w:val="00EF58F3"/>
    <w:rsid w:val="00EF648F"/>
    <w:rsid w:val="00EF684A"/>
    <w:rsid w:val="00EF6F00"/>
    <w:rsid w:val="00EF7D60"/>
    <w:rsid w:val="00EF7E6B"/>
    <w:rsid w:val="00F0003E"/>
    <w:rsid w:val="00F00DD8"/>
    <w:rsid w:val="00F02078"/>
    <w:rsid w:val="00F02977"/>
    <w:rsid w:val="00F02A42"/>
    <w:rsid w:val="00F02C8C"/>
    <w:rsid w:val="00F02CFA"/>
    <w:rsid w:val="00F03C8E"/>
    <w:rsid w:val="00F04203"/>
    <w:rsid w:val="00F04B2D"/>
    <w:rsid w:val="00F05776"/>
    <w:rsid w:val="00F05887"/>
    <w:rsid w:val="00F05A02"/>
    <w:rsid w:val="00F06067"/>
    <w:rsid w:val="00F07701"/>
    <w:rsid w:val="00F0795F"/>
    <w:rsid w:val="00F118D6"/>
    <w:rsid w:val="00F11991"/>
    <w:rsid w:val="00F15B9D"/>
    <w:rsid w:val="00F15E51"/>
    <w:rsid w:val="00F15F07"/>
    <w:rsid w:val="00F1601C"/>
    <w:rsid w:val="00F16700"/>
    <w:rsid w:val="00F16A1F"/>
    <w:rsid w:val="00F16C30"/>
    <w:rsid w:val="00F20307"/>
    <w:rsid w:val="00F21643"/>
    <w:rsid w:val="00F2174C"/>
    <w:rsid w:val="00F21CAF"/>
    <w:rsid w:val="00F22AF0"/>
    <w:rsid w:val="00F22E63"/>
    <w:rsid w:val="00F22ED4"/>
    <w:rsid w:val="00F235D5"/>
    <w:rsid w:val="00F23AB9"/>
    <w:rsid w:val="00F240DB"/>
    <w:rsid w:val="00F24941"/>
    <w:rsid w:val="00F2687A"/>
    <w:rsid w:val="00F276DF"/>
    <w:rsid w:val="00F27A53"/>
    <w:rsid w:val="00F27DB9"/>
    <w:rsid w:val="00F30326"/>
    <w:rsid w:val="00F3101A"/>
    <w:rsid w:val="00F31659"/>
    <w:rsid w:val="00F31DCB"/>
    <w:rsid w:val="00F32A89"/>
    <w:rsid w:val="00F32CFA"/>
    <w:rsid w:val="00F33F9E"/>
    <w:rsid w:val="00F3555D"/>
    <w:rsid w:val="00F35DA7"/>
    <w:rsid w:val="00F361AF"/>
    <w:rsid w:val="00F36A2D"/>
    <w:rsid w:val="00F36D1A"/>
    <w:rsid w:val="00F36E23"/>
    <w:rsid w:val="00F37353"/>
    <w:rsid w:val="00F40CC8"/>
    <w:rsid w:val="00F418B8"/>
    <w:rsid w:val="00F43B6B"/>
    <w:rsid w:val="00F44475"/>
    <w:rsid w:val="00F451F9"/>
    <w:rsid w:val="00F4553D"/>
    <w:rsid w:val="00F45F1E"/>
    <w:rsid w:val="00F467A7"/>
    <w:rsid w:val="00F468A9"/>
    <w:rsid w:val="00F46CC2"/>
    <w:rsid w:val="00F475EB"/>
    <w:rsid w:val="00F47A23"/>
    <w:rsid w:val="00F51D32"/>
    <w:rsid w:val="00F52CC6"/>
    <w:rsid w:val="00F5300F"/>
    <w:rsid w:val="00F53E3E"/>
    <w:rsid w:val="00F54FE2"/>
    <w:rsid w:val="00F55062"/>
    <w:rsid w:val="00F55812"/>
    <w:rsid w:val="00F558DD"/>
    <w:rsid w:val="00F55E6A"/>
    <w:rsid w:val="00F569E0"/>
    <w:rsid w:val="00F578DA"/>
    <w:rsid w:val="00F57A47"/>
    <w:rsid w:val="00F602D3"/>
    <w:rsid w:val="00F603EB"/>
    <w:rsid w:val="00F60DB9"/>
    <w:rsid w:val="00F60F51"/>
    <w:rsid w:val="00F61052"/>
    <w:rsid w:val="00F62D3B"/>
    <w:rsid w:val="00F63643"/>
    <w:rsid w:val="00F6366C"/>
    <w:rsid w:val="00F64003"/>
    <w:rsid w:val="00F647E5"/>
    <w:rsid w:val="00F665D6"/>
    <w:rsid w:val="00F666AF"/>
    <w:rsid w:val="00F67286"/>
    <w:rsid w:val="00F676C9"/>
    <w:rsid w:val="00F71724"/>
    <w:rsid w:val="00F71789"/>
    <w:rsid w:val="00F719B2"/>
    <w:rsid w:val="00F71CF8"/>
    <w:rsid w:val="00F72220"/>
    <w:rsid w:val="00F73CA2"/>
    <w:rsid w:val="00F7431B"/>
    <w:rsid w:val="00F749E5"/>
    <w:rsid w:val="00F757DB"/>
    <w:rsid w:val="00F7583C"/>
    <w:rsid w:val="00F760C7"/>
    <w:rsid w:val="00F77325"/>
    <w:rsid w:val="00F779C1"/>
    <w:rsid w:val="00F77A16"/>
    <w:rsid w:val="00F77C79"/>
    <w:rsid w:val="00F8001E"/>
    <w:rsid w:val="00F80554"/>
    <w:rsid w:val="00F808E8"/>
    <w:rsid w:val="00F80F85"/>
    <w:rsid w:val="00F810E9"/>
    <w:rsid w:val="00F8239D"/>
    <w:rsid w:val="00F82B15"/>
    <w:rsid w:val="00F836B5"/>
    <w:rsid w:val="00F847E6"/>
    <w:rsid w:val="00F84F66"/>
    <w:rsid w:val="00F8544D"/>
    <w:rsid w:val="00F859F9"/>
    <w:rsid w:val="00F85FA7"/>
    <w:rsid w:val="00F86289"/>
    <w:rsid w:val="00F864AD"/>
    <w:rsid w:val="00F86C60"/>
    <w:rsid w:val="00F876BA"/>
    <w:rsid w:val="00F90CF1"/>
    <w:rsid w:val="00F91812"/>
    <w:rsid w:val="00F91EE0"/>
    <w:rsid w:val="00F921D5"/>
    <w:rsid w:val="00F92902"/>
    <w:rsid w:val="00F94C98"/>
    <w:rsid w:val="00F951DE"/>
    <w:rsid w:val="00F959F2"/>
    <w:rsid w:val="00F95D17"/>
    <w:rsid w:val="00F95D8F"/>
    <w:rsid w:val="00F95F28"/>
    <w:rsid w:val="00F9602F"/>
    <w:rsid w:val="00F96499"/>
    <w:rsid w:val="00F96C34"/>
    <w:rsid w:val="00F9720A"/>
    <w:rsid w:val="00F97925"/>
    <w:rsid w:val="00FA0BBD"/>
    <w:rsid w:val="00FA119C"/>
    <w:rsid w:val="00FA1F89"/>
    <w:rsid w:val="00FA2033"/>
    <w:rsid w:val="00FA22FB"/>
    <w:rsid w:val="00FA3E12"/>
    <w:rsid w:val="00FA430B"/>
    <w:rsid w:val="00FA432D"/>
    <w:rsid w:val="00FA51EA"/>
    <w:rsid w:val="00FA66C3"/>
    <w:rsid w:val="00FA6D7F"/>
    <w:rsid w:val="00FA7BB6"/>
    <w:rsid w:val="00FA7FC6"/>
    <w:rsid w:val="00FB0035"/>
    <w:rsid w:val="00FB0544"/>
    <w:rsid w:val="00FB0629"/>
    <w:rsid w:val="00FB098F"/>
    <w:rsid w:val="00FB105D"/>
    <w:rsid w:val="00FB1E84"/>
    <w:rsid w:val="00FB1F95"/>
    <w:rsid w:val="00FB1FA7"/>
    <w:rsid w:val="00FB32AB"/>
    <w:rsid w:val="00FB4069"/>
    <w:rsid w:val="00FB435B"/>
    <w:rsid w:val="00FB44D6"/>
    <w:rsid w:val="00FB4D19"/>
    <w:rsid w:val="00FB526D"/>
    <w:rsid w:val="00FB6170"/>
    <w:rsid w:val="00FB619B"/>
    <w:rsid w:val="00FB669C"/>
    <w:rsid w:val="00FB767A"/>
    <w:rsid w:val="00FB76E3"/>
    <w:rsid w:val="00FB7D75"/>
    <w:rsid w:val="00FC0842"/>
    <w:rsid w:val="00FC0C22"/>
    <w:rsid w:val="00FC0E10"/>
    <w:rsid w:val="00FC2985"/>
    <w:rsid w:val="00FC3662"/>
    <w:rsid w:val="00FC47A7"/>
    <w:rsid w:val="00FC53FF"/>
    <w:rsid w:val="00FC5EF1"/>
    <w:rsid w:val="00FC7226"/>
    <w:rsid w:val="00FC75F1"/>
    <w:rsid w:val="00FC7927"/>
    <w:rsid w:val="00FD0236"/>
    <w:rsid w:val="00FD0BCC"/>
    <w:rsid w:val="00FD2462"/>
    <w:rsid w:val="00FD2635"/>
    <w:rsid w:val="00FD39DE"/>
    <w:rsid w:val="00FD402C"/>
    <w:rsid w:val="00FD4539"/>
    <w:rsid w:val="00FD53D8"/>
    <w:rsid w:val="00FD5B09"/>
    <w:rsid w:val="00FD5EEF"/>
    <w:rsid w:val="00FD628B"/>
    <w:rsid w:val="00FD67A5"/>
    <w:rsid w:val="00FD6C8E"/>
    <w:rsid w:val="00FD6E8A"/>
    <w:rsid w:val="00FD77C3"/>
    <w:rsid w:val="00FD7D52"/>
    <w:rsid w:val="00FE10D2"/>
    <w:rsid w:val="00FE1121"/>
    <w:rsid w:val="00FE18F9"/>
    <w:rsid w:val="00FE1B6F"/>
    <w:rsid w:val="00FE1FCE"/>
    <w:rsid w:val="00FE21A2"/>
    <w:rsid w:val="00FE2E4A"/>
    <w:rsid w:val="00FE5863"/>
    <w:rsid w:val="00FE724C"/>
    <w:rsid w:val="00FE75B2"/>
    <w:rsid w:val="00FE77D5"/>
    <w:rsid w:val="00FF0209"/>
    <w:rsid w:val="00FF044B"/>
    <w:rsid w:val="00FF1700"/>
    <w:rsid w:val="00FF176A"/>
    <w:rsid w:val="00FF1AA2"/>
    <w:rsid w:val="00FF1F35"/>
    <w:rsid w:val="00FF284E"/>
    <w:rsid w:val="00FF2F15"/>
    <w:rsid w:val="00FF32EA"/>
    <w:rsid w:val="00FF40F9"/>
    <w:rsid w:val="00FF482E"/>
    <w:rsid w:val="00FF4E02"/>
    <w:rsid w:val="00FF51F4"/>
    <w:rsid w:val="00FF5FB2"/>
    <w:rsid w:val="00FF6371"/>
    <w:rsid w:val="00FF6535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fuchsia"/>
    </o:shapedefaults>
    <o:shapelayout v:ext="edit">
      <o:idmap v:ext="edit" data="1"/>
    </o:shapelayout>
  </w:shapeDefaults>
  <w:decimalSymbol w:val=","/>
  <w:listSeparator w:val=";"/>
  <w14:docId w14:val="7736E1E7"/>
  <w15:docId w15:val="{41F2F917-2C60-410C-9D5F-15A2E15C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4C4"/>
    <w:pPr>
      <w:widowControl w:val="0"/>
      <w:suppressAutoHyphens/>
      <w:autoSpaceDE w:val="0"/>
      <w:ind w:firstLine="709"/>
      <w:jc w:val="both"/>
    </w:pPr>
    <w:rPr>
      <w:color w:val="000000"/>
      <w:sz w:val="24"/>
      <w:szCs w:val="26"/>
      <w:lang w:eastAsia="ar-SA"/>
    </w:rPr>
  </w:style>
  <w:style w:type="paragraph" w:styleId="1">
    <w:name w:val="heading 1"/>
    <w:aliases w:val="новая страница"/>
    <w:basedOn w:val="a"/>
    <w:next w:val="a"/>
    <w:link w:val="10"/>
    <w:qFormat/>
    <w:rsid w:val="00840314"/>
    <w:pPr>
      <w:keepNext/>
      <w:widowControl/>
      <w:numPr>
        <w:numId w:val="1"/>
      </w:numPr>
      <w:autoSpaceDE/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"/>
    <w:next w:val="a"/>
    <w:link w:val="20"/>
    <w:qFormat/>
    <w:rsid w:val="00E600C7"/>
    <w:pPr>
      <w:keepNext/>
      <w:widowControl/>
      <w:suppressAutoHyphens w:val="0"/>
      <w:autoSpaceDE/>
      <w:spacing w:before="240" w:after="60"/>
      <w:outlineLvl w:val="1"/>
    </w:pPr>
    <w:rPr>
      <w:rFonts w:cs="Arial"/>
      <w:b/>
      <w:bCs/>
      <w:iCs/>
      <w:color w:val="auto"/>
      <w:sz w:val="28"/>
      <w:szCs w:val="28"/>
      <w:lang w:eastAsia="ru-RU"/>
    </w:rPr>
  </w:style>
  <w:style w:type="paragraph" w:styleId="3">
    <w:name w:val="heading 3"/>
    <w:aliases w:val="OG Heading 3"/>
    <w:basedOn w:val="a"/>
    <w:next w:val="a"/>
    <w:link w:val="30"/>
    <w:qFormat/>
    <w:rsid w:val="000547E1"/>
    <w:pPr>
      <w:keepNext/>
      <w:widowControl/>
      <w:numPr>
        <w:ilvl w:val="2"/>
        <w:numId w:val="1"/>
      </w:numPr>
      <w:autoSpaceDE/>
      <w:spacing w:before="240" w:after="60"/>
      <w:jc w:val="center"/>
      <w:outlineLvl w:val="2"/>
    </w:pPr>
    <w:rPr>
      <w:rFonts w:cs="Arial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tabs>
        <w:tab w:val="num" w:pos="0"/>
      </w:tabs>
      <w:autoSpaceDE/>
      <w:spacing w:before="240" w:after="60"/>
      <w:ind w:firstLine="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widowControl/>
      <w:tabs>
        <w:tab w:val="num" w:pos="0"/>
      </w:tabs>
      <w:autoSpaceDE/>
      <w:ind w:firstLine="0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pPr>
      <w:widowControl/>
      <w:tabs>
        <w:tab w:val="num" w:pos="0"/>
      </w:tabs>
      <w:autoSpaceDE/>
      <w:spacing w:before="240" w:after="60"/>
      <w:ind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B96B9A"/>
    <w:pPr>
      <w:keepNext/>
      <w:suppressAutoHyphens w:val="0"/>
      <w:autoSpaceDE/>
      <w:ind w:firstLine="851"/>
      <w:jc w:val="center"/>
      <w:outlineLvl w:val="6"/>
    </w:pPr>
    <w:rPr>
      <w:b/>
      <w:snapToGrid w:val="0"/>
      <w:color w:val="auto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pPr>
      <w:keepNext/>
      <w:widowControl/>
      <w:tabs>
        <w:tab w:val="num" w:pos="0"/>
      </w:tabs>
      <w:autoSpaceDE/>
      <w:ind w:firstLine="0"/>
      <w:jc w:val="center"/>
      <w:outlineLvl w:val="7"/>
    </w:pPr>
    <w:rPr>
      <w:b/>
      <w:szCs w:val="20"/>
    </w:rPr>
  </w:style>
  <w:style w:type="paragraph" w:styleId="9">
    <w:name w:val="heading 9"/>
    <w:basedOn w:val="a"/>
    <w:next w:val="a"/>
    <w:link w:val="90"/>
    <w:uiPriority w:val="9"/>
    <w:qFormat/>
    <w:rsid w:val="0096472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B96B9A"/>
    <w:rPr>
      <w:rFonts w:cs="Arial"/>
      <w:b/>
      <w:bCs/>
      <w:color w:val="000000"/>
      <w:kern w:val="1"/>
      <w:sz w:val="28"/>
      <w:szCs w:val="32"/>
      <w:lang w:eastAsia="ar-SA"/>
    </w:rPr>
  </w:style>
  <w:style w:type="character" w:customStyle="1" w:styleId="20">
    <w:name w:val="Заголовок 2 Знак"/>
    <w:link w:val="2"/>
    <w:rsid w:val="00E600C7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aliases w:val="OG Heading 3 Знак"/>
    <w:link w:val="3"/>
    <w:rsid w:val="00B96B9A"/>
    <w:rPr>
      <w:rFonts w:cs="Arial"/>
      <w:b/>
      <w:bCs/>
      <w:color w:val="000000"/>
      <w:sz w:val="28"/>
      <w:szCs w:val="28"/>
      <w:lang w:eastAsia="ar-SA"/>
    </w:rPr>
  </w:style>
  <w:style w:type="character" w:customStyle="1" w:styleId="40">
    <w:name w:val="Заголовок 4 Знак"/>
    <w:link w:val="4"/>
    <w:uiPriority w:val="9"/>
    <w:rsid w:val="00B96B9A"/>
    <w:rPr>
      <w:b/>
      <w:bCs/>
      <w:color w:val="000000"/>
      <w:sz w:val="28"/>
      <w:szCs w:val="28"/>
      <w:lang w:eastAsia="ar-SA"/>
    </w:rPr>
  </w:style>
  <w:style w:type="character" w:customStyle="1" w:styleId="50">
    <w:name w:val="Заголовок 5 Знак"/>
    <w:link w:val="5"/>
    <w:uiPriority w:val="9"/>
    <w:rsid w:val="00B96B9A"/>
    <w:rPr>
      <w:b/>
      <w:color w:val="000000"/>
      <w:lang w:eastAsia="ar-SA"/>
    </w:rPr>
  </w:style>
  <w:style w:type="character" w:customStyle="1" w:styleId="60">
    <w:name w:val="Заголовок 6 Знак"/>
    <w:link w:val="6"/>
    <w:rsid w:val="00B96B9A"/>
    <w:rPr>
      <w:b/>
      <w:bCs/>
      <w:color w:val="000000"/>
      <w:sz w:val="22"/>
      <w:szCs w:val="22"/>
      <w:lang w:eastAsia="ar-SA"/>
    </w:rPr>
  </w:style>
  <w:style w:type="character" w:customStyle="1" w:styleId="70">
    <w:name w:val="Заголовок 7 Знак"/>
    <w:link w:val="7"/>
    <w:uiPriority w:val="9"/>
    <w:rsid w:val="00B96B9A"/>
    <w:rPr>
      <w:b/>
      <w:snapToGrid w:val="0"/>
      <w:sz w:val="28"/>
    </w:rPr>
  </w:style>
  <w:style w:type="character" w:customStyle="1" w:styleId="80">
    <w:name w:val="Заголовок 8 Знак"/>
    <w:link w:val="8"/>
    <w:uiPriority w:val="9"/>
    <w:rsid w:val="00B96B9A"/>
    <w:rPr>
      <w:b/>
      <w:color w:val="000000"/>
      <w:sz w:val="24"/>
      <w:lang w:eastAsia="ar-SA"/>
    </w:rPr>
  </w:style>
  <w:style w:type="character" w:customStyle="1" w:styleId="90">
    <w:name w:val="Заголовок 9 Знак"/>
    <w:link w:val="9"/>
    <w:uiPriority w:val="9"/>
    <w:rsid w:val="0096472B"/>
    <w:rPr>
      <w:rFonts w:ascii="Cambria" w:eastAsia="Times New Roman" w:hAnsi="Cambria" w:cs="Times New Roman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ascii="Arial" w:hAnsi="Aria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Times New Roman" w:hAnsi="Times New Roman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Arial" w:hAnsi="Aria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  <w:sz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 w:cs="Times New Roman"/>
      <w:color w:val="000000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Arial" w:hAnsi="Arial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25z0">
    <w:name w:val="WW8Num25z0"/>
    <w:rPr>
      <w:rFonts w:ascii="Symbol" w:hAnsi="Symbol" w:cs="StarSymbol"/>
      <w:sz w:val="18"/>
      <w:szCs w:val="1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30z0">
    <w:name w:val="WW8Num30z0"/>
    <w:rPr>
      <w:rFonts w:ascii="Times New Roman" w:hAnsi="Times New Roman" w:cs="Times New Roman"/>
    </w:rPr>
  </w:style>
  <w:style w:type="character" w:customStyle="1" w:styleId="WW8Num31z0">
    <w:name w:val="WW8Num31z0"/>
    <w:rPr>
      <w:rFonts w:ascii="Times New Roman" w:hAnsi="Times New Roman" w:cs="Times New Roman"/>
    </w:rPr>
  </w:style>
  <w:style w:type="character" w:customStyle="1" w:styleId="WW8Num32z0">
    <w:name w:val="WW8Num32z0"/>
    <w:rPr>
      <w:rFonts w:ascii="Times New Roman" w:hAnsi="Times New Roman" w:cs="Times New Roman"/>
    </w:rPr>
  </w:style>
  <w:style w:type="character" w:customStyle="1" w:styleId="WW8Num33z0">
    <w:name w:val="WW8Num33z0"/>
    <w:rPr>
      <w:rFonts w:ascii="Times New Roman" w:hAnsi="Times New Roman" w:cs="Times New Roman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9z0">
    <w:name w:val="WW8Num39z0"/>
    <w:rPr>
      <w:rFonts w:ascii="Symbol" w:hAnsi="Symbol"/>
      <w:sz w:val="24"/>
    </w:rPr>
  </w:style>
  <w:style w:type="character" w:customStyle="1" w:styleId="WW8Num40z0">
    <w:name w:val="WW8Num40z0"/>
    <w:rPr>
      <w:rFonts w:ascii="Symbol" w:hAnsi="Symbol"/>
      <w:sz w:val="24"/>
    </w:rPr>
  </w:style>
  <w:style w:type="character" w:customStyle="1" w:styleId="WW8Num41z0">
    <w:name w:val="WW8Num41z0"/>
    <w:rPr>
      <w:rFonts w:ascii="Symbol" w:hAnsi="Symbol" w:cs="Times New Roman"/>
    </w:rPr>
  </w:style>
  <w:style w:type="character" w:customStyle="1" w:styleId="WW8Num42z0">
    <w:name w:val="WW8Num42z0"/>
    <w:rPr>
      <w:rFonts w:ascii="Symbol" w:hAnsi="Symbol" w:cs="Times New Roman"/>
    </w:rPr>
  </w:style>
  <w:style w:type="character" w:customStyle="1" w:styleId="WW8Num43z0">
    <w:name w:val="WW8Num43z0"/>
    <w:rPr>
      <w:rFonts w:ascii="Symbol" w:hAnsi="Symbol" w:cs="Times New Roman"/>
      <w:color w:val="000000"/>
    </w:rPr>
  </w:style>
  <w:style w:type="character" w:customStyle="1" w:styleId="WW8Num44z0">
    <w:name w:val="WW8Num44z0"/>
    <w:rPr>
      <w:rFonts w:ascii="Symbol" w:hAnsi="Symbol" w:cs="Times New Roman"/>
      <w:color w:val="00000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7z0">
    <w:name w:val="WW8Num47z0"/>
    <w:rPr>
      <w:rFonts w:ascii="Times New Roman" w:hAnsi="Times New Roman" w:cs="Times New Roman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48z1">
    <w:name w:val="WW8Num48z1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49z1">
    <w:name w:val="WW8Num49z1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1z1">
    <w:name w:val="WW8Num51z1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</w:style>
  <w:style w:type="character" w:customStyle="1" w:styleId="WW8Num3z0">
    <w:name w:val="WW8Num3z0"/>
    <w:rPr>
      <w:rFonts w:ascii="Symbol" w:hAnsi="Symbol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1">
    <w:name w:val="WW8Num24z1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Pr>
      <w:rFonts w:ascii="StarSymbol" w:hAnsi="StarSymbol" w:cs="StarSymbol"/>
      <w:sz w:val="18"/>
      <w:szCs w:val="18"/>
    </w:rPr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2z0">
    <w:name w:val="WW8Num52z0"/>
    <w:rPr>
      <w:rFonts w:ascii="Times New Roman" w:hAnsi="Times New Roman" w:cs="Times New Roman"/>
    </w:rPr>
  </w:style>
  <w:style w:type="character" w:customStyle="1" w:styleId="WW8Num53z0">
    <w:name w:val="WW8Num53z0"/>
    <w:rPr>
      <w:rFonts w:ascii="Times New Roman" w:hAnsi="Times New Roman" w:cs="Times New Roman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6z0">
    <w:name w:val="WW8Num56z0"/>
    <w:rPr>
      <w:rFonts w:ascii="Arial" w:hAnsi="Arial"/>
    </w:rPr>
  </w:style>
  <w:style w:type="character" w:customStyle="1" w:styleId="WW8Num57z0">
    <w:name w:val="WW8Num57z0"/>
    <w:rPr>
      <w:rFonts w:ascii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 w:cs="Courier New"/>
    </w:rPr>
  </w:style>
  <w:style w:type="character" w:customStyle="1" w:styleId="WW-Absatz-Standardschriftart111">
    <w:name w:val="WW-Absatz-Standardschriftart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6z0">
    <w:name w:val="WW8Num6z0"/>
    <w:rPr>
      <w:rFonts w:ascii="Arial" w:hAnsi="Aria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9z1">
    <w:name w:val="WW8Num19z1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St1z0">
    <w:name w:val="WW8NumSt1z0"/>
    <w:rPr>
      <w:rFonts w:ascii="Times New Roman" w:hAnsi="Times New Roman" w:cs="Times New Roman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название таблицы Знак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6">
    <w:name w:val="Источник Знак"/>
    <w:rPr>
      <w:rFonts w:ascii="Arial" w:hAnsi="Arial" w:cs="Arial"/>
      <w:i/>
      <w:lang w:val="ru-RU" w:eastAsia="ar-SA" w:bidi="ar-SA"/>
    </w:rPr>
  </w:style>
  <w:style w:type="character" w:customStyle="1" w:styleId="a7">
    <w:name w:val="рисунок Знак"/>
    <w:rPr>
      <w:rFonts w:ascii="Arial" w:hAnsi="Arial" w:cs="Arial"/>
      <w:i/>
      <w:lang w:val="ru-RU" w:eastAsia="ar-SA" w:bidi="ar-SA"/>
    </w:rPr>
  </w:style>
  <w:style w:type="character" w:customStyle="1" w:styleId="a8">
    <w:name w:val="Цветовое выделение"/>
    <w:rPr>
      <w:b/>
      <w:bCs/>
      <w:color w:val="000080"/>
      <w:sz w:val="20"/>
      <w:szCs w:val="20"/>
    </w:rPr>
  </w:style>
  <w:style w:type="character" w:customStyle="1" w:styleId="a9">
    <w:name w:val="Название Знак"/>
    <w:uiPriority w:val="10"/>
    <w:rPr>
      <w:b/>
      <w:bCs/>
      <w:sz w:val="24"/>
      <w:szCs w:val="24"/>
      <w:lang w:val="ru-RU" w:eastAsia="ar-SA" w:bidi="ar-SA"/>
    </w:rPr>
  </w:style>
  <w:style w:type="character" w:customStyle="1" w:styleId="aa">
    <w:name w:val="сноска Знак"/>
    <w:basedOn w:val="a9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Pr>
      <w:rFonts w:ascii="Arial" w:hAnsi="Arial"/>
      <w:sz w:val="24"/>
      <w:szCs w:val="24"/>
      <w:lang w:val="ru-RU" w:eastAsia="ar-SA" w:bidi="ar-SA"/>
    </w:rPr>
  </w:style>
  <w:style w:type="character" w:styleId="ab">
    <w:name w:val="Hyperlink"/>
    <w:uiPriority w:val="99"/>
    <w:rPr>
      <w:color w:val="000080"/>
      <w:u w:val="single"/>
    </w:rPr>
  </w:style>
  <w:style w:type="character" w:customStyle="1" w:styleId="12">
    <w:name w:val="Знак сноски1"/>
    <w:rPr>
      <w:vertAlign w:val="superscript"/>
    </w:rPr>
  </w:style>
  <w:style w:type="character" w:customStyle="1" w:styleId="ac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d">
    <w:name w:val="Символ нумерации"/>
  </w:style>
  <w:style w:type="character" w:customStyle="1" w:styleId="ae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3">
    <w:name w:val="Знак концевой сноски1"/>
    <w:rPr>
      <w:vertAlign w:val="superscript"/>
    </w:rPr>
  </w:style>
  <w:style w:type="character" w:customStyle="1" w:styleId="af">
    <w:name w:val="Буквица"/>
  </w:style>
  <w:style w:type="character" w:customStyle="1" w:styleId="af0">
    <w:name w:val="Исходный текст"/>
    <w:rPr>
      <w:rFonts w:ascii="Courier New" w:eastAsia="Courier New" w:hAnsi="Courier New" w:cs="Courier New"/>
    </w:rPr>
  </w:style>
  <w:style w:type="character" w:customStyle="1" w:styleId="af1">
    <w:name w:val="Основной элемент указателя"/>
    <w:rPr>
      <w:b/>
      <w:bCs/>
    </w:rPr>
  </w:style>
  <w:style w:type="paragraph" w:customStyle="1" w:styleId="14">
    <w:name w:val="Заголовок1"/>
    <w:basedOn w:val="a"/>
    <w:next w:val="a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2">
    <w:name w:val="Body Text"/>
    <w:aliases w:val="Основной текст Знак Знак Знак Знак,Табличный"/>
    <w:basedOn w:val="a"/>
    <w:pPr>
      <w:spacing w:after="120"/>
    </w:pPr>
  </w:style>
  <w:style w:type="paragraph" w:styleId="af3">
    <w:name w:val="Title"/>
    <w:basedOn w:val="14"/>
    <w:next w:val="af4"/>
    <w:qFormat/>
  </w:style>
  <w:style w:type="paragraph" w:styleId="af4">
    <w:name w:val="Subtitle"/>
    <w:basedOn w:val="14"/>
    <w:next w:val="af2"/>
    <w:link w:val="af5"/>
    <w:qFormat/>
    <w:pPr>
      <w:jc w:val="center"/>
    </w:pPr>
    <w:rPr>
      <w:i/>
      <w:iCs/>
    </w:rPr>
  </w:style>
  <w:style w:type="character" w:customStyle="1" w:styleId="af5">
    <w:name w:val="Подзаголовок Знак"/>
    <w:link w:val="af4"/>
    <w:rsid w:val="00B96B9A"/>
    <w:rPr>
      <w:rFonts w:ascii="Arial" w:eastAsia="MS Mincho" w:hAnsi="Arial" w:cs="Tahoma"/>
      <w:i/>
      <w:iCs/>
      <w:color w:val="000000"/>
      <w:sz w:val="28"/>
      <w:szCs w:val="28"/>
      <w:lang w:eastAsia="ar-SA"/>
    </w:rPr>
  </w:style>
  <w:style w:type="paragraph" w:styleId="af6">
    <w:name w:val="List"/>
    <w:basedOn w:val="a"/>
    <w:pPr>
      <w:widowControl/>
      <w:autoSpaceDE/>
      <w:ind w:left="283" w:hanging="283"/>
    </w:pPr>
    <w:rPr>
      <w:szCs w:val="24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6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210">
    <w:name w:val="Основной текст с отступом 21"/>
    <w:basedOn w:val="a"/>
    <w:pPr>
      <w:widowControl/>
      <w:autoSpaceDE/>
      <w:spacing w:line="360" w:lineRule="auto"/>
      <w:ind w:firstLine="540"/>
    </w:pPr>
    <w:rPr>
      <w:rFonts w:ascii="Tahoma" w:hAnsi="Tahoma" w:cs="Tahoma"/>
      <w:szCs w:val="24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styleId="af7">
    <w:name w:val="Body Text Indent"/>
    <w:basedOn w:val="a"/>
    <w:link w:val="af8"/>
    <w:pPr>
      <w:spacing w:after="120"/>
      <w:ind w:left="283" w:firstLine="0"/>
    </w:pPr>
  </w:style>
  <w:style w:type="character" w:customStyle="1" w:styleId="af8">
    <w:name w:val="Основной текст с отступом Знак"/>
    <w:link w:val="af7"/>
    <w:rsid w:val="00B96B9A"/>
    <w:rPr>
      <w:color w:val="000000"/>
      <w:sz w:val="24"/>
      <w:szCs w:val="26"/>
      <w:lang w:eastAsia="ar-SA"/>
    </w:rPr>
  </w:style>
  <w:style w:type="paragraph" w:customStyle="1" w:styleId="31">
    <w:name w:val="Основной текст с отступом 31"/>
    <w:basedOn w:val="a"/>
    <w:pPr>
      <w:spacing w:after="120"/>
      <w:ind w:left="283" w:firstLine="0"/>
    </w:pPr>
    <w:rPr>
      <w:sz w:val="16"/>
      <w:szCs w:val="16"/>
    </w:rPr>
  </w:style>
  <w:style w:type="paragraph" w:customStyle="1" w:styleId="17">
    <w:name w:val="Обычный1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ar-SA"/>
    </w:rPr>
  </w:style>
  <w:style w:type="paragraph" w:styleId="af9">
    <w:name w:val="foot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80781B"/>
    <w:rPr>
      <w:rFonts w:ascii="Arial" w:hAnsi="Arial"/>
      <w:color w:val="000000"/>
      <w:sz w:val="26"/>
      <w:szCs w:val="26"/>
      <w:lang w:eastAsia="ar-SA"/>
    </w:rPr>
  </w:style>
  <w:style w:type="paragraph" w:styleId="afb">
    <w:name w:val="header"/>
    <w:aliases w:val="ВерхКолонтитул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aliases w:val="ВерхКолонтитул Знак"/>
    <w:link w:val="afb"/>
    <w:uiPriority w:val="99"/>
    <w:rsid w:val="0083238B"/>
    <w:rPr>
      <w:rFonts w:ascii="Arial" w:hAnsi="Arial"/>
      <w:color w:val="000000"/>
      <w:sz w:val="26"/>
      <w:szCs w:val="26"/>
      <w:lang w:eastAsia="ar-SA"/>
    </w:rPr>
  </w:style>
  <w:style w:type="paragraph" w:customStyle="1" w:styleId="-2">
    <w:name w:val="Список-2"/>
    <w:basedOn w:val="a"/>
    <w:pPr>
      <w:widowControl/>
      <w:autoSpaceDE/>
      <w:ind w:left="-720" w:firstLine="0"/>
    </w:pPr>
    <w:rPr>
      <w:szCs w:val="24"/>
    </w:rPr>
  </w:style>
  <w:style w:type="paragraph" w:customStyle="1" w:styleId="--1">
    <w:name w:val="Концепция-список-1"/>
    <w:basedOn w:val="-2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p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0" w:color="000000" w:shadow="1"/>
      </w:pBdr>
    </w:pPr>
  </w:style>
  <w:style w:type="paragraph" w:customStyle="1" w:styleId="afd">
    <w:name w:val="рисунок"/>
    <w:basedOn w:val="a"/>
    <w:pPr>
      <w:widowControl/>
      <w:tabs>
        <w:tab w:val="left" w:pos="284"/>
        <w:tab w:val="left" w:pos="1191"/>
      </w:tabs>
      <w:autoSpaceDE/>
      <w:spacing w:after="120"/>
    </w:pPr>
    <w:rPr>
      <w:rFonts w:cs="Arial"/>
      <w:i/>
      <w:sz w:val="20"/>
      <w:szCs w:val="20"/>
    </w:rPr>
  </w:style>
  <w:style w:type="paragraph" w:customStyle="1" w:styleId="afe">
    <w:name w:val="название таблицы"/>
    <w:basedOn w:val="a"/>
    <w:pPr>
      <w:widowControl/>
      <w:tabs>
        <w:tab w:val="left" w:pos="284"/>
        <w:tab w:val="left" w:pos="1191"/>
      </w:tabs>
      <w:autoSpaceDE/>
      <w:spacing w:after="120"/>
      <w:jc w:val="right"/>
    </w:pPr>
    <w:rPr>
      <w:rFonts w:cs="Arial"/>
      <w:b/>
      <w:bCs/>
      <w:sz w:val="22"/>
      <w:szCs w:val="20"/>
    </w:rPr>
  </w:style>
  <w:style w:type="paragraph" w:styleId="aff">
    <w:name w:val="footnote text"/>
    <w:aliases w:val="Table_Footnote_last Знак,Table_Footnote_last Знак Знак,Table_Footnote_last"/>
    <w:basedOn w:val="a"/>
    <w:link w:val="aff0"/>
    <w:semiHidden/>
    <w:rPr>
      <w:sz w:val="20"/>
      <w:szCs w:val="20"/>
    </w:rPr>
  </w:style>
  <w:style w:type="paragraph" w:customStyle="1" w:styleId="12Arial">
    <w:name w:val="Стиль Основной текст отчета 12 Arial"/>
    <w:basedOn w:val="af2"/>
    <w:rsid w:val="008C1DE0"/>
    <w:pPr>
      <w:widowControl/>
      <w:autoSpaceDE/>
      <w:spacing w:after="0" w:line="100" w:lineRule="atLeast"/>
    </w:pPr>
    <w:rPr>
      <w:rFonts w:cs="Arial"/>
    </w:rPr>
  </w:style>
  <w:style w:type="paragraph" w:customStyle="1" w:styleId="aff1">
    <w:name w:val="Источник"/>
    <w:basedOn w:val="a"/>
    <w:pPr>
      <w:widowControl/>
      <w:autoSpaceDE/>
    </w:pPr>
    <w:rPr>
      <w:rFonts w:cs="Arial"/>
      <w:i/>
      <w:sz w:val="20"/>
      <w:szCs w:val="20"/>
    </w:rPr>
  </w:style>
  <w:style w:type="paragraph" w:customStyle="1" w:styleId="41">
    <w:name w:val="заголовок 4"/>
    <w:basedOn w:val="a"/>
    <w:pPr>
      <w:widowControl/>
      <w:autoSpaceDE/>
      <w:spacing w:after="120"/>
    </w:pPr>
    <w:rPr>
      <w:b/>
      <w:bCs/>
      <w:i/>
      <w:szCs w:val="20"/>
    </w:rPr>
  </w:style>
  <w:style w:type="paragraph" w:customStyle="1" w:styleId="-10">
    <w:name w:val="Список-1"/>
    <w:basedOn w:val="a"/>
    <w:pPr>
      <w:widowControl/>
      <w:tabs>
        <w:tab w:val="num" w:pos="1069"/>
      </w:tabs>
      <w:autoSpaceDE/>
      <w:spacing w:after="60"/>
      <w:ind w:left="-4254" w:firstLine="0"/>
    </w:pPr>
    <w:rPr>
      <w:szCs w:val="24"/>
    </w:rPr>
  </w:style>
  <w:style w:type="paragraph" w:customStyle="1" w:styleId="-">
    <w:name w:val="Таблица-текст"/>
    <w:basedOn w:val="a"/>
    <w:qFormat/>
    <w:pPr>
      <w:widowControl/>
      <w:autoSpaceDE/>
      <w:spacing w:after="40"/>
    </w:pPr>
    <w:rPr>
      <w:sz w:val="22"/>
      <w:szCs w:val="24"/>
    </w:rPr>
  </w:style>
  <w:style w:type="paragraph" w:customStyle="1" w:styleId="aff2">
    <w:name w:val="сноска"/>
    <w:basedOn w:val="14"/>
    <w:pPr>
      <w:ind w:right="708" w:firstLine="0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rsid w:val="003861B6"/>
    <w:rPr>
      <w:rFonts w:ascii="Arial" w:eastAsia="Arial" w:hAnsi="Arial" w:cs="Arial"/>
      <w:color w:val="202020"/>
      <w:sz w:val="24"/>
      <w:szCs w:val="24"/>
      <w:lang w:val="ru-RU" w:eastAsia="ar-SA" w:bidi="ar-SA"/>
    </w:rPr>
  </w:style>
  <w:style w:type="paragraph" w:customStyle="1" w:styleId="18">
    <w:name w:val="Цитата1"/>
    <w:basedOn w:val="a"/>
    <w:pPr>
      <w:widowControl/>
      <w:autoSpaceDE/>
      <w:ind w:left="113" w:right="113" w:firstLine="0"/>
      <w:jc w:val="center"/>
    </w:pPr>
    <w:rPr>
      <w:szCs w:val="20"/>
    </w:rPr>
  </w:style>
  <w:style w:type="paragraph" w:customStyle="1" w:styleId="aff3">
    <w:name w:val="Содержимое таблицы"/>
    <w:basedOn w:val="a"/>
    <w:pPr>
      <w:suppressLineNumbers/>
    </w:pPr>
  </w:style>
  <w:style w:type="paragraph" w:customStyle="1" w:styleId="aff4">
    <w:name w:val="Заголовок таблицы"/>
    <w:basedOn w:val="aff3"/>
    <w:pPr>
      <w:jc w:val="center"/>
    </w:pPr>
    <w:rPr>
      <w:b/>
      <w:bCs/>
    </w:rPr>
  </w:style>
  <w:style w:type="paragraph" w:customStyle="1" w:styleId="aff5">
    <w:name w:val="Содержимое врезки"/>
    <w:basedOn w:val="af2"/>
  </w:style>
  <w:style w:type="paragraph" w:styleId="aff6">
    <w:name w:val="Normal (Web)"/>
    <w:basedOn w:val="a"/>
    <w:pPr>
      <w:widowControl/>
      <w:autoSpaceDE/>
      <w:ind w:left="480" w:right="480" w:firstLine="0"/>
    </w:pPr>
    <w:rPr>
      <w:rFonts w:cs="Arial"/>
      <w:color w:val="202020"/>
      <w:sz w:val="20"/>
      <w:szCs w:val="20"/>
    </w:rPr>
  </w:style>
  <w:style w:type="paragraph" w:customStyle="1" w:styleId="ConsPlusTitle">
    <w:name w:val="ConsPlusTitle"/>
    <w:basedOn w:val="a"/>
    <w:next w:val="ConsPlusNormal"/>
    <w:link w:val="ConsPlusTitle0"/>
    <w:uiPriority w:val="99"/>
    <w:rPr>
      <w:rFonts w:ascii="Arial" w:eastAsia="Arial" w:hAnsi="Arial" w:cs="Arial"/>
      <w:b/>
      <w:bCs/>
      <w:sz w:val="20"/>
      <w:szCs w:val="20"/>
    </w:rPr>
  </w:style>
  <w:style w:type="character" w:customStyle="1" w:styleId="ConsPlusTitle0">
    <w:name w:val="ConsPlusTitle Знак"/>
    <w:link w:val="ConsPlusTitle"/>
    <w:uiPriority w:val="99"/>
    <w:rsid w:val="003861B6"/>
    <w:rPr>
      <w:rFonts w:ascii="Arial" w:eastAsia="Arial" w:hAnsi="Arial" w:cs="Arial"/>
      <w:b/>
      <w:bCs/>
      <w:color w:val="000000"/>
      <w:lang w:eastAsia="ar-SA"/>
    </w:rPr>
  </w:style>
  <w:style w:type="paragraph" w:customStyle="1" w:styleId="aff7">
    <w:name w:val="Обратный отступ"/>
    <w:basedOn w:val="af2"/>
    <w:pPr>
      <w:tabs>
        <w:tab w:val="left" w:pos="567"/>
      </w:tabs>
      <w:ind w:left="567" w:hanging="283"/>
    </w:pPr>
  </w:style>
  <w:style w:type="paragraph" w:customStyle="1" w:styleId="19">
    <w:name w:val="Красная строка1"/>
    <w:basedOn w:val="af2"/>
    <w:pPr>
      <w:ind w:firstLine="283"/>
    </w:pPr>
  </w:style>
  <w:style w:type="paragraph" w:customStyle="1" w:styleId="TableContents">
    <w:name w:val="Table Contents"/>
    <w:basedOn w:val="a"/>
  </w:style>
  <w:style w:type="paragraph" w:customStyle="1" w:styleId="211">
    <w:name w:val="Основной текст 21"/>
    <w:basedOn w:val="a"/>
    <w:rPr>
      <w:sz w:val="28"/>
    </w:rPr>
  </w:style>
  <w:style w:type="paragraph" w:styleId="aff8">
    <w:name w:val="TOC Heading"/>
    <w:basedOn w:val="1"/>
    <w:next w:val="a"/>
    <w:uiPriority w:val="39"/>
    <w:qFormat/>
    <w:rsid w:val="000F79F0"/>
    <w:pPr>
      <w:keepLines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paragraph" w:styleId="1a">
    <w:name w:val="toc 1"/>
    <w:basedOn w:val="a"/>
    <w:next w:val="a"/>
    <w:autoRedefine/>
    <w:uiPriority w:val="39"/>
    <w:unhideWhenUsed/>
    <w:rsid w:val="00DB4A7C"/>
    <w:pPr>
      <w:tabs>
        <w:tab w:val="right" w:leader="dot" w:pos="9627"/>
      </w:tabs>
      <w:ind w:firstLine="0"/>
      <w:jc w:val="left"/>
    </w:pPr>
    <w:rPr>
      <w:b/>
      <w:noProof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037603"/>
    <w:pPr>
      <w:tabs>
        <w:tab w:val="right" w:leader="dot" w:pos="10194"/>
      </w:tabs>
      <w:ind w:left="520"/>
    </w:pPr>
    <w:rPr>
      <w:noProof/>
      <w:szCs w:val="24"/>
    </w:rPr>
  </w:style>
  <w:style w:type="paragraph" w:styleId="24">
    <w:name w:val="Body Text Indent 2"/>
    <w:basedOn w:val="a"/>
    <w:link w:val="25"/>
    <w:unhideWhenUsed/>
    <w:rsid w:val="0083238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83238B"/>
    <w:rPr>
      <w:rFonts w:ascii="Arial" w:hAnsi="Arial"/>
      <w:color w:val="000000"/>
      <w:sz w:val="26"/>
      <w:szCs w:val="26"/>
      <w:lang w:eastAsia="ar-SA"/>
    </w:rPr>
  </w:style>
  <w:style w:type="paragraph" w:styleId="aff9">
    <w:name w:val="No Spacing"/>
    <w:link w:val="affa"/>
    <w:uiPriority w:val="1"/>
    <w:qFormat/>
    <w:rsid w:val="0083238B"/>
    <w:pPr>
      <w:ind w:firstLine="709"/>
      <w:jc w:val="both"/>
    </w:pPr>
    <w:rPr>
      <w:rFonts w:ascii="Calibri" w:hAnsi="Calibri"/>
      <w:color w:val="202020"/>
      <w:sz w:val="22"/>
      <w:szCs w:val="22"/>
    </w:rPr>
  </w:style>
  <w:style w:type="character" w:customStyle="1" w:styleId="affa">
    <w:name w:val="Без интервала Знак"/>
    <w:link w:val="aff9"/>
    <w:rsid w:val="001C64C4"/>
    <w:rPr>
      <w:rFonts w:ascii="Calibri" w:hAnsi="Calibri"/>
      <w:color w:val="202020"/>
      <w:sz w:val="22"/>
      <w:szCs w:val="22"/>
      <w:lang w:val="ru-RU" w:eastAsia="ru-RU" w:bidi="ar-SA"/>
    </w:rPr>
  </w:style>
  <w:style w:type="table" w:styleId="affb">
    <w:name w:val="Table Grid"/>
    <w:basedOn w:val="a1"/>
    <w:uiPriority w:val="39"/>
    <w:rsid w:val="003A2A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b">
    <w:name w:val="Знак1 Знак Знак Знак"/>
    <w:basedOn w:val="a"/>
    <w:rsid w:val="00AD404C"/>
    <w:pPr>
      <w:widowControl/>
      <w:suppressAutoHyphens w:val="0"/>
      <w:autoSpaceDE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styleId="affc">
    <w:name w:val="footnote reference"/>
    <w:semiHidden/>
    <w:rsid w:val="00FF40F9"/>
    <w:rPr>
      <w:vertAlign w:val="superscript"/>
    </w:rPr>
  </w:style>
  <w:style w:type="paragraph" w:styleId="26">
    <w:name w:val="List Bullet 2"/>
    <w:basedOn w:val="a"/>
    <w:autoRedefine/>
    <w:rsid w:val="00FF40F9"/>
    <w:pPr>
      <w:widowControl/>
      <w:tabs>
        <w:tab w:val="num" w:pos="643"/>
      </w:tabs>
      <w:suppressAutoHyphens w:val="0"/>
      <w:autoSpaceDE/>
      <w:ind w:left="643" w:hanging="360"/>
    </w:pPr>
    <w:rPr>
      <w:color w:val="auto"/>
      <w:sz w:val="22"/>
      <w:szCs w:val="20"/>
      <w:lang w:eastAsia="ru-RU"/>
    </w:rPr>
  </w:style>
  <w:style w:type="paragraph" w:styleId="27">
    <w:name w:val="Body Text 2"/>
    <w:basedOn w:val="a"/>
    <w:link w:val="28"/>
    <w:uiPriority w:val="99"/>
    <w:unhideWhenUsed/>
    <w:rsid w:val="006C53CE"/>
    <w:pPr>
      <w:spacing w:after="120" w:line="480" w:lineRule="auto"/>
    </w:pPr>
  </w:style>
  <w:style w:type="character" w:customStyle="1" w:styleId="28">
    <w:name w:val="Основной текст 2 Знак"/>
    <w:link w:val="27"/>
    <w:uiPriority w:val="99"/>
    <w:rsid w:val="006C53CE"/>
    <w:rPr>
      <w:rFonts w:ascii="Arial" w:hAnsi="Arial"/>
      <w:color w:val="000000"/>
      <w:sz w:val="26"/>
      <w:szCs w:val="26"/>
      <w:lang w:eastAsia="ar-SA"/>
    </w:rPr>
  </w:style>
  <w:style w:type="paragraph" w:styleId="33">
    <w:name w:val="Body Text 3"/>
    <w:basedOn w:val="a"/>
    <w:link w:val="34"/>
    <w:uiPriority w:val="99"/>
    <w:rsid w:val="006534A6"/>
    <w:pPr>
      <w:widowControl/>
      <w:suppressAutoHyphens w:val="0"/>
      <w:autoSpaceDE/>
      <w:spacing w:after="120"/>
    </w:pPr>
    <w:rPr>
      <w:color w:val="auto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6534A6"/>
    <w:rPr>
      <w:sz w:val="16"/>
      <w:szCs w:val="16"/>
    </w:rPr>
  </w:style>
  <w:style w:type="paragraph" w:customStyle="1" w:styleId="affd">
    <w:name w:val="Заголграф"/>
    <w:basedOn w:val="3"/>
    <w:rsid w:val="0034199A"/>
    <w:pPr>
      <w:numPr>
        <w:ilvl w:val="0"/>
        <w:numId w:val="0"/>
      </w:numPr>
      <w:suppressAutoHyphens w:val="0"/>
      <w:spacing w:before="120" w:after="240"/>
      <w:outlineLvl w:val="9"/>
    </w:pPr>
    <w:rPr>
      <w:rFonts w:cs="Times New Roman"/>
      <w:bCs w:val="0"/>
      <w:color w:val="auto"/>
      <w:sz w:val="22"/>
      <w:szCs w:val="20"/>
      <w:lang w:eastAsia="ru-RU"/>
    </w:rPr>
  </w:style>
  <w:style w:type="paragraph" w:customStyle="1" w:styleId="affe">
    <w:name w:val="Знак"/>
    <w:basedOn w:val="a"/>
    <w:rsid w:val="00020289"/>
    <w:pPr>
      <w:suppressAutoHyphens w:val="0"/>
      <w:autoSpaceDE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  <w:style w:type="character" w:styleId="afff">
    <w:name w:val="line number"/>
    <w:basedOn w:val="a0"/>
    <w:uiPriority w:val="99"/>
    <w:semiHidden/>
    <w:unhideWhenUsed/>
    <w:rsid w:val="0080781B"/>
  </w:style>
  <w:style w:type="paragraph" w:customStyle="1" w:styleId="1oaenoiacia6">
    <w:name w:val="1oaenoiacia6"/>
    <w:basedOn w:val="a"/>
    <w:rsid w:val="00810E05"/>
    <w:pPr>
      <w:widowControl/>
      <w:suppressAutoHyphens w:val="0"/>
      <w:overflowPunct w:val="0"/>
      <w:ind w:firstLine="284"/>
    </w:pPr>
    <w:rPr>
      <w:rFonts w:cs="Arial"/>
      <w:sz w:val="18"/>
      <w:szCs w:val="18"/>
    </w:rPr>
  </w:style>
  <w:style w:type="paragraph" w:styleId="35">
    <w:name w:val="Body Text Indent 3"/>
    <w:basedOn w:val="a"/>
    <w:link w:val="36"/>
    <w:unhideWhenUsed/>
    <w:rsid w:val="00DE156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DE1567"/>
    <w:rPr>
      <w:rFonts w:ascii="Arial" w:hAnsi="Arial"/>
      <w:color w:val="000000"/>
      <w:sz w:val="16"/>
      <w:szCs w:val="16"/>
      <w:lang w:eastAsia="ar-SA"/>
    </w:rPr>
  </w:style>
  <w:style w:type="paragraph" w:styleId="afff0">
    <w:name w:val="Document Map"/>
    <w:basedOn w:val="a"/>
    <w:link w:val="afff1"/>
    <w:semiHidden/>
    <w:rsid w:val="00B508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1">
    <w:name w:val="Схема документа Знак"/>
    <w:link w:val="afff0"/>
    <w:semiHidden/>
    <w:rsid w:val="00B96B9A"/>
    <w:rPr>
      <w:rFonts w:ascii="Tahoma" w:hAnsi="Tahoma" w:cs="Tahoma"/>
      <w:color w:val="000000"/>
      <w:shd w:val="clear" w:color="auto" w:fill="000080"/>
      <w:lang w:eastAsia="ar-SA"/>
    </w:rPr>
  </w:style>
  <w:style w:type="paragraph" w:styleId="29">
    <w:name w:val="toc 2"/>
    <w:basedOn w:val="a"/>
    <w:next w:val="a"/>
    <w:autoRedefine/>
    <w:uiPriority w:val="39"/>
    <w:rsid w:val="00767C18"/>
    <w:pPr>
      <w:ind w:left="240"/>
    </w:pPr>
  </w:style>
  <w:style w:type="paragraph" w:styleId="afff2">
    <w:name w:val="Balloon Text"/>
    <w:basedOn w:val="a"/>
    <w:link w:val="afff3"/>
    <w:uiPriority w:val="99"/>
    <w:semiHidden/>
    <w:unhideWhenUsed/>
    <w:rsid w:val="001C64C4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rsid w:val="001C64C4"/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afff4">
    <w:name w:val="А_табл"/>
    <w:link w:val="afff5"/>
    <w:autoRedefine/>
    <w:rsid w:val="004E579D"/>
    <w:pPr>
      <w:ind w:firstLine="709"/>
      <w:jc w:val="both"/>
    </w:pPr>
    <w:rPr>
      <w:color w:val="000000"/>
      <w:sz w:val="24"/>
      <w:szCs w:val="24"/>
    </w:rPr>
  </w:style>
  <w:style w:type="character" w:customStyle="1" w:styleId="afff5">
    <w:name w:val="А_табл Знак"/>
    <w:link w:val="afff4"/>
    <w:rsid w:val="004E579D"/>
    <w:rPr>
      <w:color w:val="000000"/>
      <w:sz w:val="24"/>
      <w:szCs w:val="24"/>
      <w:lang w:val="ru-RU" w:eastAsia="ru-RU" w:bidi="ar-SA"/>
    </w:rPr>
  </w:style>
  <w:style w:type="paragraph" w:styleId="afff6">
    <w:name w:val="List Paragraph"/>
    <w:basedOn w:val="a"/>
    <w:link w:val="afff7"/>
    <w:uiPriority w:val="34"/>
    <w:qFormat/>
    <w:rsid w:val="00356442"/>
    <w:pPr>
      <w:widowControl/>
      <w:autoSpaceDE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42">
    <w:name w:val="toc 4"/>
    <w:basedOn w:val="a"/>
    <w:next w:val="a"/>
    <w:autoRedefine/>
    <w:uiPriority w:val="39"/>
    <w:unhideWhenUsed/>
    <w:rsid w:val="004A2AE4"/>
    <w:pPr>
      <w:widowControl/>
      <w:suppressAutoHyphens w:val="0"/>
      <w:autoSpaceDE/>
      <w:spacing w:after="100" w:line="276" w:lineRule="auto"/>
      <w:ind w:left="66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A2AE4"/>
    <w:pPr>
      <w:widowControl/>
      <w:suppressAutoHyphens w:val="0"/>
      <w:autoSpaceDE/>
      <w:spacing w:after="100" w:line="276" w:lineRule="auto"/>
      <w:ind w:left="88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4A2AE4"/>
    <w:pPr>
      <w:widowControl/>
      <w:suppressAutoHyphens w:val="0"/>
      <w:autoSpaceDE/>
      <w:spacing w:after="100" w:line="276" w:lineRule="auto"/>
      <w:ind w:left="110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4A2AE4"/>
    <w:pPr>
      <w:widowControl/>
      <w:suppressAutoHyphens w:val="0"/>
      <w:autoSpaceDE/>
      <w:spacing w:after="100" w:line="276" w:lineRule="auto"/>
      <w:ind w:left="132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4A2AE4"/>
    <w:pPr>
      <w:widowControl/>
      <w:suppressAutoHyphens w:val="0"/>
      <w:autoSpaceDE/>
      <w:spacing w:after="100" w:line="276" w:lineRule="auto"/>
      <w:ind w:left="154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4A2AE4"/>
    <w:pPr>
      <w:widowControl/>
      <w:suppressAutoHyphens w:val="0"/>
      <w:autoSpaceDE/>
      <w:spacing w:after="100" w:line="276" w:lineRule="auto"/>
      <w:ind w:left="1760" w:firstLine="0"/>
      <w:jc w:val="left"/>
    </w:pPr>
    <w:rPr>
      <w:rFonts w:ascii="Calibri" w:hAnsi="Calibri"/>
      <w:color w:val="auto"/>
      <w:sz w:val="22"/>
      <w:szCs w:val="22"/>
      <w:lang w:eastAsia="ru-RU"/>
    </w:rPr>
  </w:style>
  <w:style w:type="paragraph" w:customStyle="1" w:styleId="1c">
    <w:name w:val="Стиль1"/>
    <w:basedOn w:val="a"/>
    <w:rsid w:val="00AE7E94"/>
    <w:pPr>
      <w:tabs>
        <w:tab w:val="left" w:pos="2160"/>
      </w:tabs>
      <w:autoSpaceDE/>
    </w:pPr>
    <w:rPr>
      <w:rFonts w:eastAsia="Lucida Sans Unicode"/>
      <w:color w:val="auto"/>
      <w:kern w:val="1"/>
      <w:sz w:val="20"/>
      <w:szCs w:val="24"/>
    </w:rPr>
  </w:style>
  <w:style w:type="paragraph" w:styleId="afff8">
    <w:name w:val="caption"/>
    <w:basedOn w:val="a"/>
    <w:next w:val="a"/>
    <w:qFormat/>
    <w:rsid w:val="00497F7E"/>
    <w:pPr>
      <w:widowControl/>
      <w:suppressAutoHyphens w:val="0"/>
      <w:autoSpaceDE/>
      <w:spacing w:before="120" w:line="360" w:lineRule="auto"/>
      <w:ind w:firstLine="567"/>
      <w:jc w:val="center"/>
    </w:pPr>
    <w:rPr>
      <w:b/>
      <w:color w:val="auto"/>
      <w:sz w:val="28"/>
      <w:szCs w:val="20"/>
      <w:lang w:eastAsia="ru-RU"/>
    </w:rPr>
  </w:style>
  <w:style w:type="paragraph" w:customStyle="1" w:styleId="1d">
    <w:name w:val="Обычный1"/>
    <w:rsid w:val="00B96B9A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000000"/>
      <w:sz w:val="24"/>
      <w:szCs w:val="26"/>
      <w:lang w:eastAsia="ar-SA"/>
    </w:rPr>
  </w:style>
  <w:style w:type="character" w:customStyle="1" w:styleId="WW8Num9z1">
    <w:name w:val="WW8Num9z1"/>
    <w:rsid w:val="00B96B9A"/>
    <w:rPr>
      <w:rFonts w:ascii="Courier New" w:hAnsi="Courier New" w:cs="Courier New"/>
    </w:rPr>
  </w:style>
  <w:style w:type="character" w:customStyle="1" w:styleId="WW8Num9z2">
    <w:name w:val="WW8Num9z2"/>
    <w:rsid w:val="00B96B9A"/>
    <w:rPr>
      <w:rFonts w:ascii="Wingdings" w:hAnsi="Wingdings"/>
    </w:rPr>
  </w:style>
  <w:style w:type="character" w:customStyle="1" w:styleId="WW8Num11z1">
    <w:name w:val="WW8Num11z1"/>
    <w:rsid w:val="00B96B9A"/>
    <w:rPr>
      <w:rFonts w:ascii="Courier New" w:hAnsi="Courier New" w:cs="Courier New"/>
    </w:rPr>
  </w:style>
  <w:style w:type="character" w:customStyle="1" w:styleId="WW8Num11z2">
    <w:name w:val="WW8Num11z2"/>
    <w:rsid w:val="00B96B9A"/>
    <w:rPr>
      <w:rFonts w:ascii="Wingdings" w:hAnsi="Wingdings"/>
    </w:rPr>
  </w:style>
  <w:style w:type="character" w:customStyle="1" w:styleId="WW8Num11z3">
    <w:name w:val="WW8Num11z3"/>
    <w:rsid w:val="00B96B9A"/>
    <w:rPr>
      <w:rFonts w:ascii="Symbol" w:hAnsi="Symbol"/>
    </w:rPr>
  </w:style>
  <w:style w:type="character" w:customStyle="1" w:styleId="WW8Num24z3">
    <w:name w:val="WW8Num24z3"/>
    <w:rsid w:val="00B96B9A"/>
    <w:rPr>
      <w:rFonts w:ascii="Symbol" w:hAnsi="Symbol"/>
    </w:rPr>
  </w:style>
  <w:style w:type="character" w:customStyle="1" w:styleId="WW8Num25z3">
    <w:name w:val="WW8Num25z3"/>
    <w:rsid w:val="00B96B9A"/>
    <w:rPr>
      <w:rFonts w:ascii="Symbol" w:hAnsi="Symbol"/>
    </w:rPr>
  </w:style>
  <w:style w:type="character" w:customStyle="1" w:styleId="WW8Num26z2">
    <w:name w:val="WW8Num26z2"/>
    <w:rsid w:val="00B96B9A"/>
    <w:rPr>
      <w:rFonts w:ascii="Wingdings" w:hAnsi="Wingdings"/>
    </w:rPr>
  </w:style>
  <w:style w:type="character" w:customStyle="1" w:styleId="WW8Num27z1">
    <w:name w:val="WW8Num27z1"/>
    <w:rsid w:val="00B96B9A"/>
    <w:rPr>
      <w:rFonts w:ascii="Courier New" w:hAnsi="Courier New" w:cs="Courier New"/>
    </w:rPr>
  </w:style>
  <w:style w:type="character" w:customStyle="1" w:styleId="WW8Num27z2">
    <w:name w:val="WW8Num27z2"/>
    <w:rsid w:val="00B96B9A"/>
    <w:rPr>
      <w:rFonts w:ascii="Wingdings" w:hAnsi="Wingdings"/>
    </w:rPr>
  </w:style>
  <w:style w:type="character" w:customStyle="1" w:styleId="WW8Num28z1">
    <w:name w:val="WW8Num28z1"/>
    <w:rsid w:val="00B96B9A"/>
    <w:rPr>
      <w:rFonts w:ascii="Courier New" w:hAnsi="Courier New" w:cs="Courier New"/>
    </w:rPr>
  </w:style>
  <w:style w:type="character" w:customStyle="1" w:styleId="WW8Num28z3">
    <w:name w:val="WW8Num28z3"/>
    <w:rsid w:val="00B96B9A"/>
    <w:rPr>
      <w:rFonts w:ascii="Symbol" w:hAnsi="Symbol"/>
    </w:rPr>
  </w:style>
  <w:style w:type="character" w:customStyle="1" w:styleId="WW8Num29z1">
    <w:name w:val="WW8Num29z1"/>
    <w:rsid w:val="00B96B9A"/>
    <w:rPr>
      <w:rFonts w:ascii="Courier New" w:hAnsi="Courier New" w:cs="Courier New"/>
    </w:rPr>
  </w:style>
  <w:style w:type="character" w:customStyle="1" w:styleId="WW8Num29z3">
    <w:name w:val="WW8Num29z3"/>
    <w:rsid w:val="00B96B9A"/>
    <w:rPr>
      <w:rFonts w:ascii="Symbol" w:hAnsi="Symbol"/>
    </w:rPr>
  </w:style>
  <w:style w:type="character" w:customStyle="1" w:styleId="WW8Num31z1">
    <w:name w:val="WW8Num31z1"/>
    <w:rsid w:val="00B96B9A"/>
    <w:rPr>
      <w:rFonts w:ascii="Courier New" w:hAnsi="Courier New" w:cs="Courier New"/>
    </w:rPr>
  </w:style>
  <w:style w:type="character" w:customStyle="1" w:styleId="WW8Num31z2">
    <w:name w:val="WW8Num31z2"/>
    <w:rsid w:val="00B96B9A"/>
    <w:rPr>
      <w:rFonts w:ascii="Wingdings" w:hAnsi="Wingdings"/>
    </w:rPr>
  </w:style>
  <w:style w:type="character" w:customStyle="1" w:styleId="WW8Num31z3">
    <w:name w:val="WW8Num31z3"/>
    <w:rsid w:val="00B96B9A"/>
    <w:rPr>
      <w:rFonts w:ascii="Symbol" w:hAnsi="Symbol"/>
    </w:rPr>
  </w:style>
  <w:style w:type="character" w:customStyle="1" w:styleId="WW8Num33z1">
    <w:name w:val="WW8Num33z1"/>
    <w:rsid w:val="00B96B9A"/>
    <w:rPr>
      <w:rFonts w:ascii="Courier New" w:hAnsi="Courier New" w:cs="Courier New"/>
    </w:rPr>
  </w:style>
  <w:style w:type="character" w:customStyle="1" w:styleId="WW8Num33z2">
    <w:name w:val="WW8Num33z2"/>
    <w:rsid w:val="00B96B9A"/>
    <w:rPr>
      <w:rFonts w:ascii="Wingdings" w:hAnsi="Wingdings"/>
    </w:rPr>
  </w:style>
  <w:style w:type="character" w:customStyle="1" w:styleId="WW8NumSt9z0">
    <w:name w:val="WW8NumSt9z0"/>
    <w:rsid w:val="00B96B9A"/>
    <w:rPr>
      <w:rFonts w:ascii="Times New Roman" w:hAnsi="Times New Roman" w:cs="Times New Roman"/>
    </w:rPr>
  </w:style>
  <w:style w:type="character" w:customStyle="1" w:styleId="WW8NumSt11z0">
    <w:name w:val="WW8NumSt11z0"/>
    <w:rsid w:val="00B96B9A"/>
    <w:rPr>
      <w:rFonts w:ascii="Times New Roman" w:hAnsi="Times New Roman" w:cs="Times New Roman"/>
    </w:rPr>
  </w:style>
  <w:style w:type="character" w:customStyle="1" w:styleId="WW8NumSt14z0">
    <w:name w:val="WW8NumSt14z0"/>
    <w:rsid w:val="00B96B9A"/>
    <w:rPr>
      <w:rFonts w:ascii="Times New Roman" w:hAnsi="Times New Roman" w:cs="Times New Roman"/>
    </w:rPr>
  </w:style>
  <w:style w:type="character" w:styleId="afff9">
    <w:name w:val="Strong"/>
    <w:uiPriority w:val="22"/>
    <w:qFormat/>
    <w:rsid w:val="00B96B9A"/>
    <w:rPr>
      <w:b/>
      <w:bCs/>
    </w:rPr>
  </w:style>
  <w:style w:type="character" w:customStyle="1" w:styleId="1e">
    <w:name w:val="Знак примечания1"/>
    <w:rsid w:val="00B96B9A"/>
    <w:rPr>
      <w:sz w:val="16"/>
      <w:szCs w:val="16"/>
    </w:rPr>
  </w:style>
  <w:style w:type="character" w:customStyle="1" w:styleId="afffa">
    <w:name w:val="Основной текст Знак"/>
    <w:rsid w:val="00B96B9A"/>
    <w:rPr>
      <w:sz w:val="28"/>
      <w:szCs w:val="24"/>
      <w:lang w:val="ru-RU" w:eastAsia="ar-SA" w:bidi="ar-SA"/>
    </w:rPr>
  </w:style>
  <w:style w:type="paragraph" w:customStyle="1" w:styleId="ConsNonformat">
    <w:name w:val="ConsNonformat"/>
    <w:rsid w:val="00B96B9A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color w:val="000000"/>
      <w:sz w:val="24"/>
      <w:szCs w:val="26"/>
      <w:lang w:eastAsia="ar-SA"/>
    </w:rPr>
  </w:style>
  <w:style w:type="paragraph" w:customStyle="1" w:styleId="maintext">
    <w:name w:val="maintext"/>
    <w:basedOn w:val="a"/>
    <w:rsid w:val="00B96B9A"/>
    <w:pPr>
      <w:widowControl/>
      <w:autoSpaceDE/>
      <w:ind w:left="480" w:right="480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B96B9A"/>
    <w:pPr>
      <w:widowControl/>
      <w:autoSpaceDE/>
      <w:spacing w:before="280" w:after="280"/>
    </w:pPr>
    <w:rPr>
      <w:rFonts w:ascii="Arial CYR" w:hAnsi="Arial CYR" w:cs="Arial CYR"/>
      <w:szCs w:val="24"/>
    </w:rPr>
  </w:style>
  <w:style w:type="paragraph" w:customStyle="1" w:styleId="xl26">
    <w:name w:val="xl26"/>
    <w:basedOn w:val="a"/>
    <w:rsid w:val="00B96B9A"/>
    <w:pPr>
      <w:widowControl/>
      <w:autoSpaceDE/>
      <w:spacing w:before="280" w:after="280"/>
    </w:pPr>
    <w:rPr>
      <w:rFonts w:ascii="Arial CYR" w:hAnsi="Arial CYR" w:cs="Arial CYR"/>
      <w:b/>
      <w:bCs/>
      <w:szCs w:val="24"/>
    </w:rPr>
  </w:style>
  <w:style w:type="paragraph" w:customStyle="1" w:styleId="xl27">
    <w:name w:val="xl27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28">
    <w:name w:val="xl28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29">
    <w:name w:val="xl29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0">
    <w:name w:val="xl30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1">
    <w:name w:val="xl31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autoSpaceDE/>
      <w:spacing w:before="280" w:after="280"/>
      <w:textAlignment w:val="center"/>
    </w:pPr>
    <w:rPr>
      <w:rFonts w:ascii="Arial Narrow" w:hAnsi="Arial Narrow"/>
      <w:b/>
      <w:bCs/>
      <w:szCs w:val="24"/>
    </w:rPr>
  </w:style>
  <w:style w:type="paragraph" w:customStyle="1" w:styleId="xl32">
    <w:name w:val="xl32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33">
    <w:name w:val="xl33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4">
    <w:name w:val="xl34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35">
    <w:name w:val="xl35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rFonts w:ascii="Arial Narrow" w:hAnsi="Arial Narrow"/>
      <w:szCs w:val="24"/>
    </w:rPr>
  </w:style>
  <w:style w:type="paragraph" w:customStyle="1" w:styleId="xl36">
    <w:name w:val="xl36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rFonts w:ascii="Arial Narrow" w:hAnsi="Arial Narrow"/>
      <w:b/>
      <w:bCs/>
      <w:szCs w:val="24"/>
    </w:rPr>
  </w:style>
  <w:style w:type="paragraph" w:customStyle="1" w:styleId="xl37">
    <w:name w:val="xl37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rFonts w:ascii="Arial Narrow" w:hAnsi="Arial Narrow"/>
      <w:szCs w:val="24"/>
    </w:rPr>
  </w:style>
  <w:style w:type="paragraph" w:customStyle="1" w:styleId="xl38">
    <w:name w:val="xl38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autoSpaceDE/>
      <w:spacing w:before="280" w:after="280"/>
      <w:textAlignment w:val="center"/>
    </w:pPr>
    <w:rPr>
      <w:rFonts w:ascii="Arial Narrow" w:hAnsi="Arial Narrow"/>
      <w:b/>
      <w:bCs/>
      <w:szCs w:val="24"/>
    </w:rPr>
  </w:style>
  <w:style w:type="paragraph" w:customStyle="1" w:styleId="xl39">
    <w:name w:val="xl39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40">
    <w:name w:val="xl40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1">
    <w:name w:val="xl41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42">
    <w:name w:val="xl42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3">
    <w:name w:val="xl43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4">
    <w:name w:val="xl44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45">
    <w:name w:val="xl45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rFonts w:ascii="Arial Narrow" w:hAnsi="Arial Narrow"/>
      <w:szCs w:val="24"/>
    </w:rPr>
  </w:style>
  <w:style w:type="paragraph" w:customStyle="1" w:styleId="xl46">
    <w:name w:val="xl46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b/>
      <w:bCs/>
      <w:szCs w:val="24"/>
    </w:rPr>
  </w:style>
  <w:style w:type="paragraph" w:customStyle="1" w:styleId="xl47">
    <w:name w:val="xl47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48">
    <w:name w:val="xl48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autoSpaceDE/>
      <w:spacing w:before="280" w:after="280"/>
    </w:pPr>
    <w:rPr>
      <w:rFonts w:ascii="Arial Narrow" w:hAnsi="Arial Narrow"/>
      <w:b/>
      <w:bCs/>
      <w:szCs w:val="24"/>
    </w:rPr>
  </w:style>
  <w:style w:type="paragraph" w:customStyle="1" w:styleId="xl49">
    <w:name w:val="xl49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50">
    <w:name w:val="xl50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51">
    <w:name w:val="xl51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szCs w:val="24"/>
    </w:rPr>
  </w:style>
  <w:style w:type="paragraph" w:customStyle="1" w:styleId="xl52">
    <w:name w:val="xl52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 CYR" w:hAnsi="Arial CYR" w:cs="Arial CYR"/>
      <w:szCs w:val="24"/>
    </w:rPr>
  </w:style>
  <w:style w:type="paragraph" w:customStyle="1" w:styleId="xl53">
    <w:name w:val="xl53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b/>
      <w:bCs/>
      <w:szCs w:val="24"/>
    </w:rPr>
  </w:style>
  <w:style w:type="paragraph" w:customStyle="1" w:styleId="xl54">
    <w:name w:val="xl54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55">
    <w:name w:val="xl55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autoSpaceDE/>
      <w:spacing w:before="280" w:after="280"/>
      <w:textAlignment w:val="center"/>
    </w:pPr>
    <w:rPr>
      <w:rFonts w:ascii="Arial Narrow" w:hAnsi="Arial Narrow"/>
      <w:b/>
      <w:bCs/>
      <w:szCs w:val="24"/>
    </w:rPr>
  </w:style>
  <w:style w:type="paragraph" w:customStyle="1" w:styleId="xl56">
    <w:name w:val="xl56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szCs w:val="24"/>
    </w:rPr>
  </w:style>
  <w:style w:type="paragraph" w:customStyle="1" w:styleId="xl57">
    <w:name w:val="xl57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jc w:val="center"/>
    </w:pPr>
    <w:rPr>
      <w:b/>
      <w:bCs/>
      <w:szCs w:val="24"/>
    </w:rPr>
  </w:style>
  <w:style w:type="paragraph" w:customStyle="1" w:styleId="xl58">
    <w:name w:val="xl58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szCs w:val="24"/>
    </w:rPr>
  </w:style>
  <w:style w:type="paragraph" w:customStyle="1" w:styleId="xl59">
    <w:name w:val="xl59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  <w:textAlignment w:val="center"/>
    </w:pPr>
    <w:rPr>
      <w:rFonts w:ascii="Arial Narrow" w:hAnsi="Arial Narrow"/>
      <w:szCs w:val="24"/>
    </w:rPr>
  </w:style>
  <w:style w:type="paragraph" w:customStyle="1" w:styleId="xl60">
    <w:name w:val="xl60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280" w:after="280"/>
    </w:pPr>
    <w:rPr>
      <w:rFonts w:ascii="Arial" w:hAnsi="Arial" w:cs="Arial"/>
      <w:b/>
      <w:bCs/>
      <w:szCs w:val="24"/>
    </w:rPr>
  </w:style>
  <w:style w:type="paragraph" w:customStyle="1" w:styleId="xl61">
    <w:name w:val="xl61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  <w:jc w:val="center"/>
    </w:pPr>
    <w:rPr>
      <w:rFonts w:ascii="Arial Narrow" w:hAnsi="Arial Narrow"/>
      <w:szCs w:val="24"/>
    </w:rPr>
  </w:style>
  <w:style w:type="paragraph" w:customStyle="1" w:styleId="xl62">
    <w:name w:val="xl62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3">
    <w:name w:val="xl63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4">
    <w:name w:val="xl64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5">
    <w:name w:val="xl65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6">
    <w:name w:val="xl66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rFonts w:ascii="Arial" w:hAnsi="Arial" w:cs="Arial"/>
      <w:szCs w:val="24"/>
    </w:rPr>
  </w:style>
  <w:style w:type="paragraph" w:customStyle="1" w:styleId="xl67">
    <w:name w:val="xl67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rFonts w:ascii="Arial" w:hAnsi="Arial" w:cs="Arial"/>
      <w:szCs w:val="24"/>
    </w:rPr>
  </w:style>
  <w:style w:type="paragraph" w:customStyle="1" w:styleId="xl68">
    <w:name w:val="xl68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szCs w:val="24"/>
    </w:rPr>
  </w:style>
  <w:style w:type="paragraph" w:customStyle="1" w:styleId="xl69">
    <w:name w:val="xl69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</w:pPr>
    <w:rPr>
      <w:rFonts w:ascii="Arial" w:hAnsi="Arial" w:cs="Arial"/>
      <w:szCs w:val="24"/>
    </w:rPr>
  </w:style>
  <w:style w:type="paragraph" w:customStyle="1" w:styleId="xl70">
    <w:name w:val="xl70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71">
    <w:name w:val="xl71"/>
    <w:basedOn w:val="a"/>
    <w:rsid w:val="00B96B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autoSpaceDE/>
      <w:spacing w:before="280" w:after="280"/>
      <w:jc w:val="center"/>
      <w:textAlignment w:val="center"/>
    </w:pPr>
    <w:rPr>
      <w:rFonts w:ascii="Arial Narrow" w:hAnsi="Arial Narrow"/>
      <w:szCs w:val="24"/>
    </w:rPr>
  </w:style>
  <w:style w:type="paragraph" w:customStyle="1" w:styleId="xl72">
    <w:name w:val="xl72"/>
    <w:basedOn w:val="a"/>
    <w:rsid w:val="00B96B9A"/>
    <w:pPr>
      <w:widowControl/>
      <w:autoSpaceDE/>
      <w:spacing w:before="280" w:after="280"/>
      <w:jc w:val="center"/>
    </w:pPr>
    <w:rPr>
      <w:rFonts w:ascii="Arial CYR" w:hAnsi="Arial CYR" w:cs="Arial CYR"/>
      <w:b/>
      <w:bCs/>
      <w:szCs w:val="24"/>
    </w:rPr>
  </w:style>
  <w:style w:type="paragraph" w:customStyle="1" w:styleId="xl73">
    <w:name w:val="xl73"/>
    <w:basedOn w:val="a"/>
    <w:rsid w:val="00B96B9A"/>
    <w:pPr>
      <w:widowControl/>
      <w:autoSpaceDE/>
      <w:spacing w:before="280" w:after="280"/>
      <w:jc w:val="center"/>
    </w:pPr>
    <w:rPr>
      <w:b/>
      <w:bCs/>
      <w:szCs w:val="24"/>
    </w:rPr>
  </w:style>
  <w:style w:type="paragraph" w:customStyle="1" w:styleId="centertext">
    <w:name w:val="centertext"/>
    <w:basedOn w:val="a"/>
    <w:rsid w:val="00B96B9A"/>
    <w:pPr>
      <w:widowControl/>
      <w:autoSpaceDE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B96B9A"/>
    <w:pPr>
      <w:widowControl/>
      <w:autoSpaceDE/>
      <w:ind w:right="480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B96B9A"/>
    <w:pPr>
      <w:widowControl/>
      <w:autoSpaceDE/>
      <w:ind w:left="480" w:right="480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B96B9A"/>
    <w:pPr>
      <w:widowControl/>
      <w:autoSpaceDE/>
      <w:ind w:left="480" w:right="480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B96B9A"/>
    <w:pPr>
      <w:widowControl/>
      <w:autoSpaceDE/>
      <w:spacing w:after="240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b">
    <w:name w:val="Внутренний адрес"/>
    <w:basedOn w:val="af2"/>
    <w:rsid w:val="00B96B9A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">
    <w:name w:val="Название объекта1"/>
    <w:basedOn w:val="a"/>
    <w:next w:val="a"/>
    <w:rsid w:val="00B96B9A"/>
    <w:pPr>
      <w:widowControl/>
      <w:autoSpaceDE/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Title">
    <w:name w:val="ConsTitle"/>
    <w:rsid w:val="00B96B9A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color w:val="000000"/>
      <w:sz w:val="24"/>
      <w:szCs w:val="26"/>
      <w:lang w:eastAsia="ar-SA"/>
    </w:rPr>
  </w:style>
  <w:style w:type="character" w:customStyle="1" w:styleId="WW8Num4z1">
    <w:name w:val="WW8Num4z1"/>
    <w:rsid w:val="00B96B9A"/>
    <w:rPr>
      <w:rFonts w:ascii="Courier New" w:hAnsi="Courier New" w:cs="Courier New"/>
    </w:rPr>
  </w:style>
  <w:style w:type="character" w:customStyle="1" w:styleId="WW8Num4z2">
    <w:name w:val="WW8Num4z2"/>
    <w:rsid w:val="00B96B9A"/>
    <w:rPr>
      <w:rFonts w:ascii="Wingdings" w:hAnsi="Wingdings"/>
    </w:rPr>
  </w:style>
  <w:style w:type="character" w:customStyle="1" w:styleId="WW8Num5z1">
    <w:name w:val="WW8Num5z1"/>
    <w:rsid w:val="00B96B9A"/>
    <w:rPr>
      <w:rFonts w:ascii="Courier New" w:hAnsi="Courier New" w:cs="Courier New"/>
    </w:rPr>
  </w:style>
  <w:style w:type="character" w:customStyle="1" w:styleId="WW8Num5z2">
    <w:name w:val="WW8Num5z2"/>
    <w:rsid w:val="00B96B9A"/>
    <w:rPr>
      <w:rFonts w:ascii="Wingdings" w:hAnsi="Wingdings"/>
    </w:rPr>
  </w:style>
  <w:style w:type="character" w:customStyle="1" w:styleId="WW8Num7z3">
    <w:name w:val="WW8Num7z3"/>
    <w:rsid w:val="00B96B9A"/>
    <w:rPr>
      <w:rFonts w:ascii="Symbol" w:hAnsi="Symbol"/>
    </w:rPr>
  </w:style>
  <w:style w:type="character" w:customStyle="1" w:styleId="WW8Num10z1">
    <w:name w:val="WW8Num10z1"/>
    <w:rsid w:val="00B96B9A"/>
    <w:rPr>
      <w:rFonts w:ascii="Courier New" w:hAnsi="Courier New" w:cs="Courier New"/>
    </w:rPr>
  </w:style>
  <w:style w:type="character" w:customStyle="1" w:styleId="WW8Num10z2">
    <w:name w:val="WW8Num10z2"/>
    <w:rsid w:val="00B96B9A"/>
    <w:rPr>
      <w:rFonts w:ascii="Wingdings" w:hAnsi="Wingdings"/>
    </w:rPr>
  </w:style>
  <w:style w:type="character" w:customStyle="1" w:styleId="WW8Num27z3">
    <w:name w:val="WW8Num27z3"/>
    <w:rsid w:val="00B96B9A"/>
    <w:rPr>
      <w:rFonts w:ascii="Symbol" w:hAnsi="Symbol"/>
    </w:rPr>
  </w:style>
  <w:style w:type="character" w:customStyle="1" w:styleId="WW8Num28z2">
    <w:name w:val="WW8Num28z2"/>
    <w:rsid w:val="00B96B9A"/>
    <w:rPr>
      <w:rFonts w:ascii="Wingdings" w:hAnsi="Wingdings"/>
    </w:rPr>
  </w:style>
  <w:style w:type="character" w:customStyle="1" w:styleId="WW8Num30z1">
    <w:name w:val="WW8Num30z1"/>
    <w:rsid w:val="00B96B9A"/>
    <w:rPr>
      <w:rFonts w:ascii="Courier New" w:hAnsi="Courier New" w:cs="Courier New"/>
    </w:rPr>
  </w:style>
  <w:style w:type="character" w:customStyle="1" w:styleId="WW8Num30z3">
    <w:name w:val="WW8Num30z3"/>
    <w:rsid w:val="00B96B9A"/>
    <w:rPr>
      <w:rFonts w:ascii="Symbol" w:hAnsi="Symbol"/>
    </w:rPr>
  </w:style>
  <w:style w:type="character" w:customStyle="1" w:styleId="WW8Num32z1">
    <w:name w:val="WW8Num32z1"/>
    <w:rsid w:val="00B96B9A"/>
    <w:rPr>
      <w:rFonts w:ascii="Courier New" w:hAnsi="Courier New" w:cs="Courier New"/>
    </w:rPr>
  </w:style>
  <w:style w:type="character" w:customStyle="1" w:styleId="WW8Num32z2">
    <w:name w:val="WW8Num32z2"/>
    <w:rsid w:val="00B96B9A"/>
    <w:rPr>
      <w:rFonts w:ascii="Wingdings" w:hAnsi="Wingdings"/>
    </w:rPr>
  </w:style>
  <w:style w:type="character" w:customStyle="1" w:styleId="WW8Num34z1">
    <w:name w:val="WW8Num34z1"/>
    <w:rsid w:val="00B96B9A"/>
    <w:rPr>
      <w:rFonts w:ascii="Courier New" w:hAnsi="Courier New" w:cs="Courier New"/>
    </w:rPr>
  </w:style>
  <w:style w:type="character" w:customStyle="1" w:styleId="WW8Num34z3">
    <w:name w:val="WW8Num34z3"/>
    <w:rsid w:val="00B96B9A"/>
    <w:rPr>
      <w:rFonts w:ascii="Symbol" w:hAnsi="Symbol"/>
    </w:rPr>
  </w:style>
  <w:style w:type="character" w:customStyle="1" w:styleId="WW8Num36z1">
    <w:name w:val="WW8Num36z1"/>
    <w:rsid w:val="00B96B9A"/>
    <w:rPr>
      <w:rFonts w:ascii="Courier New" w:hAnsi="Courier New" w:cs="Courier New"/>
    </w:rPr>
  </w:style>
  <w:style w:type="character" w:customStyle="1" w:styleId="WW8Num36z3">
    <w:name w:val="WW8Num36z3"/>
    <w:rsid w:val="00B96B9A"/>
    <w:rPr>
      <w:rFonts w:ascii="Symbol" w:hAnsi="Symbol"/>
    </w:rPr>
  </w:style>
  <w:style w:type="character" w:customStyle="1" w:styleId="WW8Num38z1">
    <w:name w:val="WW8Num38z1"/>
    <w:rsid w:val="00B96B9A"/>
    <w:rPr>
      <w:rFonts w:ascii="Courier New" w:hAnsi="Courier New" w:cs="Courier New"/>
    </w:rPr>
  </w:style>
  <w:style w:type="character" w:customStyle="1" w:styleId="WW8Num38z2">
    <w:name w:val="WW8Num38z2"/>
    <w:rsid w:val="00B96B9A"/>
    <w:rPr>
      <w:rFonts w:ascii="Wingdings" w:hAnsi="Wingdings"/>
    </w:rPr>
  </w:style>
  <w:style w:type="character" w:customStyle="1" w:styleId="WW8Num39z1">
    <w:name w:val="WW8Num39z1"/>
    <w:rsid w:val="00B96B9A"/>
    <w:rPr>
      <w:rFonts w:ascii="Courier New" w:hAnsi="Courier New"/>
      <w:sz w:val="20"/>
    </w:rPr>
  </w:style>
  <w:style w:type="character" w:customStyle="1" w:styleId="WW8Num39z2">
    <w:name w:val="WW8Num39z2"/>
    <w:rsid w:val="00B96B9A"/>
    <w:rPr>
      <w:rFonts w:ascii="Wingdings" w:hAnsi="Wingdings"/>
      <w:sz w:val="20"/>
    </w:rPr>
  </w:style>
  <w:style w:type="character" w:customStyle="1" w:styleId="WW8Num40z1">
    <w:name w:val="WW8Num40z1"/>
    <w:rsid w:val="00B96B9A"/>
    <w:rPr>
      <w:rFonts w:ascii="Courier New" w:hAnsi="Courier New" w:cs="Courier New"/>
    </w:rPr>
  </w:style>
  <w:style w:type="character" w:customStyle="1" w:styleId="WW8Num40z2">
    <w:name w:val="WW8Num40z2"/>
    <w:rsid w:val="00B96B9A"/>
    <w:rPr>
      <w:rFonts w:ascii="Wingdings" w:hAnsi="Wingdings"/>
    </w:rPr>
  </w:style>
  <w:style w:type="character" w:customStyle="1" w:styleId="WW8Num40z3">
    <w:name w:val="WW8Num40z3"/>
    <w:rsid w:val="00B96B9A"/>
    <w:rPr>
      <w:rFonts w:ascii="Symbol" w:hAnsi="Symbol"/>
    </w:rPr>
  </w:style>
  <w:style w:type="character" w:customStyle="1" w:styleId="WW8Num43z1">
    <w:name w:val="WW8Num43z1"/>
    <w:rsid w:val="00B96B9A"/>
    <w:rPr>
      <w:rFonts w:ascii="Courier New" w:hAnsi="Courier New" w:cs="Courier New"/>
    </w:rPr>
  </w:style>
  <w:style w:type="character" w:customStyle="1" w:styleId="WW8Num43z2">
    <w:name w:val="WW8Num43z2"/>
    <w:rsid w:val="00B96B9A"/>
    <w:rPr>
      <w:rFonts w:ascii="Wingdings" w:hAnsi="Wingdings"/>
    </w:rPr>
  </w:style>
  <w:style w:type="paragraph" w:customStyle="1" w:styleId="style1">
    <w:name w:val="style1"/>
    <w:basedOn w:val="a"/>
    <w:rsid w:val="00B96B9A"/>
    <w:pPr>
      <w:widowControl/>
      <w:autoSpaceDE/>
      <w:spacing w:before="280" w:after="280"/>
    </w:pPr>
    <w:rPr>
      <w:sz w:val="28"/>
      <w:szCs w:val="28"/>
    </w:rPr>
  </w:style>
  <w:style w:type="paragraph" w:customStyle="1" w:styleId="afffc">
    <w:name w:val="очистить формат"/>
    <w:basedOn w:val="aff"/>
    <w:rsid w:val="00B96B9A"/>
    <w:pPr>
      <w:widowControl/>
      <w:autoSpaceDE/>
    </w:pPr>
    <w:rPr>
      <w:szCs w:val="24"/>
    </w:rPr>
  </w:style>
  <w:style w:type="paragraph" w:styleId="afffd">
    <w:name w:val="Plain Text"/>
    <w:basedOn w:val="a"/>
    <w:link w:val="afffe"/>
    <w:rsid w:val="00B96B9A"/>
    <w:pPr>
      <w:widowControl/>
      <w:suppressAutoHyphens w:val="0"/>
      <w:autoSpaceDE/>
      <w:ind w:firstLine="0"/>
      <w:jc w:val="left"/>
    </w:pPr>
    <w:rPr>
      <w:rFonts w:ascii="Courier New" w:hAnsi="Courier New" w:cs="Courier New"/>
      <w:color w:val="auto"/>
      <w:sz w:val="20"/>
      <w:szCs w:val="20"/>
      <w:lang w:eastAsia="ru-RU"/>
    </w:rPr>
  </w:style>
  <w:style w:type="character" w:customStyle="1" w:styleId="afffe">
    <w:name w:val="Текст Знак"/>
    <w:link w:val="afffd"/>
    <w:rsid w:val="00B96B9A"/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B96B9A"/>
    <w:pPr>
      <w:suppressAutoHyphens w:val="0"/>
      <w:autoSpaceDN w:val="0"/>
      <w:adjustRightInd w:val="0"/>
      <w:spacing w:line="334" w:lineRule="exact"/>
      <w:ind w:firstLine="746"/>
      <w:jc w:val="left"/>
    </w:pPr>
    <w:rPr>
      <w:color w:val="auto"/>
      <w:szCs w:val="24"/>
      <w:lang w:eastAsia="ru-RU"/>
    </w:rPr>
  </w:style>
  <w:style w:type="paragraph" w:customStyle="1" w:styleId="affff">
    <w:name w:val="основной текст"/>
    <w:basedOn w:val="a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 w:val="28"/>
      <w:szCs w:val="20"/>
      <w:lang w:eastAsia="ru-RU"/>
    </w:rPr>
  </w:style>
  <w:style w:type="paragraph" w:customStyle="1" w:styleId="120">
    <w:name w:val="осн.текст 12"/>
    <w:basedOn w:val="a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Cs w:val="20"/>
      <w:lang w:eastAsia="ru-RU"/>
    </w:rPr>
  </w:style>
  <w:style w:type="paragraph" w:customStyle="1" w:styleId="aHeader">
    <w:name w:val="a_Header"/>
    <w:basedOn w:val="a"/>
    <w:rsid w:val="00B96B9A"/>
    <w:pPr>
      <w:widowControl/>
      <w:tabs>
        <w:tab w:val="left" w:pos="1985"/>
      </w:tabs>
      <w:suppressAutoHyphens w:val="0"/>
      <w:autoSpaceDE/>
      <w:spacing w:after="60"/>
      <w:ind w:firstLine="0"/>
      <w:jc w:val="center"/>
    </w:pPr>
    <w:rPr>
      <w:rFonts w:ascii="Courier New" w:hAnsi="Courier New"/>
      <w:color w:val="auto"/>
      <w:szCs w:val="20"/>
      <w:lang w:eastAsia="ru-RU"/>
    </w:rPr>
  </w:style>
  <w:style w:type="paragraph" w:customStyle="1" w:styleId="Style10">
    <w:name w:val="Style1"/>
    <w:basedOn w:val="a"/>
    <w:uiPriority w:val="99"/>
    <w:rsid w:val="00B96B9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">
    <w:name w:val="Style6"/>
    <w:basedOn w:val="a"/>
    <w:uiPriority w:val="99"/>
    <w:rsid w:val="00B96B9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6">
    <w:name w:val="Font Style16"/>
    <w:uiPriority w:val="99"/>
    <w:rsid w:val="00B96B9A"/>
    <w:rPr>
      <w:rFonts w:ascii="Times New Roman" w:hAnsi="Times New Roman" w:cs="Times New Roman"/>
      <w:sz w:val="22"/>
      <w:szCs w:val="22"/>
    </w:rPr>
  </w:style>
  <w:style w:type="paragraph" w:customStyle="1" w:styleId="FR2">
    <w:name w:val="FR2"/>
    <w:rsid w:val="00B96B9A"/>
    <w:pPr>
      <w:widowControl w:val="0"/>
      <w:autoSpaceDE w:val="0"/>
      <w:autoSpaceDN w:val="0"/>
      <w:adjustRightInd w:val="0"/>
      <w:ind w:firstLine="709"/>
      <w:jc w:val="both"/>
    </w:pPr>
    <w:rPr>
      <w:color w:val="000000"/>
      <w:sz w:val="28"/>
      <w:szCs w:val="28"/>
    </w:rPr>
  </w:style>
  <w:style w:type="character" w:customStyle="1" w:styleId="rvts24">
    <w:name w:val="rvts24"/>
    <w:rsid w:val="00B96B9A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B96B9A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B96B9A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"/>
    <w:rsid w:val="00B96B9A"/>
    <w:pPr>
      <w:widowControl/>
      <w:suppressAutoHyphens w:val="0"/>
      <w:autoSpaceDE/>
      <w:ind w:left="150" w:right="150" w:firstLine="0"/>
      <w:jc w:val="left"/>
    </w:pPr>
    <w:rPr>
      <w:color w:val="auto"/>
      <w:szCs w:val="24"/>
      <w:lang w:eastAsia="ru-RU"/>
    </w:rPr>
  </w:style>
  <w:style w:type="paragraph" w:customStyle="1" w:styleId="rvps59">
    <w:name w:val="rvps59"/>
    <w:basedOn w:val="a"/>
    <w:rsid w:val="00B96B9A"/>
    <w:pPr>
      <w:widowControl/>
      <w:suppressAutoHyphens w:val="0"/>
      <w:autoSpaceDE/>
      <w:ind w:firstLine="705"/>
    </w:pPr>
    <w:rPr>
      <w:color w:val="auto"/>
      <w:szCs w:val="24"/>
      <w:lang w:eastAsia="ru-RU"/>
    </w:rPr>
  </w:style>
  <w:style w:type="paragraph" w:customStyle="1" w:styleId="affff0">
    <w:name w:val="основной текст Знак"/>
    <w:basedOn w:val="a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 w:val="28"/>
      <w:szCs w:val="20"/>
      <w:lang w:eastAsia="ru-RU"/>
    </w:rPr>
  </w:style>
  <w:style w:type="paragraph" w:customStyle="1" w:styleId="121">
    <w:name w:val="осн.текст 12 Знак"/>
    <w:basedOn w:val="a"/>
    <w:link w:val="122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Cs w:val="20"/>
      <w:lang w:eastAsia="ru-RU"/>
    </w:rPr>
  </w:style>
  <w:style w:type="character" w:customStyle="1" w:styleId="122">
    <w:name w:val="осн.текст 12 Знак Знак"/>
    <w:link w:val="121"/>
    <w:rsid w:val="00B96B9A"/>
    <w:rPr>
      <w:rFonts w:ascii="Arial" w:hAnsi="Arial"/>
      <w:sz w:val="24"/>
    </w:rPr>
  </w:style>
  <w:style w:type="paragraph" w:customStyle="1" w:styleId="FR5">
    <w:name w:val="FR5"/>
    <w:rsid w:val="00B96B9A"/>
    <w:pPr>
      <w:widowControl w:val="0"/>
      <w:spacing w:line="300" w:lineRule="auto"/>
      <w:ind w:firstLine="720"/>
      <w:jc w:val="both"/>
    </w:pPr>
    <w:rPr>
      <w:rFonts w:ascii="Arial" w:hAnsi="Arial"/>
      <w:color w:val="000000"/>
      <w:sz w:val="24"/>
      <w:szCs w:val="26"/>
    </w:rPr>
  </w:style>
  <w:style w:type="paragraph" w:customStyle="1" w:styleId="320">
    <w:name w:val="Основной текст с отступом 32"/>
    <w:basedOn w:val="17"/>
    <w:rsid w:val="00B96B9A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  <w:lang w:eastAsia="ru-RU"/>
    </w:rPr>
  </w:style>
  <w:style w:type="paragraph" w:customStyle="1" w:styleId="FR1">
    <w:name w:val="FR1"/>
    <w:rsid w:val="00B96B9A"/>
    <w:pPr>
      <w:widowControl w:val="0"/>
      <w:autoSpaceDE w:val="0"/>
      <w:autoSpaceDN w:val="0"/>
      <w:spacing w:before="20"/>
      <w:ind w:left="760" w:firstLine="709"/>
      <w:jc w:val="both"/>
    </w:pPr>
    <w:rPr>
      <w:color w:val="000000"/>
      <w:sz w:val="32"/>
      <w:szCs w:val="26"/>
    </w:rPr>
  </w:style>
  <w:style w:type="paragraph" w:styleId="affff1">
    <w:name w:val="List Bullet"/>
    <w:aliases w:val="Маркированный список Знак1,Маркированный список Знак Знак,EIA Bullet 1"/>
    <w:basedOn w:val="a"/>
    <w:autoRedefine/>
    <w:uiPriority w:val="99"/>
    <w:rsid w:val="00B96B9A"/>
    <w:pPr>
      <w:widowControl/>
      <w:tabs>
        <w:tab w:val="num" w:pos="360"/>
      </w:tabs>
      <w:suppressAutoHyphens w:val="0"/>
      <w:autoSpaceDE/>
      <w:ind w:left="360" w:hanging="360"/>
      <w:jc w:val="left"/>
    </w:pPr>
    <w:rPr>
      <w:color w:val="auto"/>
      <w:sz w:val="20"/>
      <w:szCs w:val="20"/>
      <w:lang w:eastAsia="ru-RU"/>
    </w:rPr>
  </w:style>
  <w:style w:type="paragraph" w:styleId="affff2">
    <w:name w:val="Block Text"/>
    <w:basedOn w:val="a"/>
    <w:rsid w:val="00B96B9A"/>
    <w:pPr>
      <w:suppressAutoHyphens w:val="0"/>
      <w:autoSpaceDE/>
      <w:ind w:left="1134" w:right="896" w:hanging="283"/>
      <w:jc w:val="center"/>
    </w:pPr>
    <w:rPr>
      <w:b/>
      <w:caps/>
      <w:snapToGrid w:val="0"/>
      <w:color w:val="auto"/>
      <w:szCs w:val="20"/>
      <w:lang w:eastAsia="ru-RU"/>
    </w:rPr>
  </w:style>
  <w:style w:type="paragraph" w:customStyle="1" w:styleId="affff3">
    <w:name w:val="основной текст Знак Знак"/>
    <w:basedOn w:val="a"/>
    <w:rsid w:val="00B96B9A"/>
    <w:pPr>
      <w:widowControl/>
      <w:suppressAutoHyphens w:val="0"/>
      <w:autoSpaceDE/>
      <w:spacing w:after="120"/>
      <w:ind w:firstLine="851"/>
    </w:pPr>
    <w:rPr>
      <w:rFonts w:ascii="Arial" w:hAnsi="Arial"/>
      <w:color w:val="auto"/>
      <w:sz w:val="28"/>
      <w:szCs w:val="20"/>
      <w:lang w:eastAsia="ru-RU"/>
    </w:rPr>
  </w:style>
  <w:style w:type="paragraph" w:customStyle="1" w:styleId="Iiiaeuiue">
    <w:name w:val="Ii?iaeuiue"/>
    <w:rsid w:val="00B96B9A"/>
    <w:pPr>
      <w:ind w:firstLine="709"/>
      <w:jc w:val="both"/>
    </w:pPr>
    <w:rPr>
      <w:rFonts w:ascii="Baltica" w:hAnsi="Baltica"/>
      <w:color w:val="000000"/>
      <w:sz w:val="24"/>
      <w:szCs w:val="26"/>
    </w:rPr>
  </w:style>
  <w:style w:type="paragraph" w:customStyle="1" w:styleId="1f0">
    <w:name w:val="заголовок 1"/>
    <w:basedOn w:val="a"/>
    <w:next w:val="a"/>
    <w:rsid w:val="00B96B9A"/>
    <w:pPr>
      <w:keepNext/>
      <w:suppressAutoHyphens w:val="0"/>
      <w:autoSpaceDE/>
      <w:ind w:firstLine="851"/>
      <w:jc w:val="center"/>
    </w:pPr>
    <w:rPr>
      <w:b/>
      <w:snapToGrid w:val="0"/>
      <w:color w:val="auto"/>
      <w:sz w:val="32"/>
      <w:szCs w:val="20"/>
      <w:lang w:eastAsia="ru-RU"/>
    </w:rPr>
  </w:style>
  <w:style w:type="paragraph" w:customStyle="1" w:styleId="FR3">
    <w:name w:val="FR3"/>
    <w:rsid w:val="00B96B9A"/>
    <w:pPr>
      <w:widowControl w:val="0"/>
      <w:spacing w:before="420" w:line="340" w:lineRule="auto"/>
      <w:ind w:firstLine="709"/>
      <w:jc w:val="both"/>
    </w:pPr>
    <w:rPr>
      <w:rFonts w:ascii="Arial" w:hAnsi="Arial"/>
      <w:snapToGrid w:val="0"/>
      <w:color w:val="000000"/>
      <w:sz w:val="22"/>
      <w:szCs w:val="26"/>
    </w:rPr>
  </w:style>
  <w:style w:type="paragraph" w:customStyle="1" w:styleId="1f1">
    <w:name w:val="Маркированный список 1"/>
    <w:basedOn w:val="af2"/>
    <w:next w:val="af6"/>
    <w:autoRedefine/>
    <w:rsid w:val="00B96B9A"/>
    <w:pPr>
      <w:tabs>
        <w:tab w:val="left" w:pos="-2410"/>
      </w:tabs>
      <w:suppressAutoHyphens w:val="0"/>
      <w:autoSpaceDE/>
      <w:spacing w:after="0"/>
      <w:ind w:firstLine="851"/>
    </w:pPr>
    <w:rPr>
      <w:i/>
      <w:iCs/>
      <w:color w:val="auto"/>
      <w:szCs w:val="20"/>
      <w:lang w:eastAsia="ru-RU"/>
    </w:rPr>
  </w:style>
  <w:style w:type="character" w:customStyle="1" w:styleId="affff4">
    <w:name w:val="основной текст Знак Знак Знак"/>
    <w:rsid w:val="00B96B9A"/>
    <w:rPr>
      <w:rFonts w:ascii="Arial" w:hAnsi="Arial"/>
      <w:sz w:val="28"/>
      <w:lang w:val="ru-RU" w:eastAsia="ru-RU" w:bidi="ar-SA"/>
    </w:rPr>
  </w:style>
  <w:style w:type="character" w:customStyle="1" w:styleId="affff5">
    <w:name w:val="Основной текст Знак Знак"/>
    <w:aliases w:val="Основной текст Знак Знак Знак Знак Знак"/>
    <w:rsid w:val="00B96B9A"/>
    <w:rPr>
      <w:b/>
      <w:snapToGrid w:val="0"/>
      <w:sz w:val="28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B96B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  <w:ind w:firstLine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B96B9A"/>
    <w:rPr>
      <w:rFonts w:ascii="Courier New" w:hAnsi="Courier New" w:cs="Courier New"/>
      <w:color w:val="000000"/>
    </w:rPr>
  </w:style>
  <w:style w:type="paragraph" w:customStyle="1" w:styleId="affff6">
    <w:name w:val="Основной текст ДБ"/>
    <w:basedOn w:val="a"/>
    <w:rsid w:val="00B96B9A"/>
    <w:pPr>
      <w:widowControl/>
      <w:suppressAutoHyphens w:val="0"/>
      <w:autoSpaceDE/>
      <w:spacing w:before="120" w:line="312" w:lineRule="auto"/>
      <w:ind w:firstLine="851"/>
    </w:pPr>
    <w:rPr>
      <w:color w:val="auto"/>
      <w:szCs w:val="20"/>
      <w:lang w:eastAsia="ru-RU"/>
    </w:rPr>
  </w:style>
  <w:style w:type="paragraph" w:customStyle="1" w:styleId="1f2">
    <w:name w:val="Заголовок 1 ДБ"/>
    <w:basedOn w:val="1"/>
    <w:next w:val="a"/>
    <w:rsid w:val="00B96B9A"/>
    <w:pPr>
      <w:pageBreakBefore/>
      <w:numPr>
        <w:numId w:val="0"/>
      </w:numPr>
      <w:suppressAutoHyphens w:val="0"/>
      <w:spacing w:line="360" w:lineRule="auto"/>
    </w:pPr>
    <w:rPr>
      <w:rFonts w:cs="Times New Roman"/>
      <w:bCs w:val="0"/>
      <w:caps/>
      <w:color w:val="auto"/>
      <w:kern w:val="28"/>
      <w:sz w:val="32"/>
      <w:szCs w:val="20"/>
      <w:lang w:eastAsia="ru-RU"/>
    </w:rPr>
  </w:style>
  <w:style w:type="paragraph" w:customStyle="1" w:styleId="affff7">
    <w:name w:val="Список ДБ"/>
    <w:basedOn w:val="af7"/>
    <w:rsid w:val="00B96B9A"/>
    <w:pPr>
      <w:widowControl/>
      <w:tabs>
        <w:tab w:val="num" w:pos="360"/>
      </w:tabs>
      <w:suppressAutoHyphens w:val="0"/>
      <w:autoSpaceDE/>
      <w:spacing w:before="60" w:after="0" w:line="312" w:lineRule="auto"/>
      <w:ind w:left="360" w:hanging="360"/>
    </w:pPr>
    <w:rPr>
      <w:color w:val="auto"/>
      <w:szCs w:val="20"/>
      <w:lang w:eastAsia="ru-RU"/>
    </w:rPr>
  </w:style>
  <w:style w:type="character" w:customStyle="1" w:styleId="Iiiaeuiue0">
    <w:name w:val="Ii?iaeuiue Знак"/>
    <w:rsid w:val="00B96B9A"/>
    <w:rPr>
      <w:rFonts w:ascii="Baltica" w:hAnsi="Baltica"/>
      <w:sz w:val="24"/>
      <w:lang w:val="ru-RU" w:eastAsia="ru-RU" w:bidi="ar-SA"/>
    </w:rPr>
  </w:style>
  <w:style w:type="paragraph" w:customStyle="1" w:styleId="affff8">
    <w:name w:val="Текст в таблице ДБ"/>
    <w:basedOn w:val="a"/>
    <w:rsid w:val="00B96B9A"/>
    <w:pPr>
      <w:widowControl/>
      <w:suppressAutoHyphens w:val="0"/>
      <w:autoSpaceDE/>
      <w:ind w:firstLine="0"/>
      <w:jc w:val="left"/>
    </w:pPr>
    <w:rPr>
      <w:color w:val="auto"/>
      <w:szCs w:val="20"/>
      <w:lang w:eastAsia="ru-RU"/>
    </w:rPr>
  </w:style>
  <w:style w:type="paragraph" w:customStyle="1" w:styleId="affff9">
    <w:name w:val="Название таблицы ДБ"/>
    <w:basedOn w:val="a"/>
    <w:rsid w:val="00B96B9A"/>
    <w:pPr>
      <w:widowControl/>
      <w:suppressAutoHyphens w:val="0"/>
      <w:autoSpaceDE/>
      <w:ind w:firstLine="0"/>
      <w:jc w:val="center"/>
    </w:pPr>
    <w:rPr>
      <w:i/>
      <w:color w:val="auto"/>
      <w:sz w:val="20"/>
      <w:szCs w:val="20"/>
      <w:lang w:eastAsia="ru-RU"/>
    </w:rPr>
  </w:style>
  <w:style w:type="paragraph" w:customStyle="1" w:styleId="FR4">
    <w:name w:val="FR4"/>
    <w:rsid w:val="00B96B9A"/>
    <w:pPr>
      <w:widowControl w:val="0"/>
      <w:spacing w:line="400" w:lineRule="auto"/>
      <w:ind w:left="640" w:hanging="640"/>
      <w:jc w:val="both"/>
    </w:pPr>
    <w:rPr>
      <w:snapToGrid w:val="0"/>
      <w:color w:val="000000"/>
      <w:sz w:val="12"/>
      <w:szCs w:val="26"/>
      <w:lang w:val="en-US"/>
    </w:rPr>
  </w:style>
  <w:style w:type="paragraph" w:customStyle="1" w:styleId="affffa">
    <w:name w:val="íàçâàíèå"/>
    <w:basedOn w:val="a"/>
    <w:rsid w:val="00B96B9A"/>
    <w:pPr>
      <w:suppressAutoHyphens w:val="0"/>
      <w:autoSpaceDE/>
      <w:ind w:firstLine="0"/>
      <w:jc w:val="left"/>
    </w:pPr>
    <w:rPr>
      <w:color w:val="auto"/>
      <w:szCs w:val="20"/>
      <w:lang w:eastAsia="ru-RU"/>
    </w:rPr>
  </w:style>
  <w:style w:type="paragraph" w:customStyle="1" w:styleId="style60">
    <w:name w:val="style6"/>
    <w:basedOn w:val="a"/>
    <w:rsid w:val="00B96B9A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paragraph" w:customStyle="1" w:styleId="Heading">
    <w:name w:val="Heading"/>
    <w:rsid w:val="00B96B9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" w:hAnsi="Arial"/>
      <w:b/>
      <w:color w:val="000000"/>
      <w:sz w:val="22"/>
      <w:szCs w:val="26"/>
    </w:rPr>
  </w:style>
  <w:style w:type="paragraph" w:customStyle="1" w:styleId="1f3">
    <w:name w:val="Текст1"/>
    <w:basedOn w:val="a"/>
    <w:rsid w:val="008D5849"/>
    <w:pPr>
      <w:widowControl/>
      <w:suppressAutoHyphens w:val="0"/>
      <w:autoSpaceDE/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paragraph" w:customStyle="1" w:styleId="affffb">
    <w:name w:val="А_текст"/>
    <w:link w:val="affffc"/>
    <w:autoRedefine/>
    <w:rsid w:val="0015693E"/>
    <w:pPr>
      <w:ind w:left="-284" w:firstLine="709"/>
      <w:jc w:val="both"/>
    </w:pPr>
    <w:rPr>
      <w:color w:val="000000"/>
      <w:sz w:val="28"/>
      <w:szCs w:val="24"/>
    </w:rPr>
  </w:style>
  <w:style w:type="character" w:customStyle="1" w:styleId="affffc">
    <w:name w:val="А_текст Знак"/>
    <w:link w:val="affffb"/>
    <w:rsid w:val="0015693E"/>
    <w:rPr>
      <w:color w:val="000000"/>
      <w:sz w:val="28"/>
      <w:szCs w:val="24"/>
      <w:lang w:val="ru-RU" w:eastAsia="ru-RU" w:bidi="ar-SA"/>
    </w:rPr>
  </w:style>
  <w:style w:type="paragraph" w:customStyle="1" w:styleId="Atabltitle">
    <w:name w:val="A_tabl_title"/>
    <w:basedOn w:val="afff4"/>
    <w:autoRedefine/>
    <w:rsid w:val="0015693E"/>
    <w:pPr>
      <w:keepNext/>
    </w:pPr>
  </w:style>
  <w:style w:type="paragraph" w:customStyle="1" w:styleId="ConsPlusNonformat">
    <w:name w:val="ConsPlusNonformat"/>
    <w:rsid w:val="008C7141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  <w:color w:val="000000"/>
      <w:sz w:val="24"/>
      <w:szCs w:val="26"/>
    </w:rPr>
  </w:style>
  <w:style w:type="character" w:customStyle="1" w:styleId="FontStyle13">
    <w:name w:val="Font Style13"/>
    <w:uiPriority w:val="99"/>
    <w:rsid w:val="00BE0C6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BE0C6D"/>
    <w:rPr>
      <w:rFonts w:ascii="Arial" w:hAnsi="Arial" w:cs="Arial"/>
      <w:sz w:val="26"/>
      <w:szCs w:val="26"/>
    </w:rPr>
  </w:style>
  <w:style w:type="paragraph" w:customStyle="1" w:styleId="Style2">
    <w:name w:val="Style2"/>
    <w:basedOn w:val="a"/>
    <w:uiPriority w:val="99"/>
    <w:rsid w:val="00BE0C6D"/>
    <w:pPr>
      <w:suppressAutoHyphens w:val="0"/>
      <w:autoSpaceDN w:val="0"/>
      <w:adjustRightInd w:val="0"/>
      <w:spacing w:line="279" w:lineRule="exact"/>
      <w:ind w:firstLine="475"/>
    </w:pPr>
    <w:rPr>
      <w:rFonts w:ascii="Arial" w:hAnsi="Arial" w:cs="Arial"/>
      <w:color w:val="auto"/>
      <w:szCs w:val="24"/>
      <w:lang w:eastAsia="ru-RU"/>
    </w:rPr>
  </w:style>
  <w:style w:type="paragraph" w:customStyle="1" w:styleId="Style5">
    <w:name w:val="Style5"/>
    <w:basedOn w:val="a"/>
    <w:uiPriority w:val="99"/>
    <w:rsid w:val="00BE0C6D"/>
    <w:pPr>
      <w:suppressAutoHyphens w:val="0"/>
      <w:autoSpaceDN w:val="0"/>
      <w:adjustRightInd w:val="0"/>
      <w:spacing w:line="280" w:lineRule="exact"/>
      <w:ind w:firstLine="0"/>
    </w:pPr>
    <w:rPr>
      <w:rFonts w:ascii="Arial" w:hAnsi="Arial" w:cs="Arial"/>
      <w:color w:val="auto"/>
      <w:szCs w:val="24"/>
      <w:lang w:eastAsia="ru-RU"/>
    </w:rPr>
  </w:style>
  <w:style w:type="character" w:customStyle="1" w:styleId="text">
    <w:name w:val="text"/>
    <w:basedOn w:val="a0"/>
    <w:rsid w:val="00EF58F3"/>
  </w:style>
  <w:style w:type="character" w:customStyle="1" w:styleId="FontStyle114">
    <w:name w:val="Font Style114"/>
    <w:uiPriority w:val="99"/>
    <w:rsid w:val="00F676C9"/>
    <w:rPr>
      <w:rFonts w:ascii="Times New Roman" w:hAnsi="Times New Roman" w:cs="Times New Roman"/>
      <w:b/>
      <w:bCs/>
      <w:sz w:val="12"/>
      <w:szCs w:val="12"/>
    </w:rPr>
  </w:style>
  <w:style w:type="paragraph" w:customStyle="1" w:styleId="Style8">
    <w:name w:val="Style8"/>
    <w:basedOn w:val="a"/>
    <w:uiPriority w:val="99"/>
    <w:rsid w:val="00F06067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9">
    <w:name w:val="Style49"/>
    <w:basedOn w:val="a"/>
    <w:uiPriority w:val="99"/>
    <w:rsid w:val="00F06067"/>
    <w:pPr>
      <w:suppressAutoHyphens w:val="0"/>
      <w:autoSpaceDN w:val="0"/>
      <w:adjustRightInd w:val="0"/>
      <w:ind w:firstLine="0"/>
      <w:jc w:val="center"/>
    </w:pPr>
    <w:rPr>
      <w:color w:val="auto"/>
      <w:szCs w:val="24"/>
      <w:lang w:eastAsia="ru-RU"/>
    </w:rPr>
  </w:style>
  <w:style w:type="paragraph" w:customStyle="1" w:styleId="Style58">
    <w:name w:val="Style58"/>
    <w:basedOn w:val="a"/>
    <w:uiPriority w:val="99"/>
    <w:rsid w:val="00F06067"/>
    <w:pPr>
      <w:suppressAutoHyphens w:val="0"/>
      <w:autoSpaceDN w:val="0"/>
      <w:adjustRightInd w:val="0"/>
      <w:ind w:firstLine="0"/>
      <w:jc w:val="center"/>
    </w:pPr>
    <w:rPr>
      <w:color w:val="auto"/>
      <w:szCs w:val="24"/>
      <w:lang w:eastAsia="ru-RU"/>
    </w:rPr>
  </w:style>
  <w:style w:type="paragraph" w:customStyle="1" w:styleId="Style78">
    <w:name w:val="Style78"/>
    <w:basedOn w:val="a"/>
    <w:uiPriority w:val="99"/>
    <w:rsid w:val="00F06067"/>
    <w:pPr>
      <w:suppressAutoHyphens w:val="0"/>
      <w:autoSpaceDN w:val="0"/>
      <w:adjustRightInd w:val="0"/>
      <w:spacing w:line="216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85">
    <w:name w:val="Style85"/>
    <w:basedOn w:val="a"/>
    <w:uiPriority w:val="99"/>
    <w:rsid w:val="00F06067"/>
    <w:pPr>
      <w:suppressAutoHyphens w:val="0"/>
      <w:autoSpaceDN w:val="0"/>
      <w:adjustRightInd w:val="0"/>
      <w:spacing w:line="226" w:lineRule="exact"/>
      <w:ind w:firstLine="384"/>
      <w:jc w:val="left"/>
    </w:pPr>
    <w:rPr>
      <w:color w:val="auto"/>
      <w:szCs w:val="24"/>
      <w:lang w:eastAsia="ru-RU"/>
    </w:rPr>
  </w:style>
  <w:style w:type="paragraph" w:customStyle="1" w:styleId="Style88">
    <w:name w:val="Style88"/>
    <w:basedOn w:val="a"/>
    <w:uiPriority w:val="99"/>
    <w:rsid w:val="00F06067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89">
    <w:name w:val="Style89"/>
    <w:basedOn w:val="a"/>
    <w:uiPriority w:val="99"/>
    <w:rsid w:val="00F06067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38">
    <w:name w:val="Font Style138"/>
    <w:uiPriority w:val="99"/>
    <w:rsid w:val="00F06067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uiPriority w:val="99"/>
    <w:rsid w:val="00F06067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uiPriority w:val="99"/>
    <w:rsid w:val="00F060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uiPriority w:val="99"/>
    <w:rsid w:val="00F06067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uiPriority w:val="99"/>
    <w:rsid w:val="00F06067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uiPriority w:val="99"/>
    <w:rsid w:val="00F06067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uiPriority w:val="99"/>
    <w:rsid w:val="00F06067"/>
    <w:rPr>
      <w:rFonts w:ascii="Times New Roman" w:hAnsi="Times New Roman" w:cs="Times New Roman"/>
      <w:sz w:val="20"/>
      <w:szCs w:val="20"/>
    </w:rPr>
  </w:style>
  <w:style w:type="paragraph" w:customStyle="1" w:styleId="Style30">
    <w:name w:val="Style30"/>
    <w:basedOn w:val="a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3">
    <w:name w:val="Style53"/>
    <w:basedOn w:val="a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80">
    <w:name w:val="Style80"/>
    <w:basedOn w:val="a"/>
    <w:uiPriority w:val="99"/>
    <w:rsid w:val="005C7761"/>
    <w:pPr>
      <w:suppressAutoHyphens w:val="0"/>
      <w:autoSpaceDN w:val="0"/>
      <w:adjustRightInd w:val="0"/>
      <w:spacing w:line="216" w:lineRule="exact"/>
      <w:ind w:firstLine="0"/>
    </w:pPr>
    <w:rPr>
      <w:color w:val="auto"/>
      <w:szCs w:val="24"/>
      <w:lang w:eastAsia="ru-RU"/>
    </w:rPr>
  </w:style>
  <w:style w:type="paragraph" w:customStyle="1" w:styleId="Style98">
    <w:name w:val="Style98"/>
    <w:basedOn w:val="a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08">
    <w:name w:val="Style108"/>
    <w:basedOn w:val="a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09">
    <w:name w:val="Style109"/>
    <w:basedOn w:val="a"/>
    <w:uiPriority w:val="99"/>
    <w:rsid w:val="005C776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11">
    <w:name w:val="Style111"/>
    <w:basedOn w:val="a"/>
    <w:uiPriority w:val="99"/>
    <w:rsid w:val="005C7761"/>
    <w:pPr>
      <w:suppressAutoHyphens w:val="0"/>
      <w:autoSpaceDN w:val="0"/>
      <w:adjustRightInd w:val="0"/>
      <w:spacing w:line="197" w:lineRule="exact"/>
      <w:ind w:firstLine="0"/>
      <w:jc w:val="left"/>
    </w:pPr>
    <w:rPr>
      <w:color w:val="auto"/>
      <w:szCs w:val="24"/>
      <w:lang w:eastAsia="ru-RU"/>
    </w:rPr>
  </w:style>
  <w:style w:type="character" w:customStyle="1" w:styleId="FontStyle151">
    <w:name w:val="Font Style151"/>
    <w:uiPriority w:val="99"/>
    <w:rsid w:val="005C776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uiPriority w:val="99"/>
    <w:rsid w:val="005C7761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uiPriority w:val="99"/>
    <w:rsid w:val="005C776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uiPriority w:val="99"/>
    <w:rsid w:val="005C7761"/>
    <w:rPr>
      <w:rFonts w:ascii="Times New Roman" w:hAnsi="Times New Roman" w:cs="Times New Roman"/>
      <w:b/>
      <w:bCs/>
      <w:sz w:val="10"/>
      <w:szCs w:val="10"/>
    </w:rPr>
  </w:style>
  <w:style w:type="paragraph" w:customStyle="1" w:styleId="Style67">
    <w:name w:val="Style67"/>
    <w:basedOn w:val="a"/>
    <w:uiPriority w:val="99"/>
    <w:rsid w:val="0024478D"/>
    <w:pPr>
      <w:suppressAutoHyphens w:val="0"/>
      <w:autoSpaceDN w:val="0"/>
      <w:adjustRightInd w:val="0"/>
      <w:spacing w:line="211" w:lineRule="exact"/>
      <w:ind w:hanging="269"/>
      <w:jc w:val="left"/>
    </w:pPr>
    <w:rPr>
      <w:color w:val="auto"/>
      <w:szCs w:val="24"/>
      <w:lang w:eastAsia="ru-RU"/>
    </w:rPr>
  </w:style>
  <w:style w:type="paragraph" w:customStyle="1" w:styleId="Style102">
    <w:name w:val="Style102"/>
    <w:basedOn w:val="a"/>
    <w:uiPriority w:val="99"/>
    <w:rsid w:val="0024478D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24478D"/>
    <w:rPr>
      <w:rFonts w:ascii="Times New Roman" w:hAnsi="Times New Roman" w:cs="Times New Roman"/>
      <w:b/>
      <w:bCs/>
      <w:sz w:val="12"/>
      <w:szCs w:val="12"/>
    </w:rPr>
  </w:style>
  <w:style w:type="paragraph" w:customStyle="1" w:styleId="Style86">
    <w:name w:val="Style86"/>
    <w:basedOn w:val="a"/>
    <w:uiPriority w:val="99"/>
    <w:rsid w:val="00F80F85"/>
    <w:pPr>
      <w:suppressAutoHyphens w:val="0"/>
      <w:autoSpaceDN w:val="0"/>
      <w:adjustRightInd w:val="0"/>
      <w:spacing w:line="365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104">
    <w:name w:val="Style104"/>
    <w:basedOn w:val="a"/>
    <w:uiPriority w:val="99"/>
    <w:rsid w:val="00F80F85"/>
    <w:pPr>
      <w:suppressAutoHyphens w:val="0"/>
      <w:autoSpaceDN w:val="0"/>
      <w:adjustRightInd w:val="0"/>
      <w:spacing w:line="218" w:lineRule="exact"/>
      <w:ind w:firstLine="494"/>
      <w:jc w:val="left"/>
    </w:pPr>
    <w:rPr>
      <w:color w:val="auto"/>
      <w:szCs w:val="24"/>
      <w:lang w:eastAsia="ru-RU"/>
    </w:rPr>
  </w:style>
  <w:style w:type="paragraph" w:customStyle="1" w:styleId="Style105">
    <w:name w:val="Style105"/>
    <w:basedOn w:val="a"/>
    <w:uiPriority w:val="99"/>
    <w:rsid w:val="00F80F85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65">
    <w:name w:val="Font Style165"/>
    <w:uiPriority w:val="99"/>
    <w:rsid w:val="00F80F8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5">
    <w:name w:val="Style45"/>
    <w:basedOn w:val="a"/>
    <w:uiPriority w:val="99"/>
    <w:rsid w:val="00F80F85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17">
    <w:name w:val="Font Style117"/>
    <w:uiPriority w:val="99"/>
    <w:rsid w:val="00F80F85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uiPriority w:val="99"/>
    <w:rsid w:val="00F80F8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uiPriority w:val="99"/>
    <w:rsid w:val="003D17CA"/>
    <w:pPr>
      <w:suppressAutoHyphens w:val="0"/>
      <w:autoSpaceDN w:val="0"/>
      <w:adjustRightInd w:val="0"/>
      <w:spacing w:line="283" w:lineRule="exact"/>
      <w:ind w:firstLine="706"/>
      <w:jc w:val="left"/>
    </w:pPr>
    <w:rPr>
      <w:color w:val="auto"/>
      <w:szCs w:val="24"/>
      <w:lang w:eastAsia="ru-RU"/>
    </w:rPr>
  </w:style>
  <w:style w:type="character" w:customStyle="1" w:styleId="FontStyle125">
    <w:name w:val="Font Style125"/>
    <w:uiPriority w:val="99"/>
    <w:rsid w:val="003D17CA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uiPriority w:val="99"/>
    <w:rsid w:val="003D17CA"/>
    <w:rPr>
      <w:rFonts w:ascii="Times New Roman" w:hAnsi="Times New Roman" w:cs="Times New Roman"/>
      <w:sz w:val="22"/>
      <w:szCs w:val="22"/>
    </w:rPr>
  </w:style>
  <w:style w:type="paragraph" w:customStyle="1" w:styleId="Style79">
    <w:name w:val="Style79"/>
    <w:basedOn w:val="a"/>
    <w:uiPriority w:val="99"/>
    <w:rsid w:val="003D17CA"/>
    <w:pPr>
      <w:suppressAutoHyphens w:val="0"/>
      <w:autoSpaceDN w:val="0"/>
      <w:adjustRightInd w:val="0"/>
      <w:ind w:firstLine="0"/>
    </w:pPr>
    <w:rPr>
      <w:color w:val="auto"/>
      <w:szCs w:val="24"/>
      <w:lang w:eastAsia="ru-RU"/>
    </w:rPr>
  </w:style>
  <w:style w:type="paragraph" w:customStyle="1" w:styleId="Style91">
    <w:name w:val="Style91"/>
    <w:basedOn w:val="a"/>
    <w:uiPriority w:val="99"/>
    <w:rsid w:val="003D17CA"/>
    <w:pPr>
      <w:suppressAutoHyphens w:val="0"/>
      <w:autoSpaceDN w:val="0"/>
      <w:adjustRightInd w:val="0"/>
      <w:spacing w:line="276" w:lineRule="exact"/>
      <w:ind w:firstLine="302"/>
    </w:pPr>
    <w:rPr>
      <w:color w:val="auto"/>
      <w:szCs w:val="24"/>
      <w:lang w:eastAsia="ru-RU"/>
    </w:rPr>
  </w:style>
  <w:style w:type="paragraph" w:customStyle="1" w:styleId="Style41">
    <w:name w:val="Style41"/>
    <w:basedOn w:val="a"/>
    <w:uiPriority w:val="99"/>
    <w:rsid w:val="00E23147"/>
    <w:pPr>
      <w:suppressAutoHyphens w:val="0"/>
      <w:autoSpaceDN w:val="0"/>
      <w:adjustRightInd w:val="0"/>
      <w:spacing w:line="317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61">
    <w:name w:val="Style61"/>
    <w:basedOn w:val="a"/>
    <w:uiPriority w:val="99"/>
    <w:rsid w:val="00E23147"/>
    <w:pPr>
      <w:suppressAutoHyphens w:val="0"/>
      <w:autoSpaceDN w:val="0"/>
      <w:adjustRightInd w:val="0"/>
      <w:spacing w:line="317" w:lineRule="exact"/>
      <w:ind w:firstLine="696"/>
      <w:jc w:val="left"/>
    </w:pPr>
    <w:rPr>
      <w:color w:val="auto"/>
      <w:szCs w:val="24"/>
      <w:lang w:eastAsia="ru-RU"/>
    </w:rPr>
  </w:style>
  <w:style w:type="paragraph" w:customStyle="1" w:styleId="Style87">
    <w:name w:val="Style87"/>
    <w:basedOn w:val="a"/>
    <w:uiPriority w:val="99"/>
    <w:rsid w:val="00E23147"/>
    <w:pPr>
      <w:suppressAutoHyphens w:val="0"/>
      <w:autoSpaceDN w:val="0"/>
      <w:adjustRightInd w:val="0"/>
      <w:spacing w:line="322" w:lineRule="exact"/>
      <w:ind w:firstLine="715"/>
    </w:pPr>
    <w:rPr>
      <w:color w:val="auto"/>
      <w:szCs w:val="24"/>
      <w:lang w:eastAsia="ru-RU"/>
    </w:rPr>
  </w:style>
  <w:style w:type="paragraph" w:customStyle="1" w:styleId="Style96">
    <w:name w:val="Style96"/>
    <w:basedOn w:val="a"/>
    <w:uiPriority w:val="99"/>
    <w:rsid w:val="00E23147"/>
    <w:pPr>
      <w:suppressAutoHyphens w:val="0"/>
      <w:autoSpaceDN w:val="0"/>
      <w:adjustRightInd w:val="0"/>
      <w:spacing w:line="317" w:lineRule="exact"/>
      <w:ind w:firstLine="0"/>
    </w:pPr>
    <w:rPr>
      <w:color w:val="auto"/>
      <w:szCs w:val="24"/>
      <w:lang w:eastAsia="ru-RU"/>
    </w:rPr>
  </w:style>
  <w:style w:type="character" w:customStyle="1" w:styleId="FontStyle162">
    <w:name w:val="Font Style162"/>
    <w:uiPriority w:val="99"/>
    <w:rsid w:val="00E23147"/>
    <w:rPr>
      <w:rFonts w:ascii="Times New Roman" w:hAnsi="Times New Roman" w:cs="Times New Roman"/>
      <w:i/>
      <w:iCs/>
      <w:spacing w:val="30"/>
      <w:sz w:val="16"/>
      <w:szCs w:val="16"/>
    </w:rPr>
  </w:style>
  <w:style w:type="paragraph" w:customStyle="1" w:styleId="Style13">
    <w:name w:val="Style13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0">
    <w:name w:val="Style50"/>
    <w:basedOn w:val="a"/>
    <w:uiPriority w:val="99"/>
    <w:rsid w:val="003E454C"/>
    <w:pPr>
      <w:suppressAutoHyphens w:val="0"/>
      <w:autoSpaceDN w:val="0"/>
      <w:adjustRightInd w:val="0"/>
      <w:ind w:firstLine="0"/>
    </w:pPr>
    <w:rPr>
      <w:color w:val="auto"/>
      <w:szCs w:val="24"/>
      <w:lang w:eastAsia="ru-RU"/>
    </w:rPr>
  </w:style>
  <w:style w:type="paragraph" w:customStyle="1" w:styleId="Style37">
    <w:name w:val="Style37"/>
    <w:basedOn w:val="a"/>
    <w:uiPriority w:val="99"/>
    <w:rsid w:val="003E454C"/>
    <w:pPr>
      <w:suppressAutoHyphens w:val="0"/>
      <w:autoSpaceDN w:val="0"/>
      <w:adjustRightInd w:val="0"/>
      <w:spacing w:line="322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38">
    <w:name w:val="Style38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39">
    <w:name w:val="Style39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0">
    <w:name w:val="Style40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2">
    <w:name w:val="Style42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3">
    <w:name w:val="Style43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4">
    <w:name w:val="Style44"/>
    <w:basedOn w:val="a"/>
    <w:uiPriority w:val="99"/>
    <w:rsid w:val="003E454C"/>
    <w:pPr>
      <w:suppressAutoHyphens w:val="0"/>
      <w:autoSpaceDN w:val="0"/>
      <w:adjustRightInd w:val="0"/>
      <w:spacing w:line="278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46">
    <w:name w:val="Style46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47">
    <w:name w:val="Style47"/>
    <w:basedOn w:val="a"/>
    <w:uiPriority w:val="99"/>
    <w:rsid w:val="003E454C"/>
    <w:pPr>
      <w:suppressAutoHyphens w:val="0"/>
      <w:autoSpaceDN w:val="0"/>
      <w:adjustRightInd w:val="0"/>
      <w:spacing w:line="72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48">
    <w:name w:val="Style48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2">
    <w:name w:val="Style52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4">
    <w:name w:val="Style54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5">
    <w:name w:val="Style55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6">
    <w:name w:val="Style56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57">
    <w:name w:val="Style57"/>
    <w:basedOn w:val="a"/>
    <w:uiPriority w:val="99"/>
    <w:rsid w:val="003E454C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22">
    <w:name w:val="Font Style122"/>
    <w:uiPriority w:val="99"/>
    <w:rsid w:val="003E454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uiPriority w:val="99"/>
    <w:rsid w:val="003E454C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uiPriority w:val="99"/>
    <w:rsid w:val="003E454C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uiPriority w:val="99"/>
    <w:rsid w:val="003E454C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uiPriority w:val="99"/>
    <w:rsid w:val="003E454C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uiPriority w:val="99"/>
    <w:rsid w:val="003E454C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uiPriority w:val="99"/>
    <w:rsid w:val="003E454C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uiPriority w:val="99"/>
    <w:rsid w:val="003E454C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uiPriority w:val="99"/>
    <w:rsid w:val="003E454C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uiPriority w:val="99"/>
    <w:rsid w:val="003E454C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uiPriority w:val="99"/>
    <w:rsid w:val="003E45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uiPriority w:val="99"/>
    <w:rsid w:val="003E454C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uiPriority w:val="99"/>
    <w:rsid w:val="003E454C"/>
    <w:rPr>
      <w:rFonts w:ascii="Arial" w:hAnsi="Arial" w:cs="Arial"/>
      <w:sz w:val="14"/>
      <w:szCs w:val="14"/>
    </w:rPr>
  </w:style>
  <w:style w:type="character" w:customStyle="1" w:styleId="FontStyle146">
    <w:name w:val="Font Style146"/>
    <w:uiPriority w:val="99"/>
    <w:rsid w:val="003E454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0">
    <w:name w:val="Style100"/>
    <w:basedOn w:val="a"/>
    <w:uiPriority w:val="99"/>
    <w:rsid w:val="0068245A"/>
    <w:pPr>
      <w:suppressAutoHyphens w:val="0"/>
      <w:autoSpaceDN w:val="0"/>
      <w:adjustRightInd w:val="0"/>
      <w:spacing w:line="322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101">
    <w:name w:val="Style101"/>
    <w:basedOn w:val="a"/>
    <w:uiPriority w:val="99"/>
    <w:rsid w:val="0068245A"/>
    <w:pPr>
      <w:suppressAutoHyphens w:val="0"/>
      <w:autoSpaceDN w:val="0"/>
      <w:adjustRightInd w:val="0"/>
      <w:spacing w:line="326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107">
    <w:name w:val="Style107"/>
    <w:basedOn w:val="a"/>
    <w:uiPriority w:val="99"/>
    <w:rsid w:val="0068245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143">
    <w:name w:val="Font Style143"/>
    <w:uiPriority w:val="99"/>
    <w:rsid w:val="0068245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5">
    <w:name w:val="Style25"/>
    <w:basedOn w:val="a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26">
    <w:name w:val="Style26"/>
    <w:basedOn w:val="a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27">
    <w:name w:val="Style27"/>
    <w:basedOn w:val="a"/>
    <w:uiPriority w:val="99"/>
    <w:rsid w:val="00087CA1"/>
    <w:pPr>
      <w:suppressAutoHyphens w:val="0"/>
      <w:autoSpaceDN w:val="0"/>
      <w:adjustRightInd w:val="0"/>
      <w:spacing w:line="235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28">
    <w:name w:val="Style28"/>
    <w:basedOn w:val="a"/>
    <w:uiPriority w:val="99"/>
    <w:rsid w:val="00087CA1"/>
    <w:pPr>
      <w:suppressAutoHyphens w:val="0"/>
      <w:autoSpaceDN w:val="0"/>
      <w:adjustRightInd w:val="0"/>
      <w:spacing w:line="202" w:lineRule="exact"/>
      <w:ind w:firstLine="91"/>
      <w:jc w:val="left"/>
    </w:pPr>
    <w:rPr>
      <w:color w:val="auto"/>
      <w:szCs w:val="24"/>
      <w:lang w:eastAsia="ru-RU"/>
    </w:rPr>
  </w:style>
  <w:style w:type="paragraph" w:customStyle="1" w:styleId="Style29">
    <w:name w:val="Style29"/>
    <w:basedOn w:val="a"/>
    <w:uiPriority w:val="99"/>
    <w:rsid w:val="00087CA1"/>
    <w:pPr>
      <w:suppressAutoHyphens w:val="0"/>
      <w:autoSpaceDN w:val="0"/>
      <w:adjustRightInd w:val="0"/>
      <w:spacing w:line="254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31">
    <w:name w:val="Style31"/>
    <w:basedOn w:val="a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32">
    <w:name w:val="Style32"/>
    <w:basedOn w:val="a"/>
    <w:uiPriority w:val="99"/>
    <w:rsid w:val="00087CA1"/>
    <w:pPr>
      <w:suppressAutoHyphens w:val="0"/>
      <w:autoSpaceDN w:val="0"/>
      <w:adjustRightInd w:val="0"/>
      <w:spacing w:line="211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33">
    <w:name w:val="Style33"/>
    <w:basedOn w:val="a"/>
    <w:uiPriority w:val="99"/>
    <w:rsid w:val="00087CA1"/>
    <w:pPr>
      <w:suppressAutoHyphens w:val="0"/>
      <w:autoSpaceDN w:val="0"/>
      <w:adjustRightInd w:val="0"/>
      <w:spacing w:line="211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34">
    <w:name w:val="Style34"/>
    <w:basedOn w:val="a"/>
    <w:uiPriority w:val="99"/>
    <w:rsid w:val="00087CA1"/>
    <w:pPr>
      <w:suppressAutoHyphens w:val="0"/>
      <w:autoSpaceDN w:val="0"/>
      <w:adjustRightInd w:val="0"/>
      <w:ind w:firstLine="0"/>
      <w:jc w:val="center"/>
    </w:pPr>
    <w:rPr>
      <w:color w:val="auto"/>
      <w:szCs w:val="24"/>
      <w:lang w:eastAsia="ru-RU"/>
    </w:rPr>
  </w:style>
  <w:style w:type="paragraph" w:customStyle="1" w:styleId="Style35">
    <w:name w:val="Style35"/>
    <w:basedOn w:val="a"/>
    <w:uiPriority w:val="99"/>
    <w:rsid w:val="00087CA1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36">
    <w:name w:val="Style36"/>
    <w:basedOn w:val="a"/>
    <w:uiPriority w:val="99"/>
    <w:rsid w:val="00087CA1"/>
    <w:pPr>
      <w:suppressAutoHyphens w:val="0"/>
      <w:autoSpaceDN w:val="0"/>
      <w:adjustRightInd w:val="0"/>
      <w:spacing w:line="202" w:lineRule="exact"/>
      <w:ind w:firstLine="110"/>
      <w:jc w:val="left"/>
    </w:pPr>
    <w:rPr>
      <w:color w:val="auto"/>
      <w:szCs w:val="24"/>
      <w:lang w:eastAsia="ru-RU"/>
    </w:rPr>
  </w:style>
  <w:style w:type="character" w:customStyle="1" w:styleId="FontStyle115">
    <w:name w:val="Font Style115"/>
    <w:uiPriority w:val="99"/>
    <w:rsid w:val="00087CA1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uiPriority w:val="99"/>
    <w:rsid w:val="00087CA1"/>
    <w:rPr>
      <w:rFonts w:ascii="Arial" w:hAnsi="Arial" w:cs="Arial"/>
      <w:sz w:val="26"/>
      <w:szCs w:val="26"/>
    </w:rPr>
  </w:style>
  <w:style w:type="character" w:customStyle="1" w:styleId="FontStyle118">
    <w:name w:val="Font Style118"/>
    <w:uiPriority w:val="99"/>
    <w:rsid w:val="00087CA1"/>
    <w:rPr>
      <w:rFonts w:ascii="Arial" w:hAnsi="Arial" w:cs="Arial"/>
      <w:sz w:val="18"/>
      <w:szCs w:val="18"/>
    </w:rPr>
  </w:style>
  <w:style w:type="character" w:customStyle="1" w:styleId="FontStyle119">
    <w:name w:val="Font Style119"/>
    <w:uiPriority w:val="99"/>
    <w:rsid w:val="00087CA1"/>
    <w:rPr>
      <w:rFonts w:ascii="Arial" w:hAnsi="Arial" w:cs="Arial"/>
      <w:sz w:val="14"/>
      <w:szCs w:val="14"/>
    </w:rPr>
  </w:style>
  <w:style w:type="character" w:customStyle="1" w:styleId="FontStyle120">
    <w:name w:val="Font Style120"/>
    <w:uiPriority w:val="99"/>
    <w:rsid w:val="00087CA1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uiPriority w:val="99"/>
    <w:rsid w:val="00087CA1"/>
    <w:rPr>
      <w:rFonts w:ascii="Arial" w:hAnsi="Arial" w:cs="Arial"/>
      <w:sz w:val="12"/>
      <w:szCs w:val="12"/>
    </w:rPr>
  </w:style>
  <w:style w:type="character" w:customStyle="1" w:styleId="FontStyle141">
    <w:name w:val="Font Style141"/>
    <w:uiPriority w:val="99"/>
    <w:rsid w:val="00087CA1"/>
    <w:rPr>
      <w:rFonts w:ascii="Candara" w:hAnsi="Candara" w:cs="Candara"/>
      <w:sz w:val="16"/>
      <w:szCs w:val="16"/>
    </w:rPr>
  </w:style>
  <w:style w:type="paragraph" w:customStyle="1" w:styleId="Style59">
    <w:name w:val="Style59"/>
    <w:basedOn w:val="a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00">
    <w:name w:val="Style60"/>
    <w:basedOn w:val="a"/>
    <w:uiPriority w:val="99"/>
    <w:rsid w:val="003D13DB"/>
    <w:pPr>
      <w:suppressAutoHyphens w:val="0"/>
      <w:autoSpaceDN w:val="0"/>
      <w:adjustRightInd w:val="0"/>
      <w:spacing w:line="230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62">
    <w:name w:val="Style62"/>
    <w:basedOn w:val="a"/>
    <w:uiPriority w:val="99"/>
    <w:rsid w:val="003D13DB"/>
    <w:pPr>
      <w:suppressAutoHyphens w:val="0"/>
      <w:autoSpaceDN w:val="0"/>
      <w:adjustRightInd w:val="0"/>
      <w:spacing w:line="130" w:lineRule="exact"/>
      <w:ind w:firstLine="1579"/>
      <w:jc w:val="left"/>
    </w:pPr>
    <w:rPr>
      <w:color w:val="auto"/>
      <w:szCs w:val="24"/>
      <w:lang w:eastAsia="ru-RU"/>
    </w:rPr>
  </w:style>
  <w:style w:type="paragraph" w:customStyle="1" w:styleId="Style63">
    <w:name w:val="Style63"/>
    <w:basedOn w:val="a"/>
    <w:uiPriority w:val="99"/>
    <w:rsid w:val="003D13DB"/>
    <w:pPr>
      <w:suppressAutoHyphens w:val="0"/>
      <w:autoSpaceDN w:val="0"/>
      <w:adjustRightInd w:val="0"/>
      <w:spacing w:line="230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64">
    <w:name w:val="Style64"/>
    <w:basedOn w:val="a"/>
    <w:uiPriority w:val="99"/>
    <w:rsid w:val="003D13DB"/>
    <w:pPr>
      <w:suppressAutoHyphens w:val="0"/>
      <w:autoSpaceDN w:val="0"/>
      <w:adjustRightInd w:val="0"/>
      <w:spacing w:line="302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65">
    <w:name w:val="Style65"/>
    <w:basedOn w:val="a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6">
    <w:name w:val="Style66"/>
    <w:basedOn w:val="a"/>
    <w:uiPriority w:val="99"/>
    <w:rsid w:val="003D13DB"/>
    <w:pPr>
      <w:suppressAutoHyphens w:val="0"/>
      <w:autoSpaceDN w:val="0"/>
      <w:adjustRightInd w:val="0"/>
      <w:spacing w:line="240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68">
    <w:name w:val="Style68"/>
    <w:basedOn w:val="a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69">
    <w:name w:val="Style69"/>
    <w:basedOn w:val="a"/>
    <w:uiPriority w:val="99"/>
    <w:rsid w:val="003D13DB"/>
    <w:pPr>
      <w:suppressAutoHyphens w:val="0"/>
      <w:autoSpaceDN w:val="0"/>
      <w:adjustRightInd w:val="0"/>
      <w:spacing w:line="216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70">
    <w:name w:val="Style70"/>
    <w:basedOn w:val="a"/>
    <w:uiPriority w:val="99"/>
    <w:rsid w:val="003D13D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71">
    <w:name w:val="Style71"/>
    <w:basedOn w:val="a"/>
    <w:uiPriority w:val="99"/>
    <w:rsid w:val="003D13DB"/>
    <w:pPr>
      <w:suppressAutoHyphens w:val="0"/>
      <w:autoSpaceDN w:val="0"/>
      <w:adjustRightInd w:val="0"/>
      <w:spacing w:line="216" w:lineRule="exact"/>
      <w:ind w:firstLine="192"/>
      <w:jc w:val="left"/>
    </w:pPr>
    <w:rPr>
      <w:color w:val="auto"/>
      <w:szCs w:val="24"/>
      <w:lang w:eastAsia="ru-RU"/>
    </w:rPr>
  </w:style>
  <w:style w:type="character" w:customStyle="1" w:styleId="FontStyle135">
    <w:name w:val="Font Style135"/>
    <w:uiPriority w:val="99"/>
    <w:rsid w:val="003D13DB"/>
    <w:rPr>
      <w:rFonts w:ascii="Arial" w:hAnsi="Arial" w:cs="Arial"/>
      <w:sz w:val="28"/>
      <w:szCs w:val="28"/>
    </w:rPr>
  </w:style>
  <w:style w:type="character" w:customStyle="1" w:styleId="FontStyle136">
    <w:name w:val="Font Style136"/>
    <w:uiPriority w:val="99"/>
    <w:rsid w:val="003D13DB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uiPriority w:val="99"/>
    <w:rsid w:val="003D13DB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uiPriority w:val="99"/>
    <w:rsid w:val="003D13DB"/>
    <w:rPr>
      <w:rFonts w:ascii="Arial" w:hAnsi="Arial" w:cs="Arial"/>
      <w:sz w:val="12"/>
      <w:szCs w:val="12"/>
    </w:rPr>
  </w:style>
  <w:style w:type="character" w:customStyle="1" w:styleId="FontStyle142">
    <w:name w:val="Font Style142"/>
    <w:uiPriority w:val="99"/>
    <w:rsid w:val="003D13DB"/>
    <w:rPr>
      <w:rFonts w:ascii="Arial" w:hAnsi="Arial" w:cs="Arial"/>
      <w:spacing w:val="10"/>
      <w:sz w:val="12"/>
      <w:szCs w:val="12"/>
    </w:rPr>
  </w:style>
  <w:style w:type="character" w:styleId="affffd">
    <w:name w:val="Emphasis"/>
    <w:uiPriority w:val="20"/>
    <w:qFormat/>
    <w:rsid w:val="00BA7410"/>
    <w:rPr>
      <w:rFonts w:ascii="Calibri" w:hAnsi="Calibri"/>
      <w:b/>
      <w:i/>
      <w:iCs/>
    </w:rPr>
  </w:style>
  <w:style w:type="paragraph" w:styleId="2a">
    <w:name w:val="Quote"/>
    <w:basedOn w:val="a"/>
    <w:next w:val="a"/>
    <w:link w:val="2b"/>
    <w:uiPriority w:val="29"/>
    <w:qFormat/>
    <w:rsid w:val="00BA7410"/>
    <w:pPr>
      <w:widowControl/>
      <w:suppressAutoHyphens w:val="0"/>
      <w:autoSpaceDE/>
      <w:ind w:firstLine="0"/>
      <w:jc w:val="left"/>
    </w:pPr>
    <w:rPr>
      <w:rFonts w:ascii="Calibri" w:hAnsi="Calibri"/>
      <w:i/>
      <w:color w:val="auto"/>
      <w:szCs w:val="24"/>
      <w:lang w:val="en-US" w:eastAsia="en-US" w:bidi="en-US"/>
    </w:rPr>
  </w:style>
  <w:style w:type="character" w:customStyle="1" w:styleId="2b">
    <w:name w:val="Цитата 2 Знак"/>
    <w:link w:val="2a"/>
    <w:uiPriority w:val="29"/>
    <w:rsid w:val="00BA7410"/>
    <w:rPr>
      <w:rFonts w:ascii="Calibri" w:hAnsi="Calibri"/>
      <w:i/>
      <w:sz w:val="24"/>
      <w:szCs w:val="24"/>
      <w:lang w:val="en-US" w:eastAsia="en-US" w:bidi="en-US"/>
    </w:rPr>
  </w:style>
  <w:style w:type="paragraph" w:styleId="affffe">
    <w:name w:val="Intense Quote"/>
    <w:basedOn w:val="a"/>
    <w:next w:val="a"/>
    <w:link w:val="afffff"/>
    <w:uiPriority w:val="30"/>
    <w:qFormat/>
    <w:rsid w:val="00BA7410"/>
    <w:pPr>
      <w:widowControl/>
      <w:suppressAutoHyphens w:val="0"/>
      <w:autoSpaceDE/>
      <w:ind w:left="720" w:right="720" w:firstLine="0"/>
      <w:jc w:val="left"/>
    </w:pPr>
    <w:rPr>
      <w:rFonts w:ascii="Calibri" w:hAnsi="Calibri"/>
      <w:b/>
      <w:i/>
      <w:color w:val="auto"/>
      <w:szCs w:val="22"/>
      <w:lang w:val="en-US" w:eastAsia="en-US" w:bidi="en-US"/>
    </w:rPr>
  </w:style>
  <w:style w:type="character" w:customStyle="1" w:styleId="afffff">
    <w:name w:val="Выделенная цитата Знак"/>
    <w:link w:val="affffe"/>
    <w:uiPriority w:val="30"/>
    <w:rsid w:val="00BA7410"/>
    <w:rPr>
      <w:rFonts w:ascii="Calibri" w:hAnsi="Calibri"/>
      <w:b/>
      <w:i/>
      <w:sz w:val="24"/>
      <w:szCs w:val="22"/>
      <w:lang w:val="en-US" w:eastAsia="en-US" w:bidi="en-US"/>
    </w:rPr>
  </w:style>
  <w:style w:type="character" w:styleId="afffff0">
    <w:name w:val="Subtle Emphasis"/>
    <w:uiPriority w:val="19"/>
    <w:qFormat/>
    <w:rsid w:val="00BA7410"/>
    <w:rPr>
      <w:i/>
      <w:color w:val="5A5A5A"/>
    </w:rPr>
  </w:style>
  <w:style w:type="character" w:styleId="afffff1">
    <w:name w:val="Intense Emphasis"/>
    <w:uiPriority w:val="21"/>
    <w:qFormat/>
    <w:rsid w:val="00BA7410"/>
    <w:rPr>
      <w:b/>
      <w:i/>
      <w:sz w:val="24"/>
      <w:szCs w:val="24"/>
      <w:u w:val="single"/>
    </w:rPr>
  </w:style>
  <w:style w:type="character" w:styleId="afffff2">
    <w:name w:val="Subtle Reference"/>
    <w:uiPriority w:val="31"/>
    <w:qFormat/>
    <w:rsid w:val="00BA7410"/>
    <w:rPr>
      <w:sz w:val="24"/>
      <w:szCs w:val="24"/>
      <w:u w:val="single"/>
    </w:rPr>
  </w:style>
  <w:style w:type="character" w:styleId="afffff3">
    <w:name w:val="Intense Reference"/>
    <w:uiPriority w:val="32"/>
    <w:qFormat/>
    <w:rsid w:val="00BA7410"/>
    <w:rPr>
      <w:b/>
      <w:sz w:val="24"/>
      <w:u w:val="single"/>
    </w:rPr>
  </w:style>
  <w:style w:type="character" w:styleId="afffff4">
    <w:name w:val="Book Title"/>
    <w:uiPriority w:val="33"/>
    <w:qFormat/>
    <w:rsid w:val="00BA7410"/>
    <w:rPr>
      <w:rFonts w:ascii="Cambria" w:eastAsia="Times New Roman" w:hAnsi="Cambria"/>
      <w:b/>
      <w:i/>
      <w:sz w:val="24"/>
      <w:szCs w:val="24"/>
    </w:rPr>
  </w:style>
  <w:style w:type="paragraph" w:customStyle="1" w:styleId="2c">
    <w:name w:val="Обычный2"/>
    <w:basedOn w:val="a"/>
    <w:rsid w:val="002D1D8F"/>
    <w:pPr>
      <w:widowControl/>
      <w:suppressAutoHyphens w:val="0"/>
      <w:autoSpaceDE/>
      <w:spacing w:before="75" w:after="150"/>
      <w:ind w:left="60" w:right="60" w:firstLine="0"/>
      <w:jc w:val="left"/>
    </w:pPr>
    <w:rPr>
      <w:rFonts w:ascii="Verdana" w:hAnsi="Verdana"/>
      <w:color w:val="008000"/>
      <w:sz w:val="18"/>
      <w:szCs w:val="20"/>
      <w:lang w:eastAsia="ru-RU"/>
    </w:rPr>
  </w:style>
  <w:style w:type="paragraph" w:customStyle="1" w:styleId="220">
    <w:name w:val="Основной текст 22"/>
    <w:basedOn w:val="a"/>
    <w:rsid w:val="002D1D8F"/>
    <w:pPr>
      <w:widowControl/>
      <w:suppressAutoHyphens w:val="0"/>
      <w:overflowPunct w:val="0"/>
      <w:autoSpaceDN w:val="0"/>
      <w:adjustRightInd w:val="0"/>
      <w:ind w:firstLine="851"/>
      <w:textAlignment w:val="baseline"/>
    </w:pPr>
    <w:rPr>
      <w:color w:val="auto"/>
      <w:szCs w:val="20"/>
      <w:lang w:eastAsia="ru-RU"/>
    </w:rPr>
  </w:style>
  <w:style w:type="character" w:customStyle="1" w:styleId="FontStyle40">
    <w:name w:val="Font Style40"/>
    <w:uiPriority w:val="99"/>
    <w:rsid w:val="00C646F5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"/>
    <w:rsid w:val="005966AC"/>
    <w:pPr>
      <w:suppressAutoHyphens w:val="0"/>
      <w:autoSpaceDN w:val="0"/>
      <w:adjustRightInd w:val="0"/>
      <w:spacing w:line="216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20">
    <w:name w:val="Style20"/>
    <w:basedOn w:val="a"/>
    <w:uiPriority w:val="99"/>
    <w:rsid w:val="005966AC"/>
    <w:pPr>
      <w:suppressAutoHyphens w:val="0"/>
      <w:autoSpaceDN w:val="0"/>
      <w:adjustRightInd w:val="0"/>
      <w:spacing w:line="221" w:lineRule="exact"/>
      <w:ind w:firstLine="0"/>
      <w:jc w:val="center"/>
    </w:pPr>
    <w:rPr>
      <w:color w:val="auto"/>
      <w:szCs w:val="24"/>
      <w:lang w:eastAsia="ru-RU"/>
    </w:rPr>
  </w:style>
  <w:style w:type="paragraph" w:customStyle="1" w:styleId="Style21">
    <w:name w:val="Style21"/>
    <w:basedOn w:val="a"/>
    <w:uiPriority w:val="99"/>
    <w:rsid w:val="005966AC"/>
    <w:pPr>
      <w:suppressAutoHyphens w:val="0"/>
      <w:autoSpaceDN w:val="0"/>
      <w:adjustRightInd w:val="0"/>
      <w:spacing w:line="245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22">
    <w:name w:val="Style22"/>
    <w:basedOn w:val="a"/>
    <w:uiPriority w:val="99"/>
    <w:rsid w:val="005966AC"/>
    <w:pPr>
      <w:suppressAutoHyphens w:val="0"/>
      <w:autoSpaceDN w:val="0"/>
      <w:adjustRightInd w:val="0"/>
      <w:spacing w:line="235" w:lineRule="exact"/>
      <w:ind w:firstLine="0"/>
      <w:jc w:val="left"/>
    </w:pPr>
    <w:rPr>
      <w:color w:val="auto"/>
      <w:szCs w:val="24"/>
      <w:lang w:eastAsia="ru-RU"/>
    </w:rPr>
  </w:style>
  <w:style w:type="paragraph" w:customStyle="1" w:styleId="Style23">
    <w:name w:val="Style23"/>
    <w:basedOn w:val="a"/>
    <w:uiPriority w:val="99"/>
    <w:rsid w:val="005966AC"/>
    <w:pPr>
      <w:suppressAutoHyphens w:val="0"/>
      <w:autoSpaceDN w:val="0"/>
      <w:adjustRightInd w:val="0"/>
      <w:spacing w:line="221" w:lineRule="exact"/>
      <w:ind w:firstLine="0"/>
      <w:jc w:val="center"/>
    </w:pPr>
    <w:rPr>
      <w:color w:val="auto"/>
      <w:szCs w:val="24"/>
      <w:lang w:eastAsia="ru-RU"/>
    </w:rPr>
  </w:style>
  <w:style w:type="character" w:customStyle="1" w:styleId="FontStyle45">
    <w:name w:val="Font Style45"/>
    <w:uiPriority w:val="99"/>
    <w:rsid w:val="005966AC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uiPriority w:val="99"/>
    <w:rsid w:val="005966AC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uiPriority w:val="99"/>
    <w:rsid w:val="005966AC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uiPriority w:val="99"/>
    <w:rsid w:val="005966AC"/>
    <w:rPr>
      <w:rFonts w:ascii="Trebuchet MS" w:hAnsi="Trebuchet MS" w:cs="Trebuchet MS"/>
      <w:sz w:val="14"/>
      <w:szCs w:val="14"/>
    </w:rPr>
  </w:style>
  <w:style w:type="paragraph" w:customStyle="1" w:styleId="Style15">
    <w:name w:val="Style15"/>
    <w:basedOn w:val="a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6">
    <w:name w:val="Style16"/>
    <w:basedOn w:val="a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9">
    <w:name w:val="Style19"/>
    <w:basedOn w:val="a"/>
    <w:uiPriority w:val="99"/>
    <w:rsid w:val="002D65F2"/>
    <w:pPr>
      <w:suppressAutoHyphens w:val="0"/>
      <w:autoSpaceDN w:val="0"/>
      <w:adjustRightInd w:val="0"/>
      <w:spacing w:line="202" w:lineRule="exact"/>
      <w:ind w:firstLine="0"/>
      <w:jc w:val="center"/>
    </w:pPr>
    <w:rPr>
      <w:color w:val="auto"/>
      <w:szCs w:val="24"/>
      <w:lang w:eastAsia="ru-RU"/>
    </w:rPr>
  </w:style>
  <w:style w:type="character" w:customStyle="1" w:styleId="FontStyle52">
    <w:name w:val="Font Style52"/>
    <w:uiPriority w:val="99"/>
    <w:rsid w:val="002D65F2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uiPriority w:val="99"/>
    <w:rsid w:val="002D65F2"/>
    <w:rPr>
      <w:rFonts w:ascii="Trebuchet MS" w:hAnsi="Trebuchet MS" w:cs="Trebuchet MS"/>
      <w:spacing w:val="-10"/>
      <w:sz w:val="14"/>
      <w:szCs w:val="14"/>
    </w:rPr>
  </w:style>
  <w:style w:type="paragraph" w:customStyle="1" w:styleId="Style17">
    <w:name w:val="Style17"/>
    <w:basedOn w:val="a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24">
    <w:name w:val="Style24"/>
    <w:basedOn w:val="a"/>
    <w:uiPriority w:val="99"/>
    <w:rsid w:val="002D65F2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48">
    <w:name w:val="Font Style48"/>
    <w:uiPriority w:val="99"/>
    <w:rsid w:val="002D65F2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uiPriority w:val="99"/>
    <w:rsid w:val="002D65F2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uiPriority w:val="99"/>
    <w:rsid w:val="002D65F2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uiPriority w:val="99"/>
    <w:rsid w:val="002D65F2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uiPriority w:val="99"/>
    <w:rsid w:val="002D65F2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uiPriority w:val="99"/>
    <w:rsid w:val="002D65F2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uiPriority w:val="99"/>
    <w:rsid w:val="002D65F2"/>
    <w:rPr>
      <w:rFonts w:ascii="Trebuchet MS" w:hAnsi="Trebuchet MS" w:cs="Trebuchet MS"/>
      <w:b/>
      <w:bCs/>
      <w:sz w:val="14"/>
      <w:szCs w:val="14"/>
    </w:rPr>
  </w:style>
  <w:style w:type="paragraph" w:customStyle="1" w:styleId="Style9">
    <w:name w:val="Style9"/>
    <w:basedOn w:val="a"/>
    <w:uiPriority w:val="99"/>
    <w:rsid w:val="008578CA"/>
    <w:pPr>
      <w:suppressAutoHyphens w:val="0"/>
      <w:autoSpaceDN w:val="0"/>
      <w:adjustRightInd w:val="0"/>
      <w:spacing w:line="221" w:lineRule="exact"/>
      <w:ind w:firstLine="0"/>
    </w:pPr>
    <w:rPr>
      <w:color w:val="auto"/>
      <w:szCs w:val="24"/>
      <w:lang w:eastAsia="ru-RU"/>
    </w:rPr>
  </w:style>
  <w:style w:type="character" w:customStyle="1" w:styleId="FontStyle31">
    <w:name w:val="Font Style31"/>
    <w:uiPriority w:val="99"/>
    <w:rsid w:val="008578CA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8578CA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7">
    <w:name w:val="Style7"/>
    <w:basedOn w:val="a"/>
    <w:uiPriority w:val="99"/>
    <w:rsid w:val="009C640A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22">
    <w:name w:val="Font Style22"/>
    <w:uiPriority w:val="99"/>
    <w:rsid w:val="009C640A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uiPriority w:val="99"/>
    <w:rsid w:val="009C640A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uiPriority w:val="99"/>
    <w:rsid w:val="009C640A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uiPriority w:val="99"/>
    <w:rsid w:val="009C640A"/>
    <w:rPr>
      <w:rFonts w:ascii="Times New Roman" w:hAnsi="Times New Roman" w:cs="Times New Roman"/>
      <w:b/>
      <w:bCs/>
      <w:sz w:val="14"/>
      <w:szCs w:val="14"/>
    </w:rPr>
  </w:style>
  <w:style w:type="paragraph" w:styleId="afffff5">
    <w:name w:val="Revision"/>
    <w:hidden/>
    <w:uiPriority w:val="99"/>
    <w:semiHidden/>
    <w:rsid w:val="00E30BEF"/>
    <w:rPr>
      <w:color w:val="000000"/>
      <w:sz w:val="24"/>
      <w:szCs w:val="26"/>
      <w:lang w:eastAsia="ar-SA"/>
    </w:rPr>
  </w:style>
  <w:style w:type="paragraph" w:customStyle="1" w:styleId="Style3">
    <w:name w:val="Style3"/>
    <w:basedOn w:val="a"/>
    <w:uiPriority w:val="99"/>
    <w:rsid w:val="004F20DE"/>
    <w:pPr>
      <w:suppressAutoHyphens w:val="0"/>
      <w:autoSpaceDN w:val="0"/>
      <w:adjustRightInd w:val="0"/>
      <w:spacing w:line="163" w:lineRule="exact"/>
      <w:ind w:firstLine="0"/>
    </w:pPr>
    <w:rPr>
      <w:color w:val="auto"/>
      <w:szCs w:val="24"/>
      <w:lang w:eastAsia="ru-RU"/>
    </w:rPr>
  </w:style>
  <w:style w:type="paragraph" w:customStyle="1" w:styleId="Style11">
    <w:name w:val="Style11"/>
    <w:basedOn w:val="a"/>
    <w:uiPriority w:val="99"/>
    <w:rsid w:val="004F20DE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25">
    <w:name w:val="Font Style25"/>
    <w:uiPriority w:val="99"/>
    <w:rsid w:val="004F20DE"/>
    <w:rPr>
      <w:rFonts w:ascii="Trebuchet MS" w:hAnsi="Trebuchet MS" w:cs="Trebuchet MS"/>
      <w:sz w:val="20"/>
      <w:szCs w:val="20"/>
    </w:rPr>
  </w:style>
  <w:style w:type="character" w:customStyle="1" w:styleId="FontStyle27">
    <w:name w:val="Font Style27"/>
    <w:uiPriority w:val="99"/>
    <w:rsid w:val="004F20DE"/>
    <w:rPr>
      <w:rFonts w:ascii="Century Gothic" w:hAnsi="Century Gothic" w:cs="Century Gothic"/>
      <w:sz w:val="18"/>
      <w:szCs w:val="18"/>
    </w:rPr>
  </w:style>
  <w:style w:type="character" w:customStyle="1" w:styleId="FontStyle28">
    <w:name w:val="Font Style28"/>
    <w:uiPriority w:val="99"/>
    <w:rsid w:val="004F20DE"/>
    <w:rPr>
      <w:rFonts w:ascii="Times New Roman" w:hAnsi="Times New Roman" w:cs="Times New Roman"/>
      <w:sz w:val="18"/>
      <w:szCs w:val="18"/>
    </w:rPr>
  </w:style>
  <w:style w:type="paragraph" w:customStyle="1" w:styleId="Style103">
    <w:name w:val="Style10"/>
    <w:basedOn w:val="a"/>
    <w:uiPriority w:val="99"/>
    <w:rsid w:val="0028467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paragraph" w:customStyle="1" w:styleId="Style12">
    <w:name w:val="Style12"/>
    <w:basedOn w:val="a"/>
    <w:uiPriority w:val="99"/>
    <w:rsid w:val="0028467B"/>
    <w:pPr>
      <w:suppressAutoHyphens w:val="0"/>
      <w:autoSpaceDN w:val="0"/>
      <w:adjustRightInd w:val="0"/>
      <w:ind w:firstLine="0"/>
      <w:jc w:val="left"/>
    </w:pPr>
    <w:rPr>
      <w:color w:val="auto"/>
      <w:szCs w:val="24"/>
      <w:lang w:eastAsia="ru-RU"/>
    </w:rPr>
  </w:style>
  <w:style w:type="character" w:customStyle="1" w:styleId="FontStyle21">
    <w:name w:val="Font Style21"/>
    <w:uiPriority w:val="99"/>
    <w:rsid w:val="0028467B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uiPriority w:val="99"/>
    <w:rsid w:val="0028467B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uiPriority w:val="99"/>
    <w:rsid w:val="0028467B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5">
    <w:name w:val="Style75"/>
    <w:basedOn w:val="a"/>
    <w:uiPriority w:val="99"/>
    <w:rsid w:val="00D11F2E"/>
    <w:pPr>
      <w:suppressAutoHyphens w:val="0"/>
      <w:autoSpaceDN w:val="0"/>
      <w:adjustRightInd w:val="0"/>
      <w:spacing w:line="218" w:lineRule="exact"/>
      <w:ind w:firstLine="374"/>
    </w:pPr>
    <w:rPr>
      <w:color w:val="auto"/>
      <w:szCs w:val="24"/>
      <w:lang w:eastAsia="ru-RU"/>
    </w:rPr>
  </w:style>
  <w:style w:type="character" w:customStyle="1" w:styleId="FontStyle36">
    <w:name w:val="Font Style36"/>
    <w:uiPriority w:val="99"/>
    <w:rsid w:val="00680D57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uiPriority w:val="99"/>
    <w:rsid w:val="00F46CC2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uiPriority w:val="99"/>
    <w:rsid w:val="002879F7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43">
    <w:name w:val="Font Style43"/>
    <w:uiPriority w:val="99"/>
    <w:rsid w:val="00C40372"/>
    <w:rPr>
      <w:rFonts w:ascii="Times New Roman" w:hAnsi="Times New Roman" w:cs="Times New Roman"/>
      <w:spacing w:val="10"/>
      <w:sz w:val="18"/>
      <w:szCs w:val="18"/>
    </w:rPr>
  </w:style>
  <w:style w:type="character" w:customStyle="1" w:styleId="apple-converted-space">
    <w:name w:val="apple-converted-space"/>
    <w:basedOn w:val="a0"/>
    <w:rsid w:val="00E3342C"/>
  </w:style>
  <w:style w:type="character" w:styleId="HTML1">
    <w:name w:val="HTML Cite"/>
    <w:uiPriority w:val="99"/>
    <w:semiHidden/>
    <w:unhideWhenUsed/>
    <w:rsid w:val="00E3342C"/>
    <w:rPr>
      <w:i/>
      <w:iCs/>
    </w:rPr>
  </w:style>
  <w:style w:type="paragraph" w:customStyle="1" w:styleId="0">
    <w:name w:val="КК0"/>
    <w:basedOn w:val="a"/>
    <w:link w:val="00"/>
    <w:qFormat/>
    <w:rsid w:val="006E00AC"/>
    <w:pPr>
      <w:widowControl/>
      <w:suppressAutoHyphens w:val="0"/>
      <w:autoSpaceDE/>
      <w:spacing w:before="120" w:after="120"/>
    </w:pPr>
    <w:rPr>
      <w:color w:val="auto"/>
      <w:sz w:val="26"/>
      <w:lang w:eastAsia="ru-RU"/>
    </w:rPr>
  </w:style>
  <w:style w:type="character" w:customStyle="1" w:styleId="00">
    <w:name w:val="КК0 Знак"/>
    <w:link w:val="0"/>
    <w:rsid w:val="006E00AC"/>
    <w:rPr>
      <w:sz w:val="26"/>
      <w:szCs w:val="26"/>
    </w:rPr>
  </w:style>
  <w:style w:type="character" w:customStyle="1" w:styleId="apple-style-span">
    <w:name w:val="apple-style-span"/>
    <w:basedOn w:val="a0"/>
    <w:rsid w:val="005F1A14"/>
  </w:style>
  <w:style w:type="character" w:customStyle="1" w:styleId="FontStyle92">
    <w:name w:val="Font Style92"/>
    <w:uiPriority w:val="99"/>
    <w:rsid w:val="00E9359F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uiPriority w:val="99"/>
    <w:rsid w:val="00E9359F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uiPriority w:val="99"/>
    <w:rsid w:val="00E9359F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uiPriority w:val="99"/>
    <w:rsid w:val="00E9359F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uiPriority w:val="99"/>
    <w:rsid w:val="00E9359F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uiPriority w:val="99"/>
    <w:rsid w:val="00E9359F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uiPriority w:val="99"/>
    <w:rsid w:val="00E9359F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uiPriority w:val="99"/>
    <w:rsid w:val="00E9359F"/>
    <w:rPr>
      <w:rFonts w:ascii="Century Gothic" w:hAnsi="Century Gothic" w:cs="Century Gothic"/>
      <w:sz w:val="28"/>
      <w:szCs w:val="28"/>
    </w:rPr>
  </w:style>
  <w:style w:type="paragraph" w:customStyle="1" w:styleId="Style82">
    <w:name w:val="Style82"/>
    <w:basedOn w:val="a"/>
    <w:uiPriority w:val="99"/>
    <w:rsid w:val="00E9359F"/>
    <w:pPr>
      <w:suppressAutoHyphens w:val="0"/>
      <w:autoSpaceDN w:val="0"/>
      <w:adjustRightInd w:val="0"/>
      <w:spacing w:line="698" w:lineRule="exact"/>
      <w:ind w:hanging="65"/>
      <w:jc w:val="left"/>
    </w:pPr>
    <w:rPr>
      <w:color w:val="auto"/>
      <w:szCs w:val="24"/>
      <w:lang w:eastAsia="ru-RU"/>
    </w:rPr>
  </w:style>
  <w:style w:type="paragraph" w:customStyle="1" w:styleId="Style84">
    <w:name w:val="Style84"/>
    <w:basedOn w:val="a"/>
    <w:uiPriority w:val="99"/>
    <w:rsid w:val="00E9359F"/>
    <w:pPr>
      <w:suppressAutoHyphens w:val="0"/>
      <w:autoSpaceDN w:val="0"/>
      <w:adjustRightInd w:val="0"/>
      <w:spacing w:line="194" w:lineRule="exact"/>
      <w:ind w:firstLine="0"/>
      <w:jc w:val="right"/>
    </w:pPr>
    <w:rPr>
      <w:color w:val="auto"/>
      <w:szCs w:val="24"/>
      <w:lang w:eastAsia="ru-RU"/>
    </w:rPr>
  </w:style>
  <w:style w:type="character" w:customStyle="1" w:styleId="FontStyle35">
    <w:name w:val="Font Style35"/>
    <w:uiPriority w:val="99"/>
    <w:rsid w:val="00E9359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uiPriority w:val="99"/>
    <w:rsid w:val="00E9359F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uiPriority w:val="99"/>
    <w:rsid w:val="00E9359F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uiPriority w:val="99"/>
    <w:rsid w:val="00E9359F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uiPriority w:val="99"/>
    <w:rsid w:val="00E9359F"/>
    <w:rPr>
      <w:rFonts w:ascii="Times New Roman" w:hAnsi="Times New Roman" w:cs="Times New Roman"/>
      <w:sz w:val="18"/>
      <w:szCs w:val="18"/>
    </w:rPr>
  </w:style>
  <w:style w:type="paragraph" w:customStyle="1" w:styleId="afffff6">
    <w:name w:val="Знак Знак Знак Знак"/>
    <w:basedOn w:val="a"/>
    <w:rsid w:val="00E9359F"/>
    <w:pPr>
      <w:widowControl/>
      <w:suppressAutoHyphens w:val="0"/>
      <w:autoSpaceDE/>
      <w:spacing w:after="160" w:line="240" w:lineRule="exact"/>
      <w:ind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character" w:customStyle="1" w:styleId="aff0">
    <w:name w:val="Текст сноски Знак"/>
    <w:aliases w:val="Table_Footnote_last Знак Знак1,Table_Footnote_last Знак Знак Знак,Table_Footnote_last Знак1"/>
    <w:link w:val="aff"/>
    <w:semiHidden/>
    <w:rsid w:val="00E9359F"/>
    <w:rPr>
      <w:color w:val="000000"/>
      <w:lang w:eastAsia="ar-SA"/>
    </w:rPr>
  </w:style>
  <w:style w:type="paragraph" w:customStyle="1" w:styleId="afffff7">
    <w:name w:val="табл_строка"/>
    <w:basedOn w:val="af2"/>
    <w:rsid w:val="00E9359F"/>
    <w:pPr>
      <w:widowControl/>
      <w:suppressAutoHyphens w:val="0"/>
      <w:autoSpaceDE/>
      <w:spacing w:before="120" w:after="0"/>
      <w:jc w:val="center"/>
    </w:pPr>
    <w:rPr>
      <w:color w:val="auto"/>
      <w:szCs w:val="20"/>
      <w:lang w:eastAsia="ru-RU"/>
    </w:rPr>
  </w:style>
  <w:style w:type="paragraph" w:customStyle="1" w:styleId="afffff8">
    <w:name w:val="Основной текст продолжение"/>
    <w:basedOn w:val="af2"/>
    <w:next w:val="af2"/>
    <w:rsid w:val="00E9359F"/>
    <w:pPr>
      <w:widowControl/>
      <w:suppressAutoHyphens w:val="0"/>
      <w:autoSpaceDE/>
      <w:spacing w:before="120" w:after="0"/>
    </w:pPr>
    <w:rPr>
      <w:color w:val="auto"/>
      <w:szCs w:val="20"/>
      <w:lang w:eastAsia="ru-RU"/>
    </w:rPr>
  </w:style>
  <w:style w:type="paragraph" w:customStyle="1" w:styleId="xl74">
    <w:name w:val="xl74"/>
    <w:basedOn w:val="a"/>
    <w:rsid w:val="00E9359F"/>
    <w:pPr>
      <w:widowControl/>
      <w:pBdr>
        <w:left w:val="single" w:sz="8" w:space="0" w:color="000000"/>
        <w:bottom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9359F"/>
    <w:pPr>
      <w:widowControl/>
      <w:pBdr>
        <w:left w:val="single" w:sz="8" w:space="0" w:color="000000"/>
        <w:bottom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E9359F"/>
    <w:pPr>
      <w:widowControl/>
      <w:pBdr>
        <w:lef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E9359F"/>
    <w:pPr>
      <w:widowControl/>
      <w:pBdr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83">
    <w:name w:val="xl83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b/>
      <w:bCs/>
      <w:color w:val="auto"/>
      <w:szCs w:val="24"/>
      <w:lang w:eastAsia="ru-RU"/>
    </w:rPr>
  </w:style>
  <w:style w:type="paragraph" w:customStyle="1" w:styleId="xl86">
    <w:name w:val="xl86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b/>
      <w:bCs/>
      <w:i/>
      <w:iCs/>
      <w:color w:val="auto"/>
      <w:sz w:val="20"/>
      <w:szCs w:val="20"/>
      <w:lang w:eastAsia="ru-RU"/>
    </w:rPr>
  </w:style>
  <w:style w:type="paragraph" w:customStyle="1" w:styleId="xl87">
    <w:name w:val="xl87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auto"/>
      <w:sz w:val="20"/>
      <w:szCs w:val="20"/>
      <w:lang w:eastAsia="ru-RU"/>
    </w:rPr>
  </w:style>
  <w:style w:type="paragraph" w:customStyle="1" w:styleId="xl88">
    <w:name w:val="xl88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 w:val="20"/>
      <w:szCs w:val="20"/>
      <w:lang w:eastAsia="ru-RU"/>
    </w:rPr>
  </w:style>
  <w:style w:type="paragraph" w:customStyle="1" w:styleId="xl89">
    <w:name w:val="xl89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1">
    <w:name w:val="xl91"/>
    <w:basedOn w:val="a"/>
    <w:rsid w:val="00E9359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3">
    <w:name w:val="xl93"/>
    <w:basedOn w:val="a"/>
    <w:rsid w:val="00E9359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4">
    <w:name w:val="xl94"/>
    <w:basedOn w:val="a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5">
    <w:name w:val="xl95"/>
    <w:basedOn w:val="a"/>
    <w:rsid w:val="00E9359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97">
    <w:name w:val="xl97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color w:val="auto"/>
      <w:szCs w:val="24"/>
      <w:lang w:eastAsia="ru-RU"/>
    </w:rPr>
  </w:style>
  <w:style w:type="paragraph" w:customStyle="1" w:styleId="xl98">
    <w:name w:val="xl98"/>
    <w:basedOn w:val="a"/>
    <w:rsid w:val="00E9359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99">
    <w:name w:val="xl99"/>
    <w:basedOn w:val="a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100">
    <w:name w:val="xl100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color w:val="auto"/>
      <w:szCs w:val="24"/>
      <w:lang w:eastAsia="ru-RU"/>
    </w:rPr>
  </w:style>
  <w:style w:type="paragraph" w:customStyle="1" w:styleId="xl101">
    <w:name w:val="xl101"/>
    <w:basedOn w:val="a"/>
    <w:rsid w:val="00E9359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2">
    <w:name w:val="xl102"/>
    <w:basedOn w:val="a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E9359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4">
    <w:name w:val="xl104"/>
    <w:basedOn w:val="a"/>
    <w:rsid w:val="00E9359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E/>
      <w:spacing w:before="100" w:beforeAutospacing="1" w:after="100" w:afterAutospacing="1"/>
      <w:jc w:val="center"/>
    </w:pPr>
    <w:rPr>
      <w:color w:val="auto"/>
      <w:szCs w:val="24"/>
      <w:lang w:eastAsia="ru-RU"/>
    </w:rPr>
  </w:style>
  <w:style w:type="paragraph" w:customStyle="1" w:styleId="xl105">
    <w:name w:val="xl105"/>
    <w:basedOn w:val="a"/>
    <w:rsid w:val="00E9359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106">
    <w:name w:val="xl106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color w:val="auto"/>
      <w:szCs w:val="24"/>
      <w:lang w:eastAsia="ru-RU"/>
    </w:rPr>
  </w:style>
  <w:style w:type="paragraph" w:customStyle="1" w:styleId="xl107">
    <w:name w:val="xl107"/>
    <w:basedOn w:val="a"/>
    <w:rsid w:val="00E935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character" w:customStyle="1" w:styleId="37">
    <w:name w:val="Основной шрифт абзаца3"/>
    <w:rsid w:val="00E9359F"/>
  </w:style>
  <w:style w:type="character" w:customStyle="1" w:styleId="WW-Absatz-Standardschriftart1111">
    <w:name w:val="WW-Absatz-Standardschriftart1111"/>
    <w:rsid w:val="00E9359F"/>
  </w:style>
  <w:style w:type="character" w:customStyle="1" w:styleId="WW-Absatz-Standardschriftart11111">
    <w:name w:val="WW-Absatz-Standardschriftart11111"/>
    <w:rsid w:val="00E9359F"/>
  </w:style>
  <w:style w:type="character" w:customStyle="1" w:styleId="WW-Absatz-Standardschriftart111111">
    <w:name w:val="WW-Absatz-Standardschriftart111111"/>
    <w:rsid w:val="00E9359F"/>
  </w:style>
  <w:style w:type="paragraph" w:customStyle="1" w:styleId="43">
    <w:name w:val="Название4"/>
    <w:basedOn w:val="a"/>
    <w:rsid w:val="00E9359F"/>
    <w:pPr>
      <w:suppressLineNumbers/>
      <w:autoSpaceDE/>
      <w:spacing w:before="120" w:after="120"/>
    </w:pPr>
    <w:rPr>
      <w:rFonts w:ascii="Arial" w:eastAsia="Lucida Sans Unicode" w:hAnsi="Arial" w:cs="Tahoma"/>
      <w:i/>
      <w:iCs/>
      <w:color w:val="auto"/>
      <w:kern w:val="1"/>
      <w:szCs w:val="24"/>
    </w:rPr>
  </w:style>
  <w:style w:type="paragraph" w:customStyle="1" w:styleId="44">
    <w:name w:val="Указатель4"/>
    <w:basedOn w:val="a"/>
    <w:rsid w:val="00E9359F"/>
    <w:pPr>
      <w:suppressLineNumbers/>
      <w:autoSpaceDE/>
    </w:pPr>
    <w:rPr>
      <w:rFonts w:ascii="Arial" w:eastAsia="Lucida Sans Unicode" w:hAnsi="Arial" w:cs="Tahoma"/>
      <w:color w:val="auto"/>
      <w:kern w:val="1"/>
      <w:sz w:val="20"/>
      <w:szCs w:val="24"/>
    </w:rPr>
  </w:style>
  <w:style w:type="paragraph" w:customStyle="1" w:styleId="38">
    <w:name w:val="Название3"/>
    <w:basedOn w:val="a"/>
    <w:rsid w:val="00E9359F"/>
    <w:pPr>
      <w:suppressLineNumbers/>
      <w:autoSpaceDE/>
      <w:spacing w:before="120" w:after="120"/>
    </w:pPr>
    <w:rPr>
      <w:rFonts w:ascii="Arial" w:eastAsia="Lucida Sans Unicode" w:hAnsi="Arial" w:cs="Tahoma"/>
      <w:i/>
      <w:iCs/>
      <w:color w:val="auto"/>
      <w:kern w:val="1"/>
      <w:szCs w:val="24"/>
    </w:rPr>
  </w:style>
  <w:style w:type="paragraph" w:customStyle="1" w:styleId="39">
    <w:name w:val="Указатель3"/>
    <w:basedOn w:val="a"/>
    <w:rsid w:val="00E9359F"/>
    <w:pPr>
      <w:suppressLineNumbers/>
      <w:autoSpaceDE/>
    </w:pPr>
    <w:rPr>
      <w:rFonts w:ascii="Arial" w:eastAsia="Lucida Sans Unicode" w:hAnsi="Arial" w:cs="Tahoma"/>
      <w:color w:val="auto"/>
      <w:kern w:val="1"/>
      <w:sz w:val="20"/>
      <w:szCs w:val="24"/>
    </w:rPr>
  </w:style>
  <w:style w:type="character" w:customStyle="1" w:styleId="FontStyle19">
    <w:name w:val="Font Style19"/>
    <w:uiPriority w:val="99"/>
    <w:rsid w:val="00E9359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uiPriority w:val="99"/>
    <w:rsid w:val="00E9359F"/>
    <w:rPr>
      <w:rFonts w:ascii="Times New Roman" w:hAnsi="Times New Roman" w:cs="Times New Roman"/>
      <w:b/>
      <w:bCs/>
      <w:sz w:val="16"/>
      <w:szCs w:val="16"/>
    </w:rPr>
  </w:style>
  <w:style w:type="paragraph" w:customStyle="1" w:styleId="ConsPlusCell">
    <w:name w:val="ConsPlusCell"/>
    <w:uiPriority w:val="99"/>
    <w:rsid w:val="00E9359F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character" w:customStyle="1" w:styleId="WW8Num1z2">
    <w:name w:val="WW8Num1z2"/>
    <w:rsid w:val="00E9359F"/>
    <w:rPr>
      <w:rFonts w:ascii="StarSymbol" w:hAnsi="StarSymbol" w:cs="StarSymbol"/>
      <w:sz w:val="18"/>
      <w:szCs w:val="18"/>
    </w:rPr>
  </w:style>
  <w:style w:type="character" w:customStyle="1" w:styleId="FontStyle14">
    <w:name w:val="Font Style14"/>
    <w:uiPriority w:val="99"/>
    <w:rsid w:val="00E9359F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5">
    <w:name w:val="Font Style15"/>
    <w:uiPriority w:val="99"/>
    <w:rsid w:val="00E9359F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E9359F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uiPriority w:val="99"/>
    <w:rsid w:val="00E9359F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uiPriority w:val="99"/>
    <w:rsid w:val="00E9359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84">
    <w:name w:val="Font Style84"/>
    <w:uiPriority w:val="99"/>
    <w:rsid w:val="00E9359F"/>
    <w:rPr>
      <w:rFonts w:ascii="Times New Roman" w:hAnsi="Times New Roman" w:cs="Times New Roman"/>
      <w:sz w:val="18"/>
      <w:szCs w:val="18"/>
    </w:rPr>
  </w:style>
  <w:style w:type="character" w:customStyle="1" w:styleId="1f4">
    <w:name w:val="Основной текст Знак1"/>
    <w:aliases w:val="Табличный Знак"/>
    <w:semiHidden/>
    <w:rsid w:val="00E9359F"/>
    <w:rPr>
      <w:rFonts w:ascii="Arial" w:hAnsi="Arial"/>
      <w:color w:val="000000"/>
      <w:sz w:val="26"/>
      <w:szCs w:val="26"/>
      <w:lang w:eastAsia="ar-SA"/>
    </w:rPr>
  </w:style>
  <w:style w:type="character" w:customStyle="1" w:styleId="contww1">
    <w:name w:val="contww1"/>
    <w:rsid w:val="00E9359F"/>
    <w:rPr>
      <w:sz w:val="26"/>
      <w:szCs w:val="26"/>
    </w:rPr>
  </w:style>
  <w:style w:type="character" w:styleId="HTML2">
    <w:name w:val="HTML Typewriter"/>
    <w:uiPriority w:val="99"/>
    <w:semiHidden/>
    <w:unhideWhenUsed/>
    <w:rsid w:val="00E9359F"/>
    <w:rPr>
      <w:rFonts w:ascii="Courier New" w:eastAsia="Times New Roman" w:hAnsi="Courier New" w:cs="Courier New"/>
      <w:sz w:val="20"/>
      <w:szCs w:val="20"/>
    </w:rPr>
  </w:style>
  <w:style w:type="numbering" w:customStyle="1" w:styleId="1111111">
    <w:name w:val="1 / 1.1 / 1.1.11"/>
    <w:basedOn w:val="a2"/>
    <w:next w:val="111111"/>
    <w:semiHidden/>
    <w:rsid w:val="00E9359F"/>
    <w:pPr>
      <w:numPr>
        <w:numId w:val="2"/>
      </w:numPr>
    </w:pPr>
  </w:style>
  <w:style w:type="numbering" w:styleId="111111">
    <w:name w:val="Outline List 2"/>
    <w:basedOn w:val="a2"/>
    <w:uiPriority w:val="99"/>
    <w:semiHidden/>
    <w:unhideWhenUsed/>
    <w:rsid w:val="00E9359F"/>
    <w:pPr>
      <w:numPr>
        <w:numId w:val="4"/>
      </w:numPr>
    </w:pPr>
  </w:style>
  <w:style w:type="character" w:customStyle="1" w:styleId="FontStyle85">
    <w:name w:val="Font Style85"/>
    <w:uiPriority w:val="99"/>
    <w:rsid w:val="00E935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6">
    <w:name w:val="Font Style86"/>
    <w:uiPriority w:val="99"/>
    <w:rsid w:val="00E9359F"/>
    <w:rPr>
      <w:rFonts w:ascii="Times New Roman" w:hAnsi="Times New Roman" w:cs="Times New Roman"/>
      <w:i/>
      <w:iCs/>
      <w:sz w:val="26"/>
      <w:szCs w:val="26"/>
    </w:rPr>
  </w:style>
  <w:style w:type="character" w:customStyle="1" w:styleId="geo">
    <w:name w:val="geo"/>
    <w:basedOn w:val="a0"/>
    <w:rsid w:val="00E9359F"/>
  </w:style>
  <w:style w:type="character" w:customStyle="1" w:styleId="latitude">
    <w:name w:val="latitude"/>
    <w:basedOn w:val="a0"/>
    <w:rsid w:val="00E9359F"/>
  </w:style>
  <w:style w:type="character" w:customStyle="1" w:styleId="longitude">
    <w:name w:val="longitude"/>
    <w:basedOn w:val="a0"/>
    <w:rsid w:val="00E9359F"/>
  </w:style>
  <w:style w:type="character" w:customStyle="1" w:styleId="coordinates1">
    <w:name w:val="coordinates1"/>
    <w:rsid w:val="00E9359F"/>
    <w:rPr>
      <w:caps w:val="0"/>
    </w:rPr>
  </w:style>
  <w:style w:type="character" w:customStyle="1" w:styleId="geo-lat1">
    <w:name w:val="geo-lat1"/>
    <w:basedOn w:val="a0"/>
    <w:rsid w:val="00E9359F"/>
  </w:style>
  <w:style w:type="character" w:customStyle="1" w:styleId="geo-lon1">
    <w:name w:val="geo-lon1"/>
    <w:basedOn w:val="a0"/>
    <w:rsid w:val="00E9359F"/>
  </w:style>
  <w:style w:type="character" w:customStyle="1" w:styleId="geo-multi-punct1">
    <w:name w:val="geo-multi-punct1"/>
    <w:rsid w:val="00E9359F"/>
    <w:rPr>
      <w:vanish/>
      <w:webHidden w:val="0"/>
      <w:specVanish w:val="0"/>
    </w:rPr>
  </w:style>
  <w:style w:type="character" w:customStyle="1" w:styleId="plainlinksneverexpand1">
    <w:name w:val="plainlinksneverexpand1"/>
    <w:basedOn w:val="a0"/>
    <w:rsid w:val="00E9359F"/>
  </w:style>
  <w:style w:type="character" w:customStyle="1" w:styleId="mw-headline">
    <w:name w:val="mw-headline"/>
    <w:basedOn w:val="a0"/>
    <w:rsid w:val="00E9359F"/>
  </w:style>
  <w:style w:type="character" w:customStyle="1" w:styleId="editsection">
    <w:name w:val="editsection"/>
    <w:basedOn w:val="a0"/>
    <w:rsid w:val="00E9359F"/>
  </w:style>
  <w:style w:type="paragraph" w:customStyle="1" w:styleId="afffff9">
    <w:name w:val="Таблица"/>
    <w:basedOn w:val="a"/>
    <w:rsid w:val="00E9359F"/>
    <w:pPr>
      <w:suppressAutoHyphens w:val="0"/>
      <w:autoSpaceDE/>
      <w:spacing w:before="20"/>
      <w:ind w:firstLine="0"/>
      <w:jc w:val="left"/>
    </w:pPr>
    <w:rPr>
      <w:color w:val="auto"/>
      <w:kern w:val="18"/>
      <w:sz w:val="18"/>
      <w:szCs w:val="24"/>
      <w:lang w:eastAsia="ru-RU"/>
    </w:rPr>
  </w:style>
  <w:style w:type="paragraph" w:customStyle="1" w:styleId="2d">
    <w:name w:val="заголовок 2"/>
    <w:basedOn w:val="a"/>
    <w:next w:val="a"/>
    <w:rsid w:val="00E9359F"/>
    <w:pPr>
      <w:keepNext/>
      <w:widowControl/>
      <w:suppressAutoHyphens w:val="0"/>
      <w:autoSpaceDE/>
      <w:spacing w:before="120"/>
      <w:ind w:firstLine="0"/>
      <w:jc w:val="left"/>
    </w:pPr>
    <w:rPr>
      <w:b/>
      <w:i/>
      <w:smallCaps/>
      <w:color w:val="auto"/>
      <w:szCs w:val="24"/>
      <w:lang w:eastAsia="ru-RU"/>
    </w:rPr>
  </w:style>
  <w:style w:type="paragraph" w:customStyle="1" w:styleId="NormalArial1272">
    <w:name w:val="Стиль Normal + Arial по ширине Первая строка:  1.27 см Перед:  2..."/>
    <w:basedOn w:val="17"/>
    <w:rsid w:val="00E9359F"/>
    <w:pPr>
      <w:suppressAutoHyphens w:val="0"/>
      <w:spacing w:before="40" w:after="40" w:line="240" w:lineRule="auto"/>
      <w:ind w:left="0" w:firstLine="567"/>
    </w:pPr>
    <w:rPr>
      <w:rFonts w:ascii="Arial" w:eastAsia="Times New Roman" w:hAnsi="Arial"/>
      <w:snapToGrid w:val="0"/>
      <w:color w:val="auto"/>
      <w:sz w:val="20"/>
      <w:szCs w:val="20"/>
      <w:lang w:eastAsia="ru-RU"/>
    </w:rPr>
  </w:style>
  <w:style w:type="paragraph" w:customStyle="1" w:styleId="Normal1">
    <w:name w:val="Normal1"/>
    <w:rsid w:val="00E9359F"/>
    <w:pPr>
      <w:spacing w:before="20" w:after="20"/>
      <w:ind w:firstLine="454"/>
      <w:jc w:val="both"/>
    </w:pPr>
  </w:style>
  <w:style w:type="paragraph" w:customStyle="1" w:styleId="212">
    <w:name w:val="Заголовок 21"/>
    <w:basedOn w:val="17"/>
    <w:next w:val="17"/>
    <w:rsid w:val="00E9359F"/>
    <w:pPr>
      <w:keepNext/>
      <w:widowControl/>
      <w:spacing w:line="360" w:lineRule="auto"/>
      <w:ind w:left="1276" w:hanging="425"/>
      <w:jc w:val="left"/>
      <w:outlineLvl w:val="1"/>
    </w:pPr>
    <w:rPr>
      <w:rFonts w:eastAsia="Times New Roman"/>
      <w:color w:val="auto"/>
      <w:kern w:val="28"/>
      <w:sz w:val="28"/>
      <w:szCs w:val="28"/>
      <w:lang w:eastAsia="ru-RU"/>
    </w:rPr>
  </w:style>
  <w:style w:type="paragraph" w:customStyle="1" w:styleId="311">
    <w:name w:val="Заголовок 31"/>
    <w:basedOn w:val="17"/>
    <w:next w:val="17"/>
    <w:rsid w:val="00E9359F"/>
    <w:pPr>
      <w:keepNext/>
      <w:widowControl/>
      <w:numPr>
        <w:ilvl w:val="12"/>
      </w:numPr>
      <w:tabs>
        <w:tab w:val="left" w:pos="0"/>
        <w:tab w:val="right" w:pos="10206"/>
      </w:tabs>
      <w:suppressAutoHyphens w:val="0"/>
      <w:spacing w:line="360" w:lineRule="auto"/>
      <w:ind w:left="200" w:firstLine="851"/>
      <w:jc w:val="left"/>
      <w:outlineLvl w:val="2"/>
    </w:pPr>
    <w:rPr>
      <w:rFonts w:eastAsia="Times New Roman"/>
      <w:color w:val="auto"/>
      <w:kern w:val="28"/>
      <w:sz w:val="28"/>
      <w:szCs w:val="28"/>
      <w:lang w:eastAsia="ru-RU"/>
    </w:rPr>
  </w:style>
  <w:style w:type="paragraph" w:customStyle="1" w:styleId="110">
    <w:name w:val="Заголовок 11"/>
    <w:basedOn w:val="17"/>
    <w:next w:val="17"/>
    <w:rsid w:val="00E9359F"/>
    <w:pPr>
      <w:suppressAutoHyphens w:val="0"/>
      <w:spacing w:before="240" w:after="60" w:line="240" w:lineRule="auto"/>
      <w:ind w:left="0" w:firstLine="0"/>
      <w:jc w:val="left"/>
      <w:outlineLvl w:val="0"/>
    </w:pPr>
    <w:rPr>
      <w:rFonts w:ascii="Arial" w:eastAsia="Times New Roman" w:hAnsi="Arial"/>
      <w:b/>
      <w:color w:val="auto"/>
      <w:kern w:val="28"/>
      <w:sz w:val="32"/>
      <w:szCs w:val="20"/>
      <w:lang w:eastAsia="ru-RU"/>
    </w:rPr>
  </w:style>
  <w:style w:type="character" w:styleId="afffffa">
    <w:name w:val="FollowedHyperlink"/>
    <w:uiPriority w:val="99"/>
    <w:semiHidden/>
    <w:unhideWhenUsed/>
    <w:rsid w:val="00E9359F"/>
    <w:rPr>
      <w:color w:val="800080"/>
      <w:u w:val="single"/>
    </w:rPr>
  </w:style>
  <w:style w:type="paragraph" w:customStyle="1" w:styleId="afffffb">
    <w:name w:val="НАЗВАНИЕ КК"/>
    <w:basedOn w:val="a"/>
    <w:link w:val="afffffc"/>
    <w:rsid w:val="00846A9D"/>
    <w:pPr>
      <w:widowControl/>
      <w:suppressAutoHyphens w:val="0"/>
      <w:autoSpaceDE/>
      <w:ind w:firstLine="0"/>
      <w:jc w:val="center"/>
    </w:pPr>
    <w:rPr>
      <w:b/>
      <w:color w:val="auto"/>
      <w:sz w:val="28"/>
      <w:szCs w:val="28"/>
      <w:lang w:eastAsia="ru-RU"/>
    </w:rPr>
  </w:style>
  <w:style w:type="character" w:customStyle="1" w:styleId="afffffc">
    <w:name w:val="НАЗВАНИЕ КК Знак"/>
    <w:link w:val="afffffb"/>
    <w:rsid w:val="00846A9D"/>
    <w:rPr>
      <w:b/>
      <w:sz w:val="28"/>
      <w:szCs w:val="28"/>
    </w:rPr>
  </w:style>
  <w:style w:type="paragraph" w:customStyle="1" w:styleId="citata">
    <w:name w:val="citata"/>
    <w:basedOn w:val="a"/>
    <w:rsid w:val="00B608CE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  <w:style w:type="paragraph" w:customStyle="1" w:styleId="Normal10-02">
    <w:name w:val="Normal + 10 пт полужирный По центру Слева:  -02 см Справ... Знак"/>
    <w:basedOn w:val="a"/>
    <w:link w:val="Normal10-021"/>
    <w:rsid w:val="00A605F4"/>
    <w:pPr>
      <w:widowControl/>
      <w:suppressAutoHyphens w:val="0"/>
      <w:autoSpaceDE/>
      <w:ind w:left="-113" w:right="-113" w:firstLine="0"/>
      <w:jc w:val="center"/>
    </w:pPr>
    <w:rPr>
      <w:b/>
      <w:bCs/>
      <w:color w:val="auto"/>
      <w:sz w:val="20"/>
      <w:szCs w:val="20"/>
      <w:lang w:eastAsia="ru-RU"/>
    </w:rPr>
  </w:style>
  <w:style w:type="character" w:customStyle="1" w:styleId="Normal10-021">
    <w:name w:val="Normal + 10 пт полужирный По центру Слева:  -02 см Справ... Знак Знак1"/>
    <w:link w:val="Normal10-02"/>
    <w:rsid w:val="00A605F4"/>
    <w:rPr>
      <w:b/>
      <w:bCs/>
    </w:rPr>
  </w:style>
  <w:style w:type="paragraph" w:customStyle="1" w:styleId="Normal">
    <w:name w:val="Normal Знак Знак"/>
    <w:link w:val="Normal10"/>
    <w:rsid w:val="00A605F4"/>
    <w:pPr>
      <w:snapToGrid w:val="0"/>
    </w:pPr>
    <w:rPr>
      <w:sz w:val="22"/>
    </w:rPr>
  </w:style>
  <w:style w:type="character" w:customStyle="1" w:styleId="Normal10">
    <w:name w:val="Normal Знак Знак Знак1"/>
    <w:link w:val="Normal"/>
    <w:rsid w:val="00A605F4"/>
    <w:rPr>
      <w:sz w:val="22"/>
      <w:lang w:val="ru-RU" w:eastAsia="ru-RU" w:bidi="ar-SA"/>
    </w:rPr>
  </w:style>
  <w:style w:type="paragraph" w:customStyle="1" w:styleId="csection">
    <w:name w:val="csection"/>
    <w:basedOn w:val="a"/>
    <w:rsid w:val="00065E95"/>
    <w:pPr>
      <w:widowControl/>
      <w:suppressAutoHyphens w:val="0"/>
      <w:autoSpaceDE/>
      <w:spacing w:before="100" w:beforeAutospacing="1" w:after="100" w:afterAutospacing="1"/>
      <w:ind w:firstLine="150"/>
      <w:jc w:val="left"/>
    </w:pPr>
    <w:rPr>
      <w:b/>
      <w:bCs/>
      <w:color w:val="auto"/>
      <w:szCs w:val="24"/>
      <w:lang w:eastAsia="ru-RU"/>
    </w:rPr>
  </w:style>
  <w:style w:type="paragraph" w:customStyle="1" w:styleId="Normal0">
    <w:name w:val="Normal Знак"/>
    <w:link w:val="Normal2"/>
    <w:rsid w:val="009F24AB"/>
    <w:pPr>
      <w:snapToGrid w:val="0"/>
    </w:pPr>
    <w:rPr>
      <w:sz w:val="22"/>
    </w:rPr>
  </w:style>
  <w:style w:type="character" w:customStyle="1" w:styleId="Normal2">
    <w:name w:val="Normal Знак Знак2"/>
    <w:link w:val="Normal0"/>
    <w:rsid w:val="009F24AB"/>
    <w:rPr>
      <w:sz w:val="22"/>
      <w:lang w:val="ru-RU" w:eastAsia="ru-RU" w:bidi="ar-SA"/>
    </w:rPr>
  </w:style>
  <w:style w:type="paragraph" w:customStyle="1" w:styleId="1f5">
    <w:name w:val="Без интервала1"/>
    <w:rsid w:val="003428A9"/>
    <w:pPr>
      <w:suppressAutoHyphens/>
      <w:ind w:firstLine="709"/>
      <w:jc w:val="both"/>
    </w:pPr>
    <w:rPr>
      <w:rFonts w:ascii="Calibri" w:eastAsia="Arial" w:hAnsi="Calibri" w:cs="Mangal"/>
      <w:kern w:val="1"/>
      <w:sz w:val="22"/>
      <w:szCs w:val="22"/>
      <w:lang w:eastAsia="hi-IN" w:bidi="hi-IN"/>
    </w:rPr>
  </w:style>
  <w:style w:type="paragraph" w:customStyle="1" w:styleId="Default">
    <w:name w:val="Default"/>
    <w:rsid w:val="006436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7">
    <w:name w:val="Абзац списка Знак"/>
    <w:link w:val="afff6"/>
    <w:uiPriority w:val="34"/>
    <w:rsid w:val="00640A5E"/>
    <w:rPr>
      <w:rFonts w:ascii="Calibri" w:eastAsia="Calibri" w:hAnsi="Calibri"/>
      <w:color w:val="000000"/>
      <w:sz w:val="22"/>
      <w:szCs w:val="22"/>
      <w:lang w:eastAsia="ar-SA"/>
    </w:rPr>
  </w:style>
  <w:style w:type="paragraph" w:customStyle="1" w:styleId="afffffd">
    <w:name w:val="Мария"/>
    <w:basedOn w:val="a"/>
    <w:uiPriority w:val="99"/>
    <w:rsid w:val="00640A5E"/>
    <w:pPr>
      <w:widowControl/>
      <w:suppressAutoHyphens w:val="0"/>
      <w:autoSpaceDE/>
      <w:spacing w:before="240" w:after="120"/>
    </w:pPr>
    <w:rPr>
      <w:color w:val="auto"/>
      <w:sz w:val="26"/>
      <w:lang w:eastAsia="ru-RU"/>
    </w:rPr>
  </w:style>
  <w:style w:type="paragraph" w:customStyle="1" w:styleId="afffffe">
    <w:name w:val="Подразделы"/>
    <w:basedOn w:val="a"/>
    <w:link w:val="affffff"/>
    <w:qFormat/>
    <w:rsid w:val="00473A95"/>
    <w:pPr>
      <w:widowControl/>
      <w:suppressAutoHyphens w:val="0"/>
      <w:autoSpaceDE/>
      <w:spacing w:after="160" w:line="259" w:lineRule="auto"/>
      <w:ind w:firstLine="0"/>
      <w:jc w:val="left"/>
    </w:pPr>
    <w:rPr>
      <w:rFonts w:eastAsia="Calibri"/>
      <w:b/>
      <w:color w:val="auto"/>
      <w:sz w:val="32"/>
      <w:szCs w:val="32"/>
      <w:lang w:eastAsia="en-US"/>
    </w:rPr>
  </w:style>
  <w:style w:type="character" w:customStyle="1" w:styleId="affffff">
    <w:name w:val="Подразделы Знак"/>
    <w:link w:val="afffffe"/>
    <w:rsid w:val="00473A95"/>
    <w:rPr>
      <w:rFonts w:eastAsia="Calibri"/>
      <w:b/>
      <w:sz w:val="32"/>
      <w:szCs w:val="32"/>
      <w:lang w:eastAsia="en-US"/>
    </w:rPr>
  </w:style>
  <w:style w:type="paragraph" w:customStyle="1" w:styleId="affffff0">
    <w:name w:val="ПодПОДраздел"/>
    <w:basedOn w:val="afffd"/>
    <w:link w:val="affffff1"/>
    <w:qFormat/>
    <w:rsid w:val="003A1FBC"/>
    <w:pPr>
      <w:ind w:firstLine="550"/>
      <w:jc w:val="both"/>
    </w:pPr>
    <w:rPr>
      <w:rFonts w:ascii="Times New Roman" w:eastAsia="MS Mincho" w:hAnsi="Times New Roman" w:cs="Times New Roman"/>
      <w:b/>
      <w:sz w:val="28"/>
      <w:szCs w:val="28"/>
    </w:rPr>
  </w:style>
  <w:style w:type="character" w:customStyle="1" w:styleId="affffff1">
    <w:name w:val="ПодПОДраздел Знак"/>
    <w:link w:val="affffff0"/>
    <w:rsid w:val="003A1FBC"/>
    <w:rPr>
      <w:rFonts w:eastAsia="MS Mincho"/>
      <w:b/>
      <w:sz w:val="28"/>
      <w:szCs w:val="28"/>
    </w:rPr>
  </w:style>
  <w:style w:type="character" w:customStyle="1" w:styleId="S1">
    <w:name w:val="S_Маркированный Знак1"/>
    <w:link w:val="S"/>
    <w:locked/>
    <w:rsid w:val="00DF1179"/>
    <w:rPr>
      <w:sz w:val="24"/>
      <w:szCs w:val="24"/>
    </w:rPr>
  </w:style>
  <w:style w:type="paragraph" w:customStyle="1" w:styleId="S">
    <w:name w:val="S_Маркированный"/>
    <w:basedOn w:val="affff1"/>
    <w:link w:val="S1"/>
    <w:autoRedefine/>
    <w:rsid w:val="00DF1179"/>
    <w:pPr>
      <w:tabs>
        <w:tab w:val="clear" w:pos="360"/>
      </w:tabs>
      <w:autoSpaceDE w:val="0"/>
      <w:autoSpaceDN w:val="0"/>
      <w:adjustRightInd w:val="0"/>
      <w:spacing w:line="360" w:lineRule="auto"/>
      <w:ind w:left="0" w:firstLine="709"/>
      <w:jc w:val="both"/>
    </w:pPr>
    <w:rPr>
      <w:sz w:val="24"/>
      <w:szCs w:val="24"/>
    </w:rPr>
  </w:style>
  <w:style w:type="paragraph" w:customStyle="1" w:styleId="affffff2">
    <w:name w:val="Абзац"/>
    <w:basedOn w:val="a"/>
    <w:link w:val="affffff3"/>
    <w:rsid w:val="00CF0F14"/>
    <w:pPr>
      <w:widowControl/>
      <w:suppressAutoHyphens w:val="0"/>
      <w:autoSpaceDE/>
      <w:spacing w:before="120" w:after="60"/>
      <w:ind w:firstLine="567"/>
    </w:pPr>
    <w:rPr>
      <w:color w:val="auto"/>
      <w:szCs w:val="24"/>
      <w:lang w:eastAsia="ru-RU"/>
    </w:rPr>
  </w:style>
  <w:style w:type="character" w:customStyle="1" w:styleId="affffff3">
    <w:name w:val="Абзац Знак"/>
    <w:link w:val="affffff2"/>
    <w:rsid w:val="00CF0F14"/>
    <w:rPr>
      <w:sz w:val="24"/>
      <w:szCs w:val="24"/>
    </w:rPr>
  </w:style>
  <w:style w:type="paragraph" w:customStyle="1" w:styleId="affffff4">
    <w:name w:val="Табличный_заголовки"/>
    <w:basedOn w:val="a"/>
    <w:rsid w:val="00BC2105"/>
    <w:pPr>
      <w:keepNext/>
      <w:keepLines/>
      <w:widowControl/>
      <w:suppressAutoHyphens w:val="0"/>
      <w:autoSpaceDE/>
      <w:ind w:firstLine="0"/>
      <w:jc w:val="center"/>
    </w:pPr>
    <w:rPr>
      <w:b/>
      <w:color w:val="auto"/>
      <w:sz w:val="22"/>
      <w:szCs w:val="22"/>
      <w:lang w:eastAsia="ru-RU"/>
    </w:rPr>
  </w:style>
  <w:style w:type="paragraph" w:customStyle="1" w:styleId="100">
    <w:name w:val="Табличный_центр_10"/>
    <w:basedOn w:val="a"/>
    <w:qFormat/>
    <w:rsid w:val="00BC2105"/>
    <w:pPr>
      <w:widowControl/>
      <w:suppressAutoHyphens w:val="0"/>
      <w:autoSpaceDE/>
      <w:ind w:firstLine="0"/>
      <w:jc w:val="center"/>
    </w:pPr>
    <w:rPr>
      <w:color w:val="auto"/>
      <w:sz w:val="20"/>
      <w:szCs w:val="24"/>
      <w:lang w:eastAsia="ru-RU"/>
    </w:rPr>
  </w:style>
  <w:style w:type="paragraph" w:customStyle="1" w:styleId="140">
    <w:name w:val="ПОЛУТОРНЫЙ 14"/>
    <w:basedOn w:val="a"/>
    <w:link w:val="141"/>
    <w:qFormat/>
    <w:rsid w:val="003E17C4"/>
    <w:pPr>
      <w:spacing w:line="360" w:lineRule="auto"/>
    </w:pPr>
    <w:rPr>
      <w:sz w:val="28"/>
      <w:szCs w:val="28"/>
    </w:rPr>
  </w:style>
  <w:style w:type="paragraph" w:customStyle="1" w:styleId="S0">
    <w:name w:val="S_Обычный"/>
    <w:basedOn w:val="a"/>
    <w:link w:val="S2"/>
    <w:uiPriority w:val="99"/>
    <w:rsid w:val="003819E4"/>
    <w:pPr>
      <w:widowControl/>
      <w:suppressAutoHyphens w:val="0"/>
      <w:autoSpaceDE/>
      <w:spacing w:line="360" w:lineRule="auto"/>
    </w:pPr>
    <w:rPr>
      <w:color w:val="auto"/>
      <w:szCs w:val="24"/>
      <w:lang w:val="x-none" w:eastAsia="x-none"/>
    </w:rPr>
  </w:style>
  <w:style w:type="character" w:customStyle="1" w:styleId="141">
    <w:name w:val="ПОЛУТОРНЫЙ 14 Знак"/>
    <w:link w:val="140"/>
    <w:rsid w:val="003E17C4"/>
    <w:rPr>
      <w:color w:val="000000"/>
      <w:sz w:val="28"/>
      <w:szCs w:val="28"/>
      <w:lang w:eastAsia="ar-SA"/>
    </w:rPr>
  </w:style>
  <w:style w:type="character" w:customStyle="1" w:styleId="S2">
    <w:name w:val="S_Обычный Знак"/>
    <w:link w:val="S0"/>
    <w:rsid w:val="003819E4"/>
    <w:rPr>
      <w:sz w:val="24"/>
      <w:szCs w:val="24"/>
      <w:lang w:val="x-none" w:eastAsia="x-none"/>
    </w:rPr>
  </w:style>
  <w:style w:type="character" w:customStyle="1" w:styleId="S3">
    <w:name w:val="S_Маркированный Знак Знак"/>
    <w:locked/>
    <w:rsid w:val="003819E4"/>
    <w:rPr>
      <w:sz w:val="24"/>
      <w:szCs w:val="24"/>
      <w:lang w:val="x-none" w:eastAsia="x-none"/>
    </w:rPr>
  </w:style>
  <w:style w:type="table" w:customStyle="1" w:styleId="1f6">
    <w:name w:val="Сетка таблицы1"/>
    <w:basedOn w:val="a1"/>
    <w:next w:val="affb"/>
    <w:uiPriority w:val="59"/>
    <w:rsid w:val="00C66B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next w:val="affb"/>
    <w:uiPriority w:val="59"/>
    <w:rsid w:val="00C72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b"/>
    <w:uiPriority w:val="59"/>
    <w:rsid w:val="00B32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next w:val="affb"/>
    <w:uiPriority w:val="59"/>
    <w:rsid w:val="00B32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b"/>
    <w:uiPriority w:val="59"/>
    <w:rsid w:val="00D25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b"/>
    <w:uiPriority w:val="59"/>
    <w:rsid w:val="00D25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7">
    <w:name w:val="Нет списка1"/>
    <w:next w:val="a2"/>
    <w:uiPriority w:val="99"/>
    <w:semiHidden/>
    <w:unhideWhenUsed/>
    <w:rsid w:val="004A4CD4"/>
  </w:style>
  <w:style w:type="table" w:customStyle="1" w:styleId="72">
    <w:name w:val="Сетка таблицы7"/>
    <w:basedOn w:val="a1"/>
    <w:next w:val="affb"/>
    <w:uiPriority w:val="39"/>
    <w:rsid w:val="004A4C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b"/>
    <w:uiPriority w:val="59"/>
    <w:rsid w:val="006C1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fb"/>
    <w:uiPriority w:val="39"/>
    <w:rsid w:val="00AF326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fb"/>
    <w:uiPriority w:val="59"/>
    <w:rsid w:val="00887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b"/>
    <w:uiPriority w:val="59"/>
    <w:rsid w:val="006B5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1"/>
    <w:next w:val="affb"/>
    <w:uiPriority w:val="59"/>
    <w:rsid w:val="00BA4D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fb"/>
    <w:uiPriority w:val="59"/>
    <w:rsid w:val="00D248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5">
    <w:name w:val="annotation reference"/>
    <w:basedOn w:val="a0"/>
    <w:uiPriority w:val="99"/>
    <w:semiHidden/>
    <w:unhideWhenUsed/>
    <w:rsid w:val="00965BEB"/>
    <w:rPr>
      <w:sz w:val="16"/>
      <w:szCs w:val="16"/>
    </w:rPr>
  </w:style>
  <w:style w:type="paragraph" w:styleId="affffff6">
    <w:name w:val="annotation text"/>
    <w:basedOn w:val="a"/>
    <w:link w:val="affffff7"/>
    <w:uiPriority w:val="99"/>
    <w:semiHidden/>
    <w:unhideWhenUsed/>
    <w:rsid w:val="00965BEB"/>
    <w:rPr>
      <w:sz w:val="20"/>
      <w:szCs w:val="20"/>
    </w:rPr>
  </w:style>
  <w:style w:type="character" w:customStyle="1" w:styleId="affffff7">
    <w:name w:val="Текст примечания Знак"/>
    <w:basedOn w:val="a0"/>
    <w:link w:val="affffff6"/>
    <w:uiPriority w:val="99"/>
    <w:semiHidden/>
    <w:rsid w:val="00965BEB"/>
    <w:rPr>
      <w:color w:val="000000"/>
      <w:lang w:eastAsia="ar-SA"/>
    </w:rPr>
  </w:style>
  <w:style w:type="paragraph" w:styleId="affffff8">
    <w:name w:val="annotation subject"/>
    <w:basedOn w:val="affffff6"/>
    <w:next w:val="affffff6"/>
    <w:link w:val="affffff9"/>
    <w:uiPriority w:val="99"/>
    <w:semiHidden/>
    <w:unhideWhenUsed/>
    <w:rsid w:val="00965BEB"/>
    <w:rPr>
      <w:b/>
      <w:bCs/>
    </w:rPr>
  </w:style>
  <w:style w:type="character" w:customStyle="1" w:styleId="affffff9">
    <w:name w:val="Тема примечания Знак"/>
    <w:basedOn w:val="affffff7"/>
    <w:link w:val="affffff8"/>
    <w:uiPriority w:val="99"/>
    <w:semiHidden/>
    <w:rsid w:val="00965BEB"/>
    <w:rPr>
      <w:b/>
      <w:bCs/>
      <w:color w:val="000000"/>
      <w:lang w:eastAsia="ar-SA"/>
    </w:rPr>
  </w:style>
  <w:style w:type="table" w:customStyle="1" w:styleId="142">
    <w:name w:val="Сетка таблицы14"/>
    <w:basedOn w:val="a1"/>
    <w:next w:val="affb"/>
    <w:uiPriority w:val="59"/>
    <w:rsid w:val="00D713D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fb"/>
    <w:uiPriority w:val="59"/>
    <w:rsid w:val="001768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fb"/>
    <w:uiPriority w:val="59"/>
    <w:rsid w:val="007D1A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fb"/>
    <w:uiPriority w:val="59"/>
    <w:rsid w:val="00C151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ffb"/>
    <w:uiPriority w:val="59"/>
    <w:rsid w:val="002669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1"/>
    <w:next w:val="affb"/>
    <w:uiPriority w:val="59"/>
    <w:rsid w:val="002669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ffb"/>
    <w:uiPriority w:val="59"/>
    <w:rsid w:val="00EC6E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">
    <w:name w:val="Нет списка2"/>
    <w:next w:val="a2"/>
    <w:uiPriority w:val="99"/>
    <w:semiHidden/>
    <w:unhideWhenUsed/>
    <w:rsid w:val="00EC6E30"/>
  </w:style>
  <w:style w:type="table" w:customStyle="1" w:styleId="213">
    <w:name w:val="Сетка таблицы21"/>
    <w:basedOn w:val="a1"/>
    <w:next w:val="affb"/>
    <w:uiPriority w:val="59"/>
    <w:rsid w:val="00EC6E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next w:val="affb"/>
    <w:uiPriority w:val="59"/>
    <w:rsid w:val="000C79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fb"/>
    <w:uiPriority w:val="59"/>
    <w:rsid w:val="000C79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ffb"/>
    <w:uiPriority w:val="59"/>
    <w:rsid w:val="000C79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1"/>
    <w:next w:val="affb"/>
    <w:uiPriority w:val="59"/>
    <w:rsid w:val="002752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1"/>
    <w:next w:val="affb"/>
    <w:uiPriority w:val="39"/>
    <w:rsid w:val="009814A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1"/>
    <w:next w:val="affb"/>
    <w:uiPriority w:val="39"/>
    <w:rsid w:val="009814A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Сетка таблицы28"/>
    <w:basedOn w:val="a1"/>
    <w:next w:val="affb"/>
    <w:uiPriority w:val="39"/>
    <w:rsid w:val="009814A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1"/>
    <w:next w:val="affb"/>
    <w:uiPriority w:val="39"/>
    <w:rsid w:val="005A78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ffb"/>
    <w:uiPriority w:val="39"/>
    <w:rsid w:val="00FC79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fb"/>
    <w:uiPriority w:val="39"/>
    <w:rsid w:val="00A714B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"/>
    <w:basedOn w:val="a1"/>
    <w:next w:val="affb"/>
    <w:uiPriority w:val="39"/>
    <w:rsid w:val="003515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b"/>
    <w:rsid w:val="008633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1"/>
    <w:next w:val="affb"/>
    <w:uiPriority w:val="39"/>
    <w:rsid w:val="008633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next w:val="affb"/>
    <w:uiPriority w:val="39"/>
    <w:rsid w:val="00D51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1"/>
    <w:next w:val="affb"/>
    <w:uiPriority w:val="39"/>
    <w:rsid w:val="00D51A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Сетка таблицы37"/>
    <w:basedOn w:val="a1"/>
    <w:next w:val="affb"/>
    <w:uiPriority w:val="39"/>
    <w:rsid w:val="004E25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1"/>
    <w:next w:val="affb"/>
    <w:uiPriority w:val="39"/>
    <w:rsid w:val="004E25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Сетка таблицы39"/>
    <w:basedOn w:val="a1"/>
    <w:next w:val="affb"/>
    <w:uiPriority w:val="39"/>
    <w:rsid w:val="00BB4E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ffb"/>
    <w:uiPriority w:val="39"/>
    <w:rsid w:val="00797D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b"/>
    <w:uiPriority w:val="39"/>
    <w:rsid w:val="00797D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b"/>
    <w:uiPriority w:val="39"/>
    <w:rsid w:val="0065096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b"/>
    <w:uiPriority w:val="39"/>
    <w:rsid w:val="006173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next w:val="affb"/>
    <w:uiPriority w:val="39"/>
    <w:rsid w:val="00E44D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next w:val="affb"/>
    <w:uiPriority w:val="39"/>
    <w:rsid w:val="006772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ffb"/>
    <w:uiPriority w:val="39"/>
    <w:rsid w:val="006772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ffb"/>
    <w:uiPriority w:val="39"/>
    <w:rsid w:val="006772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ffb"/>
    <w:uiPriority w:val="39"/>
    <w:rsid w:val="006772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ffb"/>
    <w:uiPriority w:val="39"/>
    <w:rsid w:val="006772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1"/>
    <w:next w:val="affb"/>
    <w:uiPriority w:val="39"/>
    <w:rsid w:val="006772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b"/>
    <w:uiPriority w:val="39"/>
    <w:rsid w:val="00BA128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7">
    <w:name w:val="Font Style57"/>
    <w:rsid w:val="00056A73"/>
    <w:rPr>
      <w:rFonts w:ascii="Times New Roman" w:hAnsi="Times New Roman" w:cs="Times New Roman"/>
      <w:sz w:val="26"/>
      <w:szCs w:val="26"/>
    </w:rPr>
  </w:style>
  <w:style w:type="paragraph" w:customStyle="1" w:styleId="msonormal0">
    <w:name w:val="msonormal"/>
    <w:basedOn w:val="a"/>
    <w:rsid w:val="001F124B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color w:val="auto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3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4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9605">
              <w:marLeft w:val="0"/>
              <w:marRight w:val="26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9251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0" w:color="C0C0C0"/>
                    <w:bottom w:val="single" w:sz="6" w:space="0" w:color="C0C0C0"/>
                    <w:right w:val="single" w:sz="6" w:space="0" w:color="C0C0C0"/>
                  </w:divBdr>
                  <w:divsChild>
                    <w:div w:id="29552956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328">
      <w:bodyDiv w:val="1"/>
      <w:marLeft w:val="0"/>
      <w:marRight w:val="0"/>
      <w:marTop w:val="4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85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4721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241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953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0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5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6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5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02F2F"/>
            <w:bottom w:val="none" w:sz="0" w:space="0" w:color="auto"/>
            <w:right w:val="single" w:sz="6" w:space="0" w:color="302F2F"/>
          </w:divBdr>
          <w:divsChild>
            <w:div w:id="236521973">
              <w:marLeft w:val="0"/>
              <w:marRight w:val="0"/>
              <w:marTop w:val="0"/>
              <w:marBottom w:val="0"/>
              <w:divBdr>
                <w:top w:val="single" w:sz="6" w:space="0" w:color="40454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624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65322">
                      <w:marLeft w:val="75"/>
                      <w:marRight w:val="15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8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9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75613">
          <w:marLeft w:val="319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20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3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36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8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9967">
          <w:marLeft w:val="3195"/>
          <w:marRight w:val="315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54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7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5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8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2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1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5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9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51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969788">
                              <w:marLeft w:val="-15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41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805677">
                                      <w:marLeft w:val="0"/>
                                      <w:marRight w:val="300"/>
                                      <w:marTop w:val="0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8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352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9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728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3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970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8678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0" w:color="97AEBE"/>
          </w:divBdr>
          <w:divsChild>
            <w:div w:id="19229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9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8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60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3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63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010727">
                                          <w:marLeft w:val="0"/>
                                          <w:marRight w:val="0"/>
                                          <w:marTop w:val="12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16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417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371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785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2895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4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5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04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9314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9514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45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9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23560-2674-4213-9DEA-0AAA27BB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219</Pages>
  <Words>40042</Words>
  <Characters>228242</Characters>
  <Application>Microsoft Office Word</Application>
  <DocSecurity>0</DocSecurity>
  <Lines>1902</Lines>
  <Paragraphs>535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СТРОИТЕЛЬСТВУ И ЖИЛИЩНО-КОММУНАЛЬНОМУ ХОЗЯЙСТВУ</vt:lpstr>
    </vt:vector>
  </TitlesOfParts>
  <Company/>
  <LinksUpToDate>false</LinksUpToDate>
  <CharactersWithSpaces>267749</CharactersWithSpaces>
  <SharedDoc>false</SharedDoc>
  <HLinks>
    <vt:vector size="516" baseType="variant">
      <vt:variant>
        <vt:i4>5636130</vt:i4>
      </vt:variant>
      <vt:variant>
        <vt:i4>501</vt:i4>
      </vt:variant>
      <vt:variant>
        <vt:i4>0</vt:i4>
      </vt:variant>
      <vt:variant>
        <vt:i4>5</vt:i4>
      </vt:variant>
      <vt:variant>
        <vt:lpwstr>http://ru.wikipedia.org/wiki/%D0%9D%D0%B5%D1%80%D0%B2%D0%BD%D0%B0%D1%8F_%D1%81%D0%B8%D1%81%D1%82%D0%B5%D0%BC%D0%B0</vt:lpwstr>
      </vt:variant>
      <vt:variant>
        <vt:lpwstr/>
      </vt:variant>
      <vt:variant>
        <vt:i4>524353</vt:i4>
      </vt:variant>
      <vt:variant>
        <vt:i4>498</vt:i4>
      </vt:variant>
      <vt:variant>
        <vt:i4>0</vt:i4>
      </vt:variant>
      <vt:variant>
        <vt:i4>5</vt:i4>
      </vt:variant>
      <vt:variant>
        <vt:lpwstr>http://ru.wikipedia.org/wiki/%D0%9C%D0%B8%D0%BA%D1%80%D0%BE%D0%B1</vt:lpwstr>
      </vt:variant>
      <vt:variant>
        <vt:lpwstr/>
      </vt:variant>
      <vt:variant>
        <vt:i4>720927</vt:i4>
      </vt:variant>
      <vt:variant>
        <vt:i4>495</vt:i4>
      </vt:variant>
      <vt:variant>
        <vt:i4>0</vt:i4>
      </vt:variant>
      <vt:variant>
        <vt:i4>5</vt:i4>
      </vt:variant>
      <vt:variant>
        <vt:lpwstr>http://ru.wikipedia.org/wiki/%D0%A4%D0%B8%D1%82%D0%BE%D0%BD%D1%86%D0%B8%D0%B4</vt:lpwstr>
      </vt:variant>
      <vt:variant>
        <vt:lpwstr/>
      </vt:variant>
      <vt:variant>
        <vt:i4>720964</vt:i4>
      </vt:variant>
      <vt:variant>
        <vt:i4>492</vt:i4>
      </vt:variant>
      <vt:variant>
        <vt:i4>0</vt:i4>
      </vt:variant>
      <vt:variant>
        <vt:i4>5</vt:i4>
      </vt:variant>
      <vt:variant>
        <vt:lpwstr>http://ru.wikipedia.org/wiki/%D0%A0%D0%B0%D1%81%D1%82%D0%B5%D0%BD%D0%B8%D0%B5</vt:lpwstr>
      </vt:variant>
      <vt:variant>
        <vt:lpwstr/>
      </vt:variant>
      <vt:variant>
        <vt:i4>2359407</vt:i4>
      </vt:variant>
      <vt:variant>
        <vt:i4>489</vt:i4>
      </vt:variant>
      <vt:variant>
        <vt:i4>0</vt:i4>
      </vt:variant>
      <vt:variant>
        <vt:i4>5</vt:i4>
      </vt:variant>
      <vt:variant>
        <vt:lpwstr>http://ru.wikipedia.org/wiki/%D0%92%D0%B5%D1%82%D0%B5%D1%80</vt:lpwstr>
      </vt:variant>
      <vt:variant>
        <vt:lpwstr/>
      </vt:variant>
      <vt:variant>
        <vt:i4>2359404</vt:i4>
      </vt:variant>
      <vt:variant>
        <vt:i4>486</vt:i4>
      </vt:variant>
      <vt:variant>
        <vt:i4>0</vt:i4>
      </vt:variant>
      <vt:variant>
        <vt:i4>5</vt:i4>
      </vt:variant>
      <vt:variant>
        <vt:lpwstr>http://ru.wikipedia.org/wiki/%D0%93%D0%B0%D0%B7</vt:lpwstr>
      </vt:variant>
      <vt:variant>
        <vt:lpwstr/>
      </vt:variant>
      <vt:variant>
        <vt:i4>5439560</vt:i4>
      </vt:variant>
      <vt:variant>
        <vt:i4>483</vt:i4>
      </vt:variant>
      <vt:variant>
        <vt:i4>0</vt:i4>
      </vt:variant>
      <vt:variant>
        <vt:i4>5</vt:i4>
      </vt:variant>
      <vt:variant>
        <vt:lpwstr>http://ru.wikipedia.org/wiki/%D0%9F%D1%8B%D0%BB%D1%8C</vt:lpwstr>
      </vt:variant>
      <vt:variant>
        <vt:lpwstr/>
      </vt:variant>
      <vt:variant>
        <vt:i4>2556004</vt:i4>
      </vt:variant>
      <vt:variant>
        <vt:i4>480</vt:i4>
      </vt:variant>
      <vt:variant>
        <vt:i4>0</vt:i4>
      </vt:variant>
      <vt:variant>
        <vt:i4>5</vt:i4>
      </vt:variant>
      <vt:variant>
        <vt:lpwstr>http://ru.wikipedia.org/wiki/%D0%A8%D1%83%D0%BC</vt:lpwstr>
      </vt:variant>
      <vt:variant>
        <vt:lpwstr/>
      </vt:variant>
      <vt:variant>
        <vt:i4>8126569</vt:i4>
      </vt:variant>
      <vt:variant>
        <vt:i4>477</vt:i4>
      </vt:variant>
      <vt:variant>
        <vt:i4>0</vt:i4>
      </vt:variant>
      <vt:variant>
        <vt:i4>5</vt:i4>
      </vt:variant>
      <vt:variant>
        <vt:lpwstr>http://ru.wikipedia.org/wiki/%D0%A2%D0%B5%D0%BC%D0%BF%D0%B5%D1%80%D0%B0%D1%82%D1%83%D1%80%D0%B0</vt:lpwstr>
      </vt:variant>
      <vt:variant>
        <vt:lpwstr/>
      </vt:variant>
      <vt:variant>
        <vt:i4>5242946</vt:i4>
      </vt:variant>
      <vt:variant>
        <vt:i4>474</vt:i4>
      </vt:variant>
      <vt:variant>
        <vt:i4>0</vt:i4>
      </vt:variant>
      <vt:variant>
        <vt:i4>5</vt:i4>
      </vt:variant>
      <vt:variant>
        <vt:lpwstr>http://ru.wikipedia.org/wiki/%D0%A4%D0%BE%D1%82%D0%BE%D1%81%D0%B8%D0%BD%D1%82%D0%B5%D0%B7</vt:lpwstr>
      </vt:variant>
      <vt:variant>
        <vt:lpwstr/>
      </vt:variant>
      <vt:variant>
        <vt:i4>5439508</vt:i4>
      </vt:variant>
      <vt:variant>
        <vt:i4>471</vt:i4>
      </vt:variant>
      <vt:variant>
        <vt:i4>0</vt:i4>
      </vt:variant>
      <vt:variant>
        <vt:i4>5</vt:i4>
      </vt:variant>
      <vt:variant>
        <vt:lpwstr>http://ru.wikipedia.org/wiki/%D0%9A%D0%B8%D1%81%D0%BB%D0%BE%D1%80%D0%BE%D0%B4</vt:lpwstr>
      </vt:variant>
      <vt:variant>
        <vt:lpwstr/>
      </vt:variant>
      <vt:variant>
        <vt:i4>2162783</vt:i4>
      </vt:variant>
      <vt:variant>
        <vt:i4>468</vt:i4>
      </vt:variant>
      <vt:variant>
        <vt:i4>0</vt:i4>
      </vt:variant>
      <vt:variant>
        <vt:i4>5</vt:i4>
      </vt:variant>
      <vt:variant>
        <vt:lpwstr>http://ru.wikipedia.org/wiki/%D0%A3%D0%B3%D0%BB%D0%B5%D0%BA%D0%B8%D1%81%D0%BB%D1%8B%D0%B9_%D0%B3%D0%B0%D0%B7</vt:lpwstr>
      </vt:variant>
      <vt:variant>
        <vt:lpwstr/>
      </vt:variant>
      <vt:variant>
        <vt:i4>2359400</vt:i4>
      </vt:variant>
      <vt:variant>
        <vt:i4>465</vt:i4>
      </vt:variant>
      <vt:variant>
        <vt:i4>0</vt:i4>
      </vt:variant>
      <vt:variant>
        <vt:i4>5</vt:i4>
      </vt:variant>
      <vt:variant>
        <vt:lpwstr>http://ru.wikipedia.org/wiki/%D0%9C%D0%B8%D0%BA%D1%80%D0%BE%D0%BA%D0%BB%D0%B8%D0%BC%D0%B0%D1%82</vt:lpwstr>
      </vt:variant>
      <vt:variant>
        <vt:lpwstr/>
      </vt:variant>
      <vt:variant>
        <vt:i4>1572915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_Toc363578446</vt:lpwstr>
      </vt:variant>
      <vt:variant>
        <vt:i4>1572915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_Toc363578445</vt:lpwstr>
      </vt:variant>
      <vt:variant>
        <vt:i4>1572915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_Toc363578444</vt:lpwstr>
      </vt:variant>
      <vt:variant>
        <vt:i4>1572915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_Toc363578443</vt:lpwstr>
      </vt:variant>
      <vt:variant>
        <vt:i4>1572915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_Toc363578442</vt:lpwstr>
      </vt:variant>
      <vt:variant>
        <vt:i4>1572915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_Toc363578441</vt:lpwstr>
      </vt:variant>
      <vt:variant>
        <vt:i4>1572915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_Toc363578440</vt:lpwstr>
      </vt:variant>
      <vt:variant>
        <vt:i4>2031667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_Toc363578439</vt:lpwstr>
      </vt:variant>
      <vt:variant>
        <vt:i4>2031667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_Toc363578438</vt:lpwstr>
      </vt:variant>
      <vt:variant>
        <vt:i4>2031667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_Toc363578437</vt:lpwstr>
      </vt:variant>
      <vt:variant>
        <vt:i4>2031667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_Toc363578436</vt:lpwstr>
      </vt:variant>
      <vt:variant>
        <vt:i4>2031667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_Toc363578435</vt:lpwstr>
      </vt:variant>
      <vt:variant>
        <vt:i4>2031667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_Toc363578434</vt:lpwstr>
      </vt:variant>
      <vt:variant>
        <vt:i4>2031667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_Toc363578433</vt:lpwstr>
      </vt:variant>
      <vt:variant>
        <vt:i4>2031667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_Toc363578432</vt:lpwstr>
      </vt:variant>
      <vt:variant>
        <vt:i4>2031667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_Toc363578431</vt:lpwstr>
      </vt:variant>
      <vt:variant>
        <vt:i4>2031667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_Toc363578430</vt:lpwstr>
      </vt:variant>
      <vt:variant>
        <vt:i4>1966131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_Toc363578429</vt:lpwstr>
      </vt:variant>
      <vt:variant>
        <vt:i4>1966131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_Toc363578428</vt:lpwstr>
      </vt:variant>
      <vt:variant>
        <vt:i4>1966131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_Toc363578427</vt:lpwstr>
      </vt:variant>
      <vt:variant>
        <vt:i4>1966131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_Toc363578426</vt:lpwstr>
      </vt:variant>
      <vt:variant>
        <vt:i4>1966131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_Toc363578425</vt:lpwstr>
      </vt:variant>
      <vt:variant>
        <vt:i4>1966131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_Toc363578424</vt:lpwstr>
      </vt:variant>
      <vt:variant>
        <vt:i4>1966131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_Toc363578423</vt:lpwstr>
      </vt:variant>
      <vt:variant>
        <vt:i4>1966131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_Toc363578422</vt:lpwstr>
      </vt:variant>
      <vt:variant>
        <vt:i4>1966131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_Toc363578421</vt:lpwstr>
      </vt:variant>
      <vt:variant>
        <vt:i4>1966131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_Toc363578420</vt:lpwstr>
      </vt:variant>
      <vt:variant>
        <vt:i4>1900595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_Toc363578419</vt:lpwstr>
      </vt:variant>
      <vt:variant>
        <vt:i4>1900595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_Toc363578418</vt:lpwstr>
      </vt:variant>
      <vt:variant>
        <vt:i4>1900595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_Toc363578417</vt:lpwstr>
      </vt:variant>
      <vt:variant>
        <vt:i4>1900595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_Toc363578416</vt:lpwstr>
      </vt:variant>
      <vt:variant>
        <vt:i4>1900595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_Toc363578415</vt:lpwstr>
      </vt:variant>
      <vt:variant>
        <vt:i4>1900595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_Toc363578414</vt:lpwstr>
      </vt:variant>
      <vt:variant>
        <vt:i4>1900595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_Toc363578413</vt:lpwstr>
      </vt:variant>
      <vt:variant>
        <vt:i4>1900595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_Toc363578412</vt:lpwstr>
      </vt:variant>
      <vt:variant>
        <vt:i4>1900595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_Toc363578411</vt:lpwstr>
      </vt:variant>
      <vt:variant>
        <vt:i4>1900595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_Toc363578410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_Toc363578409</vt:lpwstr>
      </vt:variant>
      <vt:variant>
        <vt:i4>1835059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_Toc363578408</vt:lpwstr>
      </vt:variant>
      <vt:variant>
        <vt:i4>1835059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_Toc363578407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_Toc363578406</vt:lpwstr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_Toc363578405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_Toc363578404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_Toc363578403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_Toc363578402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_Toc363578401</vt:lpwstr>
      </vt:variant>
      <vt:variant>
        <vt:i4>1835059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_Toc363578400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_Toc363578399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_Toc363578398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_Toc363578397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_Toc363578396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_Toc363578395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_Toc363578394</vt:lpwstr>
      </vt:variant>
      <vt:variant>
        <vt:i4>1376308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_Toc363578393</vt:lpwstr>
      </vt:variant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_Toc363578392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_Toc363578391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_Toc363578390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_Toc363578389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_Toc363578388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_Toc363578387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_Toc363578386</vt:lpwstr>
      </vt:variant>
      <vt:variant>
        <vt:i4>1310772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_Toc363578385</vt:lpwstr>
      </vt:variant>
      <vt:variant>
        <vt:i4>1310772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_Toc363578384</vt:lpwstr>
      </vt:variant>
      <vt:variant>
        <vt:i4>1310772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_Toc363578383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_Toc363578382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_Toc363578381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_Toc363578380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_Toc363578379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_Toc363578378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_Toc363578377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_Toc363578376</vt:lpwstr>
      </vt:variant>
      <vt:variant>
        <vt:i4>1769524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_Toc363578375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_Toc363578374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СТРОИТЕЛЬСТВУ И ЖИЛИЩНО-КОММУНАЛЬНОМУ ХОЗЯЙСТВУ</dc:title>
  <dc:creator>Иван</dc:creator>
  <cp:lastModifiedBy>Admin</cp:lastModifiedBy>
  <cp:revision>5</cp:revision>
  <cp:lastPrinted>2016-11-22T05:07:00Z</cp:lastPrinted>
  <dcterms:created xsi:type="dcterms:W3CDTF">2017-05-29T09:19:00Z</dcterms:created>
  <dcterms:modified xsi:type="dcterms:W3CDTF">2017-05-29T10:07:00Z</dcterms:modified>
</cp:coreProperties>
</file>